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4EC56FC1" w14:textId="77777777" w:rsidTr="004F2927">
        <w:trPr>
          <w:trHeight w:val="1268"/>
        </w:trPr>
        <w:tc>
          <w:tcPr>
            <w:tcW w:w="1668" w:type="dxa"/>
          </w:tcPr>
          <w:p w14:paraId="7F00184C" w14:textId="77777777" w:rsidR="004702FB" w:rsidRPr="006F1DA5" w:rsidRDefault="004702FB" w:rsidP="004702FB">
            <w:pPr>
              <w:pStyle w:val="Glava"/>
              <w:rPr>
                <w:rFonts w:ascii="Arial" w:hAnsi="Arial" w:cs="Arial"/>
                <w:b/>
                <w:color w:val="000000" w:themeColor="text1"/>
              </w:rPr>
            </w:pPr>
          </w:p>
        </w:tc>
        <w:tc>
          <w:tcPr>
            <w:tcW w:w="3361" w:type="dxa"/>
          </w:tcPr>
          <w:p w14:paraId="41B1099B" w14:textId="77777777" w:rsidR="004702FB" w:rsidRPr="006F1DA5" w:rsidRDefault="004702FB" w:rsidP="004702FB">
            <w:pPr>
              <w:pStyle w:val="Glava"/>
              <w:rPr>
                <w:rFonts w:ascii="Arial" w:hAnsi="Arial" w:cs="Arial"/>
                <w:b/>
                <w:color w:val="000000" w:themeColor="text1"/>
              </w:rPr>
            </w:pPr>
          </w:p>
        </w:tc>
        <w:tc>
          <w:tcPr>
            <w:tcW w:w="4209" w:type="dxa"/>
          </w:tcPr>
          <w:p w14:paraId="3FCA4BA9" w14:textId="77777777" w:rsidR="004702FB" w:rsidRPr="006F1DA5" w:rsidRDefault="004702FB" w:rsidP="004702FB">
            <w:pPr>
              <w:pStyle w:val="Glava"/>
              <w:rPr>
                <w:rFonts w:ascii="Arial" w:hAnsi="Arial" w:cs="Arial"/>
                <w:b/>
                <w:color w:val="000000" w:themeColor="text1"/>
              </w:rPr>
            </w:pPr>
          </w:p>
        </w:tc>
      </w:tr>
    </w:tbl>
    <w:p w14:paraId="075D2565" w14:textId="77777777" w:rsidR="004702FB" w:rsidRDefault="004702FB" w:rsidP="006975C6">
      <w:pPr>
        <w:pStyle w:val="Paragraf"/>
        <w:rPr>
          <w:rFonts w:ascii="Arial" w:hAnsi="Arial" w:cs="Arial"/>
        </w:rPr>
      </w:pPr>
    </w:p>
    <w:p w14:paraId="1B7044D9" w14:textId="11D00A5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00390487">
        <w:rPr>
          <w:rFonts w:ascii="Arial" w:hAnsi="Arial" w:cs="Arial"/>
        </w:rPr>
        <w:t>16-06/23</w:t>
      </w:r>
    </w:p>
    <w:p w14:paraId="3D0DF24D" w14:textId="0231CBCD"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390487">
        <w:rPr>
          <w:rFonts w:ascii="Arial" w:hAnsi="Arial" w:cs="Arial"/>
        </w:rPr>
        <w:t>2</w:t>
      </w:r>
      <w:r w:rsidR="008252EA">
        <w:rPr>
          <w:rFonts w:ascii="Arial" w:hAnsi="Arial" w:cs="Arial"/>
        </w:rPr>
        <w:t>4</w:t>
      </w:r>
      <w:r w:rsidRPr="006F1DA5">
        <w:rPr>
          <w:rFonts w:ascii="Arial" w:hAnsi="Arial" w:cs="Arial"/>
        </w:rPr>
        <w:t>.0</w:t>
      </w:r>
      <w:r w:rsidR="00390487">
        <w:rPr>
          <w:rFonts w:ascii="Arial" w:hAnsi="Arial" w:cs="Arial"/>
        </w:rPr>
        <w:t>1</w:t>
      </w:r>
      <w:r w:rsidRPr="006F1DA5">
        <w:rPr>
          <w:rFonts w:ascii="Arial" w:hAnsi="Arial" w:cs="Arial"/>
        </w:rPr>
        <w:t>.202</w:t>
      </w:r>
      <w:r w:rsidR="00390487">
        <w:rPr>
          <w:rFonts w:ascii="Arial" w:hAnsi="Arial" w:cs="Arial"/>
        </w:rPr>
        <w:t>3</w:t>
      </w:r>
      <w:r w:rsidR="00FC2646" w:rsidRPr="006F1DA5">
        <w:rPr>
          <w:rFonts w:ascii="Arial" w:hAnsi="Arial" w:cs="Arial"/>
        </w:rPr>
        <w:tab/>
      </w:r>
    </w:p>
    <w:p w14:paraId="5B155A06"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3E6951B7"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5D2B8127"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6906A15D" w14:textId="27836622" w:rsidR="00FB3258" w:rsidRPr="00390487" w:rsidRDefault="00FB3258" w:rsidP="00DF0820">
            <w:pPr>
              <w:pStyle w:val="Paragraf"/>
              <w:spacing w:before="0"/>
              <w:rPr>
                <w:rFonts w:ascii="Arial" w:hAnsi="Arial" w:cs="Arial"/>
                <w:sz w:val="36"/>
                <w:szCs w:val="44"/>
              </w:rPr>
            </w:pPr>
            <w:r w:rsidRPr="00390487">
              <w:rPr>
                <w:rFonts w:ascii="Arial" w:hAnsi="Arial" w:cs="Arial"/>
                <w:sz w:val="28"/>
                <w:szCs w:val="44"/>
              </w:rPr>
              <w:t xml:space="preserve">IZDELAVA  PROJEKTNE </w:t>
            </w:r>
            <w:r w:rsidR="00390487" w:rsidRPr="00390487">
              <w:rPr>
                <w:rFonts w:ascii="Arial" w:hAnsi="Arial" w:cs="Arial"/>
                <w:sz w:val="28"/>
                <w:szCs w:val="44"/>
              </w:rPr>
              <w:t xml:space="preserve">IN INVESTICIJSKE </w:t>
            </w:r>
            <w:r w:rsidRPr="00390487">
              <w:rPr>
                <w:rFonts w:ascii="Arial" w:hAnsi="Arial" w:cs="Arial"/>
                <w:sz w:val="28"/>
                <w:szCs w:val="44"/>
              </w:rPr>
              <w:t>DOKUMENTACIJE S PROJEKTANTSKIM NADZOROM, IZVEDBA GOI DEL IN DOBAVA OPREME ZA PROJEKT: "</w:t>
            </w:r>
            <w:r w:rsidR="00390487" w:rsidRPr="00390487">
              <w:rPr>
                <w:rFonts w:ascii="Arial" w:hAnsi="Arial" w:cs="Arial"/>
                <w:sz w:val="28"/>
                <w:szCs w:val="44"/>
              </w:rPr>
              <w:t>UREDITEV VEČNAMENSKE OPERACIJSKE DVORANE OP7</w:t>
            </w:r>
            <w:r w:rsidRPr="00DF0820">
              <w:rPr>
                <w:rFonts w:ascii="Arial" w:hAnsi="Arial" w:cs="Arial"/>
                <w:sz w:val="28"/>
                <w:szCs w:val="44"/>
              </w:rPr>
              <w:t>"</w:t>
            </w:r>
            <w:r w:rsidR="00DF0820" w:rsidRPr="00DF0820">
              <w:rPr>
                <w:rFonts w:ascii="Arial" w:hAnsi="Arial" w:cs="Arial"/>
                <w:sz w:val="28"/>
                <w:szCs w:val="44"/>
              </w:rPr>
              <w:t xml:space="preserve"> </w:t>
            </w:r>
            <w:r w:rsidR="00DF0820" w:rsidRPr="00DF0820">
              <w:rPr>
                <w:rFonts w:ascii="Arial" w:hAnsi="Arial" w:cs="Arial"/>
                <w:color w:val="FF0000"/>
                <w:sz w:val="28"/>
                <w:szCs w:val="44"/>
              </w:rPr>
              <w:t xml:space="preserve"> - s popravki z dne 14.02.2023 (popravljeni deli so razvidni z rdečo pisavo!)</w:t>
            </w:r>
          </w:p>
        </w:tc>
      </w:tr>
    </w:tbl>
    <w:p w14:paraId="6970A6A8" w14:textId="77777777" w:rsidR="00FB3258" w:rsidRPr="006F1DA5" w:rsidRDefault="00FB3258" w:rsidP="006975C6">
      <w:pPr>
        <w:pStyle w:val="Paragraf"/>
        <w:rPr>
          <w:rFonts w:ascii="Arial" w:hAnsi="Arial" w:cs="Arial"/>
        </w:rPr>
      </w:pPr>
    </w:p>
    <w:p w14:paraId="21B65852" w14:textId="4FB5B45A" w:rsidR="00FB3258" w:rsidRPr="006F1DA5" w:rsidRDefault="00FB3258" w:rsidP="006975C6">
      <w:pPr>
        <w:pStyle w:val="Paragraf"/>
        <w:rPr>
          <w:rFonts w:ascii="Arial" w:hAnsi="Arial" w:cs="Arial"/>
        </w:rPr>
      </w:pPr>
      <w:r w:rsidRPr="006F1DA5">
        <w:rPr>
          <w:rFonts w:ascii="Arial" w:hAnsi="Arial" w:cs="Arial"/>
        </w:rPr>
        <w:t xml:space="preserve">Zaporedna številka: </w:t>
      </w:r>
      <w:r w:rsidR="00390487">
        <w:rPr>
          <w:rFonts w:ascii="Arial" w:hAnsi="Arial" w:cs="Arial"/>
        </w:rPr>
        <w:t>16-06/23</w:t>
      </w:r>
    </w:p>
    <w:p w14:paraId="6B66FABB"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68ADD9EF" w14:textId="77777777" w:rsidR="00337E4D" w:rsidRDefault="00337E4D">
      <w:pPr>
        <w:rPr>
          <w:rFonts w:ascii="Arial" w:hAnsi="Arial" w:cs="Arial"/>
          <w:sz w:val="18"/>
          <w:szCs w:val="18"/>
        </w:rPr>
      </w:pPr>
    </w:p>
    <w:p w14:paraId="4FA37574" w14:textId="77777777" w:rsidR="00D253B7" w:rsidRDefault="00D253B7">
      <w:pPr>
        <w:rPr>
          <w:rFonts w:ascii="Arial" w:hAnsi="Arial" w:cs="Arial"/>
          <w:sz w:val="18"/>
          <w:szCs w:val="18"/>
        </w:rPr>
      </w:pPr>
    </w:p>
    <w:p w14:paraId="4CDDB410" w14:textId="77777777" w:rsidR="00D253B7" w:rsidRDefault="00D253B7">
      <w:pPr>
        <w:rPr>
          <w:rFonts w:ascii="Arial" w:hAnsi="Arial" w:cs="Arial"/>
          <w:sz w:val="18"/>
          <w:szCs w:val="18"/>
        </w:rPr>
      </w:pPr>
    </w:p>
    <w:p w14:paraId="7051AA3E" w14:textId="77777777" w:rsidR="00D253B7" w:rsidRDefault="00D253B7">
      <w:pPr>
        <w:rPr>
          <w:rFonts w:ascii="Arial" w:hAnsi="Arial" w:cs="Arial"/>
          <w:sz w:val="18"/>
          <w:szCs w:val="18"/>
        </w:rPr>
      </w:pPr>
    </w:p>
    <w:p w14:paraId="07FD03F7" w14:textId="77777777" w:rsidR="00D253B7" w:rsidRDefault="00D253B7">
      <w:pPr>
        <w:rPr>
          <w:rFonts w:ascii="Arial" w:hAnsi="Arial" w:cs="Arial"/>
          <w:sz w:val="18"/>
          <w:szCs w:val="18"/>
        </w:rPr>
      </w:pPr>
    </w:p>
    <w:p w14:paraId="108DBC87" w14:textId="77777777" w:rsidR="00D253B7" w:rsidRDefault="00D253B7">
      <w:pPr>
        <w:rPr>
          <w:rFonts w:ascii="Arial" w:hAnsi="Arial" w:cs="Arial"/>
          <w:sz w:val="18"/>
          <w:szCs w:val="18"/>
        </w:rPr>
      </w:pPr>
    </w:p>
    <w:p w14:paraId="28863773" w14:textId="77777777" w:rsidR="00D253B7" w:rsidRDefault="00D253B7">
      <w:pPr>
        <w:rPr>
          <w:rFonts w:ascii="Arial" w:hAnsi="Arial" w:cs="Arial"/>
          <w:sz w:val="18"/>
          <w:szCs w:val="18"/>
        </w:rPr>
      </w:pPr>
    </w:p>
    <w:p w14:paraId="4009F74A" w14:textId="77777777" w:rsidR="00D253B7" w:rsidRDefault="00D253B7">
      <w:pPr>
        <w:rPr>
          <w:rFonts w:ascii="Arial" w:hAnsi="Arial" w:cs="Arial"/>
          <w:sz w:val="18"/>
          <w:szCs w:val="18"/>
        </w:rPr>
      </w:pPr>
    </w:p>
    <w:p w14:paraId="5960BAC8" w14:textId="77777777" w:rsidR="00D253B7" w:rsidRDefault="00D253B7">
      <w:pPr>
        <w:rPr>
          <w:rFonts w:ascii="Arial" w:hAnsi="Arial" w:cs="Arial"/>
          <w:sz w:val="18"/>
          <w:szCs w:val="18"/>
        </w:rPr>
      </w:pPr>
    </w:p>
    <w:p w14:paraId="6EEA6FE2" w14:textId="77777777" w:rsidR="00D253B7" w:rsidRDefault="00D253B7">
      <w:pPr>
        <w:rPr>
          <w:rFonts w:ascii="Arial" w:hAnsi="Arial" w:cs="Arial"/>
          <w:sz w:val="18"/>
          <w:szCs w:val="18"/>
        </w:r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2B897AAF" w14:textId="77777777" w:rsidTr="00D253B7">
        <w:trPr>
          <w:trHeight w:val="1268"/>
        </w:trPr>
        <w:tc>
          <w:tcPr>
            <w:tcW w:w="1640" w:type="dxa"/>
          </w:tcPr>
          <w:p w14:paraId="021D73CE" w14:textId="77777777" w:rsidR="004702FB" w:rsidRDefault="004702FB" w:rsidP="004702FB">
            <w:pPr>
              <w:pStyle w:val="Glava"/>
              <w:rPr>
                <w:rFonts w:ascii="Arial" w:hAnsi="Arial" w:cs="Arial"/>
                <w:b/>
                <w:color w:val="000000" w:themeColor="text1"/>
              </w:rPr>
            </w:pPr>
          </w:p>
          <w:p w14:paraId="3EF053FE" w14:textId="77777777" w:rsidR="00D253B7" w:rsidRDefault="00D253B7" w:rsidP="004702FB">
            <w:pPr>
              <w:pStyle w:val="Glava"/>
              <w:rPr>
                <w:rFonts w:ascii="Arial" w:hAnsi="Arial" w:cs="Arial"/>
                <w:b/>
                <w:color w:val="000000" w:themeColor="text1"/>
              </w:rPr>
            </w:pPr>
          </w:p>
          <w:p w14:paraId="24D30CEC" w14:textId="77777777" w:rsidR="00D253B7" w:rsidRDefault="00D253B7" w:rsidP="004702FB">
            <w:pPr>
              <w:pStyle w:val="Glava"/>
              <w:rPr>
                <w:rFonts w:ascii="Arial" w:hAnsi="Arial" w:cs="Arial"/>
                <w:b/>
                <w:color w:val="000000" w:themeColor="text1"/>
              </w:rPr>
            </w:pPr>
          </w:p>
          <w:p w14:paraId="38B4BB31" w14:textId="77777777" w:rsidR="00D253B7" w:rsidRPr="006F1DA5" w:rsidRDefault="00D253B7" w:rsidP="004702FB">
            <w:pPr>
              <w:pStyle w:val="Glava"/>
              <w:rPr>
                <w:rFonts w:ascii="Arial" w:hAnsi="Arial" w:cs="Arial"/>
                <w:b/>
                <w:color w:val="000000" w:themeColor="text1"/>
              </w:rPr>
            </w:pPr>
          </w:p>
        </w:tc>
        <w:tc>
          <w:tcPr>
            <w:tcW w:w="3299" w:type="dxa"/>
          </w:tcPr>
          <w:p w14:paraId="087E1913" w14:textId="77777777" w:rsidR="004702FB" w:rsidRPr="006F1DA5" w:rsidRDefault="004702FB" w:rsidP="004702FB">
            <w:pPr>
              <w:pStyle w:val="Glava"/>
              <w:rPr>
                <w:rFonts w:ascii="Arial" w:hAnsi="Arial" w:cs="Arial"/>
                <w:b/>
                <w:color w:val="000000" w:themeColor="text1"/>
              </w:rPr>
            </w:pPr>
          </w:p>
        </w:tc>
        <w:tc>
          <w:tcPr>
            <w:tcW w:w="4131" w:type="dxa"/>
          </w:tcPr>
          <w:p w14:paraId="6894B24F" w14:textId="77777777" w:rsidR="004702FB" w:rsidRPr="006F1DA5" w:rsidRDefault="004702FB" w:rsidP="004702FB">
            <w:pPr>
              <w:pStyle w:val="Glava"/>
              <w:rPr>
                <w:rFonts w:ascii="Arial" w:hAnsi="Arial" w:cs="Arial"/>
                <w:b/>
                <w:color w:val="000000" w:themeColor="text1"/>
              </w:rPr>
            </w:pPr>
          </w:p>
        </w:tc>
      </w:tr>
    </w:tbl>
    <w:p w14:paraId="54345A53" w14:textId="77777777" w:rsidR="00D92DBE" w:rsidRPr="002B6779" w:rsidRDefault="00D92DBE" w:rsidP="00D92DBE">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7779F851" w14:textId="77777777" w:rsidR="00D92DBE" w:rsidRPr="00D36F2E" w:rsidRDefault="00D92DBE" w:rsidP="00D92DB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1D383749" w14:textId="24090C36" w:rsidR="0026773E" w:rsidRDefault="00390487">
      <w:pPr>
        <w:spacing w:before="225" w:after="225" w:line="240" w:lineRule="auto"/>
        <w:jc w:val="both"/>
        <w:rPr>
          <w:rFonts w:ascii="Arial" w:hAnsi="Arial" w:cs="Arial"/>
          <w:color w:val="000000"/>
          <w:sz w:val="18"/>
          <w:szCs w:val="18"/>
        </w:rPr>
      </w:pPr>
      <w:r>
        <w:rPr>
          <w:rFonts w:ascii="Arial" w:hAnsi="Arial" w:cs="Arial"/>
          <w:color w:val="000000"/>
          <w:sz w:val="18"/>
          <w:szCs w:val="18"/>
        </w:rPr>
        <w:t>IZDELAVA  PROJEKTNE IN INVESTICIJSKE DOKUMENTACIJE S PROJEKTANTSKIM NADZOROM, IZVEDBA GOI DEL IN DOBAVA OPREME ZA PROJEKT: »UREDITEV VEČNAMENSKE OPERACIJSKE DVORANE OP7«</w:t>
      </w:r>
    </w:p>
    <w:p w14:paraId="1C6B6537" w14:textId="0958F9B7" w:rsidR="00390487" w:rsidRDefault="00390487">
      <w:pPr>
        <w:spacing w:before="225" w:after="225" w:line="240" w:lineRule="auto"/>
        <w:jc w:val="both"/>
      </w:pPr>
      <w:r>
        <w:rPr>
          <w:rFonts w:ascii="Arial" w:hAnsi="Arial" w:cs="Arial"/>
          <w:color w:val="000000"/>
          <w:sz w:val="18"/>
          <w:szCs w:val="18"/>
        </w:rPr>
        <w:t xml:space="preserve">Sklop 1: Izdelava projektne in investicijske dokumentacije ter izvedba goi del z vgradno medicinsko opremo:  </w:t>
      </w:r>
    </w:p>
    <w:tbl>
      <w:tblPr>
        <w:tblStyle w:val="NormalTablePHPDOCX"/>
        <w:tblW w:w="0" w:type="auto"/>
        <w:tblInd w:w="108" w:type="dxa"/>
        <w:tblLook w:val="04A0" w:firstRow="1" w:lastRow="0" w:firstColumn="1" w:lastColumn="0" w:noHBand="0" w:noVBand="1"/>
      </w:tblPr>
      <w:tblGrid>
        <w:gridCol w:w="8962"/>
      </w:tblGrid>
      <w:tr w:rsidR="0026773E" w14:paraId="7AB64903" w14:textId="77777777">
        <w:tc>
          <w:tcPr>
            <w:tcW w:w="0" w:type="auto"/>
            <w:tcMar>
              <w:top w:w="0" w:type="auto"/>
              <w:bottom w:w="0" w:type="auto"/>
            </w:tcMar>
          </w:tcPr>
          <w:p w14:paraId="10ADA8BD" w14:textId="4E5B3775" w:rsidR="0026773E" w:rsidRDefault="00D92DBE" w:rsidP="00FF3DA6">
            <w:pPr>
              <w:numPr>
                <w:ilvl w:val="0"/>
                <w:numId w:val="1"/>
              </w:numPr>
              <w:rPr>
                <w:rFonts w:ascii="Arial" w:hAnsi="Arial" w:cs="Arial"/>
                <w:color w:val="000000"/>
                <w:sz w:val="18"/>
                <w:szCs w:val="18"/>
              </w:rPr>
            </w:pPr>
            <w:r>
              <w:rPr>
                <w:rFonts w:ascii="Arial" w:hAnsi="Arial" w:cs="Arial"/>
                <w:color w:val="000000"/>
                <w:sz w:val="18"/>
                <w:szCs w:val="18"/>
              </w:rPr>
              <w:t>Izdelava</w:t>
            </w:r>
            <w:r w:rsidR="00390487">
              <w:rPr>
                <w:rFonts w:ascii="Arial" w:hAnsi="Arial" w:cs="Arial"/>
                <w:color w:val="000000"/>
                <w:sz w:val="18"/>
                <w:szCs w:val="18"/>
              </w:rPr>
              <w:t xml:space="preserve"> investicijske dokumentacije (DIIP, IP)</w:t>
            </w:r>
            <w:r>
              <w:rPr>
                <w:rFonts w:ascii="Arial" w:hAnsi="Arial" w:cs="Arial"/>
                <w:color w:val="000000"/>
                <w:sz w:val="18"/>
                <w:szCs w:val="18"/>
              </w:rPr>
              <w:t xml:space="preserve"> projektne dokumentacije </w:t>
            </w:r>
            <w:r w:rsidR="00390487">
              <w:rPr>
                <w:rFonts w:ascii="Arial" w:hAnsi="Arial" w:cs="Arial"/>
                <w:color w:val="000000"/>
                <w:sz w:val="18"/>
                <w:szCs w:val="18"/>
              </w:rPr>
              <w:t>(</w:t>
            </w:r>
            <w:r>
              <w:rPr>
                <w:rFonts w:ascii="Arial" w:hAnsi="Arial" w:cs="Arial"/>
                <w:color w:val="000000"/>
                <w:sz w:val="18"/>
                <w:szCs w:val="18"/>
              </w:rPr>
              <w:t>PZI, PID</w:t>
            </w:r>
            <w:r w:rsidR="00390487">
              <w:rPr>
                <w:rFonts w:ascii="Arial" w:hAnsi="Arial" w:cs="Arial"/>
                <w:color w:val="000000"/>
                <w:sz w:val="18"/>
                <w:szCs w:val="18"/>
              </w:rPr>
              <w:t>)</w:t>
            </w:r>
            <w:r>
              <w:rPr>
                <w:rFonts w:ascii="Arial" w:hAnsi="Arial" w:cs="Arial"/>
                <w:color w:val="000000"/>
                <w:sz w:val="18"/>
                <w:szCs w:val="18"/>
              </w:rPr>
              <w:t xml:space="preserve"> s projektantskim nadzorom</w:t>
            </w:r>
          </w:p>
          <w:p w14:paraId="712F1D7E" w14:textId="02121FE3" w:rsidR="0026773E" w:rsidRDefault="00D92DBE" w:rsidP="00FF3DA6">
            <w:pPr>
              <w:numPr>
                <w:ilvl w:val="0"/>
                <w:numId w:val="1"/>
              </w:numPr>
              <w:rPr>
                <w:rFonts w:ascii="Arial" w:hAnsi="Arial" w:cs="Arial"/>
                <w:color w:val="000000"/>
                <w:sz w:val="18"/>
                <w:szCs w:val="18"/>
              </w:rPr>
            </w:pPr>
            <w:r>
              <w:rPr>
                <w:rFonts w:ascii="Arial" w:hAnsi="Arial" w:cs="Arial"/>
                <w:color w:val="000000"/>
                <w:sz w:val="18"/>
                <w:szCs w:val="18"/>
              </w:rPr>
              <w:t>izvedba GOI</w:t>
            </w:r>
            <w:r w:rsidR="00390487">
              <w:rPr>
                <w:rFonts w:ascii="Arial" w:hAnsi="Arial" w:cs="Arial"/>
                <w:color w:val="000000"/>
                <w:sz w:val="18"/>
                <w:szCs w:val="18"/>
              </w:rPr>
              <w:t xml:space="preserve"> </w:t>
            </w:r>
            <w:r>
              <w:rPr>
                <w:rFonts w:ascii="Arial" w:hAnsi="Arial" w:cs="Arial"/>
                <w:color w:val="000000"/>
                <w:sz w:val="18"/>
                <w:szCs w:val="18"/>
              </w:rPr>
              <w:t>del</w:t>
            </w:r>
          </w:p>
          <w:p w14:paraId="378B6BE0" w14:textId="70C97FD7" w:rsidR="0026773E" w:rsidRDefault="00D92DBE" w:rsidP="00FF2FC2">
            <w:pPr>
              <w:numPr>
                <w:ilvl w:val="0"/>
                <w:numId w:val="1"/>
              </w:numPr>
              <w:rPr>
                <w:rFonts w:ascii="Arial" w:hAnsi="Arial" w:cs="Arial"/>
                <w:color w:val="000000"/>
                <w:sz w:val="18"/>
                <w:szCs w:val="18"/>
              </w:rPr>
            </w:pPr>
            <w:r>
              <w:rPr>
                <w:rFonts w:ascii="Arial" w:hAnsi="Arial" w:cs="Arial"/>
                <w:color w:val="000000"/>
                <w:sz w:val="18"/>
                <w:szCs w:val="18"/>
              </w:rPr>
              <w:t>dobava</w:t>
            </w:r>
            <w:r w:rsidR="00156080">
              <w:rPr>
                <w:rFonts w:ascii="Arial" w:hAnsi="Arial" w:cs="Arial"/>
                <w:color w:val="000000"/>
                <w:sz w:val="18"/>
                <w:szCs w:val="18"/>
              </w:rPr>
              <w:t xml:space="preserve"> in montaža</w:t>
            </w:r>
            <w:r w:rsidR="00390487">
              <w:rPr>
                <w:rFonts w:ascii="Arial" w:hAnsi="Arial" w:cs="Arial"/>
                <w:color w:val="000000"/>
                <w:sz w:val="18"/>
                <w:szCs w:val="18"/>
              </w:rPr>
              <w:t xml:space="preserve"> vgradne medicinske opreme </w:t>
            </w:r>
          </w:p>
        </w:tc>
      </w:tr>
    </w:tbl>
    <w:p w14:paraId="4AC5DBA9" w14:textId="509B909B" w:rsidR="00FF2FC2" w:rsidRDefault="00FF2FC2">
      <w:pPr>
        <w:spacing w:before="225" w:after="225" w:line="240" w:lineRule="auto"/>
        <w:jc w:val="both"/>
        <w:rPr>
          <w:rFonts w:ascii="Arial" w:hAnsi="Arial" w:cs="Arial"/>
          <w:color w:val="000000"/>
          <w:sz w:val="18"/>
          <w:szCs w:val="18"/>
        </w:rPr>
      </w:pPr>
      <w:r>
        <w:rPr>
          <w:rFonts w:ascii="Arial" w:hAnsi="Arial" w:cs="Arial"/>
          <w:color w:val="000000"/>
          <w:sz w:val="18"/>
          <w:szCs w:val="18"/>
        </w:rPr>
        <w:t>Sklop 2: Dobava premične medicinske opreme</w:t>
      </w:r>
    </w:p>
    <w:p w14:paraId="615325F1" w14:textId="77777777" w:rsidR="00BE5A69" w:rsidRDefault="00BE5A69" w:rsidP="00BE5A69">
      <w:pPr>
        <w:spacing w:before="225" w:after="225" w:line="240" w:lineRule="auto"/>
        <w:jc w:val="both"/>
      </w:pPr>
      <w:r>
        <w:rPr>
          <w:rFonts w:ascii="Arial" w:hAnsi="Arial" w:cs="Arial"/>
          <w:b/>
          <w:bCs/>
          <w:color w:val="000000"/>
          <w:sz w:val="18"/>
          <w:szCs w:val="18"/>
        </w:rPr>
        <w:t xml:space="preserve">Ponudnik mora ponuditi postavke znotraj posameznega sklopa, v nasprotnem primeru se ponudba izloči. </w:t>
      </w:r>
    </w:p>
    <w:p w14:paraId="3E1BF3B9" w14:textId="14D1AC26" w:rsidR="0026773E" w:rsidRDefault="00D92DBE">
      <w:pPr>
        <w:spacing w:before="225" w:after="225" w:line="240" w:lineRule="auto"/>
        <w:jc w:val="both"/>
      </w:pPr>
      <w:r>
        <w:rPr>
          <w:rFonts w:ascii="Arial" w:hAnsi="Arial" w:cs="Arial"/>
          <w:color w:val="000000"/>
          <w:sz w:val="18"/>
          <w:szCs w:val="18"/>
        </w:rPr>
        <w:t xml:space="preserve">Na podlagi Zakona o javnem naročanju (ZJN-3, </w:t>
      </w:r>
      <w:r w:rsidR="00FF2FC2" w:rsidRPr="00FF2FC2">
        <w:rPr>
          <w:rFonts w:ascii="Arial" w:hAnsi="Arial" w:cs="Arial"/>
          <w:color w:val="000000"/>
          <w:sz w:val="18"/>
          <w:szCs w:val="18"/>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FF2FC2" w:rsidRPr="00FF2FC2">
        <w:rPr>
          <w:rFonts w:ascii="Arial" w:hAnsi="Arial" w:cs="Arial"/>
          <w:color w:val="000000"/>
          <w:sz w:val="18"/>
          <w:szCs w:val="18"/>
        </w:rPr>
        <w:t>odl</w:t>
      </w:r>
      <w:proofErr w:type="spellEnd"/>
      <w:r w:rsidR="00FF2FC2" w:rsidRPr="00FF2FC2">
        <w:rPr>
          <w:rFonts w:ascii="Arial" w:hAnsi="Arial" w:cs="Arial"/>
          <w:color w:val="000000"/>
          <w:sz w:val="18"/>
          <w:szCs w:val="18"/>
        </w:rPr>
        <w:t>. US, 100/22 - ZNUZSZS, 14</w:t>
      </w:r>
      <w:r w:rsidR="00FF2FC2">
        <w:rPr>
          <w:rFonts w:ascii="Arial" w:hAnsi="Arial" w:cs="Arial"/>
          <w:color w:val="000000"/>
          <w:sz w:val="18"/>
          <w:szCs w:val="18"/>
        </w:rPr>
        <w:t>1/22 - ZNUNBZ, 158/22 - ZNPOVCE</w:t>
      </w:r>
      <w:r>
        <w:rPr>
          <w:rFonts w:ascii="Arial" w:hAnsi="Arial" w:cs="Arial"/>
          <w:color w:val="000000"/>
          <w:sz w:val="18"/>
          <w:szCs w:val="18"/>
        </w:rPr>
        <w:t>), SPLOŠNA BOLNIŠNICA NOVO MESTO, Šmihelska cesta 1, 8000 Novo mesto (v nadaljevanju: naročnik), vabi zainteresirane ponudnike, da predložijo svojo pisno ponudbo v skladu s to razpisno dokumentacijo in sodelujejo v postopku oddaje javnega naročila.</w:t>
      </w:r>
    </w:p>
    <w:p w14:paraId="1B843CB2" w14:textId="77777777" w:rsidR="00FF2FC2" w:rsidRDefault="00D92DBE" w:rsidP="00FF2FC2">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Predmet javnega naročila je: </w:t>
      </w:r>
      <w:r w:rsidR="00FF2FC2">
        <w:rPr>
          <w:rFonts w:ascii="Arial" w:hAnsi="Arial" w:cs="Arial"/>
          <w:color w:val="000000"/>
          <w:sz w:val="18"/>
          <w:szCs w:val="18"/>
        </w:rPr>
        <w:t>IZDELAVA  PROJEKTNE IN INVESTICIJSKE DOKUMENTACIJE S PROJEKTANTSKIM NADZOROM, IZVEDBA GOI DEL IN DOBAVA OPREME ZA PROJEKT: »UREDITEV VEČNAMENSKE OPERACIJSKE DVORANE OP7«</w:t>
      </w:r>
    </w:p>
    <w:p w14:paraId="304D632C" w14:textId="5162DFDE" w:rsidR="0026773E" w:rsidRDefault="00D92DBE">
      <w:pPr>
        <w:spacing w:before="225" w:after="225" w:line="240" w:lineRule="auto"/>
        <w:jc w:val="both"/>
      </w:pPr>
      <w:r>
        <w:rPr>
          <w:rFonts w:ascii="Arial" w:hAnsi="Arial" w:cs="Arial"/>
          <w:color w:val="000000"/>
          <w:sz w:val="18"/>
          <w:szCs w:val="18"/>
        </w:rPr>
        <w:t>Delitev naročila na sklope:</w:t>
      </w:r>
      <w:r w:rsidR="00FF2FC2">
        <w:rPr>
          <w:rFonts w:ascii="Arial" w:hAnsi="Arial" w:cs="Arial"/>
          <w:color w:val="000000"/>
          <w:sz w:val="18"/>
          <w:szCs w:val="18"/>
        </w:rPr>
        <w:t xml:space="preserve"> Da. Naročilo se oddaja po sklopih. Število sklopov: 2</w:t>
      </w:r>
      <w:r>
        <w:rPr>
          <w:rFonts w:ascii="Arial" w:hAnsi="Arial" w:cs="Arial"/>
          <w:color w:val="000000"/>
          <w:sz w:val="18"/>
          <w:szCs w:val="18"/>
        </w:rPr>
        <w:t>.</w:t>
      </w:r>
    </w:p>
    <w:p w14:paraId="23E2647B" w14:textId="77777777" w:rsidR="0026773E" w:rsidRDefault="00D92DBE">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3F357FD3" w14:textId="77777777" w:rsidR="00D92DBE" w:rsidRDefault="00D92DBE" w:rsidP="00D92DBE">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26773E" w14:paraId="4FC7FC8F"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275A3E3" w14:textId="77777777" w:rsidR="0026773E" w:rsidRDefault="00D92DBE">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61CF3F5" w14:textId="77777777" w:rsidR="0026773E" w:rsidRDefault="00D92DBE">
            <w:pPr>
              <w:jc w:val="right"/>
            </w:pPr>
            <w:r>
              <w:rPr>
                <w:rFonts w:ascii="Arial" w:hAnsi="Arial" w:cs="Arial"/>
                <w:b/>
                <w:bCs/>
                <w:color w:val="000000"/>
                <w:position w:val="-2"/>
                <w:sz w:val="18"/>
                <w:szCs w:val="18"/>
                <w:shd w:val="clear" w:color="auto" w:fill="D1D1D1"/>
              </w:rPr>
              <w:t>Datumi</w:t>
            </w:r>
          </w:p>
        </w:tc>
      </w:tr>
      <w:tr w:rsidR="0026773E" w:rsidRPr="00D62CE3" w14:paraId="1B3FB29C"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30E2C6" w14:textId="77777777" w:rsidR="0026773E" w:rsidRPr="00D62CE3" w:rsidRDefault="00D92DBE">
            <w:r w:rsidRPr="00D62CE3">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78A430" w14:textId="0B92BE30" w:rsidR="0026773E" w:rsidRPr="00D62CE3" w:rsidRDefault="00E3173E" w:rsidP="00610D2B">
            <w:pPr>
              <w:jc w:val="right"/>
            </w:pPr>
            <w:r w:rsidRPr="00D62CE3">
              <w:rPr>
                <w:rFonts w:ascii="Arial" w:hAnsi="Arial" w:cs="Arial"/>
                <w:color w:val="000000"/>
                <w:position w:val="-2"/>
                <w:sz w:val="18"/>
                <w:szCs w:val="18"/>
              </w:rPr>
              <w:t xml:space="preserve">do </w:t>
            </w:r>
            <w:r w:rsidR="00610D2B" w:rsidRPr="00D62CE3">
              <w:rPr>
                <w:rFonts w:ascii="Arial" w:hAnsi="Arial" w:cs="Arial"/>
                <w:color w:val="000000"/>
                <w:position w:val="-2"/>
                <w:sz w:val="18"/>
                <w:szCs w:val="18"/>
              </w:rPr>
              <w:t>14</w:t>
            </w:r>
            <w:r w:rsidR="00D92DBE" w:rsidRPr="00D62CE3">
              <w:rPr>
                <w:rFonts w:ascii="Arial" w:hAnsi="Arial" w:cs="Arial"/>
                <w:color w:val="000000"/>
                <w:position w:val="-2"/>
                <w:sz w:val="18"/>
                <w:szCs w:val="18"/>
              </w:rPr>
              <w:t>.0</w:t>
            </w:r>
            <w:r w:rsidR="00610D2B" w:rsidRPr="00D62CE3">
              <w:rPr>
                <w:rFonts w:ascii="Arial" w:hAnsi="Arial" w:cs="Arial"/>
                <w:color w:val="000000"/>
                <w:position w:val="-2"/>
                <w:sz w:val="18"/>
                <w:szCs w:val="18"/>
              </w:rPr>
              <w:t>2</w:t>
            </w:r>
            <w:r w:rsidR="00D92DBE" w:rsidRPr="00D62CE3">
              <w:rPr>
                <w:rFonts w:ascii="Arial" w:hAnsi="Arial" w:cs="Arial"/>
                <w:color w:val="000000"/>
                <w:position w:val="-2"/>
                <w:sz w:val="18"/>
                <w:szCs w:val="18"/>
              </w:rPr>
              <w:t>.202</w:t>
            </w:r>
            <w:r w:rsidR="00610D2B" w:rsidRPr="00D62CE3">
              <w:rPr>
                <w:rFonts w:ascii="Arial" w:hAnsi="Arial" w:cs="Arial"/>
                <w:color w:val="000000"/>
                <w:position w:val="-2"/>
                <w:sz w:val="18"/>
                <w:szCs w:val="18"/>
              </w:rPr>
              <w:t>3</w:t>
            </w:r>
            <w:r w:rsidR="00D92DBE" w:rsidRPr="00D62CE3">
              <w:rPr>
                <w:rFonts w:ascii="Arial" w:hAnsi="Arial" w:cs="Arial"/>
                <w:color w:val="000000"/>
                <w:position w:val="-2"/>
                <w:sz w:val="18"/>
                <w:szCs w:val="18"/>
              </w:rPr>
              <w:t xml:space="preserve"> do 09:00</w:t>
            </w:r>
          </w:p>
        </w:tc>
      </w:tr>
      <w:tr w:rsidR="0026773E" w:rsidRPr="00D62CE3" w14:paraId="0148A461"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B3D719" w14:textId="77777777" w:rsidR="0026773E" w:rsidRPr="00D62CE3" w:rsidRDefault="00D92DBE">
            <w:r w:rsidRPr="00D62CE3">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4FBE6A" w14:textId="68C14F2C" w:rsidR="0026773E" w:rsidRPr="00D62CE3" w:rsidRDefault="00E3173E" w:rsidP="008252EA">
            <w:pPr>
              <w:jc w:val="right"/>
            </w:pPr>
            <w:r w:rsidRPr="00D62CE3">
              <w:rPr>
                <w:rFonts w:ascii="Arial" w:hAnsi="Arial" w:cs="Arial"/>
                <w:color w:val="000000"/>
                <w:position w:val="-2"/>
                <w:sz w:val="18"/>
                <w:szCs w:val="18"/>
              </w:rPr>
              <w:t xml:space="preserve">do </w:t>
            </w:r>
            <w:r w:rsidR="00610D2B" w:rsidRPr="00D62CE3">
              <w:rPr>
                <w:rFonts w:ascii="Arial" w:hAnsi="Arial" w:cs="Arial"/>
                <w:color w:val="000000"/>
                <w:position w:val="-2"/>
                <w:sz w:val="18"/>
                <w:szCs w:val="18"/>
              </w:rPr>
              <w:t>2</w:t>
            </w:r>
            <w:r w:rsidR="008252EA" w:rsidRPr="00D62CE3">
              <w:rPr>
                <w:rFonts w:ascii="Arial" w:hAnsi="Arial" w:cs="Arial"/>
                <w:color w:val="000000"/>
                <w:position w:val="-2"/>
                <w:sz w:val="18"/>
                <w:szCs w:val="18"/>
              </w:rPr>
              <w:t>8</w:t>
            </w:r>
            <w:r w:rsidR="00D92DBE" w:rsidRPr="00D62CE3">
              <w:rPr>
                <w:rFonts w:ascii="Arial" w:hAnsi="Arial" w:cs="Arial"/>
                <w:color w:val="000000"/>
                <w:position w:val="-2"/>
                <w:sz w:val="18"/>
                <w:szCs w:val="18"/>
              </w:rPr>
              <w:t>.0</w:t>
            </w:r>
            <w:r w:rsidR="00610D2B" w:rsidRPr="00D62CE3">
              <w:rPr>
                <w:rFonts w:ascii="Arial" w:hAnsi="Arial" w:cs="Arial"/>
                <w:color w:val="000000"/>
                <w:position w:val="-2"/>
                <w:sz w:val="18"/>
                <w:szCs w:val="18"/>
              </w:rPr>
              <w:t>2</w:t>
            </w:r>
            <w:r w:rsidR="00D92DBE" w:rsidRPr="00D62CE3">
              <w:rPr>
                <w:rFonts w:ascii="Arial" w:hAnsi="Arial" w:cs="Arial"/>
                <w:color w:val="000000"/>
                <w:position w:val="-2"/>
                <w:sz w:val="18"/>
                <w:szCs w:val="18"/>
              </w:rPr>
              <w:t>.202</w:t>
            </w:r>
            <w:r w:rsidR="00610D2B" w:rsidRPr="00D62CE3">
              <w:rPr>
                <w:rFonts w:ascii="Arial" w:hAnsi="Arial" w:cs="Arial"/>
                <w:color w:val="000000"/>
                <w:position w:val="-2"/>
                <w:sz w:val="18"/>
                <w:szCs w:val="18"/>
              </w:rPr>
              <w:t>3</w:t>
            </w:r>
            <w:r w:rsidR="00D92DBE" w:rsidRPr="00D62CE3">
              <w:rPr>
                <w:rFonts w:ascii="Arial" w:hAnsi="Arial" w:cs="Arial"/>
                <w:color w:val="000000"/>
                <w:position w:val="-2"/>
                <w:sz w:val="18"/>
                <w:szCs w:val="18"/>
              </w:rPr>
              <w:t xml:space="preserve"> do 09:00</w:t>
            </w:r>
          </w:p>
        </w:tc>
      </w:tr>
      <w:tr w:rsidR="0026773E" w14:paraId="688C49B2"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D6D5BC" w14:textId="77777777" w:rsidR="0026773E" w:rsidRPr="00D62CE3" w:rsidRDefault="00D92DBE">
            <w:r w:rsidRPr="00D62CE3">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D2657C" w14:textId="3FA8DB75" w:rsidR="0026773E" w:rsidRPr="00D62CE3" w:rsidRDefault="00610D2B" w:rsidP="008252EA">
            <w:pPr>
              <w:jc w:val="right"/>
            </w:pPr>
            <w:r w:rsidRPr="00D62CE3">
              <w:rPr>
                <w:rFonts w:ascii="Arial" w:hAnsi="Arial" w:cs="Arial"/>
                <w:color w:val="000000"/>
                <w:position w:val="-2"/>
                <w:sz w:val="18"/>
                <w:szCs w:val="18"/>
              </w:rPr>
              <w:t>2</w:t>
            </w:r>
            <w:r w:rsidR="008252EA" w:rsidRPr="00D62CE3">
              <w:rPr>
                <w:rFonts w:ascii="Arial" w:hAnsi="Arial" w:cs="Arial"/>
                <w:color w:val="000000"/>
                <w:position w:val="-2"/>
                <w:sz w:val="18"/>
                <w:szCs w:val="18"/>
              </w:rPr>
              <w:t>8</w:t>
            </w:r>
            <w:r w:rsidRPr="00D62CE3">
              <w:rPr>
                <w:rFonts w:ascii="Arial" w:hAnsi="Arial" w:cs="Arial"/>
                <w:color w:val="000000"/>
                <w:position w:val="-2"/>
                <w:sz w:val="18"/>
                <w:szCs w:val="18"/>
              </w:rPr>
              <w:t xml:space="preserve">.02.2023 </w:t>
            </w:r>
            <w:r w:rsidR="00D92DBE" w:rsidRPr="00D62CE3">
              <w:rPr>
                <w:rFonts w:ascii="Arial" w:hAnsi="Arial" w:cs="Arial"/>
                <w:color w:val="000000"/>
                <w:position w:val="-2"/>
                <w:sz w:val="18"/>
                <w:szCs w:val="18"/>
              </w:rPr>
              <w:t xml:space="preserve">ob </w:t>
            </w:r>
            <w:r w:rsidRPr="00D62CE3">
              <w:rPr>
                <w:rFonts w:ascii="Arial" w:hAnsi="Arial" w:cs="Arial"/>
                <w:color w:val="000000"/>
                <w:position w:val="-2"/>
                <w:sz w:val="18"/>
                <w:szCs w:val="18"/>
              </w:rPr>
              <w:t>12</w:t>
            </w:r>
            <w:r w:rsidR="00D92DBE" w:rsidRPr="00D62CE3">
              <w:rPr>
                <w:rFonts w:ascii="Arial" w:hAnsi="Arial" w:cs="Arial"/>
                <w:color w:val="000000"/>
                <w:position w:val="-2"/>
                <w:sz w:val="18"/>
                <w:szCs w:val="18"/>
              </w:rPr>
              <w:t>:0</w:t>
            </w:r>
            <w:r w:rsidRPr="00D62CE3">
              <w:rPr>
                <w:rFonts w:ascii="Arial" w:hAnsi="Arial" w:cs="Arial"/>
                <w:color w:val="000000"/>
                <w:position w:val="-2"/>
                <w:sz w:val="18"/>
                <w:szCs w:val="18"/>
              </w:rPr>
              <w:t>0</w:t>
            </w:r>
          </w:p>
        </w:tc>
      </w:tr>
    </w:tbl>
    <w:p w14:paraId="68F4110C" w14:textId="77777777" w:rsidR="00D92DBE" w:rsidRDefault="00D92DBE" w:rsidP="00D92DBE">
      <w:pPr>
        <w:pStyle w:val="Paragraf"/>
        <w:spacing w:line="240" w:lineRule="auto"/>
        <w:rPr>
          <w:rFonts w:ascii="Arial" w:hAnsi="Arial" w:cs="Arial"/>
        </w:rPr>
      </w:pPr>
    </w:p>
    <w:p w14:paraId="763EDBF6" w14:textId="77777777" w:rsidR="00D92DBE" w:rsidRPr="008806CE" w:rsidRDefault="00D92DBE" w:rsidP="00D92DB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64896E11" w14:textId="77777777" w:rsidR="00D92DBE" w:rsidRDefault="00D92DBE" w:rsidP="00D92DBE">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Barbara  SLAK TURK</w:t>
      </w:r>
    </w:p>
    <w:p w14:paraId="07506C34" w14:textId="77777777" w:rsidR="00D92DBE" w:rsidRDefault="00D92DBE" w:rsidP="00D92DBE">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barbara.turk-slak@sb-nm.si</w:t>
      </w:r>
    </w:p>
    <w:p w14:paraId="3353BB31" w14:textId="1B58F5E9" w:rsidR="00D92DBE" w:rsidRDefault="00D92DBE" w:rsidP="00D92DBE">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07 39 16 13</w:t>
      </w:r>
      <w:r w:rsidR="00FF2FC2">
        <w:rPr>
          <w:rFonts w:ascii="Arial" w:hAnsi="Arial" w:cs="Arial"/>
        </w:rPr>
        <w:t>5</w:t>
      </w:r>
    </w:p>
    <w:p w14:paraId="2E411866" w14:textId="77777777" w:rsidR="0026773E" w:rsidRDefault="00D92DBE">
      <w:pPr>
        <w:spacing w:before="225" w:after="225" w:line="240" w:lineRule="auto"/>
        <w:jc w:val="both"/>
      </w:pPr>
      <w:r>
        <w:rPr>
          <w:rFonts w:ascii="Arial" w:hAnsi="Arial" w:cs="Arial"/>
          <w:color w:val="000000"/>
          <w:sz w:val="18"/>
          <w:szCs w:val="18"/>
        </w:rPr>
        <w:lastRenderedPageBreak/>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1251D37B" w14:textId="77777777" w:rsidR="00D92DBE" w:rsidRPr="008806CE" w:rsidRDefault="00D92DBE" w:rsidP="00D92DB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682AC1AA" w14:textId="77777777" w:rsidR="00D92DBE" w:rsidRDefault="00D92DBE" w:rsidP="00D92DBE">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26773E" w14:paraId="05056601" w14:textId="77777777">
        <w:tc>
          <w:tcPr>
            <w:tcW w:w="0" w:type="auto"/>
            <w:tcMar>
              <w:top w:w="0" w:type="auto"/>
              <w:bottom w:w="0" w:type="auto"/>
            </w:tcMar>
          </w:tcPr>
          <w:p w14:paraId="4B548880" w14:textId="77777777" w:rsidR="0026773E" w:rsidRDefault="00D92DBE" w:rsidP="00FF3DA6">
            <w:pPr>
              <w:numPr>
                <w:ilvl w:val="0"/>
                <w:numId w:val="2"/>
              </w:numPr>
              <w:rPr>
                <w:rFonts w:ascii="Arial" w:hAnsi="Arial" w:cs="Arial"/>
                <w:color w:val="000000"/>
                <w:sz w:val="18"/>
                <w:szCs w:val="18"/>
              </w:rPr>
            </w:pPr>
            <w:r>
              <w:rPr>
                <w:rFonts w:ascii="Arial" w:hAnsi="Arial" w:cs="Arial"/>
                <w:color w:val="000000"/>
                <w:sz w:val="18"/>
                <w:szCs w:val="18"/>
              </w:rPr>
              <w:t>elektronska oddaja na URL: https://ejn.gov.si</w:t>
            </w:r>
          </w:p>
        </w:tc>
      </w:tr>
    </w:tbl>
    <w:p w14:paraId="3B26DD20" w14:textId="77777777" w:rsidR="0026773E" w:rsidRDefault="00D92DBE">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5CFDE745" w14:textId="77777777" w:rsidR="0026773E" w:rsidRDefault="00D92DBE">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139E2952" w14:textId="77777777" w:rsidR="0026773E" w:rsidRDefault="00D92DBE">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35A3EDCE" w14:textId="77777777" w:rsidR="0026773E" w:rsidRDefault="00D92DBE">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6CE6C875" w14:textId="77777777" w:rsidR="0026773E" w:rsidRDefault="00D92DBE">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CA51B6D" w14:textId="77777777" w:rsidR="0026773E" w:rsidRDefault="00D92DBE">
      <w:pPr>
        <w:spacing w:before="225" w:after="225" w:line="240" w:lineRule="auto"/>
        <w:jc w:val="both"/>
      </w:pPr>
      <w:r>
        <w:rPr>
          <w:rFonts w:ascii="Arial" w:hAnsi="Arial" w:cs="Arial"/>
          <w:color w:val="000000"/>
          <w:sz w:val="18"/>
          <w:szCs w:val="18"/>
        </w:rPr>
        <w:t>Po preteku roka za predložitev ponudb ponudbe ne bo več mogoče oddati.</w:t>
      </w:r>
    </w:p>
    <w:p w14:paraId="151A063B" w14:textId="77777777" w:rsidR="00D92DBE" w:rsidRPr="008806CE" w:rsidRDefault="00D92DBE" w:rsidP="00D92DB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226DD2FD" w14:textId="77777777" w:rsidR="00D92DBE" w:rsidRPr="00445A62" w:rsidRDefault="00D92DBE" w:rsidP="00D92DBE">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6A43E74F" w14:textId="77777777" w:rsidR="00D92DBE" w:rsidRPr="00445A62" w:rsidRDefault="00D92DBE" w:rsidP="00D92DBE">
      <w:pPr>
        <w:spacing w:before="120" w:after="120"/>
        <w:jc w:val="both"/>
        <w:rPr>
          <w:rFonts w:ascii="Arial" w:hAnsi="Arial" w:cs="Arial"/>
          <w:b/>
          <w:sz w:val="18"/>
          <w:szCs w:val="18"/>
        </w:rPr>
      </w:pPr>
      <w:r>
        <w:rPr>
          <w:rFonts w:ascii="Arial" w:hAnsi="Arial" w:cs="Arial"/>
          <w:b/>
          <w:sz w:val="18"/>
          <w:szCs w:val="18"/>
        </w:rPr>
        <w:t>Spletna aplikacija e-Oddaja</w:t>
      </w:r>
    </w:p>
    <w:p w14:paraId="4A0DB2C4" w14:textId="77777777" w:rsidR="0026773E" w:rsidRDefault="00D92DBE">
      <w:pPr>
        <w:spacing w:before="225" w:after="225" w:line="240" w:lineRule="auto"/>
        <w:jc w:val="both"/>
      </w:pPr>
      <w:r>
        <w:rPr>
          <w:rFonts w:ascii="Arial" w:hAnsi="Arial" w:cs="Arial"/>
          <w:color w:val="000000"/>
          <w:sz w:val="18"/>
          <w:szCs w:val="18"/>
        </w:rPr>
        <w:t xml:space="preserve">Odpiranje poteka tako, da informacijski sistem e-JN </w:t>
      </w:r>
      <w:proofErr w:type="spellStart"/>
      <w:r>
        <w:rPr>
          <w:rFonts w:ascii="Arial" w:hAnsi="Arial" w:cs="Arial"/>
          <w:color w:val="000000"/>
          <w:sz w:val="18"/>
          <w:szCs w:val="18"/>
        </w:rPr>
        <w:t>samodjeno</w:t>
      </w:r>
      <w:proofErr w:type="spellEnd"/>
      <w:r>
        <w:rPr>
          <w:rFonts w:ascii="Arial" w:hAnsi="Arial" w:cs="Arial"/>
          <w:color w:val="000000"/>
          <w:sz w:val="18"/>
          <w:szCs w:val="18"/>
        </w:rPr>
        <w:t xml:space="preserve">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0A8FE6B8" w14:textId="77777777" w:rsidR="00D92DBE" w:rsidRPr="008806CE" w:rsidRDefault="00D92DBE" w:rsidP="00D92DB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4D92C855" w14:textId="77777777" w:rsidR="00D92DBE" w:rsidRPr="00445A62" w:rsidRDefault="00D92DBE" w:rsidP="00D92DBE">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131C3428" w14:textId="77777777" w:rsidR="0026773E" w:rsidRDefault="00D92DB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3C099CC0" w14:textId="77777777" w:rsidR="00D92DBE" w:rsidRPr="008806CE" w:rsidRDefault="00D92DBE" w:rsidP="00D92DB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57CF50C2" w14:textId="77777777" w:rsidR="00D92DBE" w:rsidRPr="00445A62" w:rsidRDefault="00D92DBE" w:rsidP="00D92DBE">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475A089B" w14:textId="77777777" w:rsidR="0026773E" w:rsidRDefault="00D92DBE">
      <w:pPr>
        <w:spacing w:before="225" w:after="225" w:line="240" w:lineRule="auto"/>
        <w:jc w:val="both"/>
      </w:pPr>
      <w:r>
        <w:rPr>
          <w:rFonts w:ascii="Arial" w:hAnsi="Arial" w:cs="Arial"/>
          <w:color w:val="000000"/>
          <w:sz w:val="18"/>
          <w:szCs w:val="18"/>
        </w:rPr>
        <w:lastRenderedPageBreak/>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6408EBE3" w14:textId="77777777" w:rsidR="00D92DBE" w:rsidRPr="008806CE" w:rsidRDefault="00D92DBE" w:rsidP="00D92DB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454E4B8A" w14:textId="77777777" w:rsidR="0026773E" w:rsidRDefault="00D92DBE">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26773E" w14:paraId="1EF9DC58" w14:textId="77777777">
        <w:tc>
          <w:tcPr>
            <w:tcW w:w="0" w:type="auto"/>
            <w:tcMar>
              <w:top w:w="0" w:type="auto"/>
              <w:bottom w:w="0" w:type="auto"/>
            </w:tcMar>
          </w:tcPr>
          <w:p w14:paraId="67B4D26F" w14:textId="77777777" w:rsidR="0026773E" w:rsidRDefault="00D92DBE" w:rsidP="00FF3DA6">
            <w:pPr>
              <w:numPr>
                <w:ilvl w:val="0"/>
                <w:numId w:val="3"/>
              </w:numPr>
              <w:rPr>
                <w:rFonts w:ascii="Arial" w:hAnsi="Arial" w:cs="Arial"/>
                <w:color w:val="000000"/>
                <w:sz w:val="18"/>
                <w:szCs w:val="18"/>
              </w:rPr>
            </w:pPr>
            <w:r>
              <w:rPr>
                <w:rFonts w:ascii="Arial" w:hAnsi="Arial" w:cs="Arial"/>
                <w:color w:val="000000"/>
                <w:sz w:val="18"/>
                <w:szCs w:val="18"/>
              </w:rPr>
              <w:t>Portal javnih naročil</w:t>
            </w:r>
          </w:p>
        </w:tc>
      </w:tr>
    </w:tbl>
    <w:p w14:paraId="7286E4A5" w14:textId="77777777" w:rsidR="0026773E" w:rsidRDefault="00D92DBE">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3BFE957D" w14:textId="77777777" w:rsidR="0026773E" w:rsidRDefault="00D92DBE">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5FFA1E1" w14:textId="77777777" w:rsidR="0039353C" w:rsidRPr="0039353C" w:rsidRDefault="0039353C" w:rsidP="0039353C">
      <w:pPr>
        <w:keepNext/>
        <w:keepLines/>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before="360" w:after="0"/>
        <w:ind w:right="4250"/>
        <w:outlineLvl w:val="0"/>
        <w:rPr>
          <w:rFonts w:ascii="Arial" w:eastAsiaTheme="majorEastAsia" w:hAnsi="Arial" w:cs="Arial"/>
          <w:b/>
          <w:bCs/>
          <w:color w:val="FFFFFF" w:themeColor="background1"/>
          <w:sz w:val="26"/>
          <w:szCs w:val="28"/>
        </w:rPr>
      </w:pPr>
      <w:r w:rsidRPr="0039353C">
        <w:rPr>
          <w:rFonts w:ascii="Arial" w:eastAsiaTheme="majorEastAsia" w:hAnsi="Arial" w:cs="Arial"/>
          <w:b/>
          <w:bCs/>
          <w:color w:val="FFFFFF" w:themeColor="background1"/>
        </w:rPr>
        <w:t>OGLED</w:t>
      </w:r>
    </w:p>
    <w:p w14:paraId="1AF22462" w14:textId="77777777" w:rsidR="0039353C" w:rsidRPr="0039353C" w:rsidRDefault="0039353C" w:rsidP="0039353C">
      <w:pPr>
        <w:spacing w:after="0" w:line="240" w:lineRule="auto"/>
        <w:jc w:val="both"/>
      </w:pPr>
      <w:r w:rsidRPr="0039353C">
        <w:rPr>
          <w:rFonts w:ascii="Arial" w:hAnsi="Arial" w:cs="Arial"/>
          <w:color w:val="000000"/>
          <w:sz w:val="18"/>
          <w:szCs w:val="18"/>
        </w:rPr>
        <w:t> </w:t>
      </w:r>
    </w:p>
    <w:p w14:paraId="566A8FCD" w14:textId="77777777" w:rsidR="0039353C" w:rsidRPr="00156080" w:rsidRDefault="0039353C" w:rsidP="0039353C">
      <w:pPr>
        <w:spacing w:after="0" w:line="240" w:lineRule="auto"/>
      </w:pPr>
      <w:r w:rsidRPr="00156080">
        <w:rPr>
          <w:rFonts w:ascii="Arial" w:hAnsi="Arial" w:cs="Arial"/>
          <w:b/>
          <w:bCs/>
          <w:sz w:val="18"/>
          <w:szCs w:val="18"/>
        </w:rPr>
        <w:t>Termin ogleda je:</w:t>
      </w:r>
    </w:p>
    <w:p w14:paraId="511BA142" w14:textId="3675615B" w:rsidR="0039353C" w:rsidRPr="00156080" w:rsidRDefault="0039353C" w:rsidP="0039353C">
      <w:pPr>
        <w:spacing w:before="225" w:after="225" w:line="240" w:lineRule="auto"/>
        <w:jc w:val="both"/>
      </w:pPr>
      <w:r w:rsidRPr="00156080">
        <w:rPr>
          <w:rFonts w:ascii="Arial" w:hAnsi="Arial" w:cs="Arial"/>
          <w:sz w:val="18"/>
          <w:szCs w:val="18"/>
        </w:rPr>
        <w:t xml:space="preserve">1. termin </w:t>
      </w:r>
      <w:r w:rsidR="00156080" w:rsidRPr="00156080">
        <w:rPr>
          <w:rFonts w:ascii="Arial" w:hAnsi="Arial" w:cs="Arial"/>
          <w:sz w:val="18"/>
          <w:szCs w:val="18"/>
        </w:rPr>
        <w:t>09</w:t>
      </w:r>
      <w:r w:rsidRPr="00156080">
        <w:rPr>
          <w:rFonts w:ascii="Arial" w:hAnsi="Arial" w:cs="Arial"/>
          <w:sz w:val="18"/>
          <w:szCs w:val="18"/>
        </w:rPr>
        <w:t>.0</w:t>
      </w:r>
      <w:r w:rsidR="00610D2B" w:rsidRPr="00156080">
        <w:rPr>
          <w:rFonts w:ascii="Arial" w:hAnsi="Arial" w:cs="Arial"/>
          <w:sz w:val="18"/>
          <w:szCs w:val="18"/>
        </w:rPr>
        <w:t>2</w:t>
      </w:r>
      <w:r w:rsidRPr="00156080">
        <w:rPr>
          <w:rFonts w:ascii="Arial" w:hAnsi="Arial" w:cs="Arial"/>
          <w:sz w:val="18"/>
          <w:szCs w:val="18"/>
        </w:rPr>
        <w:t>.202</w:t>
      </w:r>
      <w:r w:rsidR="00610D2B" w:rsidRPr="00156080">
        <w:rPr>
          <w:rFonts w:ascii="Arial" w:hAnsi="Arial" w:cs="Arial"/>
          <w:sz w:val="18"/>
          <w:szCs w:val="18"/>
        </w:rPr>
        <w:t>3</w:t>
      </w:r>
      <w:r w:rsidRPr="00156080">
        <w:rPr>
          <w:rFonts w:ascii="Arial" w:hAnsi="Arial" w:cs="Arial"/>
          <w:sz w:val="18"/>
          <w:szCs w:val="18"/>
        </w:rPr>
        <w:t xml:space="preserve"> ob 09:00 uri</w:t>
      </w:r>
    </w:p>
    <w:p w14:paraId="2C064F7F" w14:textId="77777777" w:rsidR="0039353C" w:rsidRPr="00156080" w:rsidRDefault="0039353C" w:rsidP="0039353C">
      <w:pPr>
        <w:spacing w:after="0" w:line="240" w:lineRule="auto"/>
      </w:pPr>
      <w:r w:rsidRPr="00156080">
        <w:rPr>
          <w:rFonts w:ascii="Arial" w:hAnsi="Arial" w:cs="Arial"/>
          <w:sz w:val="18"/>
          <w:szCs w:val="18"/>
        </w:rPr>
        <w:t xml:space="preserve"> Izpred: SPLOŠNA BOLNIŠNICA NOVO MESTO, Šmihelska cesta 1, 8000 Novo mesto </w:t>
      </w:r>
    </w:p>
    <w:p w14:paraId="092491E8" w14:textId="77777777" w:rsidR="0039353C" w:rsidRPr="00156080" w:rsidRDefault="0039353C" w:rsidP="0039353C">
      <w:pPr>
        <w:spacing w:before="225" w:after="225" w:line="240" w:lineRule="auto"/>
        <w:jc w:val="both"/>
      </w:pPr>
      <w:r w:rsidRPr="00156080">
        <w:rPr>
          <w:rFonts w:ascii="Arial" w:hAnsi="Arial" w:cs="Arial"/>
          <w:sz w:val="18"/>
          <w:szCs w:val="18"/>
        </w:rPr>
        <w:t>Ogled se bo vršil v postavljenem terminu zgoraj.</w:t>
      </w:r>
    </w:p>
    <w:p w14:paraId="5AFE31CB" w14:textId="77777777" w:rsidR="0039353C" w:rsidRPr="0039353C" w:rsidRDefault="0039353C" w:rsidP="0039353C">
      <w:pPr>
        <w:spacing w:before="225" w:after="225" w:line="240" w:lineRule="auto"/>
        <w:jc w:val="both"/>
      </w:pPr>
      <w:r w:rsidRPr="00156080">
        <w:rPr>
          <w:rFonts w:ascii="Arial" w:hAnsi="Arial" w:cs="Arial"/>
          <w:sz w:val="18"/>
          <w:szCs w:val="18"/>
        </w:rPr>
        <w:t>Zbor ob 09:00 uri pred vhodom v upravno stavbo SPLOŠNE BOLNIŠNICE NOVO MESTO, Šmihelska cesta 1, 8000 Novo mesto.</w:t>
      </w:r>
    </w:p>
    <w:p w14:paraId="64C921A5" w14:textId="77777777" w:rsidR="0039353C" w:rsidRPr="0039353C" w:rsidRDefault="0039353C" w:rsidP="0039353C">
      <w:pPr>
        <w:spacing w:before="225" w:after="225" w:line="240" w:lineRule="auto"/>
        <w:jc w:val="both"/>
      </w:pPr>
      <w:r w:rsidRPr="0039353C">
        <w:rPr>
          <w:rFonts w:ascii="Arial" w:hAnsi="Arial" w:cs="Arial"/>
          <w:sz w:val="18"/>
          <w:szCs w:val="18"/>
        </w:rPr>
        <w:t>Ogled lokacije ni obvezen, je pa zaželen, saj se tako lahko ponudniki seznanijo z vsemi okoliščinami in jih tako upoštevajo pri pripravi ponudbe oz. ponudbene cene.</w:t>
      </w:r>
    </w:p>
    <w:p w14:paraId="131C9C2C" w14:textId="77777777" w:rsidR="0039353C" w:rsidRPr="0039353C" w:rsidRDefault="0039353C" w:rsidP="0039353C">
      <w:pPr>
        <w:spacing w:before="225" w:after="225" w:line="240" w:lineRule="auto"/>
        <w:jc w:val="both"/>
      </w:pPr>
      <w:r w:rsidRPr="0039353C">
        <w:rPr>
          <w:rFonts w:ascii="Arial" w:hAnsi="Arial" w:cs="Arial"/>
          <w:sz w:val="18"/>
          <w:szCs w:val="18"/>
        </w:rPr>
        <w:t>Ponudnik, ki se ogleda ne bo udeležil lahko kljub temu odda ponudbo, vendar mu naročnik (v primeru da mu bo kot najugodnejšemu ponudniku oddal naročilo) ne bo priznaval dodatnih stroškov iz naslova nepoznavanja okoliščin (ki bi ponudniku lahko bile oz. bi mu morale biti poznane, v kolikor bi ogled opravil).</w:t>
      </w:r>
    </w:p>
    <w:p w14:paraId="4BA006AC" w14:textId="77777777" w:rsidR="0039353C" w:rsidRPr="0039353C" w:rsidRDefault="0039353C" w:rsidP="0039353C">
      <w:pPr>
        <w:spacing w:before="225" w:after="225" w:line="240" w:lineRule="auto"/>
        <w:jc w:val="both"/>
      </w:pPr>
      <w:r w:rsidRPr="0039353C">
        <w:rPr>
          <w:rFonts w:ascii="Arial" w:hAnsi="Arial" w:cs="Arial"/>
          <w:sz w:val="18"/>
          <w:szCs w:val="18"/>
        </w:rPr>
        <w:t>Naročnik, iz razloga nepoznavanja lokacije in okoliščin, kasneje - po sklenitvi pogodbe, izbranemu ponudniku ne bo priznaval dodatnih stroškov/ del.</w:t>
      </w:r>
    </w:p>
    <w:p w14:paraId="17E2ED3C" w14:textId="77777777" w:rsidR="00D253B7" w:rsidRDefault="00D253B7" w:rsidP="00D92DBE">
      <w:pPr>
        <w:pStyle w:val="Paragraf"/>
        <w:spacing w:before="0" w:after="0"/>
        <w:rPr>
          <w:rFonts w:cs="Arial"/>
        </w:rPr>
      </w:pPr>
    </w:p>
    <w:p w14:paraId="77B3E1A6" w14:textId="77777777" w:rsidR="00D253B7" w:rsidRDefault="00D253B7" w:rsidP="00D92DBE">
      <w:pPr>
        <w:pStyle w:val="Paragraf"/>
        <w:spacing w:before="0" w:after="0"/>
        <w:rPr>
          <w:rFonts w:cs="Arial"/>
        </w:rPr>
      </w:pPr>
    </w:p>
    <w:p w14:paraId="772F0815" w14:textId="5AA896C8" w:rsidR="0026773E" w:rsidRDefault="00D92DBE">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FF2FC2">
        <w:rPr>
          <w:rFonts w:ascii="Arial" w:hAnsi="Arial" w:cs="Arial"/>
          <w:color w:val="000000"/>
          <w:sz w:val="18"/>
          <w:szCs w:val="18"/>
        </w:rPr>
        <w:t>2</w:t>
      </w:r>
      <w:r w:rsidR="008252EA">
        <w:rPr>
          <w:rFonts w:ascii="Arial" w:hAnsi="Arial" w:cs="Arial"/>
          <w:color w:val="000000"/>
          <w:sz w:val="18"/>
          <w:szCs w:val="18"/>
        </w:rPr>
        <w:t>4</w:t>
      </w:r>
      <w:r>
        <w:rPr>
          <w:rFonts w:ascii="Arial" w:hAnsi="Arial" w:cs="Arial"/>
          <w:color w:val="000000"/>
          <w:sz w:val="18"/>
          <w:szCs w:val="18"/>
        </w:rPr>
        <w:t>.0</w:t>
      </w:r>
      <w:r w:rsidR="00FF2FC2">
        <w:rPr>
          <w:rFonts w:ascii="Arial" w:hAnsi="Arial" w:cs="Arial"/>
          <w:color w:val="000000"/>
          <w:sz w:val="18"/>
          <w:szCs w:val="18"/>
        </w:rPr>
        <w:t>1</w:t>
      </w:r>
      <w:r>
        <w:rPr>
          <w:rFonts w:ascii="Arial" w:hAnsi="Arial" w:cs="Arial"/>
          <w:color w:val="000000"/>
          <w:sz w:val="18"/>
          <w:szCs w:val="18"/>
        </w:rPr>
        <w:t>.202</w:t>
      </w:r>
      <w:r w:rsidR="00FF2FC2">
        <w:rPr>
          <w:rFonts w:ascii="Arial" w:hAnsi="Arial" w:cs="Arial"/>
          <w:color w:val="000000"/>
          <w:sz w:val="18"/>
          <w:szCs w:val="18"/>
        </w:rPr>
        <w:t>3</w:t>
      </w:r>
      <w:r>
        <w:rPr>
          <w:rFonts w:ascii="Arial" w:hAnsi="Arial" w:cs="Arial"/>
          <w:color w:val="000000"/>
          <w:sz w:val="18"/>
          <w:szCs w:val="18"/>
        </w:rPr>
        <w:br/>
        <w:t>Kraj: Novo mesto</w:t>
      </w:r>
    </w:p>
    <w:p w14:paraId="62560044" w14:textId="77777777" w:rsidR="003C29EF" w:rsidRDefault="003C29EF">
      <w:pPr>
        <w:spacing w:after="0" w:line="240" w:lineRule="auto"/>
        <w:rPr>
          <w:rFonts w:ascii="Arial" w:hAnsi="Arial" w:cs="Arial"/>
          <w:color w:val="000000"/>
          <w:sz w:val="18"/>
          <w:szCs w:val="18"/>
        </w:rPr>
      </w:pPr>
    </w:p>
    <w:p w14:paraId="18552D9D" w14:textId="77777777" w:rsidR="003C29EF" w:rsidRDefault="003C29EF">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26773E" w14:paraId="7C26A735" w14:textId="77777777">
        <w:trPr>
          <w:cantSplit/>
        </w:trPr>
        <w:tc>
          <w:tcPr>
            <w:tcW w:w="0" w:type="auto"/>
            <w:tcMar>
              <w:top w:w="135" w:type="dxa"/>
              <w:bottom w:w="135" w:type="dxa"/>
            </w:tcMar>
            <w:vAlign w:val="center"/>
          </w:tcPr>
          <w:p w14:paraId="16C38BA5" w14:textId="03A96BAB" w:rsidR="0026773E" w:rsidRDefault="00D92DBE" w:rsidP="00156080">
            <w:r>
              <w:rPr>
                <w:rFonts w:ascii="Arial" w:hAnsi="Arial" w:cs="Arial"/>
                <w:color w:val="000000"/>
                <w:position w:val="-2"/>
                <w:sz w:val="18"/>
                <w:szCs w:val="18"/>
              </w:rPr>
              <w:t xml:space="preserve">Vodja </w:t>
            </w:r>
            <w:r w:rsidR="00156080">
              <w:rPr>
                <w:rFonts w:ascii="Arial" w:hAnsi="Arial" w:cs="Arial"/>
                <w:color w:val="000000"/>
                <w:position w:val="-2"/>
                <w:sz w:val="18"/>
                <w:szCs w:val="18"/>
              </w:rPr>
              <w:t>službe za nabavo in skladiščenje</w:t>
            </w:r>
            <w:r>
              <w:rPr>
                <w:rFonts w:ascii="Arial" w:hAnsi="Arial" w:cs="Arial"/>
                <w:color w:val="000000"/>
                <w:position w:val="-2"/>
                <w:sz w:val="18"/>
                <w:szCs w:val="18"/>
              </w:rPr>
              <w:t>:</w:t>
            </w:r>
            <w:r>
              <w:rPr>
                <w:rFonts w:ascii="Arial" w:hAnsi="Arial" w:cs="Arial"/>
                <w:color w:val="000000"/>
                <w:position w:val="-2"/>
                <w:sz w:val="18"/>
                <w:szCs w:val="18"/>
              </w:rPr>
              <w:br/>
            </w:r>
            <w:r>
              <w:rPr>
                <w:rFonts w:ascii="Arial" w:hAnsi="Arial" w:cs="Arial"/>
                <w:color w:val="000000"/>
                <w:position w:val="-2"/>
                <w:sz w:val="18"/>
                <w:szCs w:val="18"/>
              </w:rPr>
              <w:br/>
            </w:r>
            <w:r w:rsidR="00156080">
              <w:rPr>
                <w:rFonts w:ascii="Arial" w:hAnsi="Arial" w:cs="Arial"/>
                <w:color w:val="000000"/>
                <w:position w:val="-2"/>
                <w:sz w:val="18"/>
                <w:szCs w:val="18"/>
              </w:rPr>
              <w:t>Barbara Slak Turk</w:t>
            </w:r>
          </w:p>
        </w:tc>
        <w:tc>
          <w:tcPr>
            <w:tcW w:w="0" w:type="auto"/>
            <w:tcMar>
              <w:top w:w="135" w:type="dxa"/>
              <w:bottom w:w="135" w:type="dxa"/>
            </w:tcMar>
            <w:vAlign w:val="center"/>
          </w:tcPr>
          <w:p w14:paraId="66D107D7" w14:textId="77777777" w:rsidR="0026773E" w:rsidRDefault="00D92DBE">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71E98FDE" w14:textId="77777777" w:rsidR="0026773E" w:rsidRDefault="0026773E">
      <w:pPr>
        <w:sectPr w:rsidR="0026773E" w:rsidSect="00D92DBE">
          <w:headerReference w:type="default" r:id="rId8"/>
          <w:footerReference w:type="default" r:id="rId9"/>
          <w:pgSz w:w="11906" w:h="16838"/>
          <w:pgMar w:top="1418" w:right="1418" w:bottom="1418" w:left="1418" w:header="567" w:footer="596" w:gutter="0"/>
          <w:cols w:space="708"/>
          <w:docGrid w:linePitch="360"/>
        </w:sectPr>
      </w:pPr>
    </w:p>
    <w:p w14:paraId="28411BFB" w14:textId="77777777" w:rsidR="00D92DBE" w:rsidRPr="00EF740C" w:rsidRDefault="00D92DBE" w:rsidP="00D92DBE">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64DB280D" w14:textId="77777777" w:rsidR="00D92DBE" w:rsidRDefault="00D92DBE" w:rsidP="00D92DBE">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26773E" w14:paraId="77258151" w14:textId="77777777">
        <w:tc>
          <w:tcPr>
            <w:tcW w:w="0" w:type="auto"/>
            <w:shd w:val="clear" w:color="auto" w:fill="000000"/>
            <w:tcMar>
              <w:top w:w="150" w:type="dxa"/>
              <w:bottom w:w="150" w:type="dxa"/>
            </w:tcMar>
            <w:vAlign w:val="center"/>
          </w:tcPr>
          <w:p w14:paraId="469C5995" w14:textId="77777777" w:rsidR="0026773E" w:rsidRDefault="00D92DBE">
            <w:r>
              <w:rPr>
                <w:rFonts w:ascii="Arial" w:hAnsi="Arial" w:cs="Arial"/>
                <w:b/>
                <w:bCs/>
                <w:color w:val="FFFFFF"/>
                <w:position w:val="-2"/>
                <w:sz w:val="18"/>
                <w:szCs w:val="18"/>
                <w:shd w:val="clear" w:color="auto" w:fill="000000"/>
              </w:rPr>
              <w:t>1. Splošna navodila</w:t>
            </w:r>
          </w:p>
        </w:tc>
      </w:tr>
    </w:tbl>
    <w:p w14:paraId="74DEF89C" w14:textId="77777777" w:rsidR="0026773E" w:rsidRDefault="00D92DBE">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28F46000" w14:textId="77777777" w:rsidR="0026773E" w:rsidRDefault="00D92DBE">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4213A60F" w14:textId="77777777" w:rsidR="0026773E" w:rsidRDefault="00D92DBE">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06D660EC" w14:textId="77777777" w:rsidR="0026773E" w:rsidRDefault="00D92DBE">
      <w:pPr>
        <w:spacing w:before="225" w:after="225" w:line="240" w:lineRule="auto"/>
        <w:jc w:val="both"/>
      </w:pPr>
      <w:r>
        <w:rPr>
          <w:rFonts w:ascii="Arial" w:hAnsi="Arial" w:cs="Arial"/>
          <w:color w:val="000000"/>
          <w:sz w:val="18"/>
          <w:szCs w:val="18"/>
        </w:rPr>
        <w:t xml:space="preserve">V primeru elektronske oddaje ponudbe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6950FE8C" w14:textId="77777777" w:rsidR="0026773E" w:rsidRDefault="00D92DBE">
      <w:pPr>
        <w:spacing w:before="225" w:after="225" w:line="240" w:lineRule="auto"/>
        <w:jc w:val="both"/>
        <w:rPr>
          <w:rFonts w:ascii="Arial" w:hAnsi="Arial" w:cs="Arial"/>
          <w:color w:val="000000"/>
          <w:sz w:val="18"/>
          <w:szCs w:val="18"/>
        </w:rPr>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26773E" w14:paraId="7AB66ECF" w14:textId="77777777">
        <w:tc>
          <w:tcPr>
            <w:tcW w:w="0" w:type="auto"/>
            <w:shd w:val="clear" w:color="auto" w:fill="000000"/>
            <w:tcMar>
              <w:top w:w="150" w:type="dxa"/>
              <w:bottom w:w="150" w:type="dxa"/>
            </w:tcMar>
            <w:vAlign w:val="center"/>
          </w:tcPr>
          <w:p w14:paraId="63421F44" w14:textId="77777777" w:rsidR="0026773E" w:rsidRDefault="00D92DBE">
            <w:r>
              <w:rPr>
                <w:rFonts w:ascii="Arial" w:hAnsi="Arial" w:cs="Arial"/>
                <w:b/>
                <w:bCs/>
                <w:color w:val="FFFFFF"/>
                <w:position w:val="-2"/>
                <w:sz w:val="18"/>
                <w:szCs w:val="18"/>
                <w:shd w:val="clear" w:color="auto" w:fill="000000"/>
              </w:rPr>
              <w:t>2. Zakoni in predpisi</w:t>
            </w:r>
          </w:p>
        </w:tc>
      </w:tr>
    </w:tbl>
    <w:p w14:paraId="43C5E5BF" w14:textId="77777777" w:rsidR="0026773E" w:rsidRDefault="00D92DBE">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26773E" w14:paraId="46D8627F" w14:textId="77777777">
        <w:tc>
          <w:tcPr>
            <w:tcW w:w="0" w:type="auto"/>
            <w:tcMar>
              <w:top w:w="0" w:type="auto"/>
              <w:bottom w:w="0" w:type="auto"/>
            </w:tcMar>
          </w:tcPr>
          <w:p w14:paraId="1A0BB59E" w14:textId="2FF6B599" w:rsidR="0026773E" w:rsidRDefault="00D92DBE" w:rsidP="00FF3DA6">
            <w:pPr>
              <w:numPr>
                <w:ilvl w:val="0"/>
                <w:numId w:val="4"/>
              </w:numPr>
              <w:rPr>
                <w:rFonts w:ascii="Arial" w:hAnsi="Arial" w:cs="Arial"/>
                <w:color w:val="000000"/>
                <w:sz w:val="18"/>
                <w:szCs w:val="18"/>
              </w:rPr>
            </w:pPr>
            <w:r>
              <w:rPr>
                <w:rFonts w:ascii="Arial" w:hAnsi="Arial" w:cs="Arial"/>
                <w:color w:val="000000"/>
                <w:sz w:val="18"/>
                <w:szCs w:val="18"/>
              </w:rPr>
              <w:t>Zakon o javnem naročanju (ZJN-3;  Uradni list RS, št. 91/15 in 14/18</w:t>
            </w:r>
            <w:r w:rsidR="00FF2FC2">
              <w:rPr>
                <w:rFonts w:ascii="Arial" w:hAnsi="Arial" w:cs="Arial"/>
                <w:color w:val="000000"/>
                <w:sz w:val="18"/>
                <w:szCs w:val="18"/>
              </w:rPr>
              <w:t>121/21 in 10/22</w:t>
            </w:r>
            <w:r>
              <w:rPr>
                <w:rFonts w:ascii="Arial" w:hAnsi="Arial" w:cs="Arial"/>
                <w:color w:val="000000"/>
                <w:sz w:val="18"/>
                <w:szCs w:val="18"/>
              </w:rPr>
              <w:t>)</w:t>
            </w:r>
          </w:p>
          <w:p w14:paraId="4E433116" w14:textId="77777777" w:rsidR="0026773E" w:rsidRDefault="00D92DBE" w:rsidP="00FF3DA6">
            <w:pPr>
              <w:numPr>
                <w:ilvl w:val="0"/>
                <w:numId w:val="4"/>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02BEE5CC" w14:textId="77777777" w:rsidR="0026773E" w:rsidRDefault="00D92DBE" w:rsidP="00FF3DA6">
            <w:pPr>
              <w:numPr>
                <w:ilvl w:val="0"/>
                <w:numId w:val="4"/>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in 195/20- </w:t>
            </w:r>
            <w:proofErr w:type="spellStart"/>
            <w:r>
              <w:rPr>
                <w:rFonts w:ascii="Arial" w:hAnsi="Arial" w:cs="Arial"/>
                <w:color w:val="000000"/>
                <w:sz w:val="18"/>
                <w:szCs w:val="18"/>
              </w:rPr>
              <w:t>odl</w:t>
            </w:r>
            <w:proofErr w:type="spellEnd"/>
            <w:r>
              <w:rPr>
                <w:rFonts w:ascii="Arial" w:hAnsi="Arial" w:cs="Arial"/>
                <w:color w:val="000000"/>
                <w:sz w:val="18"/>
                <w:szCs w:val="18"/>
              </w:rPr>
              <w:t>. US)</w:t>
            </w:r>
          </w:p>
          <w:p w14:paraId="70827D8D" w14:textId="6B9EA127" w:rsidR="0026773E" w:rsidRDefault="00D92DBE" w:rsidP="00FF3DA6">
            <w:pPr>
              <w:numPr>
                <w:ilvl w:val="0"/>
                <w:numId w:val="4"/>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in 158/20</w:t>
            </w:r>
            <w:r w:rsidR="00FF2FC2">
              <w:rPr>
                <w:rFonts w:ascii="Arial" w:hAnsi="Arial" w:cs="Arial"/>
                <w:color w:val="000000"/>
                <w:sz w:val="18"/>
                <w:szCs w:val="18"/>
              </w:rPr>
              <w:t xml:space="preserve"> in 3/22-ZDeb</w:t>
            </w:r>
            <w:r>
              <w:rPr>
                <w:rFonts w:ascii="Arial" w:hAnsi="Arial" w:cs="Arial"/>
                <w:color w:val="000000"/>
                <w:sz w:val="18"/>
                <w:szCs w:val="18"/>
              </w:rPr>
              <w:t>)</w:t>
            </w:r>
          </w:p>
          <w:p w14:paraId="59177E23" w14:textId="77777777" w:rsidR="0026773E" w:rsidRDefault="00D92DBE" w:rsidP="00FF3DA6">
            <w:pPr>
              <w:numPr>
                <w:ilvl w:val="0"/>
                <w:numId w:val="4"/>
              </w:numPr>
              <w:rPr>
                <w:rFonts w:ascii="Arial" w:hAnsi="Arial" w:cs="Arial"/>
                <w:color w:val="000000"/>
                <w:sz w:val="18"/>
                <w:szCs w:val="18"/>
              </w:rPr>
            </w:pPr>
            <w:r>
              <w:rPr>
                <w:rFonts w:ascii="Arial" w:hAnsi="Arial" w:cs="Arial"/>
                <w:color w:val="000000"/>
                <w:sz w:val="18"/>
                <w:szCs w:val="18"/>
              </w:rPr>
              <w:t xml:space="preserve">Gradbeni zakon (Uradni list RS, št. 61/17, 72/17 – </w:t>
            </w:r>
            <w:proofErr w:type="spellStart"/>
            <w:r>
              <w:rPr>
                <w:rFonts w:ascii="Arial" w:hAnsi="Arial" w:cs="Arial"/>
                <w:color w:val="000000"/>
                <w:sz w:val="18"/>
                <w:szCs w:val="18"/>
              </w:rPr>
              <w:t>popr</w:t>
            </w:r>
            <w:proofErr w:type="spellEnd"/>
            <w:r>
              <w:rPr>
                <w:rFonts w:ascii="Arial" w:hAnsi="Arial" w:cs="Arial"/>
                <w:color w:val="000000"/>
                <w:sz w:val="18"/>
                <w:szCs w:val="18"/>
              </w:rPr>
              <w:t>. in 65/20)</w:t>
            </w:r>
          </w:p>
          <w:p w14:paraId="754EF57B" w14:textId="77777777" w:rsidR="0026773E" w:rsidRDefault="00D92DBE" w:rsidP="00FF3DA6">
            <w:pPr>
              <w:numPr>
                <w:ilvl w:val="0"/>
                <w:numId w:val="4"/>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712C57AE" w14:textId="77777777" w:rsidR="0026773E" w:rsidRDefault="00D92DBE" w:rsidP="00FF3DA6">
            <w:pPr>
              <w:numPr>
                <w:ilvl w:val="0"/>
                <w:numId w:val="4"/>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4D2CB2E9" w14:textId="77777777" w:rsidR="0026773E" w:rsidRDefault="00D92DBE" w:rsidP="00FF3DA6">
            <w:pPr>
              <w:numPr>
                <w:ilvl w:val="0"/>
                <w:numId w:val="4"/>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76477168" w14:textId="77777777" w:rsidR="0026773E" w:rsidRDefault="00D92DBE">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2DD6A9BB" w14:textId="77777777" w:rsidR="0026773E" w:rsidRDefault="00D92DBE">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podajo podatke o:</w:t>
      </w:r>
    </w:p>
    <w:tbl>
      <w:tblPr>
        <w:tblStyle w:val="NormalTablePHPDOCX"/>
        <w:tblW w:w="0" w:type="auto"/>
        <w:tblInd w:w="108" w:type="dxa"/>
        <w:tblLook w:val="04A0" w:firstRow="1" w:lastRow="0" w:firstColumn="1" w:lastColumn="0" w:noHBand="0" w:noVBand="1"/>
      </w:tblPr>
      <w:tblGrid>
        <w:gridCol w:w="8962"/>
      </w:tblGrid>
      <w:tr w:rsidR="0026773E" w14:paraId="2781E6AA" w14:textId="77777777">
        <w:tc>
          <w:tcPr>
            <w:tcW w:w="0" w:type="auto"/>
            <w:tcMar>
              <w:top w:w="0" w:type="auto"/>
              <w:bottom w:w="0" w:type="auto"/>
            </w:tcMar>
          </w:tcPr>
          <w:p w14:paraId="1F3A23A8" w14:textId="77777777" w:rsidR="0026773E" w:rsidRDefault="00D92DBE" w:rsidP="00FF3DA6">
            <w:pPr>
              <w:numPr>
                <w:ilvl w:val="0"/>
                <w:numId w:val="5"/>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1476AAC4" w14:textId="77777777" w:rsidR="0026773E" w:rsidRDefault="00D92DBE" w:rsidP="00FF3DA6">
            <w:pPr>
              <w:numPr>
                <w:ilvl w:val="0"/>
                <w:numId w:val="5"/>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3D7AC9D8" w14:textId="77777777" w:rsidR="0026773E" w:rsidRDefault="00D92DBE">
      <w:pPr>
        <w:spacing w:before="225" w:after="225" w:line="240" w:lineRule="auto"/>
        <w:jc w:val="both"/>
      </w:pPr>
      <w:r>
        <w:rPr>
          <w:rFonts w:ascii="Arial" w:hAnsi="Arial" w:cs="Arial"/>
          <w:color w:val="000000"/>
          <w:sz w:val="18"/>
          <w:szCs w:val="18"/>
        </w:rPr>
        <w:lastRenderedPageBreak/>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2A9E4540" w14:textId="77777777" w:rsidR="0026773E" w:rsidRDefault="00D92DBE">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14D383AA" w14:textId="77777777" w:rsidR="0026773E" w:rsidRDefault="00D92DBE">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26773E" w14:paraId="64E05BA2" w14:textId="77777777">
        <w:tc>
          <w:tcPr>
            <w:tcW w:w="0" w:type="auto"/>
            <w:shd w:val="clear" w:color="auto" w:fill="000000"/>
            <w:tcMar>
              <w:top w:w="150" w:type="dxa"/>
              <w:bottom w:w="150" w:type="dxa"/>
            </w:tcMar>
            <w:vAlign w:val="center"/>
          </w:tcPr>
          <w:p w14:paraId="116EDB51" w14:textId="77777777" w:rsidR="0026773E" w:rsidRDefault="00D92DBE">
            <w:r>
              <w:rPr>
                <w:rFonts w:ascii="Arial" w:hAnsi="Arial" w:cs="Arial"/>
                <w:b/>
                <w:bCs/>
                <w:color w:val="FFFFFF"/>
                <w:position w:val="-2"/>
                <w:sz w:val="18"/>
                <w:szCs w:val="18"/>
                <w:shd w:val="clear" w:color="auto" w:fill="000000"/>
              </w:rPr>
              <w:t>3. Jezik razpisne dokumentacije in ponudbe ter oblika</w:t>
            </w:r>
          </w:p>
        </w:tc>
      </w:tr>
    </w:tbl>
    <w:p w14:paraId="0E285250" w14:textId="77777777" w:rsidR="0026773E" w:rsidRDefault="00D92DBE">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3BEA6F3A" w14:textId="77777777" w:rsidR="0026773E" w:rsidRDefault="00D92DBE">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2BB9C556" w14:textId="77777777" w:rsidR="0026773E" w:rsidRDefault="00D92DBE">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10D42FBD" w14:textId="77777777" w:rsidR="0026773E" w:rsidRDefault="00D92DBE">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373821AE" w14:textId="77777777" w:rsidR="0026773E" w:rsidRDefault="00D92DBE">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26773E" w14:paraId="26E747E4" w14:textId="77777777">
        <w:tc>
          <w:tcPr>
            <w:tcW w:w="0" w:type="auto"/>
            <w:shd w:val="clear" w:color="auto" w:fill="000000"/>
            <w:tcMar>
              <w:top w:w="150" w:type="dxa"/>
              <w:bottom w:w="150" w:type="dxa"/>
            </w:tcMar>
            <w:vAlign w:val="center"/>
          </w:tcPr>
          <w:p w14:paraId="7F70D6A4" w14:textId="77777777" w:rsidR="0026773E" w:rsidRDefault="00D92DBE">
            <w:r>
              <w:rPr>
                <w:rFonts w:ascii="Arial" w:hAnsi="Arial" w:cs="Arial"/>
                <w:b/>
                <w:bCs/>
                <w:color w:val="FFFFFF"/>
                <w:position w:val="-2"/>
                <w:sz w:val="18"/>
                <w:szCs w:val="18"/>
                <w:shd w:val="clear" w:color="auto" w:fill="000000"/>
              </w:rPr>
              <w:t>4. Skupna ponudba</w:t>
            </w:r>
          </w:p>
        </w:tc>
      </w:tr>
    </w:tbl>
    <w:p w14:paraId="11BDC87A" w14:textId="77777777" w:rsidR="0026773E" w:rsidRDefault="00D92DBE">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26773E" w14:paraId="743722D0" w14:textId="77777777">
        <w:tc>
          <w:tcPr>
            <w:tcW w:w="0" w:type="auto"/>
            <w:tcMar>
              <w:top w:w="0" w:type="auto"/>
              <w:bottom w:w="0" w:type="auto"/>
            </w:tcMar>
          </w:tcPr>
          <w:p w14:paraId="38C0B135" w14:textId="77777777" w:rsidR="0026773E" w:rsidRDefault="00D92DBE" w:rsidP="00FF3DA6">
            <w:pPr>
              <w:numPr>
                <w:ilvl w:val="0"/>
                <w:numId w:val="6"/>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535B23A2" w14:textId="77777777" w:rsidR="0026773E" w:rsidRDefault="00D92DBE" w:rsidP="00FF3DA6">
            <w:pPr>
              <w:numPr>
                <w:ilvl w:val="0"/>
                <w:numId w:val="6"/>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6A72CE79" w14:textId="77777777" w:rsidR="0026773E" w:rsidRDefault="00D92DBE" w:rsidP="00FF3DA6">
            <w:pPr>
              <w:numPr>
                <w:ilvl w:val="0"/>
                <w:numId w:val="6"/>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5167E2E1" w14:textId="77777777" w:rsidR="0026773E" w:rsidRDefault="00D92DBE" w:rsidP="00FF3DA6">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1977B34C" w14:textId="77777777" w:rsidR="0026773E" w:rsidRDefault="00D92DBE" w:rsidP="00FF3DA6">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2026311F" w14:textId="77777777" w:rsidR="0026773E" w:rsidRDefault="00D92DBE" w:rsidP="00FF3DA6">
            <w:pPr>
              <w:numPr>
                <w:ilvl w:val="0"/>
                <w:numId w:val="6"/>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023F7A61" w14:textId="77777777" w:rsidR="0026773E" w:rsidRDefault="00D92DBE">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5846959B" w14:textId="77777777" w:rsidR="0026773E" w:rsidRDefault="00D92DBE">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26773E" w14:paraId="6B6EDA80" w14:textId="77777777">
        <w:tc>
          <w:tcPr>
            <w:tcW w:w="0" w:type="auto"/>
            <w:shd w:val="clear" w:color="auto" w:fill="000000"/>
            <w:tcMar>
              <w:top w:w="150" w:type="dxa"/>
              <w:bottom w:w="150" w:type="dxa"/>
            </w:tcMar>
            <w:vAlign w:val="center"/>
          </w:tcPr>
          <w:p w14:paraId="26E64842" w14:textId="77777777" w:rsidR="0026773E" w:rsidRDefault="00D92DBE">
            <w:r>
              <w:rPr>
                <w:rFonts w:ascii="Arial" w:hAnsi="Arial" w:cs="Arial"/>
                <w:b/>
                <w:bCs/>
                <w:color w:val="FFFFFF"/>
                <w:position w:val="-2"/>
                <w:sz w:val="18"/>
                <w:szCs w:val="18"/>
                <w:shd w:val="clear" w:color="auto" w:fill="000000"/>
              </w:rPr>
              <w:t>5. ESPD</w:t>
            </w:r>
          </w:p>
        </w:tc>
      </w:tr>
    </w:tbl>
    <w:p w14:paraId="16C14821" w14:textId="77777777" w:rsidR="0026773E" w:rsidRDefault="00D92DBE">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0FF8D58F" w14:textId="77777777" w:rsidR="0026773E" w:rsidRDefault="0026773E">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26773E" w14:paraId="345C6680" w14:textId="77777777">
        <w:tc>
          <w:tcPr>
            <w:tcW w:w="0" w:type="auto"/>
            <w:shd w:val="clear" w:color="auto" w:fill="000000"/>
            <w:tcMar>
              <w:top w:w="150" w:type="dxa"/>
              <w:bottom w:w="150" w:type="dxa"/>
            </w:tcMar>
            <w:vAlign w:val="center"/>
          </w:tcPr>
          <w:p w14:paraId="582591EF" w14:textId="77777777" w:rsidR="0026773E" w:rsidRDefault="00D92DBE">
            <w:r>
              <w:rPr>
                <w:rFonts w:ascii="Arial" w:hAnsi="Arial" w:cs="Arial"/>
                <w:b/>
                <w:bCs/>
                <w:color w:val="FFFFFF"/>
                <w:position w:val="-2"/>
                <w:sz w:val="18"/>
                <w:szCs w:val="18"/>
                <w:shd w:val="clear" w:color="auto" w:fill="000000"/>
              </w:rPr>
              <w:t>6. Ponudba s podizvajalci</w:t>
            </w:r>
          </w:p>
        </w:tc>
      </w:tr>
    </w:tbl>
    <w:p w14:paraId="57D50CD2" w14:textId="77777777" w:rsidR="0026773E" w:rsidRDefault="00D92DBE">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359C9B4" w14:textId="77777777" w:rsidR="0026773E" w:rsidRDefault="00D92DBE">
      <w:pPr>
        <w:spacing w:before="225" w:after="225"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321"/>
      </w:tblGrid>
      <w:tr w:rsidR="0026773E" w14:paraId="41B09320" w14:textId="77777777">
        <w:tc>
          <w:tcPr>
            <w:tcW w:w="0" w:type="auto"/>
            <w:tcMar>
              <w:top w:w="0" w:type="auto"/>
              <w:bottom w:w="0" w:type="auto"/>
            </w:tcMar>
          </w:tcPr>
          <w:p w14:paraId="469BCA11" w14:textId="77777777" w:rsidR="0026773E" w:rsidRDefault="00D92DBE" w:rsidP="00FF3DA6">
            <w:pPr>
              <w:numPr>
                <w:ilvl w:val="0"/>
                <w:numId w:val="7"/>
              </w:numPr>
              <w:jc w:val="both"/>
              <w:rPr>
                <w:rFonts w:ascii="Arial" w:hAnsi="Arial" w:cs="Arial"/>
                <w:color w:val="000000"/>
                <w:sz w:val="18"/>
                <w:szCs w:val="18"/>
              </w:rPr>
            </w:pPr>
            <w:r>
              <w:rPr>
                <w:rFonts w:ascii="Arial" w:hAnsi="Arial" w:cs="Arial"/>
                <w:color w:val="000000"/>
                <w:sz w:val="18"/>
                <w:szCs w:val="18"/>
              </w:rPr>
              <w:t xml:space="preserve">navesti vse podizvajalce ter vsak del javnega naročila, ki ga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w:t>
            </w:r>
          </w:p>
          <w:p w14:paraId="61A3D98C" w14:textId="77777777" w:rsidR="0026773E" w:rsidRDefault="00D92DBE" w:rsidP="00FF3DA6">
            <w:pPr>
              <w:numPr>
                <w:ilvl w:val="0"/>
                <w:numId w:val="7"/>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65DDB4DC" w14:textId="77777777" w:rsidR="0026773E" w:rsidRDefault="00D92DBE" w:rsidP="00FF3DA6">
            <w:pPr>
              <w:numPr>
                <w:ilvl w:val="0"/>
                <w:numId w:val="7"/>
              </w:numPr>
              <w:jc w:val="both"/>
              <w:rPr>
                <w:rFonts w:ascii="Arial" w:hAnsi="Arial" w:cs="Arial"/>
                <w:color w:val="000000"/>
                <w:sz w:val="18"/>
                <w:szCs w:val="18"/>
              </w:rPr>
            </w:pPr>
            <w:r>
              <w:rPr>
                <w:rFonts w:ascii="Arial" w:hAnsi="Arial" w:cs="Arial"/>
                <w:color w:val="000000"/>
                <w:sz w:val="18"/>
                <w:szCs w:val="18"/>
              </w:rPr>
              <w:t>izpolnjene ESPD teh podizvajalcev v skladu z 79. členom ZJN-3 ter</w:t>
            </w:r>
          </w:p>
          <w:p w14:paraId="0570566F" w14:textId="77777777" w:rsidR="0026773E" w:rsidRDefault="00D92DBE" w:rsidP="00FF3DA6">
            <w:pPr>
              <w:numPr>
                <w:ilvl w:val="0"/>
                <w:numId w:val="7"/>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2E09124F" w14:textId="77777777" w:rsidR="0026773E" w:rsidRDefault="00D92DBE">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2D1038D1" w14:textId="77777777" w:rsidR="0026773E" w:rsidRDefault="00D92DBE">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626074C7" w14:textId="77777777" w:rsidR="0026773E" w:rsidRDefault="00D92DBE">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296CE1BE" w14:textId="77777777" w:rsidR="0026773E" w:rsidRDefault="00D92DBE">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511CFBA2" w14:textId="77777777" w:rsidR="0026773E" w:rsidRDefault="00D92DBE">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5FEE45E0" w14:textId="77777777" w:rsidR="0026773E" w:rsidRDefault="00D92DBE">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52FB7BEA" w14:textId="77777777" w:rsidR="0026773E" w:rsidRDefault="00D92DBE">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26773E" w14:paraId="3E7B7B20" w14:textId="77777777">
        <w:tc>
          <w:tcPr>
            <w:tcW w:w="0" w:type="auto"/>
            <w:tcMar>
              <w:top w:w="0" w:type="auto"/>
              <w:bottom w:w="0" w:type="auto"/>
            </w:tcMar>
          </w:tcPr>
          <w:p w14:paraId="14CD9C2C" w14:textId="77777777" w:rsidR="0026773E" w:rsidRDefault="00D92DBE" w:rsidP="00FF3DA6">
            <w:pPr>
              <w:numPr>
                <w:ilvl w:val="0"/>
                <w:numId w:val="8"/>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2EED077F" w14:textId="77777777" w:rsidR="0026773E" w:rsidRDefault="00D92DBE" w:rsidP="00FF3DA6">
            <w:pPr>
              <w:numPr>
                <w:ilvl w:val="0"/>
                <w:numId w:val="8"/>
              </w:numPr>
              <w:jc w:val="both"/>
              <w:rPr>
                <w:rFonts w:ascii="Arial" w:hAnsi="Arial" w:cs="Arial"/>
                <w:color w:val="000000"/>
                <w:sz w:val="18"/>
                <w:szCs w:val="18"/>
              </w:rPr>
            </w:pPr>
            <w:r>
              <w:rPr>
                <w:rFonts w:ascii="Arial" w:hAnsi="Arial" w:cs="Arial"/>
                <w:color w:val="000000"/>
                <w:sz w:val="18"/>
                <w:szCs w:val="18"/>
              </w:rPr>
              <w:lastRenderedPageBreak/>
              <w:t>podizvajalec predložiti soglasje, na podlagi katerega naročnik namesto ponudnika poravna podizvajalčevo terjatev do ponudnika,</w:t>
            </w:r>
          </w:p>
          <w:p w14:paraId="56455FDD" w14:textId="77777777" w:rsidR="0026773E" w:rsidRDefault="00D92DBE" w:rsidP="00FF3DA6">
            <w:pPr>
              <w:numPr>
                <w:ilvl w:val="0"/>
                <w:numId w:val="8"/>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222F4C4D" w14:textId="77777777" w:rsidR="0026773E" w:rsidRDefault="00D92DBE">
      <w:pPr>
        <w:spacing w:before="225" w:after="225" w:line="240" w:lineRule="auto"/>
        <w:jc w:val="both"/>
      </w:pPr>
      <w:r>
        <w:rPr>
          <w:rFonts w:ascii="Arial" w:hAnsi="Arial" w:cs="Arial"/>
          <w:color w:val="000000"/>
          <w:sz w:val="18"/>
          <w:szCs w:val="18"/>
        </w:rPr>
        <w:lastRenderedPageBreak/>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26773E" w14:paraId="0227A33B" w14:textId="77777777">
        <w:tc>
          <w:tcPr>
            <w:tcW w:w="0" w:type="auto"/>
            <w:shd w:val="clear" w:color="auto" w:fill="000000"/>
            <w:tcMar>
              <w:top w:w="150" w:type="dxa"/>
              <w:bottom w:w="150" w:type="dxa"/>
            </w:tcMar>
            <w:vAlign w:val="center"/>
          </w:tcPr>
          <w:p w14:paraId="0B8ED901" w14:textId="77777777" w:rsidR="0026773E" w:rsidRDefault="00D92DBE">
            <w:r>
              <w:rPr>
                <w:rFonts w:ascii="Arial" w:hAnsi="Arial" w:cs="Arial"/>
                <w:b/>
                <w:bCs/>
                <w:color w:val="FFFFFF"/>
                <w:position w:val="-2"/>
                <w:sz w:val="18"/>
                <w:szCs w:val="18"/>
                <w:shd w:val="clear" w:color="auto" w:fill="000000"/>
              </w:rPr>
              <w:t>7. Navodilo za oddajo elektronske ponudbe</w:t>
            </w:r>
          </w:p>
        </w:tc>
      </w:tr>
    </w:tbl>
    <w:p w14:paraId="45ADB3D3" w14:textId="77777777" w:rsidR="0026773E" w:rsidRDefault="00D92DBE">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26773E" w14:paraId="118C2560" w14:textId="77777777">
        <w:tc>
          <w:tcPr>
            <w:tcW w:w="0" w:type="auto"/>
            <w:tcMar>
              <w:top w:w="0" w:type="auto"/>
              <w:bottom w:w="0" w:type="auto"/>
            </w:tcMar>
          </w:tcPr>
          <w:p w14:paraId="33D871A2" w14:textId="77777777" w:rsidR="0026773E" w:rsidRDefault="00D92DBE">
            <w:r>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tc>
      </w:tr>
      <w:tr w:rsidR="0026773E" w14:paraId="3868A18D" w14:textId="77777777">
        <w:tc>
          <w:tcPr>
            <w:tcW w:w="0" w:type="auto"/>
            <w:tcMar>
              <w:top w:w="0" w:type="auto"/>
              <w:bottom w:w="0" w:type="auto"/>
            </w:tcMar>
          </w:tcPr>
          <w:p w14:paraId="56272FFB" w14:textId="55BEF787" w:rsidR="0026773E" w:rsidRDefault="00D92DBE" w:rsidP="00A51000">
            <w:pPr>
              <w:pStyle w:val="Odstavekseznama"/>
              <w:numPr>
                <w:ilvl w:val="0"/>
                <w:numId w:val="51"/>
              </w:numPr>
            </w:pPr>
            <w:r w:rsidRPr="006B6C96">
              <w:rPr>
                <w:rFonts w:ascii="Arial" w:hAnsi="Arial" w:cs="Arial"/>
                <w:color w:val="000000"/>
                <w:sz w:val="18"/>
                <w:szCs w:val="18"/>
              </w:rPr>
              <w:t>Ponudnik vnese osnovne podatke o ponudbi;</w:t>
            </w:r>
          </w:p>
        </w:tc>
      </w:tr>
      <w:tr w:rsidR="0026773E" w14:paraId="28A73B41" w14:textId="77777777">
        <w:tc>
          <w:tcPr>
            <w:tcW w:w="0" w:type="auto"/>
            <w:tcMar>
              <w:top w:w="0" w:type="auto"/>
              <w:bottom w:w="0" w:type="auto"/>
            </w:tcMar>
          </w:tcPr>
          <w:p w14:paraId="210A713F" w14:textId="7717070A" w:rsidR="0026773E" w:rsidRDefault="00D92DBE" w:rsidP="00A51000">
            <w:pPr>
              <w:pStyle w:val="Odstavekseznama"/>
              <w:numPr>
                <w:ilvl w:val="0"/>
                <w:numId w:val="51"/>
              </w:numPr>
            </w:pPr>
            <w:r w:rsidRPr="006B6C96">
              <w:rPr>
                <w:rFonts w:ascii="Arial" w:hAnsi="Arial" w:cs="Arial"/>
                <w:color w:val="000000"/>
                <w:sz w:val="18"/>
                <w:szCs w:val="18"/>
              </w:rPr>
              <w:t>Ponudnik v razdelek Predračun naloži scan natisa izpolnjenega obrazca 1 Ponudba.</w:t>
            </w:r>
          </w:p>
        </w:tc>
      </w:tr>
      <w:tr w:rsidR="0026773E" w14:paraId="323D9176" w14:textId="77777777">
        <w:tc>
          <w:tcPr>
            <w:tcW w:w="0" w:type="auto"/>
            <w:tcMar>
              <w:top w:w="0" w:type="auto"/>
              <w:bottom w:w="0" w:type="auto"/>
            </w:tcMar>
          </w:tcPr>
          <w:p w14:paraId="3298FD63" w14:textId="4DDB8453" w:rsidR="0026773E" w:rsidRDefault="00D92DBE" w:rsidP="00A51000">
            <w:pPr>
              <w:pStyle w:val="Odstavekseznama"/>
              <w:numPr>
                <w:ilvl w:val="0"/>
                <w:numId w:val="51"/>
              </w:numPr>
            </w:pPr>
            <w:r w:rsidRPr="006B6C96">
              <w:rPr>
                <w:rFonts w:ascii="Arial" w:hAnsi="Arial" w:cs="Arial"/>
                <w:color w:val="000000"/>
                <w:sz w:val="18"/>
                <w:szCs w:val="18"/>
              </w:rPr>
              <w:t xml:space="preserve">Ponudnik v razdelek ESPD naloži ESPD obrazec ponudnika (v </w:t>
            </w:r>
            <w:proofErr w:type="spellStart"/>
            <w:r w:rsidRPr="006B6C96">
              <w:rPr>
                <w:rFonts w:ascii="Arial" w:hAnsi="Arial" w:cs="Arial"/>
                <w:color w:val="000000"/>
                <w:sz w:val="18"/>
                <w:szCs w:val="18"/>
              </w:rPr>
              <w:t>pdf</w:t>
            </w:r>
            <w:proofErr w:type="spellEnd"/>
            <w:r w:rsidRPr="006B6C96">
              <w:rPr>
                <w:rFonts w:ascii="Arial" w:hAnsi="Arial" w:cs="Arial"/>
                <w:color w:val="000000"/>
                <w:sz w:val="18"/>
                <w:szCs w:val="18"/>
              </w:rPr>
              <w:t xml:space="preserve"> ali </w:t>
            </w:r>
            <w:proofErr w:type="spellStart"/>
            <w:r w:rsidRPr="006B6C96">
              <w:rPr>
                <w:rFonts w:ascii="Arial" w:hAnsi="Arial" w:cs="Arial"/>
                <w:color w:val="000000"/>
                <w:sz w:val="18"/>
                <w:szCs w:val="18"/>
              </w:rPr>
              <w:t>xml</w:t>
            </w:r>
            <w:proofErr w:type="spellEnd"/>
            <w:r w:rsidRPr="006B6C96">
              <w:rPr>
                <w:rFonts w:ascii="Arial" w:hAnsi="Arial" w:cs="Arial"/>
                <w:color w:val="000000"/>
                <w:sz w:val="18"/>
                <w:szCs w:val="18"/>
              </w:rPr>
              <w:t xml:space="preserve"> dat.).</w:t>
            </w:r>
          </w:p>
        </w:tc>
      </w:tr>
      <w:tr w:rsidR="0026773E" w14:paraId="12BF1356" w14:textId="77777777">
        <w:tc>
          <w:tcPr>
            <w:tcW w:w="0" w:type="auto"/>
            <w:tcMar>
              <w:top w:w="0" w:type="auto"/>
              <w:bottom w:w="0" w:type="auto"/>
            </w:tcMar>
          </w:tcPr>
          <w:p w14:paraId="7F02352E" w14:textId="6015C151" w:rsidR="0026773E" w:rsidRDefault="00D92DBE" w:rsidP="00A51000">
            <w:pPr>
              <w:pStyle w:val="Odstavekseznama"/>
              <w:numPr>
                <w:ilvl w:val="0"/>
                <w:numId w:val="51"/>
              </w:numPr>
            </w:pPr>
            <w:r w:rsidRPr="006B6C96">
              <w:rPr>
                <w:rFonts w:ascii="Arial" w:hAnsi="Arial" w:cs="Arial"/>
                <w:color w:val="000000"/>
                <w:sz w:val="18"/>
                <w:szCs w:val="18"/>
              </w:rPr>
              <w:t>Ponudnik v razdelek Druge priloge naloži ostale dele ponudbe, in sicer: scan celotne ponudbene dokumentacije - vse izjave, priloge, vzorec pogodb, izjav,…</w:t>
            </w:r>
          </w:p>
        </w:tc>
      </w:tr>
      <w:tr w:rsidR="0026773E" w14:paraId="34495E96" w14:textId="77777777">
        <w:tc>
          <w:tcPr>
            <w:tcW w:w="0" w:type="auto"/>
            <w:tcMar>
              <w:top w:w="0" w:type="auto"/>
              <w:bottom w:w="0" w:type="auto"/>
            </w:tcMar>
          </w:tcPr>
          <w:p w14:paraId="475573D4" w14:textId="2B978E5B" w:rsidR="0026773E" w:rsidRDefault="00D92DBE" w:rsidP="00A51000">
            <w:pPr>
              <w:pStyle w:val="Odstavekseznama"/>
              <w:numPr>
                <w:ilvl w:val="0"/>
                <w:numId w:val="51"/>
              </w:numPr>
            </w:pPr>
            <w:r w:rsidRPr="006B6C96">
              <w:rPr>
                <w:rFonts w:ascii="Arial" w:hAnsi="Arial" w:cs="Arial"/>
                <w:color w:val="000000"/>
                <w:sz w:val="18"/>
                <w:szCs w:val="18"/>
              </w:rPr>
              <w:t>Ponudnik razdelek »Sodelujoči« izpolni in naloži dokumentacijo samo v primeru skupne ponudbe, uporabe zmogljivosti drugih subjektov in/ali podizvajalcev. ESPD obrazce vseh sodelujočih (partnerjev in/ali podizvajalcev) ponudnik naloži kot scan izpisanega dokumenta, ročno podpisanega s strani zakonitega zastopnika posameznega sodelujočega partnerja/podizvajalca/subjekta. Enako velja za vse zahtevane obrazce za partnerje/podizvajalce.</w:t>
            </w:r>
          </w:p>
        </w:tc>
      </w:tr>
    </w:tbl>
    <w:p w14:paraId="7DBE80C6" w14:textId="77777777" w:rsidR="0026773E" w:rsidRDefault="0026773E"/>
    <w:tbl>
      <w:tblPr>
        <w:tblStyle w:val="NormalTablePHPDOCX"/>
        <w:tblW w:w="2500" w:type="pct"/>
        <w:tblInd w:w="108" w:type="dxa"/>
        <w:tblLook w:val="04A0" w:firstRow="1" w:lastRow="0" w:firstColumn="1" w:lastColumn="0" w:noHBand="0" w:noVBand="1"/>
      </w:tblPr>
      <w:tblGrid>
        <w:gridCol w:w="4535"/>
      </w:tblGrid>
      <w:tr w:rsidR="0026773E" w14:paraId="2AC5ED36" w14:textId="77777777">
        <w:tc>
          <w:tcPr>
            <w:tcW w:w="0" w:type="auto"/>
            <w:shd w:val="clear" w:color="auto" w:fill="000000"/>
            <w:tcMar>
              <w:top w:w="150" w:type="dxa"/>
              <w:bottom w:w="150" w:type="dxa"/>
            </w:tcMar>
            <w:vAlign w:val="center"/>
          </w:tcPr>
          <w:p w14:paraId="105F156F" w14:textId="77777777" w:rsidR="0026773E" w:rsidRDefault="00D92DBE">
            <w:r>
              <w:rPr>
                <w:rFonts w:ascii="Arial" w:hAnsi="Arial" w:cs="Arial"/>
                <w:b/>
                <w:bCs/>
                <w:color w:val="FFFFFF"/>
                <w:position w:val="-2"/>
                <w:sz w:val="18"/>
                <w:szCs w:val="18"/>
                <w:shd w:val="clear" w:color="auto" w:fill="000000"/>
              </w:rPr>
              <w:t>8. Ustavitev postopka, zavrnitev vseh ponudb, odstop od izvedbe javnega naročila</w:t>
            </w:r>
          </w:p>
        </w:tc>
      </w:tr>
    </w:tbl>
    <w:p w14:paraId="0629F8B4" w14:textId="77777777" w:rsidR="0026773E" w:rsidRDefault="00D92DBE">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26773E" w14:paraId="35AA1BA7" w14:textId="77777777">
        <w:tc>
          <w:tcPr>
            <w:tcW w:w="0" w:type="auto"/>
            <w:shd w:val="clear" w:color="auto" w:fill="000000"/>
            <w:tcMar>
              <w:top w:w="150" w:type="dxa"/>
              <w:bottom w:w="150" w:type="dxa"/>
            </w:tcMar>
            <w:vAlign w:val="center"/>
          </w:tcPr>
          <w:p w14:paraId="1336BAD4" w14:textId="77777777" w:rsidR="0026773E" w:rsidRDefault="00D92DBE">
            <w:r>
              <w:rPr>
                <w:rFonts w:ascii="Arial" w:hAnsi="Arial" w:cs="Arial"/>
                <w:b/>
                <w:bCs/>
                <w:color w:val="FFFFFF"/>
                <w:position w:val="-2"/>
                <w:sz w:val="18"/>
                <w:szCs w:val="18"/>
                <w:shd w:val="clear" w:color="auto" w:fill="000000"/>
              </w:rPr>
              <w:t>9. Zmanjšanje obsega naročila</w:t>
            </w:r>
          </w:p>
        </w:tc>
      </w:tr>
    </w:tbl>
    <w:p w14:paraId="59F397D4" w14:textId="77777777" w:rsidR="0026773E" w:rsidRDefault="00D92DBE">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711488C3" w14:textId="77777777" w:rsidR="0026773E" w:rsidRDefault="00D92DBE">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26773E" w14:paraId="27003924" w14:textId="77777777">
        <w:tc>
          <w:tcPr>
            <w:tcW w:w="0" w:type="auto"/>
            <w:shd w:val="clear" w:color="auto" w:fill="000000"/>
            <w:tcMar>
              <w:top w:w="150" w:type="dxa"/>
              <w:bottom w:w="150" w:type="dxa"/>
            </w:tcMar>
            <w:vAlign w:val="center"/>
          </w:tcPr>
          <w:p w14:paraId="3BCF9E7F" w14:textId="77777777" w:rsidR="0026773E" w:rsidRDefault="00D92DBE">
            <w:r>
              <w:rPr>
                <w:rFonts w:ascii="Arial" w:hAnsi="Arial" w:cs="Arial"/>
                <w:b/>
                <w:bCs/>
                <w:color w:val="FFFFFF"/>
                <w:position w:val="-2"/>
                <w:sz w:val="18"/>
                <w:szCs w:val="18"/>
                <w:shd w:val="clear" w:color="auto" w:fill="000000"/>
              </w:rPr>
              <w:t>10. Dopolnjevanje, spreminjanje ter pojasnjevanje ponudb</w:t>
            </w:r>
          </w:p>
        </w:tc>
      </w:tr>
    </w:tbl>
    <w:p w14:paraId="4E9CED19" w14:textId="77777777" w:rsidR="0026773E" w:rsidRDefault="00D92DBE">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7540BBCF" w14:textId="77777777" w:rsidR="0026773E" w:rsidRDefault="00D92DBE">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4F71EB56" w14:textId="77777777" w:rsidR="0026773E" w:rsidRDefault="00D92DBE">
      <w:pPr>
        <w:spacing w:before="225" w:after="225" w:line="240" w:lineRule="auto"/>
        <w:jc w:val="both"/>
      </w:pPr>
      <w:r>
        <w:rPr>
          <w:rFonts w:ascii="Arial" w:hAnsi="Arial" w:cs="Arial"/>
          <w:color w:val="000000"/>
          <w:sz w:val="18"/>
          <w:szCs w:val="18"/>
        </w:rPr>
        <w:t xml:space="preserve">Naročnik bo od gospodarskega subjekta zahteval dopolnitev, popravek, spremembo ali pojasnilo njegove ponudbe le, kadar določenega dejstva ne bo mogel preveriti sam. Predložitev manjkajočega dokumenta ali dopolnitev, </w:t>
      </w:r>
      <w:r>
        <w:rPr>
          <w:rFonts w:ascii="Arial" w:hAnsi="Arial" w:cs="Arial"/>
          <w:color w:val="000000"/>
          <w:sz w:val="18"/>
          <w:szCs w:val="18"/>
        </w:rPr>
        <w:lastRenderedPageBreak/>
        <w:t>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605E14E3" w14:textId="77777777" w:rsidR="0026773E" w:rsidRDefault="00D92DBE">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26773E" w14:paraId="3344EB6B" w14:textId="77777777">
        <w:tc>
          <w:tcPr>
            <w:tcW w:w="0" w:type="auto"/>
            <w:tcMar>
              <w:top w:w="0" w:type="auto"/>
              <w:bottom w:w="0" w:type="auto"/>
            </w:tcMar>
          </w:tcPr>
          <w:p w14:paraId="14542FB8" w14:textId="77777777" w:rsidR="0026773E" w:rsidRDefault="00D92DBE" w:rsidP="00FF3DA6">
            <w:pPr>
              <w:numPr>
                <w:ilvl w:val="0"/>
                <w:numId w:val="9"/>
              </w:numPr>
              <w:jc w:val="both"/>
              <w:rPr>
                <w:rFonts w:ascii="Arial" w:hAnsi="Arial" w:cs="Arial"/>
                <w:color w:val="000000"/>
                <w:sz w:val="18"/>
                <w:szCs w:val="18"/>
              </w:rPr>
            </w:pPr>
            <w:r>
              <w:rPr>
                <w:rFonts w:ascii="Arial" w:hAnsi="Arial" w:cs="Arial"/>
                <w:color w:val="000000"/>
                <w:sz w:val="18"/>
                <w:szCs w:val="18"/>
              </w:rPr>
              <w:t>svoje cene brez DDV na enoto, vrednosti postavke brez DDV, skupne vrednosti ponudbe brez DDV, razen kadar se skupna vrednost spremeni v skladu s sedmim odstavkom 89. člena ZJN-3 in ponudbe v okviru meril,</w:t>
            </w:r>
          </w:p>
          <w:p w14:paraId="7CB764DB" w14:textId="77777777" w:rsidR="0026773E" w:rsidRDefault="00D92DBE" w:rsidP="00FF3DA6">
            <w:pPr>
              <w:numPr>
                <w:ilvl w:val="0"/>
                <w:numId w:val="9"/>
              </w:numPr>
              <w:jc w:val="both"/>
              <w:rPr>
                <w:rFonts w:ascii="Arial" w:hAnsi="Arial" w:cs="Arial"/>
                <w:color w:val="000000"/>
                <w:sz w:val="18"/>
                <w:szCs w:val="18"/>
              </w:rPr>
            </w:pPr>
            <w:r>
              <w:rPr>
                <w:rFonts w:ascii="Arial" w:hAnsi="Arial" w:cs="Arial"/>
                <w:color w:val="000000"/>
                <w:sz w:val="18"/>
                <w:szCs w:val="18"/>
              </w:rPr>
              <w:t>tistega dela ponudbe, ki se veže na tehnične specifikacije predmeta javnega naročila,</w:t>
            </w:r>
          </w:p>
          <w:p w14:paraId="22A51C8C" w14:textId="77777777" w:rsidR="0026773E" w:rsidRDefault="00D92DBE" w:rsidP="00FF3DA6">
            <w:pPr>
              <w:numPr>
                <w:ilvl w:val="0"/>
                <w:numId w:val="9"/>
              </w:numPr>
              <w:jc w:val="both"/>
              <w:rPr>
                <w:rFonts w:ascii="Arial" w:hAnsi="Arial" w:cs="Arial"/>
                <w:color w:val="000000"/>
                <w:sz w:val="18"/>
                <w:szCs w:val="18"/>
              </w:rPr>
            </w:pPr>
            <w:r>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14:paraId="7608496D" w14:textId="77777777" w:rsidR="0026773E" w:rsidRDefault="00D92DBE">
      <w:pPr>
        <w:spacing w:before="225" w:after="225" w:line="240" w:lineRule="auto"/>
        <w:jc w:val="both"/>
      </w:pPr>
      <w:r>
        <w:rPr>
          <w:rFonts w:ascii="Arial" w:hAnsi="Arial" w:cs="Arial"/>
          <w:color w:val="000000"/>
          <w:sz w:val="18"/>
          <w:szCs w:val="18"/>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21B39F3" w14:textId="2C1C687B" w:rsidR="006B6C96" w:rsidRPr="00BE5A69" w:rsidRDefault="00D92DBE">
      <w:pPr>
        <w:spacing w:before="225" w:after="225" w:line="240" w:lineRule="auto"/>
        <w:jc w:val="both"/>
        <w:rPr>
          <w:rFonts w:ascii="Arial" w:hAnsi="Arial" w:cs="Arial"/>
          <w:color w:val="000000"/>
          <w:sz w:val="18"/>
          <w:szCs w:val="18"/>
        </w:rPr>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26773E" w14:paraId="1C65D8EA" w14:textId="77777777">
        <w:tc>
          <w:tcPr>
            <w:tcW w:w="0" w:type="auto"/>
            <w:shd w:val="clear" w:color="auto" w:fill="000000"/>
            <w:tcMar>
              <w:top w:w="150" w:type="dxa"/>
              <w:bottom w:w="150" w:type="dxa"/>
            </w:tcMar>
            <w:vAlign w:val="center"/>
          </w:tcPr>
          <w:p w14:paraId="0DF21D97" w14:textId="77777777" w:rsidR="0026773E" w:rsidRDefault="00D92DBE">
            <w:r>
              <w:rPr>
                <w:rFonts w:ascii="Arial" w:hAnsi="Arial" w:cs="Arial"/>
                <w:b/>
                <w:bCs/>
                <w:color w:val="FFFFFF"/>
                <w:position w:val="-2"/>
                <w:sz w:val="18"/>
                <w:szCs w:val="18"/>
                <w:shd w:val="clear" w:color="auto" w:fill="000000"/>
              </w:rPr>
              <w:t>11. Obvestilo o oddaji naročila</w:t>
            </w:r>
          </w:p>
        </w:tc>
      </w:tr>
    </w:tbl>
    <w:p w14:paraId="0A3F3F2F" w14:textId="77777777" w:rsidR="0026773E" w:rsidRDefault="00D92DBE">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3767AE10" w14:textId="77777777" w:rsidR="0026773E" w:rsidRDefault="00D92DBE">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1F8D7A4D" w14:textId="77777777" w:rsidR="0026773E" w:rsidRDefault="00D92DBE">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1999153" w14:textId="77777777" w:rsidR="0026773E" w:rsidRDefault="00D92DBE">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26773E" w14:paraId="10FB6C70" w14:textId="77777777">
        <w:tc>
          <w:tcPr>
            <w:tcW w:w="0" w:type="auto"/>
            <w:shd w:val="clear" w:color="auto" w:fill="000000"/>
            <w:tcMar>
              <w:top w:w="150" w:type="dxa"/>
              <w:bottom w:w="150" w:type="dxa"/>
            </w:tcMar>
            <w:vAlign w:val="center"/>
          </w:tcPr>
          <w:p w14:paraId="4B68DD37" w14:textId="77777777" w:rsidR="0026773E" w:rsidRDefault="00D92DBE">
            <w:r>
              <w:rPr>
                <w:rFonts w:ascii="Arial" w:hAnsi="Arial" w:cs="Arial"/>
                <w:b/>
                <w:bCs/>
                <w:color w:val="FFFFFF"/>
                <w:position w:val="-2"/>
                <w:sz w:val="18"/>
                <w:szCs w:val="18"/>
                <w:shd w:val="clear" w:color="auto" w:fill="000000"/>
              </w:rPr>
              <w:t>12. Zaupnost ponudbene dokumentacije</w:t>
            </w:r>
          </w:p>
        </w:tc>
      </w:tr>
    </w:tbl>
    <w:p w14:paraId="187BB5EB" w14:textId="77777777" w:rsidR="0026773E" w:rsidRDefault="00D92DBE">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5CFEB8CF" w14:textId="77777777" w:rsidR="0026773E" w:rsidRDefault="00D92DBE">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3304BF22" w14:textId="77777777" w:rsidR="0026773E" w:rsidRDefault="00D92DBE">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w:t>
      </w:r>
      <w:r>
        <w:rPr>
          <w:rFonts w:ascii="Arial" w:hAnsi="Arial" w:cs="Arial"/>
          <w:color w:val="000000"/>
          <w:sz w:val="18"/>
          <w:szCs w:val="18"/>
        </w:rPr>
        <w:lastRenderedPageBreak/>
        <w:t>količina iz te specifikacije, cena na enoto, vrednost posamezne postavke in skupna vrednost iz ponudbe ter vsi tisti podatki, ki so vplivali na razvrstitev ponudbe v okviru drugih meril.</w:t>
      </w:r>
    </w:p>
    <w:p w14:paraId="58253E56" w14:textId="77777777" w:rsidR="0026773E" w:rsidRDefault="00D92DBE">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26773E" w14:paraId="3DB474B2" w14:textId="77777777">
        <w:tc>
          <w:tcPr>
            <w:tcW w:w="0" w:type="auto"/>
            <w:shd w:val="clear" w:color="auto" w:fill="000000"/>
            <w:tcMar>
              <w:top w:w="150" w:type="dxa"/>
              <w:bottom w:w="150" w:type="dxa"/>
            </w:tcMar>
            <w:vAlign w:val="center"/>
          </w:tcPr>
          <w:p w14:paraId="27D551EB" w14:textId="77777777" w:rsidR="0026773E" w:rsidRDefault="00D92DBE">
            <w:r>
              <w:rPr>
                <w:rFonts w:ascii="Arial" w:hAnsi="Arial" w:cs="Arial"/>
                <w:b/>
                <w:bCs/>
                <w:color w:val="FFFFFF"/>
                <w:position w:val="-2"/>
                <w:sz w:val="18"/>
                <w:szCs w:val="18"/>
                <w:shd w:val="clear" w:color="auto" w:fill="000000"/>
              </w:rPr>
              <w:t>13. Način predložitve dokumentov v ponudbi</w:t>
            </w:r>
          </w:p>
        </w:tc>
      </w:tr>
    </w:tbl>
    <w:p w14:paraId="4EED9FB6" w14:textId="77777777" w:rsidR="0026773E" w:rsidRDefault="00D92DBE">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26773E" w14:paraId="1E1D43E2" w14:textId="77777777">
        <w:tc>
          <w:tcPr>
            <w:tcW w:w="0" w:type="auto"/>
            <w:tcMar>
              <w:top w:w="0" w:type="auto"/>
              <w:bottom w:w="0" w:type="auto"/>
            </w:tcMar>
          </w:tcPr>
          <w:p w14:paraId="0D14FB29" w14:textId="77777777" w:rsidR="0026773E" w:rsidRDefault="00D92DBE" w:rsidP="00FF3DA6">
            <w:pPr>
              <w:numPr>
                <w:ilvl w:val="0"/>
                <w:numId w:val="10"/>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476C3AEC" w14:textId="77777777" w:rsidR="0026773E" w:rsidRDefault="00D92DBE" w:rsidP="00FF3DA6">
            <w:pPr>
              <w:numPr>
                <w:ilvl w:val="0"/>
                <w:numId w:val="10"/>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63C1E7E7" w14:textId="77777777" w:rsidR="0026773E" w:rsidRDefault="00D92DBE">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0EA689B" w14:textId="77777777" w:rsidR="0026773E" w:rsidRDefault="00D92DBE">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5BBBB40F" w14:textId="77777777" w:rsidR="0026773E" w:rsidRDefault="00D92DBE">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4AF794AA" w14:textId="77777777" w:rsidR="0026773E" w:rsidRDefault="00D92DBE">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26773E" w14:paraId="3BAC9BDD" w14:textId="77777777">
        <w:tc>
          <w:tcPr>
            <w:tcW w:w="0" w:type="auto"/>
            <w:shd w:val="clear" w:color="auto" w:fill="000000"/>
            <w:tcMar>
              <w:top w:w="150" w:type="dxa"/>
              <w:bottom w:w="150" w:type="dxa"/>
            </w:tcMar>
            <w:vAlign w:val="center"/>
          </w:tcPr>
          <w:p w14:paraId="170F2935" w14:textId="77777777" w:rsidR="0026773E" w:rsidRDefault="00D92DBE">
            <w:r>
              <w:rPr>
                <w:rFonts w:ascii="Arial" w:hAnsi="Arial" w:cs="Arial"/>
                <w:b/>
                <w:bCs/>
                <w:color w:val="FFFFFF"/>
                <w:position w:val="-2"/>
                <w:sz w:val="18"/>
                <w:szCs w:val="18"/>
                <w:shd w:val="clear" w:color="auto" w:fill="000000"/>
              </w:rPr>
              <w:t>14. Ponudbena cena in plačilni pogoji</w:t>
            </w:r>
          </w:p>
        </w:tc>
      </w:tr>
    </w:tbl>
    <w:p w14:paraId="67E43D4E" w14:textId="77777777" w:rsidR="0026773E" w:rsidRDefault="00D92DBE">
      <w:pPr>
        <w:spacing w:before="225" w:after="225" w:line="240" w:lineRule="auto"/>
        <w:jc w:val="both"/>
      </w:pPr>
      <w:r>
        <w:rPr>
          <w:rFonts w:ascii="Arial" w:hAnsi="Arial" w:cs="Arial"/>
          <w:color w:val="000000"/>
          <w:sz w:val="18"/>
          <w:szCs w:val="18"/>
        </w:rPr>
        <w:t>Cene v ponudbi morajo biti izražene v evrih (EUR) in morajo vključevati vse stroške, davke in morebitne popuste tako, da naročnika ne bremenijo kakršni koli drugi stroški, povezani z predmetom javnega naročila.</w:t>
      </w:r>
    </w:p>
    <w:p w14:paraId="3A10D93D" w14:textId="77777777" w:rsidR="0026773E" w:rsidRDefault="00D92DBE">
      <w:pPr>
        <w:spacing w:before="225" w:after="225" w:line="240" w:lineRule="auto"/>
        <w:jc w:val="both"/>
      </w:pPr>
      <w:r>
        <w:rPr>
          <w:rFonts w:ascii="Arial" w:hAnsi="Arial" w:cs="Arial"/>
          <w:b/>
          <w:bCs/>
          <w:color w:val="000000"/>
          <w:sz w:val="18"/>
          <w:szCs w:val="18"/>
        </w:rPr>
        <w:t>POPUSTI NA PONUDBENE CENE - V kolikor ponudnik ponuja popust, ga mora vključiti v končno ponudbeno vrednost posameznih postavk popisa del (cena na enoto in skupna vrednost postavke). V primeru, da ponudnik pred rokom za predložitev ponudb spreminja že oddano ponudbo v delu, ki se nanaša na ponudbene cene, morajo predložiti tudi nove popise del z vključenimi morebitnimi popusti na posamezne postavke (cena na enoto in skupna vrednost postavke). </w:t>
      </w:r>
      <w:r>
        <w:rPr>
          <w:rFonts w:ascii="Arial" w:hAnsi="Arial" w:cs="Arial"/>
          <w:color w:val="000000"/>
          <w:sz w:val="18"/>
          <w:szCs w:val="18"/>
        </w:rPr>
        <w:t>V kolikor bo ponudnik v nasprotju s temi navodili ponudil zgolj popust na skupno ponudbeno vrednost, bo takšna ponudba zavrnjena, saj ponudbe v času po roku za predložitev ponudb ni več mogoče spreminjati v delu, ki se nanaša na vrednost posameznih postavk in cene na enoto. Navedeno pa ne velja v primeru, ko je v predračunu ali popisih del pripravljenih s strani naročnika izrecno predvideno (npr. posebno polje ali postavka), da ponudniki lahko navedejo popuste. V takšnem primeru se upošteva, da je popust v navedenem odstotku ali znesku (sorazmerno) podan na vse vrednosti postavk in cene na enoto, ki jih vključuje. Cena na enoto je v takšnem primeru navedena cena na enota, zmanjšana za navedeni popust (v odstotku oziroma sorazmernem delu vrednosti).</w:t>
      </w:r>
    </w:p>
    <w:p w14:paraId="336AD553" w14:textId="77777777" w:rsidR="0026773E" w:rsidRDefault="00D92DBE">
      <w:pPr>
        <w:spacing w:before="225" w:after="225" w:line="240" w:lineRule="auto"/>
        <w:jc w:val="both"/>
      </w:pPr>
      <w:r>
        <w:rPr>
          <w:rFonts w:ascii="Arial" w:hAnsi="Arial" w:cs="Arial"/>
          <w:color w:val="000000"/>
          <w:sz w:val="18"/>
          <w:szCs w:val="18"/>
        </w:rPr>
        <w:lastRenderedPageBreak/>
        <w:t>Ponujene cene so fiksne in nespremenljive najmanj za ves čas trajanja pogodbe. Pogodbeni stranki se lahko dogovorita zgolj za znižanje ponudbenih cen.</w:t>
      </w:r>
    </w:p>
    <w:p w14:paraId="5A020A7C" w14:textId="2597B8D5" w:rsidR="0026773E" w:rsidRDefault="00D92DBE">
      <w:pPr>
        <w:spacing w:before="225" w:after="225" w:line="240" w:lineRule="auto"/>
        <w:jc w:val="both"/>
      </w:pPr>
      <w:r>
        <w:rPr>
          <w:rFonts w:ascii="Arial" w:hAnsi="Arial" w:cs="Arial"/>
          <w:color w:val="000000"/>
          <w:sz w:val="18"/>
          <w:szCs w:val="18"/>
        </w:rPr>
        <w:t>V obrazec ponudbe se vpiše končno ponudbeno vrednost</w:t>
      </w:r>
      <w:r w:rsidR="006B6C96">
        <w:rPr>
          <w:rFonts w:ascii="Arial" w:hAnsi="Arial" w:cs="Arial"/>
          <w:color w:val="000000"/>
          <w:sz w:val="18"/>
          <w:szCs w:val="18"/>
        </w:rPr>
        <w:t xml:space="preserve"> postavke</w:t>
      </w:r>
      <w:r>
        <w:rPr>
          <w:rFonts w:ascii="Arial" w:hAnsi="Arial" w:cs="Arial"/>
          <w:color w:val="000000"/>
          <w:sz w:val="18"/>
          <w:szCs w:val="18"/>
        </w:rPr>
        <w:t>.</w:t>
      </w:r>
    </w:p>
    <w:p w14:paraId="1B5910E3" w14:textId="77777777" w:rsidR="0026773E" w:rsidRDefault="00D92DBE">
      <w:pPr>
        <w:spacing w:before="225" w:after="225" w:line="240" w:lineRule="auto"/>
        <w:jc w:val="both"/>
      </w:pPr>
      <w:r>
        <w:rPr>
          <w:rFonts w:ascii="Arial" w:hAnsi="Arial" w:cs="Arial"/>
          <w:b/>
          <w:bCs/>
          <w:color w:val="000000"/>
          <w:sz w:val="18"/>
          <w:szCs w:val="18"/>
        </w:rPr>
        <w:t>Izvedena dela se bodo obračunala skladno z določili vzorca pogodbe.</w:t>
      </w:r>
    </w:p>
    <w:p w14:paraId="42E9A623" w14:textId="77777777" w:rsidR="0026773E" w:rsidRDefault="00D92DBE">
      <w:pPr>
        <w:spacing w:before="225" w:after="225" w:line="240" w:lineRule="auto"/>
        <w:jc w:val="both"/>
      </w:pPr>
      <w:r>
        <w:rPr>
          <w:rFonts w:ascii="Arial" w:hAnsi="Arial" w:cs="Arial"/>
          <w:color w:val="000000"/>
          <w:sz w:val="18"/>
          <w:szCs w:val="18"/>
        </w:rPr>
        <w:t>Cene na enoto ponudbenih del morajo biti fiksne in nespremenljive do konca izvajanja predmetnega javnega naročila. 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V enotne ponudbene cene mora ponudnik vključiti tudi ceno za ureditev gradbišča, kot so opozorilne table, deponija za gradbene odpadke ter vse manipulativne in ostale stroške (denimo zapore cest, potrebna dovoljenja za dela ipd.), ki so potrebni pri izvedbi predmeta javnega naročila.</w:t>
      </w:r>
    </w:p>
    <w:p w14:paraId="1897661B" w14:textId="77777777" w:rsidR="0026773E" w:rsidRDefault="00D92DBE">
      <w:pPr>
        <w:spacing w:before="225" w:after="225" w:line="240" w:lineRule="auto"/>
        <w:jc w:val="both"/>
      </w:pPr>
      <w:r>
        <w:rPr>
          <w:rFonts w:ascii="Arial" w:hAnsi="Arial" w:cs="Arial"/>
          <w:color w:val="000000"/>
          <w:sz w:val="18"/>
          <w:szCs w:val="18"/>
        </w:rPr>
        <w:t>V končni ponudbeni ceni mora ponudnik zajeti tudi naslednje stroške (kjer niso ločeno opredeljeni, se šteje da so vključeni v ceno povezanih postavk):</w:t>
      </w:r>
    </w:p>
    <w:tbl>
      <w:tblPr>
        <w:tblStyle w:val="NormalTablePHPDOCX"/>
        <w:tblW w:w="0" w:type="auto"/>
        <w:tblInd w:w="108" w:type="dxa"/>
        <w:tblLook w:val="04A0" w:firstRow="1" w:lastRow="0" w:firstColumn="1" w:lastColumn="0" w:noHBand="0" w:noVBand="1"/>
      </w:tblPr>
      <w:tblGrid>
        <w:gridCol w:w="8962"/>
      </w:tblGrid>
      <w:tr w:rsidR="0026773E" w14:paraId="51FFE054" w14:textId="77777777">
        <w:tc>
          <w:tcPr>
            <w:tcW w:w="0" w:type="auto"/>
            <w:tcMar>
              <w:top w:w="0" w:type="auto"/>
              <w:bottom w:w="0" w:type="auto"/>
            </w:tcMar>
          </w:tcPr>
          <w:p w14:paraId="17AC0665" w14:textId="77777777" w:rsidR="00156080" w:rsidRPr="00156080" w:rsidRDefault="00156080" w:rsidP="00156080">
            <w:pPr>
              <w:pStyle w:val="Odstavekseznama"/>
              <w:numPr>
                <w:ilvl w:val="0"/>
                <w:numId w:val="11"/>
              </w:numPr>
              <w:rPr>
                <w:rFonts w:ascii="Arial" w:hAnsi="Arial" w:cs="Arial"/>
                <w:color w:val="000000"/>
                <w:sz w:val="18"/>
                <w:szCs w:val="18"/>
              </w:rPr>
            </w:pPr>
            <w:r w:rsidRPr="00156080">
              <w:rPr>
                <w:rFonts w:ascii="Arial" w:hAnsi="Arial" w:cs="Arial"/>
                <w:color w:val="000000"/>
                <w:sz w:val="18"/>
                <w:szCs w:val="18"/>
              </w:rPr>
              <w:t>Ker se bodo dela izvajala znotraj OP bloka, morata projektant in kasneje  izvajalec v ceni predvideti, da bo moral veliko del opraviti izven rednega delovnega časa (popoldne, med vikendi, prazniki). Prav tako se med rednim časom ne bo smelo izvajati hrupnejših del.</w:t>
            </w:r>
          </w:p>
          <w:p w14:paraId="0334E80A" w14:textId="284E4BCE" w:rsidR="0026773E" w:rsidRDefault="00D92DBE" w:rsidP="00156080">
            <w:pPr>
              <w:numPr>
                <w:ilvl w:val="0"/>
                <w:numId w:val="11"/>
              </w:numPr>
              <w:rPr>
                <w:rFonts w:ascii="Arial" w:hAnsi="Arial" w:cs="Arial"/>
                <w:color w:val="000000"/>
                <w:sz w:val="18"/>
                <w:szCs w:val="18"/>
              </w:rPr>
            </w:pPr>
            <w:r>
              <w:rPr>
                <w:rFonts w:ascii="Arial" w:hAnsi="Arial" w:cs="Arial"/>
                <w:color w:val="000000"/>
                <w:sz w:val="18"/>
                <w:szCs w:val="18"/>
              </w:rPr>
              <w:t>stroške pripravljalnih del, organizacije, vodenja, ureditve in varovanja gradbišča, vključno s postavitvami vseh potrebnih začasnih objektov (</w:t>
            </w:r>
            <w:r w:rsidR="00156080" w:rsidRPr="00156080">
              <w:rPr>
                <w:rFonts w:ascii="Arial" w:hAnsi="Arial" w:cs="Arial"/>
                <w:color w:val="000000"/>
                <w:sz w:val="18"/>
                <w:szCs w:val="18"/>
              </w:rPr>
              <w:t>gradbena omarica z odštevalnim števcem, priključek za vodo z vodomerom</w:t>
            </w:r>
            <w:r w:rsidR="00156080">
              <w:rPr>
                <w:rFonts w:ascii="Arial" w:hAnsi="Arial" w:cs="Arial"/>
                <w:color w:val="000000"/>
                <w:sz w:val="18"/>
                <w:szCs w:val="18"/>
              </w:rPr>
              <w:t>,</w:t>
            </w:r>
            <w:r w:rsidR="00156080" w:rsidRPr="00156080">
              <w:rPr>
                <w:rFonts w:ascii="Arial" w:hAnsi="Arial" w:cs="Arial"/>
                <w:color w:val="000000"/>
                <w:sz w:val="18"/>
                <w:szCs w:val="18"/>
              </w:rPr>
              <w:t xml:space="preserve"> </w:t>
            </w:r>
            <w:r>
              <w:rPr>
                <w:rFonts w:ascii="Arial" w:hAnsi="Arial" w:cs="Arial"/>
                <w:color w:val="000000"/>
                <w:sz w:val="18"/>
                <w:szCs w:val="18"/>
              </w:rPr>
              <w:t>sanitarije, pisarna na gradbišču, ipd.);</w:t>
            </w:r>
          </w:p>
          <w:p w14:paraId="1FB66D06" w14:textId="77777777" w:rsidR="0026773E" w:rsidRDefault="00D92DBE" w:rsidP="00FF3DA6">
            <w:pPr>
              <w:numPr>
                <w:ilvl w:val="0"/>
                <w:numId w:val="11"/>
              </w:numPr>
              <w:rPr>
                <w:rFonts w:ascii="Arial" w:hAnsi="Arial" w:cs="Arial"/>
                <w:color w:val="000000"/>
                <w:sz w:val="18"/>
                <w:szCs w:val="18"/>
              </w:rPr>
            </w:pPr>
            <w:r>
              <w:rPr>
                <w:rFonts w:ascii="Arial" w:hAnsi="Arial" w:cs="Arial"/>
                <w:color w:val="000000"/>
                <w:sz w:val="18"/>
                <w:szCs w:val="18"/>
              </w:rPr>
              <w:t>stroške vsakodnevnega sprotnega čiščenja gradbišča, sortiranje odpadkov v zato namenjene zabojnike in sprotni odvoz in zamenjavo polnih zabojev;</w:t>
            </w:r>
          </w:p>
          <w:p w14:paraId="34814B29" w14:textId="77777777" w:rsidR="0026773E" w:rsidRDefault="00D92DBE" w:rsidP="00FF3DA6">
            <w:pPr>
              <w:numPr>
                <w:ilvl w:val="0"/>
                <w:numId w:val="11"/>
              </w:numPr>
              <w:rPr>
                <w:rFonts w:ascii="Arial" w:hAnsi="Arial" w:cs="Arial"/>
                <w:color w:val="000000"/>
                <w:sz w:val="18"/>
                <w:szCs w:val="18"/>
              </w:rPr>
            </w:pPr>
            <w:r>
              <w:rPr>
                <w:rFonts w:ascii="Arial" w:hAnsi="Arial" w:cs="Arial"/>
                <w:color w:val="000000"/>
                <w:sz w:val="18"/>
                <w:szCs w:val="18"/>
              </w:rPr>
              <w:t>stroške odvoza odpadnega material (izkopov in gradbenih odpadkov) na ustrezno deponijo;</w:t>
            </w:r>
          </w:p>
          <w:p w14:paraId="5F2D356A" w14:textId="77777777" w:rsidR="0026773E" w:rsidRDefault="00D92DBE" w:rsidP="00FF3DA6">
            <w:pPr>
              <w:numPr>
                <w:ilvl w:val="0"/>
                <w:numId w:val="11"/>
              </w:numPr>
              <w:rPr>
                <w:rFonts w:ascii="Arial" w:hAnsi="Arial" w:cs="Arial"/>
                <w:color w:val="000000"/>
                <w:sz w:val="18"/>
                <w:szCs w:val="18"/>
              </w:rPr>
            </w:pPr>
            <w:r>
              <w:rPr>
                <w:rFonts w:ascii="Arial" w:hAnsi="Arial" w:cs="Arial"/>
                <w:color w:val="000000"/>
                <w:sz w:val="18"/>
                <w:szCs w:val="18"/>
              </w:rPr>
              <w:t>stroške nabave in vgradnje vsega materiala, predvidenega za vgradnjo;</w:t>
            </w:r>
          </w:p>
          <w:p w14:paraId="64671552" w14:textId="77777777" w:rsidR="0026773E" w:rsidRDefault="00D92DBE" w:rsidP="00FF3DA6">
            <w:pPr>
              <w:numPr>
                <w:ilvl w:val="0"/>
                <w:numId w:val="11"/>
              </w:numPr>
              <w:rPr>
                <w:rFonts w:ascii="Arial" w:hAnsi="Arial" w:cs="Arial"/>
                <w:color w:val="000000"/>
                <w:sz w:val="18"/>
                <w:szCs w:val="18"/>
              </w:rPr>
            </w:pPr>
            <w:r>
              <w:rPr>
                <w:rFonts w:ascii="Arial" w:hAnsi="Arial" w:cs="Arial"/>
                <w:color w:val="000000"/>
                <w:sz w:val="18"/>
                <w:szCs w:val="18"/>
              </w:rPr>
              <w:t>izdelavo ali najem in koriščenje, montažo in demontažo vseh delovnih ter zaščitnih ograj, ipd.;</w:t>
            </w:r>
          </w:p>
          <w:p w14:paraId="61A9E79E" w14:textId="77777777" w:rsidR="0026773E" w:rsidRDefault="00D92DBE" w:rsidP="00FF3DA6">
            <w:pPr>
              <w:numPr>
                <w:ilvl w:val="0"/>
                <w:numId w:val="11"/>
              </w:numPr>
              <w:rPr>
                <w:rFonts w:ascii="Arial" w:hAnsi="Arial" w:cs="Arial"/>
                <w:color w:val="000000"/>
                <w:sz w:val="18"/>
                <w:szCs w:val="18"/>
              </w:rPr>
            </w:pPr>
            <w:r>
              <w:rPr>
                <w:rFonts w:ascii="Arial" w:hAnsi="Arial" w:cs="Arial"/>
                <w:color w:val="000000"/>
                <w:sz w:val="18"/>
                <w:szCs w:val="18"/>
              </w:rPr>
              <w:t>stroški organiziranja in označevanja prometne ureditve v času izvajanja del (zapore cest, obvozi, table, prometni znaki in signalizacija, ipd.);</w:t>
            </w:r>
          </w:p>
          <w:p w14:paraId="4E2789C4" w14:textId="77777777" w:rsidR="0026773E" w:rsidRDefault="00D92DBE" w:rsidP="00FF3DA6">
            <w:pPr>
              <w:numPr>
                <w:ilvl w:val="0"/>
                <w:numId w:val="11"/>
              </w:numPr>
              <w:rPr>
                <w:rFonts w:ascii="Arial" w:hAnsi="Arial" w:cs="Arial"/>
                <w:color w:val="000000"/>
                <w:sz w:val="18"/>
                <w:szCs w:val="18"/>
              </w:rPr>
            </w:pPr>
            <w:r>
              <w:rPr>
                <w:rFonts w:ascii="Arial" w:hAnsi="Arial" w:cs="Arial"/>
                <w:color w:val="000000"/>
                <w:sz w:val="18"/>
                <w:szCs w:val="18"/>
              </w:rPr>
              <w:t>stroške prevozov, raztovarjanja in skladiščenja na gradbišču ter notranjega transporta na gradbišču;</w:t>
            </w:r>
          </w:p>
          <w:p w14:paraId="5DDCF739" w14:textId="77777777" w:rsidR="0026773E" w:rsidRDefault="00D92DBE" w:rsidP="00FF3DA6">
            <w:pPr>
              <w:numPr>
                <w:ilvl w:val="0"/>
                <w:numId w:val="11"/>
              </w:numPr>
              <w:rPr>
                <w:rFonts w:ascii="Arial" w:hAnsi="Arial" w:cs="Arial"/>
                <w:color w:val="000000"/>
                <w:sz w:val="18"/>
                <w:szCs w:val="18"/>
              </w:rPr>
            </w:pPr>
            <w:r>
              <w:rPr>
                <w:rFonts w:ascii="Arial" w:hAnsi="Arial" w:cs="Arial"/>
                <w:color w:val="000000"/>
                <w:sz w:val="18"/>
                <w:szCs w:val="18"/>
              </w:rPr>
              <w:t>stroške zaključnih del na gradbišču z odvozom odvečnega materiala in stroške vzpostavitve prvotnega stanja, kjer bo to potrebno;</w:t>
            </w:r>
          </w:p>
          <w:p w14:paraId="01052971" w14:textId="35D66504" w:rsidR="0026773E" w:rsidRDefault="00D92DBE" w:rsidP="00FF3DA6">
            <w:pPr>
              <w:numPr>
                <w:ilvl w:val="0"/>
                <w:numId w:val="11"/>
              </w:numPr>
              <w:rPr>
                <w:rFonts w:ascii="Arial" w:hAnsi="Arial" w:cs="Arial"/>
                <w:color w:val="000000"/>
                <w:sz w:val="18"/>
                <w:szCs w:val="18"/>
              </w:rPr>
            </w:pPr>
            <w:r>
              <w:rPr>
                <w:rFonts w:ascii="Arial" w:hAnsi="Arial" w:cs="Arial"/>
                <w:color w:val="000000"/>
                <w:sz w:val="18"/>
                <w:szCs w:val="18"/>
              </w:rPr>
              <w:t xml:space="preserve">stroške zavarovanja gradbišča v času izvedbe del in delavcev ter materiala na gradbišču v času izvajanja del, od začetka del do </w:t>
            </w:r>
            <w:r w:rsidR="000C50F8">
              <w:rPr>
                <w:rFonts w:ascii="Arial" w:hAnsi="Arial" w:cs="Arial"/>
                <w:color w:val="000000"/>
                <w:sz w:val="18"/>
                <w:szCs w:val="18"/>
              </w:rPr>
              <w:t>dokončanja vseh del</w:t>
            </w:r>
            <w:r>
              <w:rPr>
                <w:rFonts w:ascii="Arial" w:hAnsi="Arial" w:cs="Arial"/>
                <w:color w:val="000000"/>
                <w:sz w:val="18"/>
                <w:szCs w:val="18"/>
              </w:rPr>
              <w:t>. Zavarovanje mora biti izvršeno pri pooblaščeni zavarovalni družbi, izvajalec mora kopijo police za vrednost predpisanih del dostaviti naročniku;</w:t>
            </w:r>
          </w:p>
          <w:p w14:paraId="3E137E76" w14:textId="77777777" w:rsidR="0026773E" w:rsidRDefault="00D92DBE" w:rsidP="00FF3DA6">
            <w:pPr>
              <w:numPr>
                <w:ilvl w:val="0"/>
                <w:numId w:val="11"/>
              </w:numPr>
              <w:rPr>
                <w:rFonts w:ascii="Arial" w:hAnsi="Arial" w:cs="Arial"/>
                <w:color w:val="000000"/>
                <w:sz w:val="18"/>
                <w:szCs w:val="18"/>
              </w:rPr>
            </w:pPr>
            <w:r>
              <w:rPr>
                <w:rFonts w:ascii="Arial" w:hAnsi="Arial" w:cs="Arial"/>
                <w:color w:val="000000"/>
                <w:sz w:val="18"/>
                <w:szCs w:val="18"/>
              </w:rPr>
              <w:t>stroške predpisanih ukrepov varstva pri delu in varstva pred požarom, ki jih mora izvajalec obvezno upoštevati;</w:t>
            </w:r>
          </w:p>
          <w:p w14:paraId="0CE7475E" w14:textId="77777777" w:rsidR="0026773E" w:rsidRDefault="00D92DBE" w:rsidP="00FF3DA6">
            <w:pPr>
              <w:numPr>
                <w:ilvl w:val="0"/>
                <w:numId w:val="11"/>
              </w:numPr>
              <w:rPr>
                <w:rFonts w:ascii="Arial" w:hAnsi="Arial" w:cs="Arial"/>
                <w:color w:val="000000"/>
                <w:sz w:val="18"/>
                <w:szCs w:val="18"/>
              </w:rPr>
            </w:pPr>
            <w:r>
              <w:rPr>
                <w:rFonts w:ascii="Arial" w:hAnsi="Arial" w:cs="Arial"/>
                <w:color w:val="000000"/>
                <w:sz w:val="18"/>
                <w:szCs w:val="18"/>
              </w:rPr>
              <w:t>stroške za popravilo morebitnih škod, ki bi nastale na objektih, dovoznih cestah, zunanjem okolju, komunalnih vodih in priključkih po krivdi izvajalca;</w:t>
            </w:r>
          </w:p>
          <w:p w14:paraId="1FA99F91" w14:textId="77777777" w:rsidR="0026773E" w:rsidRDefault="00D92DBE" w:rsidP="00FF3DA6">
            <w:pPr>
              <w:numPr>
                <w:ilvl w:val="0"/>
                <w:numId w:val="11"/>
              </w:numPr>
              <w:rPr>
                <w:rFonts w:ascii="Arial" w:hAnsi="Arial" w:cs="Arial"/>
                <w:color w:val="000000"/>
                <w:sz w:val="18"/>
                <w:szCs w:val="18"/>
              </w:rPr>
            </w:pPr>
            <w:r>
              <w:rPr>
                <w:rFonts w:ascii="Arial" w:hAnsi="Arial" w:cs="Arial"/>
                <w:color w:val="000000"/>
                <w:sz w:val="18"/>
                <w:szCs w:val="18"/>
              </w:rPr>
              <w:t>škode povzročene tretjim osebam ali odškodnine za poškodbe tretjih oseb;</w:t>
            </w:r>
          </w:p>
          <w:p w14:paraId="495B3CEA" w14:textId="77777777" w:rsidR="0026773E" w:rsidRDefault="00D92DBE" w:rsidP="00FF3DA6">
            <w:pPr>
              <w:numPr>
                <w:ilvl w:val="0"/>
                <w:numId w:val="11"/>
              </w:numPr>
              <w:rPr>
                <w:rFonts w:ascii="Arial" w:hAnsi="Arial" w:cs="Arial"/>
                <w:color w:val="000000"/>
                <w:sz w:val="18"/>
                <w:szCs w:val="18"/>
              </w:rPr>
            </w:pPr>
            <w:r>
              <w:rPr>
                <w:rFonts w:ascii="Arial" w:hAnsi="Arial" w:cs="Arial"/>
                <w:color w:val="000000"/>
                <w:sz w:val="18"/>
                <w:szCs w:val="18"/>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4C3CC289" w14:textId="77777777" w:rsidR="0026773E" w:rsidRDefault="00D92DBE" w:rsidP="00FF3DA6">
            <w:pPr>
              <w:numPr>
                <w:ilvl w:val="0"/>
                <w:numId w:val="11"/>
              </w:numPr>
              <w:rPr>
                <w:rFonts w:ascii="Arial" w:hAnsi="Arial" w:cs="Arial"/>
                <w:color w:val="000000"/>
                <w:sz w:val="18"/>
                <w:szCs w:val="18"/>
              </w:rPr>
            </w:pPr>
            <w:r>
              <w:rPr>
                <w:rFonts w:ascii="Arial" w:hAnsi="Arial" w:cs="Arial"/>
                <w:color w:val="000000"/>
                <w:sz w:val="18"/>
                <w:szCs w:val="18"/>
              </w:rPr>
              <w:t>morebitni ne-našteti, a za izvedbo neobhodno potrebni ostali stroški.</w:t>
            </w:r>
          </w:p>
        </w:tc>
      </w:tr>
    </w:tbl>
    <w:p w14:paraId="604DD932" w14:textId="77777777" w:rsidR="0026773E" w:rsidRDefault="00D92DBE">
      <w:pPr>
        <w:spacing w:before="225" w:after="225" w:line="240" w:lineRule="auto"/>
        <w:jc w:val="both"/>
      </w:pPr>
      <w:r>
        <w:rPr>
          <w:rFonts w:ascii="Arial" w:hAnsi="Arial" w:cs="Arial"/>
          <w:color w:val="000000"/>
          <w:sz w:val="18"/>
          <w:szCs w:val="18"/>
        </w:rPr>
        <w:t>Ne glede na določila splošnih in posebnih pogojev pogodbe, morajo biti vsi zgoraj navedeni stroški vključeni v ponudbeno ceno.</w:t>
      </w:r>
    </w:p>
    <w:p w14:paraId="25923579" w14:textId="77777777" w:rsidR="0026773E" w:rsidRDefault="00D92DBE">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751A226B" w14:textId="77777777" w:rsidR="0026773E" w:rsidRDefault="00D92DBE">
      <w:pPr>
        <w:spacing w:before="225" w:after="225" w:line="240" w:lineRule="auto"/>
        <w:jc w:val="both"/>
      </w:pPr>
      <w:r>
        <w:rPr>
          <w:rFonts w:ascii="Arial" w:hAnsi="Arial" w:cs="Arial"/>
          <w:color w:val="000000"/>
          <w:sz w:val="18"/>
          <w:szCs w:val="18"/>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tbl>
      <w:tblPr>
        <w:tblStyle w:val="NormalTablePHPDOCX"/>
        <w:tblW w:w="2500" w:type="pct"/>
        <w:tblInd w:w="108" w:type="dxa"/>
        <w:tblLook w:val="04A0" w:firstRow="1" w:lastRow="0" w:firstColumn="1" w:lastColumn="0" w:noHBand="0" w:noVBand="1"/>
      </w:tblPr>
      <w:tblGrid>
        <w:gridCol w:w="4535"/>
      </w:tblGrid>
      <w:tr w:rsidR="0026773E" w14:paraId="5DB34BAE" w14:textId="77777777">
        <w:tc>
          <w:tcPr>
            <w:tcW w:w="0" w:type="auto"/>
            <w:shd w:val="clear" w:color="auto" w:fill="000000"/>
            <w:tcMar>
              <w:top w:w="150" w:type="dxa"/>
              <w:bottom w:w="150" w:type="dxa"/>
            </w:tcMar>
            <w:vAlign w:val="center"/>
          </w:tcPr>
          <w:p w14:paraId="06A75D4F" w14:textId="77777777" w:rsidR="0026773E" w:rsidRDefault="00D92DBE">
            <w:r>
              <w:rPr>
                <w:rFonts w:ascii="Arial" w:hAnsi="Arial" w:cs="Arial"/>
                <w:b/>
                <w:bCs/>
                <w:color w:val="FFFFFF"/>
                <w:position w:val="-2"/>
                <w:sz w:val="18"/>
                <w:szCs w:val="18"/>
                <w:shd w:val="clear" w:color="auto" w:fill="000000"/>
              </w:rPr>
              <w:t>15. Veljavnost ponudbe</w:t>
            </w:r>
          </w:p>
        </w:tc>
      </w:tr>
    </w:tbl>
    <w:p w14:paraId="426B43F4" w14:textId="77777777" w:rsidR="0026773E" w:rsidRDefault="00D92DBE">
      <w:pPr>
        <w:spacing w:before="225" w:after="225" w:line="240" w:lineRule="auto"/>
        <w:jc w:val="both"/>
      </w:pPr>
      <w:r>
        <w:rPr>
          <w:rFonts w:ascii="Arial" w:hAnsi="Arial" w:cs="Arial"/>
          <w:color w:val="000000"/>
          <w:sz w:val="18"/>
          <w:szCs w:val="18"/>
        </w:rPr>
        <w:lastRenderedPageBreak/>
        <w:t>Ponudba velja najmanj 180 dni od roka za predložitev ponudb. V primeru krajšega roka veljavnosti ponudbe se ponudba zavrne.</w:t>
      </w:r>
    </w:p>
    <w:p w14:paraId="281AB724" w14:textId="77777777" w:rsidR="0026773E" w:rsidRDefault="00D92DBE">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26773E" w14:paraId="637E3089" w14:textId="77777777">
        <w:tc>
          <w:tcPr>
            <w:tcW w:w="0" w:type="auto"/>
            <w:shd w:val="clear" w:color="auto" w:fill="000000"/>
            <w:tcMar>
              <w:top w:w="150" w:type="dxa"/>
              <w:bottom w:w="150" w:type="dxa"/>
            </w:tcMar>
            <w:vAlign w:val="center"/>
          </w:tcPr>
          <w:p w14:paraId="23F0AF34" w14:textId="77777777" w:rsidR="0026773E" w:rsidRDefault="00D92DBE">
            <w:r>
              <w:rPr>
                <w:rFonts w:ascii="Arial" w:hAnsi="Arial" w:cs="Arial"/>
                <w:b/>
                <w:bCs/>
                <w:color w:val="FFFFFF"/>
                <w:position w:val="-2"/>
                <w:sz w:val="18"/>
                <w:szCs w:val="18"/>
                <w:shd w:val="clear" w:color="auto" w:fill="000000"/>
              </w:rPr>
              <w:t>16. Pravno varstvo</w:t>
            </w:r>
          </w:p>
        </w:tc>
      </w:tr>
    </w:tbl>
    <w:p w14:paraId="7B18DF04" w14:textId="77777777" w:rsidR="0026773E" w:rsidRDefault="00D92DBE">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430A833" w14:textId="77777777" w:rsidR="0026773E" w:rsidRDefault="00D92DBE">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9B156DC" w14:textId="77777777" w:rsidR="0026773E" w:rsidRDefault="00D92DBE">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035E27D1" w14:textId="77777777" w:rsidR="0026773E" w:rsidRDefault="00D92DBE">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E2A33FF" w14:textId="77777777" w:rsidR="0026773E" w:rsidRDefault="00D92DBE">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4419AAE2" w14:textId="77777777" w:rsidR="0026773E" w:rsidRDefault="00D92DBE">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27BD7380" w14:textId="77777777" w:rsidR="0026773E" w:rsidRDefault="00D92DBE">
      <w:pPr>
        <w:spacing w:before="225" w:after="225" w:line="240" w:lineRule="auto"/>
        <w:jc w:val="both"/>
      </w:pPr>
      <w:r>
        <w:rPr>
          <w:rFonts w:ascii="Arial" w:hAnsi="Arial" w:cs="Arial"/>
          <w:color w:val="000000"/>
          <w:sz w:val="18"/>
          <w:szCs w:val="18"/>
        </w:rPr>
        <w:t>https://ejn.gov.si/sistem/pravno-varstvo.html</w:t>
      </w:r>
    </w:p>
    <w:p w14:paraId="2A04AF59" w14:textId="77777777" w:rsidR="0026773E" w:rsidRDefault="00D92DBE">
      <w:pPr>
        <w:spacing w:before="225" w:after="225" w:line="240" w:lineRule="auto"/>
        <w:jc w:val="both"/>
      </w:pPr>
      <w:r>
        <w:rPr>
          <w:rFonts w:ascii="Arial" w:hAnsi="Arial" w:cs="Arial"/>
          <w:b/>
          <w:bCs/>
          <w:color w:val="000000"/>
          <w:sz w:val="18"/>
          <w:szCs w:val="18"/>
        </w:rPr>
        <w:t xml:space="preserve">Od 1. 1. 2021 se 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10C7A581" w14:textId="77777777" w:rsidR="0026773E" w:rsidRDefault="00D92DBE">
      <w:pPr>
        <w:spacing w:before="225" w:after="225" w:line="240" w:lineRule="auto"/>
        <w:jc w:val="both"/>
      </w:pPr>
      <w:r>
        <w:rPr>
          <w:rFonts w:ascii="Arial" w:hAnsi="Arial" w:cs="Arial"/>
          <w:color w:val="000000"/>
          <w:sz w:val="18"/>
          <w:szCs w:val="18"/>
        </w:rPr>
        <w:t>Zahtevek za revizijo se lahko vloži v roku iz 25. člena ZPVPJN.</w:t>
      </w:r>
    </w:p>
    <w:p w14:paraId="5624F3DE" w14:textId="77777777" w:rsidR="0026773E" w:rsidRDefault="00D92DBE">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26773E" w14:paraId="0DC65B2B" w14:textId="77777777">
        <w:tc>
          <w:tcPr>
            <w:tcW w:w="0" w:type="auto"/>
            <w:shd w:val="clear" w:color="auto" w:fill="000000"/>
            <w:tcMar>
              <w:top w:w="150" w:type="dxa"/>
              <w:bottom w:w="150" w:type="dxa"/>
            </w:tcMar>
            <w:vAlign w:val="center"/>
          </w:tcPr>
          <w:p w14:paraId="62AC79B7" w14:textId="77777777" w:rsidR="0026773E" w:rsidRDefault="00D92DBE">
            <w:r>
              <w:rPr>
                <w:rFonts w:ascii="Arial" w:hAnsi="Arial" w:cs="Arial"/>
                <w:b/>
                <w:bCs/>
                <w:color w:val="FFFFFF"/>
                <w:position w:val="-2"/>
                <w:sz w:val="18"/>
                <w:szCs w:val="18"/>
                <w:shd w:val="clear" w:color="auto" w:fill="000000"/>
              </w:rPr>
              <w:t>17. Sklenitev pogodbe</w:t>
            </w:r>
          </w:p>
        </w:tc>
      </w:tr>
    </w:tbl>
    <w:p w14:paraId="0DA43380" w14:textId="77777777" w:rsidR="0026773E" w:rsidRDefault="00D92DBE">
      <w:pPr>
        <w:spacing w:before="225" w:after="225" w:line="240" w:lineRule="auto"/>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14:paraId="6F5875C9" w14:textId="77777777" w:rsidR="0026773E" w:rsidRDefault="00D92DBE">
      <w:pPr>
        <w:spacing w:before="225" w:after="225" w:line="240" w:lineRule="auto"/>
        <w:jc w:val="both"/>
      </w:pPr>
      <w:r>
        <w:rPr>
          <w:rFonts w:ascii="Arial" w:hAnsi="Arial" w:cs="Arial"/>
          <w:color w:val="000000"/>
          <w:sz w:val="18"/>
          <w:szCs w:val="18"/>
        </w:rPr>
        <w:lastRenderedPageBreak/>
        <w:t>Če se ponudnik v petih (5) delovnih dneh po pozivu k podpisu pogodbe ne bo odzval na poziv, lahko naročnik šteje, da je odstopil od ponudbe.</w:t>
      </w:r>
    </w:p>
    <w:p w14:paraId="2FAB9A61" w14:textId="77777777" w:rsidR="0026773E" w:rsidRDefault="00D92DBE">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654E468A" w14:textId="77777777" w:rsidR="0026773E" w:rsidRDefault="0026773E">
      <w:pPr>
        <w:sectPr w:rsidR="0026773E" w:rsidSect="00D931BF">
          <w:pgSz w:w="11906" w:h="16838"/>
          <w:pgMar w:top="1418" w:right="1418" w:bottom="1418" w:left="1418" w:header="567" w:footer="680" w:gutter="0"/>
          <w:cols w:space="708"/>
          <w:docGrid w:linePitch="360"/>
        </w:sectPr>
      </w:pPr>
    </w:p>
    <w:p w14:paraId="06F50B08" w14:textId="77777777" w:rsidR="00D92DBE" w:rsidRPr="00A820C7" w:rsidRDefault="00D92DBE" w:rsidP="00D92DBE">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01B4DECB" w14:textId="77777777" w:rsidR="00D92DBE" w:rsidRDefault="00D92DBE" w:rsidP="00D92DBE">
      <w:pPr>
        <w:rPr>
          <w:rFonts w:ascii="Arial" w:hAnsi="Arial" w:cs="Arial"/>
          <w:sz w:val="18"/>
          <w:szCs w:val="18"/>
        </w:rPr>
      </w:pPr>
    </w:p>
    <w:p w14:paraId="12D3BDA8" w14:textId="3455B088" w:rsidR="0026773E" w:rsidRDefault="00D92DBE">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w:t>
      </w:r>
      <w:r w:rsidR="00BE5A69">
        <w:rPr>
          <w:rFonts w:ascii="Arial" w:hAnsi="Arial" w:cs="Arial"/>
          <w:b/>
          <w:bCs/>
          <w:color w:val="000000"/>
          <w:sz w:val="18"/>
          <w:szCs w:val="18"/>
        </w:rPr>
        <w:t>udba za posamezni sklop.</w:t>
      </w:r>
    </w:p>
    <w:p w14:paraId="601F9A71" w14:textId="77777777" w:rsidR="0026773E" w:rsidRDefault="00D92DBE">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26773E" w14:paraId="3A292F79"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74CBAD" w14:textId="77777777" w:rsidR="0026773E" w:rsidRDefault="00D92DBE">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B67189" w14:textId="0D3097EF" w:rsidR="0026773E" w:rsidRDefault="00BE5A69">
            <w:r>
              <w:rPr>
                <w:rFonts w:ascii="Arial" w:hAnsi="Arial" w:cs="Arial"/>
                <w:color w:val="000000"/>
                <w:position w:val="-2"/>
                <w:sz w:val="18"/>
                <w:szCs w:val="18"/>
              </w:rPr>
              <w:t>Najnižja skupna ponudbena cena za sklop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2E4565" w14:textId="77777777" w:rsidR="0026773E" w:rsidRDefault="00D92DBE">
            <w:pPr>
              <w:jc w:val="both"/>
              <w:textAlignment w:val="center"/>
            </w:pPr>
            <w:r>
              <w:rPr>
                <w:rFonts w:ascii="Arial" w:hAnsi="Arial" w:cs="Arial"/>
                <w:color w:val="000000"/>
                <w:position w:val="-2"/>
                <w:sz w:val="18"/>
                <w:szCs w:val="18"/>
              </w:rPr>
              <w:t> </w:t>
            </w:r>
          </w:p>
        </w:tc>
      </w:tr>
    </w:tbl>
    <w:p w14:paraId="590F117E" w14:textId="1A8E6B4C" w:rsidR="0026773E" w:rsidRDefault="00D92DBE">
      <w:pPr>
        <w:spacing w:before="225" w:after="225" w:line="240" w:lineRule="auto"/>
        <w:jc w:val="both"/>
      </w:pPr>
      <w:r>
        <w:rPr>
          <w:rFonts w:ascii="Arial" w:hAnsi="Arial" w:cs="Arial"/>
          <w:color w:val="000000"/>
          <w:sz w:val="18"/>
          <w:szCs w:val="18"/>
        </w:rPr>
        <w:t xml:space="preserve">V primeru enakovrednih ponudb </w:t>
      </w:r>
      <w:r w:rsidR="00BE5A69">
        <w:rPr>
          <w:rFonts w:ascii="Arial" w:hAnsi="Arial" w:cs="Arial"/>
          <w:color w:val="000000"/>
          <w:sz w:val="18"/>
          <w:szCs w:val="18"/>
        </w:rPr>
        <w:t>izvedel pogajanja med ponudniki, ki bodo predložili enako najnižjo ponudbeno ceno.</w:t>
      </w:r>
    </w:p>
    <w:p w14:paraId="321EF520" w14:textId="77777777" w:rsidR="00D92DBE" w:rsidRPr="00C25086" w:rsidRDefault="00D92DBE" w:rsidP="00D92DBE"/>
    <w:p w14:paraId="68AEAB1B" w14:textId="77777777" w:rsidR="0026773E" w:rsidRDefault="0026773E">
      <w:pPr>
        <w:sectPr w:rsidR="0026773E" w:rsidSect="00D931BF">
          <w:pgSz w:w="11906" w:h="16838"/>
          <w:pgMar w:top="1418" w:right="1418" w:bottom="1418" w:left="1418" w:header="567" w:footer="680" w:gutter="0"/>
          <w:cols w:space="708"/>
          <w:docGrid w:linePitch="360"/>
        </w:sectPr>
      </w:pPr>
    </w:p>
    <w:p w14:paraId="0FE72CE3" w14:textId="77777777" w:rsidR="006975C6" w:rsidRPr="00563971" w:rsidRDefault="00D92DBE" w:rsidP="00D92DBE">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32B1C088" w14:textId="77777777" w:rsidR="0026773E" w:rsidRDefault="00D92DBE">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833E07E" w14:textId="77777777" w:rsidR="0026773E" w:rsidRDefault="00D92DBE">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26773E" w14:paraId="6DF1A95F"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29383FBB" w14:textId="77777777" w:rsidR="0026773E" w:rsidRDefault="00D92DBE">
            <w:r>
              <w:rPr>
                <w:rFonts w:ascii="Arial" w:hAnsi="Arial" w:cs="Arial"/>
                <w:color w:val="FFFFFF"/>
                <w:position w:val="-2"/>
                <w:sz w:val="18"/>
                <w:szCs w:val="18"/>
              </w:rPr>
              <w:t>Razlogi za izključitev</w:t>
            </w:r>
          </w:p>
        </w:tc>
      </w:tr>
    </w:tbl>
    <w:p w14:paraId="6AFB8371" w14:textId="77777777" w:rsidR="0026773E" w:rsidRDefault="0026773E"/>
    <w:tbl>
      <w:tblPr>
        <w:tblStyle w:val="NormalTablePHPDOCX"/>
        <w:tblW w:w="9300" w:type="dxa"/>
        <w:tblInd w:w="108" w:type="dxa"/>
        <w:tblLook w:val="04A0" w:firstRow="1" w:lastRow="0" w:firstColumn="1" w:lastColumn="0" w:noHBand="0" w:noVBand="1"/>
      </w:tblPr>
      <w:tblGrid>
        <w:gridCol w:w="1860"/>
        <w:gridCol w:w="7440"/>
      </w:tblGrid>
      <w:tr w:rsidR="0026773E" w14:paraId="6BF2CF1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DEE6F79" w14:textId="77777777" w:rsidR="0026773E" w:rsidRDefault="00D92DBE">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3764AD" w14:textId="77777777" w:rsidR="0026773E" w:rsidRDefault="00D92DBE">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14:paraId="1B1E1405" w14:textId="77777777" w:rsidR="0026773E" w:rsidRDefault="00D92DB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6773E" w14:paraId="29BE637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00A0CA" w14:textId="77777777" w:rsidR="0026773E" w:rsidRDefault="00D92DB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A8AE9D" w14:textId="77777777" w:rsidR="00BE5A69" w:rsidRDefault="00BE5A69" w:rsidP="00BE5A69">
            <w:pPr>
              <w:spacing w:before="135" w:after="135"/>
              <w:jc w:val="both"/>
              <w:textAlignment w:val="center"/>
            </w:pPr>
            <w:r>
              <w:rPr>
                <w:rFonts w:ascii="Arial" w:hAnsi="Arial" w:cs="Arial"/>
                <w:color w:val="000000"/>
                <w:position w:val="-2"/>
                <w:sz w:val="18"/>
                <w:szCs w:val="18"/>
              </w:rPr>
              <w:t>Izjava zakonitega zastopnika gospodarskega subjekta (obrazec Krovna izjava in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0C3F9C92" w14:textId="77777777" w:rsidR="00BE5A69" w:rsidRDefault="00BE5A69" w:rsidP="00BE5A69">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4 mesecev, šteto od roka za oddajo prijav ali ponudb.</w:t>
            </w:r>
          </w:p>
          <w:p w14:paraId="7F665737" w14:textId="77777777" w:rsidR="00BE5A69" w:rsidRDefault="00BE5A69" w:rsidP="00BE5A69">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 Izpis je lahko pridobljen najpozneje v 90 dneh od roka za oddajo prijav ali ponudb.</w:t>
            </w:r>
          </w:p>
          <w:p w14:paraId="1AB1956E" w14:textId="142CD271" w:rsidR="0026773E" w:rsidRDefault="00BE5A69" w:rsidP="00BE5A69">
            <w:pPr>
              <w:spacing w:before="135" w:after="135"/>
              <w:jc w:val="both"/>
              <w:textAlignment w:val="center"/>
            </w:pPr>
            <w:r>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26773E" w14:paraId="20A6B9D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FAC984" w14:textId="77777777" w:rsidR="0026773E" w:rsidRDefault="00D92DB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11750A" w14:textId="77777777" w:rsidR="0026773E" w:rsidRDefault="00D92DBE">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7C3E14B" w14:textId="77777777" w:rsidR="0026773E" w:rsidRDefault="00D92DBE">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26773E" w14:paraId="75B5DB8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350EEE" w14:textId="77777777" w:rsidR="0026773E" w:rsidRDefault="00D92DBE">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A8A6B" w14:textId="77777777" w:rsidR="0026773E" w:rsidRDefault="00D92DBE">
            <w:pPr>
              <w:spacing w:before="135" w:after="135"/>
              <w:jc w:val="both"/>
              <w:textAlignment w:val="center"/>
            </w:pPr>
            <w:r>
              <w:rPr>
                <w:rFonts w:ascii="Arial" w:hAnsi="Arial" w:cs="Arial"/>
                <w:color w:val="000000"/>
                <w:position w:val="-2"/>
                <w:sz w:val="18"/>
                <w:szCs w:val="18"/>
              </w:rPr>
              <w:t>MORAJO izpolnjevati pogoj</w:t>
            </w:r>
          </w:p>
          <w:p w14:paraId="22ECE910" w14:textId="77777777" w:rsidR="0026773E" w:rsidRDefault="00D92DBE">
            <w:pPr>
              <w:spacing w:before="135" w:after="135"/>
              <w:jc w:val="both"/>
              <w:textAlignment w:val="center"/>
            </w:pPr>
            <w:r>
              <w:rPr>
                <w:rFonts w:ascii="Arial" w:hAnsi="Arial" w:cs="Arial"/>
                <w:color w:val="000000"/>
                <w:position w:val="-2"/>
                <w:sz w:val="18"/>
                <w:szCs w:val="18"/>
              </w:rPr>
              <w:t>Izjava zakonitega zastopnika gospodarskega subjekta (obrazec Krovna izjava in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tc>
      </w:tr>
      <w:tr w:rsidR="0026773E" w14:paraId="3A71651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2FC1E" w14:textId="77777777" w:rsidR="0026773E" w:rsidRDefault="00D92DB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7EE855" w14:textId="77777777" w:rsidR="0026773E" w:rsidRDefault="00D92DBE">
            <w:pPr>
              <w:spacing w:before="135" w:after="135"/>
              <w:jc w:val="both"/>
              <w:textAlignment w:val="center"/>
            </w:pPr>
            <w:r>
              <w:rPr>
                <w:rFonts w:ascii="Arial" w:hAnsi="Arial" w:cs="Arial"/>
                <w:color w:val="000000"/>
                <w:position w:val="-2"/>
                <w:sz w:val="18"/>
                <w:szCs w:val="18"/>
              </w:rPr>
              <w:t>MORAJO izpolnjevati pogoj</w:t>
            </w:r>
          </w:p>
          <w:p w14:paraId="74A3F21F" w14:textId="2E51D112" w:rsidR="0026773E" w:rsidRDefault="00D92DBE">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gospodarskega subjekta</w:t>
            </w:r>
            <w:r w:rsidR="00E96392">
              <w:rPr>
                <w:rFonts w:ascii="Arial" w:hAnsi="Arial" w:cs="Arial"/>
                <w:color w:val="000000"/>
                <w:position w:val="-2"/>
                <w:sz w:val="18"/>
                <w:szCs w:val="18"/>
              </w:rPr>
              <w:t>, ESPD</w:t>
            </w:r>
            <w:r>
              <w:rPr>
                <w:rFonts w:ascii="Arial" w:hAnsi="Arial" w:cs="Arial"/>
                <w:color w:val="000000"/>
                <w:position w:val="-2"/>
                <w:sz w:val="18"/>
                <w:szCs w:val="18"/>
              </w:rPr>
              <w:t xml:space="preserve"> in pooblastilo za pridobitev podatkov iz kazenske evidence in Izjava članov organov in zastopnikov gospodarskega subjekta in pooblastilo za pridobitev podatkov iz kazenske evidence).</w:t>
            </w:r>
          </w:p>
          <w:p w14:paraId="508C8905" w14:textId="77777777" w:rsidR="0026773E" w:rsidRDefault="00D92DB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2B405995" w14:textId="77777777" w:rsidR="0026773E" w:rsidRDefault="0026773E"/>
    <w:tbl>
      <w:tblPr>
        <w:tblStyle w:val="NormalTablePHPDOCX"/>
        <w:tblW w:w="9300" w:type="dxa"/>
        <w:tblInd w:w="108" w:type="dxa"/>
        <w:tblLook w:val="04A0" w:firstRow="1" w:lastRow="0" w:firstColumn="1" w:lastColumn="0" w:noHBand="0" w:noVBand="1"/>
      </w:tblPr>
      <w:tblGrid>
        <w:gridCol w:w="1860"/>
        <w:gridCol w:w="7440"/>
      </w:tblGrid>
      <w:tr w:rsidR="0026773E" w14:paraId="0A5E707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EB97960" w14:textId="77777777" w:rsidR="0026773E" w:rsidRDefault="00D92DBE">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724653" w14:textId="77777777" w:rsidR="0026773E" w:rsidRDefault="00D92DBE">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14:paraId="17008797" w14:textId="77777777" w:rsidR="0026773E" w:rsidRDefault="00D92DB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6773E" w14:paraId="68FC7C4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0E53EF" w14:textId="77777777" w:rsidR="0026773E" w:rsidRDefault="00D92DB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B6E094" w14:textId="77777777" w:rsidR="0026773E" w:rsidRDefault="00D92DBE">
            <w:pPr>
              <w:spacing w:before="135" w:after="135"/>
              <w:jc w:val="both"/>
              <w:textAlignment w:val="center"/>
            </w:pPr>
            <w:r>
              <w:rPr>
                <w:rFonts w:ascii="Arial" w:hAnsi="Arial" w:cs="Arial"/>
                <w:color w:val="000000"/>
                <w:position w:val="-2"/>
                <w:sz w:val="18"/>
                <w:szCs w:val="18"/>
              </w:rPr>
              <w:t>Izpolnjen in podpisan Obrazec  KROVNA IZJAVA in ESPD.</w:t>
            </w:r>
          </w:p>
          <w:p w14:paraId="46D23EB2" w14:textId="77777777" w:rsidR="0026773E" w:rsidRDefault="00D92DBE">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0ABBFD99" w14:textId="77777777" w:rsidR="0026773E" w:rsidRDefault="00D92DBE">
            <w:pPr>
              <w:spacing w:before="135" w:after="135"/>
              <w:jc w:val="both"/>
              <w:textAlignment w:val="center"/>
            </w:pPr>
            <w:r>
              <w:rPr>
                <w:rFonts w:ascii="Arial" w:hAnsi="Arial" w:cs="Arial"/>
                <w:color w:val="000000"/>
                <w:position w:val="-2"/>
                <w:sz w:val="18"/>
                <w:szCs w:val="18"/>
              </w:rPr>
              <w:t xml:space="preserve">V kolikor bo gospodarski subjekt predložil zgolj Obrazec KROVNA IZJAVA in ESPD, bo naročnik potrdilo Finančne uprave RS pridobil sam (na podlagi pooblastila za vpogled v uradne evidence preko aplikacije </w:t>
            </w:r>
            <w:proofErr w:type="spellStart"/>
            <w:r>
              <w:rPr>
                <w:rFonts w:ascii="Arial" w:hAnsi="Arial" w:cs="Arial"/>
                <w:color w:val="000000"/>
                <w:position w:val="-2"/>
                <w:sz w:val="18"/>
                <w:szCs w:val="18"/>
              </w:rPr>
              <w:t>Edosje</w:t>
            </w:r>
            <w:proofErr w:type="spellEnd"/>
            <w:r>
              <w:rPr>
                <w:rFonts w:ascii="Arial" w:hAnsi="Arial" w:cs="Arial"/>
                <w:color w:val="000000"/>
                <w:position w:val="-2"/>
                <w:sz w:val="18"/>
                <w:szCs w:val="18"/>
              </w:rPr>
              <w:t>).</w:t>
            </w:r>
          </w:p>
        </w:tc>
      </w:tr>
      <w:tr w:rsidR="0026773E" w14:paraId="5FD2420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384AEB" w14:textId="77777777" w:rsidR="0026773E" w:rsidRDefault="00D92DB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9EE9C5" w14:textId="77777777" w:rsidR="0026773E" w:rsidRDefault="00D92DBE">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E7B0095" w14:textId="77777777" w:rsidR="0026773E" w:rsidRDefault="00D92DBE">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26773E" w14:paraId="56CC150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3CB21C" w14:textId="77777777" w:rsidR="0026773E" w:rsidRDefault="00D92DB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89974A" w14:textId="77777777" w:rsidR="0026773E" w:rsidRDefault="00D92DBE">
            <w:pPr>
              <w:spacing w:before="135" w:after="135"/>
              <w:jc w:val="both"/>
              <w:textAlignment w:val="center"/>
            </w:pPr>
            <w:r>
              <w:rPr>
                <w:rFonts w:ascii="Arial" w:hAnsi="Arial" w:cs="Arial"/>
                <w:color w:val="000000"/>
                <w:position w:val="-2"/>
                <w:sz w:val="18"/>
                <w:szCs w:val="18"/>
              </w:rPr>
              <w:t>MORAJO izpolnjevati pogoj</w:t>
            </w:r>
          </w:p>
          <w:p w14:paraId="607DD7C9" w14:textId="77777777" w:rsidR="0026773E" w:rsidRDefault="00D92DBE">
            <w:pPr>
              <w:spacing w:before="135" w:after="135"/>
              <w:jc w:val="both"/>
              <w:textAlignment w:val="center"/>
            </w:pPr>
            <w:r>
              <w:rPr>
                <w:rFonts w:ascii="Arial" w:hAnsi="Arial" w:cs="Arial"/>
                <w:color w:val="000000"/>
                <w:position w:val="-2"/>
                <w:sz w:val="18"/>
                <w:szCs w:val="18"/>
              </w:rPr>
              <w:lastRenderedPageBreak/>
              <w:t>Vsak izmed partnerjev mora predložiti podpisan in žigosan obrazec Krovne izjave s podpisom katerega izjavlja, da izpolnjuje navedeni pogoj in ESPD obrazec.</w:t>
            </w:r>
          </w:p>
        </w:tc>
      </w:tr>
      <w:tr w:rsidR="0026773E" w14:paraId="6712801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50AE86" w14:textId="77777777" w:rsidR="0026773E" w:rsidRDefault="00D92DBE">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442EDC" w14:textId="77777777" w:rsidR="0026773E" w:rsidRDefault="00D92DBE">
            <w:pPr>
              <w:spacing w:before="135" w:after="135"/>
              <w:jc w:val="both"/>
              <w:textAlignment w:val="center"/>
            </w:pPr>
            <w:r>
              <w:rPr>
                <w:rFonts w:ascii="Arial" w:hAnsi="Arial" w:cs="Arial"/>
                <w:color w:val="000000"/>
                <w:position w:val="-2"/>
                <w:sz w:val="18"/>
                <w:szCs w:val="18"/>
              </w:rPr>
              <w:t>MORAJO izpolnjevati pogoj</w:t>
            </w:r>
          </w:p>
          <w:p w14:paraId="5AC68237" w14:textId="77777777" w:rsidR="0026773E" w:rsidRDefault="00D92DBE">
            <w:pPr>
              <w:spacing w:before="135" w:after="135"/>
              <w:jc w:val="both"/>
              <w:textAlignment w:val="center"/>
            </w:pPr>
            <w:r>
              <w:rPr>
                <w:rFonts w:ascii="Arial" w:hAnsi="Arial" w:cs="Arial"/>
                <w:color w:val="000000"/>
                <w:position w:val="-2"/>
                <w:sz w:val="18"/>
                <w:szCs w:val="18"/>
              </w:rPr>
              <w:t>Vsak izmed podizvajalcev mora predložiti podpisan in žigosan obrazec Izjava zastopnika podizvajalca s podpisom katerega izjavlja, da izpolnjuje navedeni pogoj in ESPD obrazec.</w:t>
            </w:r>
          </w:p>
          <w:p w14:paraId="0C7E5F16" w14:textId="77777777" w:rsidR="0026773E" w:rsidRDefault="00D92DB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w:t>
            </w:r>
          </w:p>
        </w:tc>
      </w:tr>
    </w:tbl>
    <w:p w14:paraId="4BC80B67" w14:textId="77777777" w:rsidR="0026773E" w:rsidRDefault="0026773E"/>
    <w:tbl>
      <w:tblPr>
        <w:tblStyle w:val="NormalTablePHPDOCX"/>
        <w:tblW w:w="9300" w:type="dxa"/>
        <w:tblInd w:w="108" w:type="dxa"/>
        <w:tblLook w:val="04A0" w:firstRow="1" w:lastRow="0" w:firstColumn="1" w:lastColumn="0" w:noHBand="0" w:noVBand="1"/>
      </w:tblPr>
      <w:tblGrid>
        <w:gridCol w:w="1860"/>
        <w:gridCol w:w="7440"/>
      </w:tblGrid>
      <w:tr w:rsidR="0026773E" w14:paraId="7A16811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46A5897" w14:textId="77777777" w:rsidR="0026773E" w:rsidRDefault="00D92DBE">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D58175" w14:textId="77777777" w:rsidR="0026773E" w:rsidRDefault="00D92DBE">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sidRPr="00F325D9">
              <w:rPr>
                <w:rFonts w:ascii="Arial" w:hAnsi="Arial" w:cs="Arial"/>
                <w:bCs/>
                <w:color w:val="000000"/>
                <w:position w:val="-2"/>
                <w:sz w:val="18"/>
                <w:szCs w:val="18"/>
              </w:rPr>
              <w:t>evidenco gospodarskih subjektov z negativnimi referencami.</w:t>
            </w:r>
          </w:p>
          <w:p w14:paraId="2FD42EDC" w14:textId="77777777" w:rsidR="0026773E" w:rsidRDefault="00D92DB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6773E" w14:paraId="1F9423F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634105" w14:textId="77777777" w:rsidR="0026773E" w:rsidRDefault="00D92DB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C24BCA" w14:textId="77777777" w:rsidR="0026773E" w:rsidRDefault="00D92DBE">
            <w:pPr>
              <w:spacing w:before="135" w:after="135"/>
              <w:jc w:val="both"/>
              <w:textAlignment w:val="center"/>
            </w:pPr>
            <w:r>
              <w:rPr>
                <w:rFonts w:ascii="Arial" w:hAnsi="Arial" w:cs="Arial"/>
                <w:color w:val="000000"/>
                <w:position w:val="-2"/>
                <w:sz w:val="18"/>
                <w:szCs w:val="18"/>
              </w:rPr>
              <w:t>Izpolnjen in podpisan Obrazec  KROVNA IZJAVA in ESPD.</w:t>
            </w:r>
          </w:p>
          <w:p w14:paraId="36E2383C" w14:textId="77777777" w:rsidR="0026773E" w:rsidRDefault="00D92DBE">
            <w:pPr>
              <w:spacing w:before="135" w:after="135"/>
              <w:jc w:val="both"/>
              <w:textAlignment w:val="center"/>
            </w:pPr>
            <w:r>
              <w:rPr>
                <w:rFonts w:ascii="Arial" w:hAnsi="Arial" w:cs="Arial"/>
                <w:color w:val="000000"/>
                <w:position w:val="-2"/>
                <w:sz w:val="18"/>
                <w:szCs w:val="18"/>
              </w:rPr>
              <w:t>Naročnik bo izpolnjevanje pogoja preveril v evidenci ponudnikov z negativnimi referencami, ki jo vodi ministrstvo, pristojno za javna naročila.</w:t>
            </w:r>
          </w:p>
        </w:tc>
      </w:tr>
      <w:tr w:rsidR="0026773E" w14:paraId="0B568A3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33E611" w14:textId="77777777" w:rsidR="0026773E" w:rsidRDefault="00D92DB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0DC3EA" w14:textId="77777777" w:rsidR="0026773E" w:rsidRDefault="00D92DBE">
            <w:pPr>
              <w:jc w:val="both"/>
              <w:textAlignment w:val="center"/>
            </w:pPr>
            <w:r>
              <w:rPr>
                <w:rFonts w:ascii="Arial" w:hAnsi="Arial" w:cs="Arial"/>
                <w:color w:val="000000"/>
                <w:position w:val="-2"/>
                <w:sz w:val="18"/>
                <w:szCs w:val="18"/>
              </w:rPr>
              <w:t> </w:t>
            </w:r>
          </w:p>
          <w:p w14:paraId="1E21A228" w14:textId="77777777" w:rsidR="0026773E" w:rsidRDefault="00D92DBE">
            <w:r>
              <w:rPr>
                <w:rFonts w:ascii="Arial" w:hAnsi="Arial" w:cs="Arial"/>
                <w:color w:val="000000"/>
                <w:position w:val="-2"/>
                <w:sz w:val="18"/>
                <w:szCs w:val="18"/>
              </w:rPr>
              <w:t xml:space="preserve"> /</w:t>
            </w:r>
          </w:p>
        </w:tc>
      </w:tr>
      <w:tr w:rsidR="0026773E" w14:paraId="467D397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00FD81" w14:textId="77777777" w:rsidR="0026773E" w:rsidRDefault="00D92DB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0A0711" w14:textId="77777777" w:rsidR="0026773E" w:rsidRDefault="00D92DBE">
            <w:pPr>
              <w:spacing w:before="135" w:after="135"/>
              <w:jc w:val="both"/>
              <w:textAlignment w:val="center"/>
            </w:pPr>
            <w:r>
              <w:rPr>
                <w:rFonts w:ascii="Arial" w:hAnsi="Arial" w:cs="Arial"/>
                <w:color w:val="000000"/>
                <w:position w:val="-2"/>
                <w:sz w:val="18"/>
                <w:szCs w:val="18"/>
              </w:rPr>
              <w:t>MORAJO izpolnjevati pogoj</w:t>
            </w:r>
          </w:p>
          <w:p w14:paraId="5ABE02C6" w14:textId="77777777" w:rsidR="0026773E" w:rsidRDefault="00D92DBE">
            <w:pPr>
              <w:spacing w:before="135" w:after="135"/>
              <w:jc w:val="both"/>
              <w:textAlignment w:val="center"/>
            </w:pPr>
            <w:r>
              <w:rPr>
                <w:rFonts w:ascii="Arial" w:hAnsi="Arial" w:cs="Arial"/>
                <w:color w:val="000000"/>
                <w:position w:val="-2"/>
                <w:sz w:val="18"/>
                <w:szCs w:val="18"/>
              </w:rPr>
              <w:t>Izpolnjen in podpisan Obrazec  KROVNA IZJAVA in ESPD.</w:t>
            </w:r>
          </w:p>
        </w:tc>
      </w:tr>
      <w:tr w:rsidR="0026773E" w14:paraId="357CB63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12C51A" w14:textId="77777777" w:rsidR="0026773E" w:rsidRDefault="00D92DB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2050BB" w14:textId="77777777" w:rsidR="0026773E" w:rsidRDefault="00D92DBE">
            <w:pPr>
              <w:spacing w:before="135" w:after="135"/>
              <w:jc w:val="both"/>
              <w:textAlignment w:val="center"/>
            </w:pPr>
            <w:r>
              <w:rPr>
                <w:rFonts w:ascii="Arial" w:hAnsi="Arial" w:cs="Arial"/>
                <w:color w:val="000000"/>
                <w:position w:val="-2"/>
                <w:sz w:val="18"/>
                <w:szCs w:val="18"/>
              </w:rPr>
              <w:t>MORAJO izpolnjevati pogoj</w:t>
            </w:r>
          </w:p>
          <w:p w14:paraId="46C6116A" w14:textId="77777777" w:rsidR="0026773E" w:rsidRDefault="00D92DBE">
            <w:pPr>
              <w:spacing w:before="135" w:after="135"/>
              <w:jc w:val="both"/>
              <w:textAlignment w:val="center"/>
            </w:pPr>
            <w:r>
              <w:rPr>
                <w:rFonts w:ascii="Arial" w:hAnsi="Arial" w:cs="Arial"/>
                <w:color w:val="000000"/>
                <w:position w:val="-2"/>
                <w:sz w:val="18"/>
                <w:szCs w:val="18"/>
              </w:rPr>
              <w:t>Vsak izmed podizvajalcev mora predložiti podpisan in žigosan obrazec Izjava zastopnika podizvajalca s podpisom katerega izjavlja, da izpolnjuje navedeni pogoj in ESPD obrazec.</w:t>
            </w:r>
          </w:p>
          <w:p w14:paraId="3796F689" w14:textId="77777777" w:rsidR="0026773E" w:rsidRDefault="00D92DB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0C684583" w14:textId="77777777" w:rsidR="0026773E" w:rsidRDefault="0026773E"/>
    <w:tbl>
      <w:tblPr>
        <w:tblStyle w:val="NormalTablePHPDOCX"/>
        <w:tblW w:w="9300" w:type="dxa"/>
        <w:tblInd w:w="108" w:type="dxa"/>
        <w:tblLook w:val="04A0" w:firstRow="1" w:lastRow="0" w:firstColumn="1" w:lastColumn="0" w:noHBand="0" w:noVBand="1"/>
      </w:tblPr>
      <w:tblGrid>
        <w:gridCol w:w="1860"/>
        <w:gridCol w:w="7440"/>
      </w:tblGrid>
      <w:tr w:rsidR="0026773E" w14:paraId="7CA93D4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73F7607" w14:textId="77777777" w:rsidR="0026773E" w:rsidRDefault="00D92DBE">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9FB04C" w14:textId="77777777" w:rsidR="0026773E" w:rsidRDefault="00D92DBE">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13B57EF" w14:textId="77777777" w:rsidR="0026773E" w:rsidRDefault="00D92DBE">
            <w:pPr>
              <w:spacing w:before="135" w:after="135"/>
              <w:jc w:val="both"/>
              <w:textAlignment w:val="center"/>
            </w:pPr>
            <w:r>
              <w:rPr>
                <w:rFonts w:ascii="Arial" w:hAnsi="Arial" w:cs="Arial"/>
                <w:color w:val="000000"/>
                <w:position w:val="-2"/>
                <w:sz w:val="18"/>
                <w:szCs w:val="18"/>
              </w:rPr>
              <w:lastRenderedPageBreak/>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6773E" w14:paraId="72A1A65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A06AEB" w14:textId="77777777" w:rsidR="0026773E" w:rsidRDefault="00D92DBE">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326DBF" w14:textId="77777777" w:rsidR="0026773E" w:rsidRDefault="00D92DBE">
            <w:pPr>
              <w:spacing w:before="135" w:after="135"/>
              <w:jc w:val="both"/>
              <w:textAlignment w:val="center"/>
            </w:pPr>
            <w:r>
              <w:rPr>
                <w:rFonts w:ascii="Arial" w:hAnsi="Arial" w:cs="Arial"/>
                <w:color w:val="000000"/>
                <w:position w:val="-2"/>
                <w:sz w:val="18"/>
                <w:szCs w:val="18"/>
              </w:rPr>
              <w:t>Izpolnjen in podpisan Obrazec  KROVNA IZJAVA in ESPD.</w:t>
            </w:r>
          </w:p>
          <w:p w14:paraId="75A910F3" w14:textId="77777777" w:rsidR="0026773E" w:rsidRDefault="00D92DBE">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71FC2EF0" w14:textId="77777777" w:rsidR="0026773E" w:rsidRDefault="00D92DBE">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26773E" w14:paraId="347B954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77733B" w14:textId="77777777" w:rsidR="0026773E" w:rsidRDefault="00D92DB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8C829E" w14:textId="77777777" w:rsidR="0026773E" w:rsidRDefault="00D92DBE">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26773E" w14:paraId="0F6EC6E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19BEC0" w14:textId="77777777" w:rsidR="0026773E" w:rsidRDefault="00D92DB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B780F2" w14:textId="77777777" w:rsidR="0026773E" w:rsidRDefault="00D92DBE">
            <w:pPr>
              <w:spacing w:before="135" w:after="135"/>
              <w:jc w:val="both"/>
              <w:textAlignment w:val="center"/>
            </w:pPr>
            <w:r>
              <w:rPr>
                <w:rFonts w:ascii="Arial" w:hAnsi="Arial" w:cs="Arial"/>
                <w:color w:val="000000"/>
                <w:position w:val="-2"/>
                <w:sz w:val="18"/>
                <w:szCs w:val="18"/>
              </w:rPr>
              <w:t>MORAJO izpolnjevati pogoj</w:t>
            </w:r>
          </w:p>
          <w:p w14:paraId="1CDAC2C5" w14:textId="77777777" w:rsidR="0026773E" w:rsidRDefault="00D92DBE">
            <w:pPr>
              <w:spacing w:before="135" w:after="135"/>
              <w:jc w:val="both"/>
              <w:textAlignment w:val="center"/>
            </w:pPr>
            <w:r>
              <w:rPr>
                <w:rFonts w:ascii="Arial" w:hAnsi="Arial" w:cs="Arial"/>
                <w:color w:val="000000"/>
                <w:position w:val="-2"/>
                <w:sz w:val="18"/>
                <w:szCs w:val="18"/>
              </w:rPr>
              <w:t>Izpolnjen in podpisan Obrazec  KROVNA IZJAVA in ESPD.</w:t>
            </w:r>
          </w:p>
        </w:tc>
      </w:tr>
      <w:tr w:rsidR="0026773E" w14:paraId="60A90C6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D13C66" w14:textId="77777777" w:rsidR="0026773E" w:rsidRDefault="00D92DB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06DC8A" w14:textId="77777777" w:rsidR="0026773E" w:rsidRDefault="00D92DBE">
            <w:pPr>
              <w:spacing w:before="135" w:after="135"/>
              <w:jc w:val="both"/>
              <w:textAlignment w:val="center"/>
            </w:pPr>
            <w:r>
              <w:rPr>
                <w:rFonts w:ascii="Arial" w:hAnsi="Arial" w:cs="Arial"/>
                <w:color w:val="000000"/>
                <w:position w:val="-2"/>
                <w:sz w:val="18"/>
                <w:szCs w:val="18"/>
              </w:rPr>
              <w:t>MORAJO izpolnjevati pogoj</w:t>
            </w:r>
          </w:p>
          <w:p w14:paraId="1F47588D" w14:textId="77777777" w:rsidR="0026773E" w:rsidRDefault="00D92DBE">
            <w:pPr>
              <w:spacing w:before="135" w:after="135"/>
              <w:jc w:val="both"/>
              <w:textAlignment w:val="center"/>
            </w:pPr>
            <w:r>
              <w:rPr>
                <w:rFonts w:ascii="Arial" w:hAnsi="Arial" w:cs="Arial"/>
                <w:color w:val="000000"/>
                <w:position w:val="-2"/>
                <w:sz w:val="18"/>
                <w:szCs w:val="18"/>
              </w:rPr>
              <w:t>Vsak izmed podizvajalcev mora predložiti podpisan in žigosan obrazec Izjava zastopnika podizvajalca s podpisom katerega izjavlja, da izpolnjuje navedeni pogoj in ESPD obrazec.</w:t>
            </w:r>
          </w:p>
          <w:p w14:paraId="0F1CD877" w14:textId="77777777" w:rsidR="0026773E" w:rsidRDefault="00D92DB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504D5D40" w14:textId="77777777" w:rsidR="0026773E" w:rsidRDefault="0026773E"/>
    <w:tbl>
      <w:tblPr>
        <w:tblStyle w:val="NormalTablePHPDOCX"/>
        <w:tblW w:w="2500" w:type="pct"/>
        <w:tblInd w:w="108" w:type="dxa"/>
        <w:tblLook w:val="04A0" w:firstRow="1" w:lastRow="0" w:firstColumn="1" w:lastColumn="0" w:noHBand="0" w:noVBand="1"/>
      </w:tblPr>
      <w:tblGrid>
        <w:gridCol w:w="4504"/>
      </w:tblGrid>
      <w:tr w:rsidR="0026773E" w14:paraId="55B786C4"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2FF42EE" w14:textId="77777777" w:rsidR="0026773E" w:rsidRDefault="00D92DBE">
            <w:r>
              <w:rPr>
                <w:rFonts w:ascii="Arial" w:hAnsi="Arial" w:cs="Arial"/>
                <w:color w:val="FFFFFF"/>
                <w:position w:val="-2"/>
                <w:sz w:val="18"/>
                <w:szCs w:val="18"/>
              </w:rPr>
              <w:t>Poslovna in finančna sposobnost</w:t>
            </w:r>
          </w:p>
        </w:tc>
      </w:tr>
    </w:tbl>
    <w:p w14:paraId="7CB9F307" w14:textId="77777777" w:rsidR="0026773E" w:rsidRDefault="0026773E"/>
    <w:tbl>
      <w:tblPr>
        <w:tblStyle w:val="NormalTablePHPDOCX"/>
        <w:tblW w:w="9300" w:type="dxa"/>
        <w:tblInd w:w="108" w:type="dxa"/>
        <w:tblLook w:val="04A0" w:firstRow="1" w:lastRow="0" w:firstColumn="1" w:lastColumn="0" w:noHBand="0" w:noVBand="1"/>
      </w:tblPr>
      <w:tblGrid>
        <w:gridCol w:w="1860"/>
        <w:gridCol w:w="7440"/>
      </w:tblGrid>
      <w:tr w:rsidR="0026773E" w14:paraId="04183701"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4AD4DFB" w14:textId="77777777" w:rsidR="0026773E" w:rsidRDefault="00D92DBE">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Plačilni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95422C" w14:textId="74A2B578" w:rsidR="0026773E" w:rsidRPr="00E96392" w:rsidRDefault="00F325D9">
            <w:pPr>
              <w:spacing w:before="135" w:after="135"/>
              <w:jc w:val="both"/>
              <w:textAlignment w:val="center"/>
              <w:rPr>
                <w:color w:val="FF0000"/>
              </w:rPr>
            </w:pPr>
            <w:r w:rsidRPr="00156080">
              <w:rPr>
                <w:rFonts w:ascii="Arial" w:hAnsi="Arial" w:cs="Arial"/>
                <w:position w:val="-2"/>
                <w:sz w:val="18"/>
                <w:szCs w:val="18"/>
              </w:rPr>
              <w:t xml:space="preserve">Da nudi rok plačila </w:t>
            </w:r>
            <w:r w:rsidR="00D92DBE" w:rsidRPr="00156080">
              <w:rPr>
                <w:rFonts w:ascii="Arial" w:hAnsi="Arial" w:cs="Arial"/>
                <w:position w:val="-2"/>
                <w:sz w:val="18"/>
                <w:szCs w:val="18"/>
              </w:rPr>
              <w:t>v 30 dneh od datuma prejema pravilno izstavljenega računa za posamezno fazo.</w:t>
            </w:r>
          </w:p>
        </w:tc>
      </w:tr>
      <w:tr w:rsidR="0026773E" w14:paraId="2CA44FC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02CA80" w14:textId="77777777" w:rsidR="0026773E" w:rsidRDefault="00D92DB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F5F9F" w14:textId="77777777" w:rsidR="0026773E" w:rsidRDefault="00D92DBE">
            <w:pPr>
              <w:spacing w:before="135" w:after="135"/>
              <w:jc w:val="both"/>
              <w:textAlignment w:val="center"/>
            </w:pPr>
            <w:r>
              <w:rPr>
                <w:rFonts w:ascii="Arial" w:hAnsi="Arial" w:cs="Arial"/>
                <w:color w:val="000000"/>
                <w:position w:val="-2"/>
                <w:sz w:val="18"/>
                <w:szCs w:val="18"/>
              </w:rPr>
              <w:t>Izpolnjena in podpisana obrazca  KROVNA IZJAVA in ESPD.</w:t>
            </w:r>
          </w:p>
        </w:tc>
      </w:tr>
      <w:tr w:rsidR="0026773E" w14:paraId="3AD83C2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951FE5" w14:textId="77777777" w:rsidR="0026773E" w:rsidRDefault="00D92DB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F55A2D" w14:textId="77777777" w:rsidR="0026773E" w:rsidRDefault="00D92DBE">
            <w:pPr>
              <w:jc w:val="both"/>
              <w:textAlignment w:val="center"/>
            </w:pPr>
            <w:r>
              <w:rPr>
                <w:rFonts w:ascii="Arial" w:hAnsi="Arial" w:cs="Arial"/>
                <w:color w:val="000000"/>
                <w:position w:val="-2"/>
                <w:sz w:val="18"/>
                <w:szCs w:val="18"/>
              </w:rPr>
              <w:t> </w:t>
            </w:r>
          </w:p>
          <w:p w14:paraId="0C913CDA" w14:textId="77777777" w:rsidR="0026773E" w:rsidRDefault="00D92DBE">
            <w:r>
              <w:rPr>
                <w:rFonts w:ascii="Arial" w:hAnsi="Arial" w:cs="Arial"/>
                <w:color w:val="000000"/>
                <w:position w:val="-2"/>
                <w:sz w:val="18"/>
                <w:szCs w:val="18"/>
              </w:rPr>
              <w:t xml:space="preserve"> /</w:t>
            </w:r>
          </w:p>
        </w:tc>
      </w:tr>
      <w:tr w:rsidR="0026773E" w14:paraId="77DE5E1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879C07" w14:textId="77777777" w:rsidR="0026773E" w:rsidRDefault="00D92DB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796A72" w14:textId="77777777" w:rsidR="0026773E" w:rsidRDefault="00D92DBE">
            <w:pPr>
              <w:spacing w:before="135" w:after="135"/>
              <w:jc w:val="both"/>
              <w:textAlignment w:val="center"/>
            </w:pPr>
            <w:r>
              <w:rPr>
                <w:rFonts w:ascii="Arial" w:hAnsi="Arial" w:cs="Arial"/>
                <w:color w:val="000000"/>
                <w:position w:val="-2"/>
                <w:sz w:val="18"/>
                <w:szCs w:val="18"/>
              </w:rPr>
              <w:t>MORAJO izpolnjevati pogoj</w:t>
            </w:r>
          </w:p>
          <w:p w14:paraId="19F57035" w14:textId="77777777" w:rsidR="0026773E" w:rsidRDefault="00D92DB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Krovna izjava in ESPD, s podpisom katerega izjavlja, da izpolnjuje navedeni pogoj.</w:t>
            </w:r>
          </w:p>
        </w:tc>
      </w:tr>
      <w:tr w:rsidR="0026773E" w14:paraId="189E4B6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CCAB71" w14:textId="77777777" w:rsidR="0026773E" w:rsidRDefault="00D92DBE">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9D71B" w14:textId="77777777" w:rsidR="0026773E" w:rsidRDefault="00D92DBE">
            <w:pPr>
              <w:spacing w:before="135" w:after="135"/>
              <w:jc w:val="both"/>
              <w:textAlignment w:val="center"/>
            </w:pPr>
            <w:r>
              <w:rPr>
                <w:rFonts w:ascii="Arial" w:hAnsi="Arial" w:cs="Arial"/>
                <w:color w:val="000000"/>
                <w:position w:val="-2"/>
                <w:sz w:val="18"/>
                <w:szCs w:val="18"/>
              </w:rPr>
              <w:t>MORAJO izpolnjevati pogoj</w:t>
            </w:r>
          </w:p>
          <w:p w14:paraId="161E0479" w14:textId="77777777" w:rsidR="0026773E" w:rsidRDefault="00D92DB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0BBEB5A3" w14:textId="77777777" w:rsidR="0026773E" w:rsidRDefault="0026773E"/>
    <w:tbl>
      <w:tblPr>
        <w:tblStyle w:val="NormalTablePHPDOCX"/>
        <w:tblW w:w="9300" w:type="dxa"/>
        <w:tblInd w:w="108" w:type="dxa"/>
        <w:tblLook w:val="04A0" w:firstRow="1" w:lastRow="0" w:firstColumn="1" w:lastColumn="0" w:noHBand="0" w:noVBand="1"/>
      </w:tblPr>
      <w:tblGrid>
        <w:gridCol w:w="1860"/>
        <w:gridCol w:w="7440"/>
      </w:tblGrid>
      <w:tr w:rsidR="0026773E" w14:paraId="58A84055"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E4AE92F" w14:textId="77777777" w:rsidR="0026773E" w:rsidRDefault="00D92DBE">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r>
            <w:r w:rsidRPr="00A76818">
              <w:rPr>
                <w:rFonts w:ascii="Arial" w:hAnsi="Arial" w:cs="Arial"/>
                <w:b/>
                <w:bCs/>
                <w:color w:val="FFFFFF" w:themeColor="background1"/>
                <w:position w:val="-2"/>
                <w:sz w:val="18"/>
                <w:szCs w:val="18"/>
              </w:rP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2F0F0A" w14:textId="24E17375" w:rsidR="00D253B7" w:rsidRPr="00D253B7" w:rsidRDefault="00D92DBE" w:rsidP="00D253B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Gospodarski subjekt </w:t>
            </w:r>
            <w:r w:rsidR="00D253B7">
              <w:rPr>
                <w:rFonts w:ascii="Arial" w:hAnsi="Arial" w:cs="Arial"/>
                <w:color w:val="000000"/>
                <w:position w:val="-2"/>
                <w:sz w:val="18"/>
                <w:szCs w:val="18"/>
              </w:rPr>
              <w:t xml:space="preserve">izpolnjuje pogoje za opravljanje poklicne dejavnosti za izvedbo predmeta javnega naročanja – za opravljanje dejavnosti gradbeništva mora ponudnik izpolnjevati pogoje </w:t>
            </w:r>
            <w:r w:rsidR="00D253B7" w:rsidRPr="00D253B7">
              <w:rPr>
                <w:rFonts w:ascii="Arial" w:hAnsi="Arial" w:cs="Arial"/>
                <w:color w:val="000000"/>
                <w:position w:val="-2"/>
                <w:sz w:val="18"/>
                <w:szCs w:val="18"/>
              </w:rPr>
              <w:t>v skladu s prvim odstavkom 16. člena Gradbenega zakona (Uradni list RS, št. 199/21; v nadaljnjem besedilu: GZ-1),</w:t>
            </w:r>
            <w:r w:rsidR="00D253B7">
              <w:rPr>
                <w:rFonts w:ascii="Arial" w:hAnsi="Arial" w:cs="Arial"/>
                <w:color w:val="000000"/>
                <w:position w:val="-2"/>
                <w:sz w:val="18"/>
                <w:szCs w:val="18"/>
              </w:rPr>
              <w:t xml:space="preserve"> za opravljanje dejavnosti </w:t>
            </w:r>
            <w:r w:rsidR="00D253B7" w:rsidRPr="00D253B7">
              <w:rPr>
                <w:rFonts w:ascii="Arial" w:hAnsi="Arial" w:cs="Arial"/>
                <w:color w:val="000000"/>
                <w:position w:val="-2"/>
                <w:sz w:val="18"/>
                <w:szCs w:val="18"/>
              </w:rPr>
              <w:t>na področju poklicnih nalog pooblaščenih</w:t>
            </w:r>
            <w:r w:rsidR="00D253B7">
              <w:rPr>
                <w:rFonts w:ascii="Arial" w:hAnsi="Arial" w:cs="Arial"/>
                <w:color w:val="000000"/>
                <w:position w:val="-2"/>
                <w:sz w:val="18"/>
                <w:szCs w:val="18"/>
              </w:rPr>
              <w:t xml:space="preserve"> </w:t>
            </w:r>
            <w:r w:rsidR="00D253B7" w:rsidRPr="00D253B7">
              <w:rPr>
                <w:rFonts w:ascii="Arial" w:hAnsi="Arial" w:cs="Arial"/>
                <w:color w:val="000000"/>
                <w:position w:val="-2"/>
                <w:sz w:val="18"/>
                <w:szCs w:val="18"/>
              </w:rPr>
              <w:t>arhitektov in inženirjev</w:t>
            </w:r>
            <w:r w:rsidR="00D253B7">
              <w:rPr>
                <w:rFonts w:ascii="Arial" w:hAnsi="Arial" w:cs="Arial"/>
                <w:color w:val="000000"/>
                <w:position w:val="-2"/>
                <w:sz w:val="18"/>
                <w:szCs w:val="18"/>
              </w:rPr>
              <w:t xml:space="preserve">, mora izpolnjevati pogoje </w:t>
            </w:r>
            <w:r w:rsidR="00D253B7" w:rsidRPr="00D253B7">
              <w:rPr>
                <w:rFonts w:ascii="Arial" w:hAnsi="Arial" w:cs="Arial"/>
                <w:color w:val="000000"/>
                <w:position w:val="-2"/>
                <w:sz w:val="18"/>
                <w:szCs w:val="18"/>
              </w:rPr>
              <w:t>v skladu</w:t>
            </w:r>
            <w:r w:rsidR="00D253B7">
              <w:rPr>
                <w:rFonts w:ascii="Arial" w:hAnsi="Arial" w:cs="Arial"/>
                <w:color w:val="000000"/>
                <w:position w:val="-2"/>
                <w:sz w:val="18"/>
                <w:szCs w:val="18"/>
              </w:rPr>
              <w:t xml:space="preserve"> z določbami 14. in 15. člena ZAID, za dobavo medicinske opreme pa mora biti subjekt </w:t>
            </w:r>
            <w:r w:rsidR="00D253B7" w:rsidRPr="00D253B7">
              <w:rPr>
                <w:rFonts w:ascii="Arial" w:hAnsi="Arial" w:cs="Arial"/>
                <w:color w:val="000000"/>
                <w:position w:val="-2"/>
                <w:sz w:val="18"/>
                <w:szCs w:val="18"/>
              </w:rPr>
              <w:t>vpisan v enega od poklicnih ali poslovnih registrov, ki se vodijo v državi članici, v kateri ima gospodarski subjekt sedež. Seznam poklicnih ali poslovnih registrov v državah članicah Evropske unije določa Priloga XI Direktive 2014/24/EU</w:t>
            </w:r>
            <w:r w:rsidR="00D253B7">
              <w:rPr>
                <w:rFonts w:ascii="Arial" w:hAnsi="Arial" w:cs="Arial"/>
                <w:color w:val="000000"/>
                <w:position w:val="-2"/>
                <w:sz w:val="18"/>
                <w:szCs w:val="18"/>
              </w:rPr>
              <w:t xml:space="preserve"> (</w:t>
            </w:r>
            <w:r w:rsidR="00A76818">
              <w:rPr>
                <w:rFonts w:ascii="Arial" w:hAnsi="Arial" w:cs="Arial"/>
                <w:color w:val="000000"/>
                <w:position w:val="-2"/>
                <w:sz w:val="18"/>
                <w:szCs w:val="18"/>
              </w:rPr>
              <w:t>gospodarski subjekt</w:t>
            </w:r>
            <w:r w:rsidR="00A76818" w:rsidRPr="00A76818">
              <w:rPr>
                <w:rFonts w:ascii="Arial" w:hAnsi="Arial" w:cs="Arial"/>
                <w:color w:val="000000"/>
                <w:position w:val="-2"/>
                <w:sz w:val="18"/>
                <w:szCs w:val="18"/>
              </w:rPr>
              <w:t xml:space="preserve"> mora biti vpisan v Register poslovnih subjektov, ki opravljajo promet z medicinskimi pripomočki pri JAZMP</w:t>
            </w:r>
            <w:r w:rsidR="00D253B7">
              <w:rPr>
                <w:rFonts w:ascii="Arial" w:hAnsi="Arial" w:cs="Arial"/>
                <w:color w:val="000000"/>
                <w:position w:val="-2"/>
                <w:sz w:val="18"/>
                <w:szCs w:val="18"/>
              </w:rPr>
              <w:t>)</w:t>
            </w:r>
            <w:r w:rsidR="00D253B7" w:rsidRPr="00D253B7">
              <w:rPr>
                <w:rFonts w:ascii="Arial" w:hAnsi="Arial" w:cs="Arial"/>
                <w:color w:val="000000"/>
                <w:position w:val="-2"/>
                <w:sz w:val="18"/>
                <w:szCs w:val="18"/>
              </w:rPr>
              <w:t>.</w:t>
            </w:r>
          </w:p>
          <w:p w14:paraId="62CFCAE9" w14:textId="7CF28510" w:rsidR="0026773E" w:rsidRPr="008D7E3F" w:rsidRDefault="00D253B7">
            <w:pPr>
              <w:spacing w:before="135" w:after="135"/>
              <w:jc w:val="both"/>
              <w:textAlignment w:val="center"/>
              <w:rPr>
                <w:rFonts w:ascii="Arial" w:hAnsi="Arial" w:cs="Arial"/>
                <w:color w:val="000000"/>
                <w:position w:val="-2"/>
                <w:sz w:val="18"/>
                <w:szCs w:val="18"/>
              </w:rPr>
            </w:pPr>
            <w:proofErr w:type="spellStart"/>
            <w:r w:rsidRPr="00D253B7">
              <w:rPr>
                <w:rFonts w:ascii="Arial" w:hAnsi="Arial" w:cs="Arial"/>
                <w:color w:val="000000"/>
                <w:position w:val="-2"/>
                <w:sz w:val="18"/>
                <w:szCs w:val="18"/>
              </w:rPr>
              <w:t>Če</w:t>
            </w:r>
            <w:proofErr w:type="spellEnd"/>
            <w:r w:rsidRPr="00D253B7">
              <w:rPr>
                <w:rFonts w:ascii="Arial" w:hAnsi="Arial" w:cs="Arial"/>
                <w:color w:val="000000"/>
                <w:position w:val="-2"/>
                <w:sz w:val="18"/>
                <w:szCs w:val="18"/>
              </w:rPr>
              <w:t xml:space="preserve"> morajo imeti gospodarski subjekti </w:t>
            </w:r>
            <w:proofErr w:type="spellStart"/>
            <w:r w:rsidRPr="00D253B7">
              <w:rPr>
                <w:rFonts w:ascii="Arial" w:hAnsi="Arial" w:cs="Arial"/>
                <w:color w:val="000000"/>
                <w:position w:val="-2"/>
                <w:sz w:val="18"/>
                <w:szCs w:val="18"/>
              </w:rPr>
              <w:t>določeno</w:t>
            </w:r>
            <w:proofErr w:type="spellEnd"/>
            <w:r w:rsidRPr="00D253B7">
              <w:rPr>
                <w:rFonts w:ascii="Arial" w:hAnsi="Arial" w:cs="Arial"/>
                <w:color w:val="000000"/>
                <w:position w:val="-2"/>
                <w:sz w:val="18"/>
                <w:szCs w:val="18"/>
              </w:rPr>
              <w:t xml:space="preserve"> dovoljenje ali biti </w:t>
            </w:r>
            <w:proofErr w:type="spellStart"/>
            <w:r w:rsidRPr="00D253B7">
              <w:rPr>
                <w:rFonts w:ascii="Arial" w:hAnsi="Arial" w:cs="Arial"/>
                <w:color w:val="000000"/>
                <w:position w:val="-2"/>
                <w:sz w:val="18"/>
                <w:szCs w:val="18"/>
              </w:rPr>
              <w:t>člani</w:t>
            </w:r>
            <w:proofErr w:type="spellEnd"/>
            <w:r w:rsidRPr="00D253B7">
              <w:rPr>
                <w:rFonts w:ascii="Arial" w:hAnsi="Arial" w:cs="Arial"/>
                <w:color w:val="000000"/>
                <w:position w:val="-2"/>
                <w:sz w:val="18"/>
                <w:szCs w:val="18"/>
              </w:rPr>
              <w:t xml:space="preserve"> </w:t>
            </w:r>
            <w:proofErr w:type="spellStart"/>
            <w:r w:rsidRPr="00D253B7">
              <w:rPr>
                <w:rFonts w:ascii="Arial" w:hAnsi="Arial" w:cs="Arial"/>
                <w:color w:val="000000"/>
                <w:position w:val="-2"/>
                <w:sz w:val="18"/>
                <w:szCs w:val="18"/>
              </w:rPr>
              <w:t>določene</w:t>
            </w:r>
            <w:proofErr w:type="spellEnd"/>
            <w:r w:rsidRPr="00D253B7">
              <w:rPr>
                <w:rFonts w:ascii="Arial" w:hAnsi="Arial" w:cs="Arial"/>
                <w:color w:val="000000"/>
                <w:position w:val="-2"/>
                <w:sz w:val="18"/>
                <w:szCs w:val="18"/>
              </w:rPr>
              <w:t xml:space="preserve"> organizacije, da lahko v svoji </w:t>
            </w:r>
            <w:proofErr w:type="spellStart"/>
            <w:r w:rsidRPr="00D253B7">
              <w:rPr>
                <w:rFonts w:ascii="Arial" w:hAnsi="Arial" w:cs="Arial"/>
                <w:color w:val="000000"/>
                <w:position w:val="-2"/>
                <w:sz w:val="18"/>
                <w:szCs w:val="18"/>
              </w:rPr>
              <w:t>matični</w:t>
            </w:r>
            <w:proofErr w:type="spellEnd"/>
            <w:r w:rsidRPr="00D253B7">
              <w:rPr>
                <w:rFonts w:ascii="Arial" w:hAnsi="Arial" w:cs="Arial"/>
                <w:color w:val="000000"/>
                <w:position w:val="-2"/>
                <w:sz w:val="18"/>
                <w:szCs w:val="18"/>
              </w:rPr>
              <w:t xml:space="preserve"> </w:t>
            </w:r>
            <w:proofErr w:type="spellStart"/>
            <w:r w:rsidRPr="00D253B7">
              <w:rPr>
                <w:rFonts w:ascii="Arial" w:hAnsi="Arial" w:cs="Arial"/>
                <w:color w:val="000000"/>
                <w:position w:val="-2"/>
                <w:sz w:val="18"/>
                <w:szCs w:val="18"/>
              </w:rPr>
              <w:t>državi</w:t>
            </w:r>
            <w:proofErr w:type="spellEnd"/>
            <w:r w:rsidRPr="00D253B7">
              <w:rPr>
                <w:rFonts w:ascii="Arial" w:hAnsi="Arial" w:cs="Arial"/>
                <w:color w:val="000000"/>
                <w:position w:val="-2"/>
                <w:sz w:val="18"/>
                <w:szCs w:val="18"/>
              </w:rPr>
              <w:t xml:space="preserve"> opravljajo </w:t>
            </w:r>
            <w:proofErr w:type="spellStart"/>
            <w:r w:rsidRPr="00D253B7">
              <w:rPr>
                <w:rFonts w:ascii="Arial" w:hAnsi="Arial" w:cs="Arial"/>
                <w:color w:val="000000"/>
                <w:position w:val="-2"/>
                <w:sz w:val="18"/>
                <w:szCs w:val="18"/>
              </w:rPr>
              <w:t>določeno</w:t>
            </w:r>
            <w:proofErr w:type="spellEnd"/>
            <w:r w:rsidRPr="00D253B7">
              <w:rPr>
                <w:rFonts w:ascii="Arial" w:hAnsi="Arial" w:cs="Arial"/>
                <w:color w:val="000000"/>
                <w:position w:val="-2"/>
                <w:sz w:val="18"/>
                <w:szCs w:val="18"/>
              </w:rPr>
              <w:t xml:space="preserve"> storitev, morajo </w:t>
            </w:r>
            <w:proofErr w:type="spellStart"/>
            <w:r w:rsidRPr="00D253B7">
              <w:rPr>
                <w:rFonts w:ascii="Arial" w:hAnsi="Arial" w:cs="Arial"/>
                <w:color w:val="000000"/>
                <w:position w:val="-2"/>
                <w:sz w:val="18"/>
                <w:szCs w:val="18"/>
              </w:rPr>
              <w:t>predložiti</w:t>
            </w:r>
            <w:proofErr w:type="spellEnd"/>
            <w:r w:rsidRPr="00D253B7">
              <w:rPr>
                <w:rFonts w:ascii="Arial" w:hAnsi="Arial" w:cs="Arial"/>
                <w:color w:val="000000"/>
                <w:position w:val="-2"/>
                <w:sz w:val="18"/>
                <w:szCs w:val="18"/>
              </w:rPr>
              <w:t xml:space="preserve"> dokazilo o tem dovoljenju ali </w:t>
            </w:r>
            <w:proofErr w:type="spellStart"/>
            <w:r w:rsidRPr="00D253B7">
              <w:rPr>
                <w:rFonts w:ascii="Arial" w:hAnsi="Arial" w:cs="Arial"/>
                <w:color w:val="000000"/>
                <w:position w:val="-2"/>
                <w:sz w:val="18"/>
                <w:szCs w:val="18"/>
              </w:rPr>
              <w:t>članstvu</w:t>
            </w:r>
            <w:proofErr w:type="spellEnd"/>
            <w:r w:rsidRPr="00D253B7">
              <w:rPr>
                <w:rFonts w:ascii="Arial" w:hAnsi="Arial" w:cs="Arial"/>
                <w:color w:val="000000"/>
                <w:position w:val="-2"/>
                <w:sz w:val="18"/>
                <w:szCs w:val="18"/>
              </w:rPr>
              <w:t>.</w:t>
            </w:r>
          </w:p>
        </w:tc>
      </w:tr>
      <w:tr w:rsidR="0026773E" w14:paraId="5D70ACF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8E81A" w14:textId="77777777" w:rsidR="0026773E" w:rsidRDefault="00D92DB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AD0483" w14:textId="3D5FF16F" w:rsidR="0026773E" w:rsidRDefault="00D92DB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in podpisan Obrazec  KROVNA IZJAVA in ESPD obrazec in </w:t>
            </w:r>
            <w:r w:rsidR="00D253B7">
              <w:rPr>
                <w:rFonts w:ascii="Arial" w:hAnsi="Arial" w:cs="Arial"/>
                <w:color w:val="000000"/>
                <w:position w:val="-2"/>
                <w:sz w:val="18"/>
                <w:szCs w:val="18"/>
              </w:rPr>
              <w:t xml:space="preserve">naslednja </w:t>
            </w:r>
            <w:r>
              <w:rPr>
                <w:rFonts w:ascii="Arial" w:hAnsi="Arial" w:cs="Arial"/>
                <w:color w:val="000000"/>
                <w:position w:val="-2"/>
                <w:sz w:val="18"/>
                <w:szCs w:val="18"/>
              </w:rPr>
              <w:t>dokazila:</w:t>
            </w:r>
          </w:p>
          <w:p w14:paraId="13CE6992" w14:textId="098E0077" w:rsidR="00E96392" w:rsidRPr="003A7181" w:rsidRDefault="00E96392" w:rsidP="003A7181">
            <w:pPr>
              <w:spacing w:before="135" w:after="135"/>
              <w:jc w:val="both"/>
              <w:textAlignment w:val="center"/>
              <w:rPr>
                <w:u w:val="single"/>
              </w:rPr>
            </w:pPr>
            <w:r w:rsidRPr="003A7181">
              <w:rPr>
                <w:rFonts w:ascii="Arial" w:hAnsi="Arial" w:cs="Arial"/>
                <w:color w:val="000000"/>
                <w:position w:val="-2"/>
                <w:sz w:val="18"/>
                <w:szCs w:val="18"/>
                <w:u w:val="single"/>
              </w:rPr>
              <w:t>Za sklop 1</w:t>
            </w:r>
            <w:r w:rsidR="008D7E3F" w:rsidRPr="003A7181">
              <w:rPr>
                <w:rFonts w:ascii="Arial" w:hAnsi="Arial" w:cs="Arial"/>
                <w:color w:val="000000"/>
                <w:position w:val="-2"/>
                <w:sz w:val="18"/>
                <w:szCs w:val="18"/>
                <w:u w:val="single"/>
              </w:rPr>
              <w:t>:</w:t>
            </w:r>
          </w:p>
          <w:p w14:paraId="6992F1F9" w14:textId="47A9BFF1" w:rsidR="0026773E" w:rsidRPr="00D253B7" w:rsidRDefault="00D92DBE" w:rsidP="00A51000">
            <w:pPr>
              <w:pStyle w:val="Odstavekseznama"/>
              <w:numPr>
                <w:ilvl w:val="0"/>
                <w:numId w:val="52"/>
              </w:numPr>
              <w:spacing w:before="135" w:after="135"/>
              <w:jc w:val="both"/>
              <w:textAlignment w:val="center"/>
              <w:rPr>
                <w:rFonts w:ascii="Arial" w:hAnsi="Arial" w:cs="Arial"/>
                <w:color w:val="000000"/>
                <w:position w:val="-2"/>
                <w:sz w:val="18"/>
                <w:szCs w:val="18"/>
              </w:rPr>
            </w:pPr>
            <w:r w:rsidRPr="00D253B7">
              <w:rPr>
                <w:rFonts w:ascii="Arial" w:hAnsi="Arial" w:cs="Arial"/>
                <w:color w:val="000000"/>
                <w:position w:val="-2"/>
                <w:sz w:val="18"/>
                <w:szCs w:val="18"/>
              </w:rPr>
              <w:t>obrazec Seznam strokovnjakov za GOI dela in projektiranje,</w:t>
            </w:r>
            <w:r w:rsidR="00D253B7" w:rsidRPr="00D253B7">
              <w:rPr>
                <w:rFonts w:ascii="Arial" w:hAnsi="Arial" w:cs="Arial"/>
                <w:color w:val="000000"/>
                <w:position w:val="-2"/>
                <w:sz w:val="18"/>
                <w:szCs w:val="18"/>
              </w:rPr>
              <w:t xml:space="preserve"> iz katerega izhaja, da ima ponudnik zaposlen ustrezen kader, skladno z določbami 14.člena ZAID in 16. člena GZ-1.</w:t>
            </w:r>
          </w:p>
          <w:p w14:paraId="1F9D8794" w14:textId="7DF78761" w:rsidR="008D7E3F" w:rsidRPr="00EA4EC6" w:rsidRDefault="00D92DBE" w:rsidP="00A51000">
            <w:pPr>
              <w:pStyle w:val="Odstavekseznama"/>
              <w:numPr>
                <w:ilvl w:val="0"/>
                <w:numId w:val="52"/>
              </w:numPr>
              <w:spacing w:before="135" w:after="135"/>
              <w:jc w:val="both"/>
              <w:textAlignment w:val="center"/>
              <w:rPr>
                <w:rFonts w:ascii="Arial" w:hAnsi="Arial" w:cs="Arial"/>
                <w:b/>
                <w:color w:val="000000"/>
                <w:position w:val="-2"/>
                <w:sz w:val="18"/>
                <w:szCs w:val="18"/>
              </w:rPr>
            </w:pPr>
            <w:r w:rsidRPr="00EA4EC6">
              <w:rPr>
                <w:rFonts w:ascii="Arial" w:hAnsi="Arial" w:cs="Arial"/>
                <w:b/>
                <w:color w:val="000000"/>
                <w:position w:val="-2"/>
                <w:sz w:val="18"/>
                <w:szCs w:val="18"/>
              </w:rPr>
              <w:t xml:space="preserve">za GOI: </w:t>
            </w:r>
          </w:p>
          <w:tbl>
            <w:tblPr>
              <w:tblStyle w:val="NormalTablePHPDOCX"/>
              <w:tblW w:w="0" w:type="auto"/>
              <w:tblLook w:val="04A0" w:firstRow="1" w:lastRow="0" w:firstColumn="1" w:lastColumn="0" w:noHBand="0" w:noVBand="1"/>
            </w:tblPr>
            <w:tblGrid>
              <w:gridCol w:w="7224"/>
            </w:tblGrid>
            <w:tr w:rsidR="0026773E" w14:paraId="45BBA40C" w14:textId="77777777">
              <w:tc>
                <w:tcPr>
                  <w:tcW w:w="0" w:type="auto"/>
                  <w:tcMar>
                    <w:top w:w="0" w:type="auto"/>
                    <w:bottom w:w="0" w:type="auto"/>
                  </w:tcMar>
                </w:tcPr>
                <w:p w14:paraId="3FD5FE1A" w14:textId="533281D5" w:rsidR="008D7E3F" w:rsidRPr="008D7E3F" w:rsidRDefault="00D92DBE" w:rsidP="00FF3DA6">
                  <w:pPr>
                    <w:numPr>
                      <w:ilvl w:val="0"/>
                      <w:numId w:val="12"/>
                    </w:numPr>
                    <w:rPr>
                      <w:rFonts w:ascii="Arial" w:hAnsi="Arial" w:cs="Arial"/>
                      <w:color w:val="000000"/>
                      <w:sz w:val="18"/>
                      <w:szCs w:val="18"/>
                    </w:rPr>
                  </w:pPr>
                  <w:r w:rsidRPr="008D7E3F">
                    <w:rPr>
                      <w:rFonts w:ascii="Arial" w:hAnsi="Arial" w:cs="Arial"/>
                      <w:color w:val="000000"/>
                      <w:position w:val="-2"/>
                      <w:sz w:val="18"/>
                      <w:szCs w:val="18"/>
                    </w:rPr>
                    <w:t>dokazilo</w:t>
                  </w:r>
                  <w:r w:rsidR="008D7E3F">
                    <w:rPr>
                      <w:rFonts w:ascii="Arial" w:hAnsi="Arial" w:cs="Arial"/>
                      <w:color w:val="000000"/>
                      <w:position w:val="-2"/>
                      <w:sz w:val="18"/>
                      <w:szCs w:val="18"/>
                    </w:rPr>
                    <w:t>, da</w:t>
                  </w:r>
                  <w:r w:rsidRPr="008D7E3F">
                    <w:rPr>
                      <w:rFonts w:ascii="Arial" w:hAnsi="Arial" w:cs="Arial"/>
                      <w:color w:val="000000"/>
                      <w:position w:val="-2"/>
                      <w:sz w:val="18"/>
                      <w:szCs w:val="18"/>
                    </w:rPr>
                    <w:t xml:space="preserve"> </w:t>
                  </w:r>
                  <w:r w:rsidR="008D7E3F" w:rsidRPr="008D7E3F">
                    <w:rPr>
                      <w:rFonts w:ascii="Arial" w:hAnsi="Arial" w:cs="Arial"/>
                      <w:color w:val="000000"/>
                      <w:position w:val="-2"/>
                      <w:sz w:val="18"/>
                      <w:szCs w:val="18"/>
                    </w:rPr>
                    <w:t>ima v poslovni register vpisano dejavnost gradbeništva</w:t>
                  </w:r>
                  <w:r w:rsidR="008D7E3F">
                    <w:rPr>
                      <w:rFonts w:ascii="Arial" w:hAnsi="Arial" w:cs="Arial"/>
                      <w:color w:val="000000"/>
                      <w:position w:val="-2"/>
                      <w:sz w:val="18"/>
                      <w:szCs w:val="18"/>
                    </w:rPr>
                    <w:t>;</w:t>
                  </w:r>
                </w:p>
                <w:p w14:paraId="2362D087" w14:textId="5371A577" w:rsidR="0026773E" w:rsidRDefault="00D92DBE" w:rsidP="00FF3DA6">
                  <w:pPr>
                    <w:numPr>
                      <w:ilvl w:val="0"/>
                      <w:numId w:val="12"/>
                    </w:numPr>
                    <w:rPr>
                      <w:rFonts w:ascii="Arial" w:hAnsi="Arial" w:cs="Arial"/>
                      <w:color w:val="000000"/>
                      <w:sz w:val="18"/>
                      <w:szCs w:val="18"/>
                    </w:rPr>
                  </w:pPr>
                  <w:r>
                    <w:rPr>
                      <w:rFonts w:ascii="Arial" w:hAnsi="Arial" w:cs="Arial"/>
                      <w:color w:val="000000"/>
                      <w:position w:val="-2"/>
                      <w:sz w:val="18"/>
                      <w:szCs w:val="18"/>
                    </w:rPr>
                    <w:t>pogodba o zaposlitvi ali obrazec M1</w:t>
                  </w:r>
                  <w:r w:rsidR="008D7E3F">
                    <w:rPr>
                      <w:rFonts w:ascii="Arial" w:hAnsi="Arial" w:cs="Arial"/>
                      <w:color w:val="000000"/>
                      <w:position w:val="-2"/>
                      <w:sz w:val="18"/>
                      <w:szCs w:val="18"/>
                    </w:rPr>
                    <w:t xml:space="preserve"> za vodjo gradnje skladno s petim odstavkom 16.člena GZ-1;</w:t>
                  </w:r>
                </w:p>
                <w:p w14:paraId="65BB40A7" w14:textId="487BE0F3" w:rsidR="0026773E" w:rsidRPr="008D7E3F" w:rsidRDefault="00D92DBE" w:rsidP="008D7E3F">
                  <w:pPr>
                    <w:numPr>
                      <w:ilvl w:val="0"/>
                      <w:numId w:val="12"/>
                    </w:numPr>
                    <w:rPr>
                      <w:rFonts w:ascii="Arial" w:hAnsi="Arial" w:cs="Arial"/>
                      <w:color w:val="000000"/>
                      <w:sz w:val="18"/>
                      <w:szCs w:val="18"/>
                    </w:rPr>
                  </w:pPr>
                  <w:r>
                    <w:rPr>
                      <w:rFonts w:ascii="Arial" w:hAnsi="Arial" w:cs="Arial"/>
                      <w:color w:val="000000"/>
                      <w:position w:val="-2"/>
                      <w:sz w:val="18"/>
                      <w:szCs w:val="18"/>
                    </w:rPr>
                    <w:t>kopija ustrezne zavarovalne police</w:t>
                  </w:r>
                  <w:r w:rsidR="008D7E3F">
                    <w:t xml:space="preserve"> </w:t>
                  </w:r>
                  <w:r w:rsidR="008D7E3F" w:rsidRPr="008D7E3F">
                    <w:rPr>
                      <w:rFonts w:ascii="Arial" w:hAnsi="Arial" w:cs="Arial"/>
                      <w:color w:val="000000"/>
                      <w:position w:val="-2"/>
                      <w:sz w:val="18"/>
                      <w:szCs w:val="18"/>
                    </w:rPr>
                    <w:t>zavarovano odgovornost za škodo v zvezi z opravljanjem svoje dejavnosti v skladu z določbami tretjega oziroma četrtega odstavka 16. člena GZ-1</w:t>
                  </w:r>
                  <w:r>
                    <w:rPr>
                      <w:rFonts w:ascii="Arial" w:hAnsi="Arial" w:cs="Arial"/>
                      <w:color w:val="000000"/>
                      <w:position w:val="-2"/>
                      <w:sz w:val="18"/>
                      <w:szCs w:val="18"/>
                    </w:rPr>
                    <w:t>;</w:t>
                  </w:r>
                </w:p>
                <w:p w14:paraId="7271297C" w14:textId="77777777" w:rsidR="008D7E3F" w:rsidRPr="003A7181" w:rsidRDefault="008D7E3F" w:rsidP="00FF3DA6">
                  <w:pPr>
                    <w:numPr>
                      <w:ilvl w:val="0"/>
                      <w:numId w:val="12"/>
                    </w:numPr>
                    <w:rPr>
                      <w:rFonts w:ascii="Arial" w:hAnsi="Arial" w:cs="Arial"/>
                      <w:color w:val="000000"/>
                      <w:sz w:val="18"/>
                      <w:szCs w:val="18"/>
                    </w:rPr>
                  </w:pPr>
                  <w:r>
                    <w:rPr>
                      <w:rFonts w:ascii="Arial" w:hAnsi="Arial" w:cs="Arial"/>
                      <w:color w:val="000000"/>
                      <w:position w:val="-2"/>
                      <w:sz w:val="18"/>
                      <w:szCs w:val="18"/>
                    </w:rPr>
                    <w:t>kopija vseh morebitno potrebnih obrtnih dovoljenj.</w:t>
                  </w:r>
                </w:p>
                <w:p w14:paraId="20E67FA5" w14:textId="416385D8" w:rsidR="003A7181" w:rsidRPr="003A7181" w:rsidRDefault="003A7181" w:rsidP="003A7181">
                  <w:pPr>
                    <w:ind w:left="360"/>
                    <w:rPr>
                      <w:rFonts w:ascii="Arial" w:hAnsi="Arial" w:cs="Arial"/>
                      <w:i/>
                      <w:color w:val="000000"/>
                      <w:sz w:val="18"/>
                      <w:szCs w:val="18"/>
                    </w:rPr>
                  </w:pPr>
                  <w:r>
                    <w:rPr>
                      <w:rFonts w:ascii="Arial" w:hAnsi="Arial" w:cs="Arial"/>
                      <w:i/>
                      <w:color w:val="000000"/>
                      <w:sz w:val="18"/>
                      <w:szCs w:val="18"/>
                    </w:rPr>
                    <w:t>(</w:t>
                  </w:r>
                  <w:r w:rsidRPr="003A7181">
                    <w:rPr>
                      <w:rFonts w:ascii="Arial" w:hAnsi="Arial" w:cs="Arial"/>
                      <w:i/>
                      <w:color w:val="000000"/>
                      <w:sz w:val="18"/>
                      <w:szCs w:val="18"/>
                    </w:rPr>
                    <w:t>Zavarovanje odgovornosti za škodo mora vključevati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50.000 eurov.</w:t>
                  </w:r>
                  <w:r>
                    <w:rPr>
                      <w:rFonts w:ascii="Arial" w:hAnsi="Arial" w:cs="Arial"/>
                      <w:i/>
                      <w:color w:val="000000"/>
                      <w:sz w:val="18"/>
                      <w:szCs w:val="18"/>
                    </w:rPr>
                    <w:t>)</w:t>
                  </w:r>
                </w:p>
              </w:tc>
            </w:tr>
          </w:tbl>
          <w:p w14:paraId="27F5BAD1" w14:textId="4CF82E8C" w:rsidR="0026773E" w:rsidRDefault="00D92DBE" w:rsidP="00A51000">
            <w:pPr>
              <w:pStyle w:val="Odstavekseznama"/>
              <w:numPr>
                <w:ilvl w:val="0"/>
                <w:numId w:val="52"/>
              </w:numPr>
              <w:spacing w:before="135" w:after="135"/>
              <w:jc w:val="both"/>
              <w:textAlignment w:val="center"/>
            </w:pPr>
            <w:r w:rsidRPr="00EA4EC6">
              <w:rPr>
                <w:rFonts w:ascii="Arial" w:hAnsi="Arial" w:cs="Arial"/>
                <w:b/>
                <w:color w:val="000000"/>
                <w:position w:val="-2"/>
                <w:sz w:val="18"/>
                <w:szCs w:val="18"/>
              </w:rPr>
              <w:t>za projektiranje</w:t>
            </w:r>
            <w:r w:rsidRPr="008D7E3F">
              <w:rPr>
                <w:rFonts w:ascii="Arial" w:hAnsi="Arial" w:cs="Arial"/>
                <w:color w:val="000000"/>
                <w:position w:val="-2"/>
                <w:sz w:val="18"/>
                <w:szCs w:val="18"/>
              </w:rPr>
              <w:t xml:space="preserve">: </w:t>
            </w:r>
          </w:p>
          <w:tbl>
            <w:tblPr>
              <w:tblStyle w:val="NormalTablePHPDOCX"/>
              <w:tblW w:w="0" w:type="auto"/>
              <w:tblLook w:val="04A0" w:firstRow="1" w:lastRow="0" w:firstColumn="1" w:lastColumn="0" w:noHBand="0" w:noVBand="1"/>
            </w:tblPr>
            <w:tblGrid>
              <w:gridCol w:w="7224"/>
            </w:tblGrid>
            <w:tr w:rsidR="0026773E" w14:paraId="24210EC0" w14:textId="77777777">
              <w:tc>
                <w:tcPr>
                  <w:tcW w:w="0" w:type="auto"/>
                  <w:tcMar>
                    <w:top w:w="0" w:type="auto"/>
                    <w:bottom w:w="0" w:type="auto"/>
                  </w:tcMar>
                </w:tcPr>
                <w:p w14:paraId="190CADBC" w14:textId="6E9EE8DB" w:rsidR="0026773E" w:rsidRDefault="008D7E3F" w:rsidP="00FF3DA6">
                  <w:pPr>
                    <w:numPr>
                      <w:ilvl w:val="0"/>
                      <w:numId w:val="13"/>
                    </w:numPr>
                    <w:rPr>
                      <w:rFonts w:ascii="Arial" w:hAnsi="Arial" w:cs="Arial"/>
                      <w:color w:val="000000"/>
                      <w:sz w:val="18"/>
                      <w:szCs w:val="18"/>
                    </w:rPr>
                  </w:pPr>
                  <w:r>
                    <w:rPr>
                      <w:rFonts w:ascii="Arial" w:hAnsi="Arial" w:cs="Arial"/>
                      <w:color w:val="000000"/>
                      <w:position w:val="-2"/>
                      <w:sz w:val="18"/>
                      <w:szCs w:val="18"/>
                    </w:rPr>
                    <w:t xml:space="preserve">dokazilo, da ima v poslovnem registru </w:t>
                  </w:r>
                  <w:r w:rsidR="00D92DBE">
                    <w:rPr>
                      <w:rFonts w:ascii="Arial" w:hAnsi="Arial" w:cs="Arial"/>
                      <w:color w:val="000000"/>
                      <w:position w:val="-2"/>
                      <w:sz w:val="18"/>
                      <w:szCs w:val="18"/>
                    </w:rPr>
                    <w:t>vpis</w:t>
                  </w:r>
                  <w:r>
                    <w:rPr>
                      <w:rFonts w:ascii="Arial" w:hAnsi="Arial" w:cs="Arial"/>
                      <w:color w:val="000000"/>
                      <w:position w:val="-2"/>
                      <w:sz w:val="18"/>
                      <w:szCs w:val="18"/>
                    </w:rPr>
                    <w:t>ano</w:t>
                  </w:r>
                  <w:r w:rsidR="00D92DBE">
                    <w:rPr>
                      <w:rFonts w:ascii="Arial" w:hAnsi="Arial" w:cs="Arial"/>
                      <w:color w:val="000000"/>
                      <w:position w:val="-2"/>
                      <w:sz w:val="18"/>
                      <w:szCs w:val="18"/>
                    </w:rPr>
                    <w:t xml:space="preserve"> vsaj eno od dejavnosti, ki so s predpisom, ki ureja standardno klasifikacijo dejavnosti, opredeljene kot arhitekturno in tehnično projektiranje, tehnično preizkušanje in analiziranje,</w:t>
                  </w:r>
                </w:p>
                <w:p w14:paraId="1671B58E" w14:textId="5CFDAF5B" w:rsidR="0026773E" w:rsidRDefault="008D7E3F" w:rsidP="008D7E3F">
                  <w:pPr>
                    <w:numPr>
                      <w:ilvl w:val="0"/>
                      <w:numId w:val="13"/>
                    </w:numPr>
                    <w:rPr>
                      <w:rFonts w:ascii="Arial" w:hAnsi="Arial" w:cs="Arial"/>
                      <w:color w:val="000000"/>
                      <w:sz w:val="18"/>
                      <w:szCs w:val="18"/>
                    </w:rPr>
                  </w:pPr>
                  <w:r w:rsidRPr="008D7E3F">
                    <w:rPr>
                      <w:rFonts w:ascii="Arial" w:hAnsi="Arial" w:cs="Arial"/>
                      <w:color w:val="000000"/>
                      <w:position w:val="-2"/>
                      <w:sz w:val="18"/>
                      <w:szCs w:val="18"/>
                    </w:rPr>
                    <w:t>pogodba o zaposlitvi ali obrazec M1</w:t>
                  </w:r>
                  <w:r w:rsidR="00D92DBE">
                    <w:rPr>
                      <w:rFonts w:ascii="Arial" w:hAnsi="Arial" w:cs="Arial"/>
                      <w:color w:val="000000"/>
                      <w:position w:val="-2"/>
                      <w:sz w:val="18"/>
                      <w:szCs w:val="18"/>
                    </w:rPr>
                    <w:t xml:space="preserve">, da ima za polni delovni čas ali za krajši delovni čas v posebnih primerih v skladu ZDR-1, zaposlenega vsaj enega pooblaščenega arhitekta ali pooblaščenega inženirja; ali če imajo najmanj polovico deležev v družbi družbeniki, ki so pooblaščeni arhitekti ali inženirji ali gospodarski subjekt, ki izpolnjuje pogoje za opravljanje arhitekturne in inženirske dejavnosti iz ZAID in je eden od pooblaščenih arhitektov ali inženirjev hkrati poslovodni organ; ali če je fizična oseba, ki samostojno opravlja arhitekturno ali inženirsko dejavnost za polni delovni čas ali za krajši </w:t>
                  </w:r>
                  <w:r w:rsidR="00D92DBE">
                    <w:rPr>
                      <w:rFonts w:ascii="Arial" w:hAnsi="Arial" w:cs="Arial"/>
                      <w:color w:val="000000"/>
                      <w:position w:val="-2"/>
                      <w:sz w:val="18"/>
                      <w:szCs w:val="18"/>
                    </w:rPr>
                    <w:lastRenderedPageBreak/>
                    <w:t>delovni čas v posebnih primerih v skladu ZDR-1, sama pooblaščeni arhitekt ali pooblaščeni inženir,</w:t>
                  </w:r>
                </w:p>
                <w:p w14:paraId="234EBB2A" w14:textId="77012B08" w:rsidR="0026773E" w:rsidRDefault="00D92DBE" w:rsidP="00FF3DA6">
                  <w:pPr>
                    <w:numPr>
                      <w:ilvl w:val="0"/>
                      <w:numId w:val="13"/>
                    </w:numPr>
                    <w:rPr>
                      <w:rFonts w:ascii="Arial" w:hAnsi="Arial" w:cs="Arial"/>
                      <w:color w:val="000000"/>
                      <w:sz w:val="18"/>
                      <w:szCs w:val="18"/>
                    </w:rPr>
                  </w:pPr>
                  <w:r>
                    <w:rPr>
                      <w:rFonts w:ascii="Arial" w:hAnsi="Arial" w:cs="Arial"/>
                      <w:color w:val="000000"/>
                      <w:position w:val="-2"/>
                      <w:sz w:val="18"/>
                      <w:szCs w:val="18"/>
                    </w:rPr>
                    <w:t>kopija ustrezne zavarovalne police</w:t>
                  </w:r>
                  <w:r w:rsidR="008D7E3F">
                    <w:rPr>
                      <w:rFonts w:ascii="Arial" w:hAnsi="Arial" w:cs="Arial"/>
                      <w:color w:val="000000"/>
                      <w:position w:val="-2"/>
                      <w:sz w:val="18"/>
                      <w:szCs w:val="18"/>
                    </w:rPr>
                    <w:t xml:space="preserve"> skladno z določbami 15. člena ZAID</w:t>
                  </w:r>
                  <w:r>
                    <w:rPr>
                      <w:rFonts w:ascii="Arial" w:hAnsi="Arial" w:cs="Arial"/>
                      <w:color w:val="000000"/>
                      <w:position w:val="-2"/>
                      <w:sz w:val="18"/>
                      <w:szCs w:val="18"/>
                    </w:rPr>
                    <w:t>,</w:t>
                  </w:r>
                </w:p>
                <w:p w14:paraId="14CA6821" w14:textId="77777777" w:rsidR="0026773E" w:rsidRPr="003A7181" w:rsidRDefault="00D92DBE" w:rsidP="00FF3DA6">
                  <w:pPr>
                    <w:numPr>
                      <w:ilvl w:val="0"/>
                      <w:numId w:val="13"/>
                    </w:numPr>
                    <w:rPr>
                      <w:rFonts w:ascii="Arial" w:hAnsi="Arial" w:cs="Arial"/>
                      <w:color w:val="000000"/>
                      <w:sz w:val="18"/>
                      <w:szCs w:val="18"/>
                    </w:rPr>
                  </w:pPr>
                  <w:r>
                    <w:rPr>
                      <w:rFonts w:ascii="Arial" w:hAnsi="Arial" w:cs="Arial"/>
                      <w:color w:val="000000"/>
                      <w:position w:val="-2"/>
                      <w:sz w:val="18"/>
                      <w:szCs w:val="18"/>
                    </w:rPr>
                    <w:t>dokazilo, da ni v stečajnem postopku.</w:t>
                  </w:r>
                </w:p>
                <w:p w14:paraId="34097E79" w14:textId="77777777" w:rsidR="003A7181" w:rsidRDefault="003A7181" w:rsidP="003A7181">
                  <w:pPr>
                    <w:ind w:left="360"/>
                    <w:rPr>
                      <w:rFonts w:ascii="Arial" w:hAnsi="Arial" w:cs="Arial"/>
                      <w:color w:val="000000"/>
                      <w:sz w:val="18"/>
                      <w:szCs w:val="18"/>
                    </w:rPr>
                  </w:pPr>
                </w:p>
                <w:p w14:paraId="249479CB" w14:textId="78DEB6BC" w:rsidR="003A7181" w:rsidRPr="003A7181" w:rsidRDefault="003A7181" w:rsidP="003A7181">
                  <w:pPr>
                    <w:ind w:left="360"/>
                    <w:rPr>
                      <w:rFonts w:ascii="Arial" w:hAnsi="Arial" w:cs="Arial"/>
                      <w:i/>
                      <w:color w:val="000000"/>
                      <w:sz w:val="18"/>
                      <w:szCs w:val="18"/>
                    </w:rPr>
                  </w:pPr>
                  <w:r w:rsidRPr="003A7181">
                    <w:rPr>
                      <w:rFonts w:ascii="Arial" w:hAnsi="Arial" w:cs="Arial"/>
                      <w:i/>
                      <w:color w:val="000000"/>
                      <w:sz w:val="18"/>
                      <w:szCs w:val="18"/>
                    </w:rPr>
                    <w:t>(Zavarovanje pred odgovornostjo za škodo, ki bi utegnila nastati investitorju ali tretji osebi v zvezi z opravljanjem arhitekturne in inženirske dejavnosti, je lahko sklenjeno kot splošno zavarovanje, ki se letno obnavlja, ali kot zavarovanje posameznega posla, ki sodi v okvir dejavnosti gospodarskega subjekta.</w:t>
                  </w:r>
                  <w:r w:rsidRPr="003A7181">
                    <w:rPr>
                      <w:i/>
                    </w:rPr>
                    <w:t xml:space="preserve"> </w:t>
                  </w:r>
                  <w:r w:rsidRPr="003A7181">
                    <w:rPr>
                      <w:rFonts w:ascii="Arial" w:hAnsi="Arial" w:cs="Arial"/>
                      <w:i/>
                      <w:color w:val="000000"/>
                      <w:sz w:val="18"/>
                      <w:szCs w:val="18"/>
                    </w:rPr>
                    <w:t>Višina zavarovalne vsote za vse zavarovalne primere v posameznem letu ali za posamezen posel, če je sklenjeno zavarovanje za posamezni posel, ne sme biti nižja od 50.000 eurov. Zavarovalna polica mora poimensko vsebovati imena</w:t>
                  </w:r>
                </w:p>
                <w:p w14:paraId="436C0291" w14:textId="13154F26" w:rsidR="003A7181" w:rsidRPr="003A7181" w:rsidRDefault="003A7181" w:rsidP="003A7181">
                  <w:pPr>
                    <w:ind w:left="360"/>
                    <w:rPr>
                      <w:rFonts w:ascii="Arial" w:hAnsi="Arial" w:cs="Arial"/>
                      <w:i/>
                      <w:color w:val="000000"/>
                      <w:sz w:val="18"/>
                      <w:szCs w:val="18"/>
                    </w:rPr>
                  </w:pPr>
                  <w:r w:rsidRPr="003A7181">
                    <w:rPr>
                      <w:rFonts w:ascii="Arial" w:hAnsi="Arial" w:cs="Arial"/>
                      <w:i/>
                      <w:color w:val="000000"/>
                      <w:sz w:val="18"/>
                      <w:szCs w:val="18"/>
                    </w:rPr>
                    <w:t>pooblaščenih arhitektov in inženirjev, ki jih zavarovanje krije ali pa vsebovati splošno klavzulo, da zavarovanje odgovornosti krije vse pooblaščene arhitekte in inženirje v gospodarskem subjektu.)</w:t>
                  </w:r>
                </w:p>
                <w:p w14:paraId="1E6F050A" w14:textId="3466D4F5" w:rsidR="003A7181" w:rsidRDefault="003A7181" w:rsidP="003A7181">
                  <w:pPr>
                    <w:ind w:left="360"/>
                    <w:rPr>
                      <w:rFonts w:ascii="Arial" w:hAnsi="Arial" w:cs="Arial"/>
                      <w:color w:val="000000"/>
                      <w:sz w:val="18"/>
                      <w:szCs w:val="18"/>
                    </w:rPr>
                  </w:pPr>
                </w:p>
              </w:tc>
            </w:tr>
          </w:tbl>
          <w:p w14:paraId="452107FB" w14:textId="021FF806" w:rsidR="008D7E3F" w:rsidRDefault="003A7181" w:rsidP="00A51000">
            <w:pPr>
              <w:pStyle w:val="Odstavekseznama"/>
              <w:numPr>
                <w:ilvl w:val="0"/>
                <w:numId w:val="52"/>
              </w:numPr>
              <w:spacing w:before="135" w:after="135"/>
              <w:jc w:val="both"/>
              <w:textAlignment w:val="center"/>
              <w:rPr>
                <w:rFonts w:ascii="Arial" w:hAnsi="Arial" w:cs="Arial"/>
                <w:color w:val="000000"/>
                <w:position w:val="-2"/>
                <w:sz w:val="18"/>
                <w:szCs w:val="18"/>
              </w:rPr>
            </w:pPr>
            <w:r w:rsidRPr="00EA4EC6">
              <w:rPr>
                <w:rFonts w:ascii="Arial" w:hAnsi="Arial" w:cs="Arial"/>
                <w:b/>
                <w:color w:val="000000"/>
                <w:position w:val="-2"/>
                <w:sz w:val="18"/>
                <w:szCs w:val="18"/>
              </w:rPr>
              <w:lastRenderedPageBreak/>
              <w:t>Za dobavo medicinske opreme</w:t>
            </w:r>
            <w:r>
              <w:rPr>
                <w:rFonts w:ascii="Arial" w:hAnsi="Arial" w:cs="Arial"/>
                <w:color w:val="000000"/>
                <w:position w:val="-2"/>
                <w:sz w:val="18"/>
                <w:szCs w:val="18"/>
              </w:rPr>
              <w:t xml:space="preserve">: </w:t>
            </w:r>
          </w:p>
          <w:p w14:paraId="1EA920DA" w14:textId="77777777" w:rsidR="003A7181" w:rsidRDefault="003A7181" w:rsidP="003A7181">
            <w:pPr>
              <w:spacing w:before="135" w:after="135"/>
              <w:jc w:val="both"/>
              <w:textAlignment w:val="center"/>
            </w:pPr>
            <w:r>
              <w:rPr>
                <w:rFonts w:ascii="Arial" w:hAnsi="Arial" w:cs="Arial"/>
                <w:color w:val="000000"/>
                <w:position w:val="-2"/>
                <w:sz w:val="18"/>
                <w:szCs w:val="18"/>
              </w:rPr>
              <w:t>Gospodarski subjekt je vpisan v register poslovnih subjektov, ki opravljajo promet z medicinskimi pripomočki na debelo pri Javni agenciji Republike Slovenije za zdravila in medicinske pripomočke (velja za ponudnike s sedežem v Republiki Sloveniji);oziroma v primeru tujega ponudnika da je vpisan v register poslovnih subjektov, ki opravljajo promet z medicinskimi pripomočki v skladu z zakonodajo države, v kateri ima gospodarski subjekt svoj sedež (v kolikor se to v skladu z zakonodajo države, v kateri ima svoj sedež zahteva). Ponudniku medicinskih pripomočkov s sedežem v drugi državi članici Evropske Unije se ni potrebno priglasiti v register veletrgovcev ali proizvajalcev medicinskih pripomočkov v Sloveniji, predložiti pa mora ustrezno potrdilo države članice, iz katere izhaja.</w:t>
            </w:r>
          </w:p>
          <w:p w14:paraId="1F7A9E95" w14:textId="77777777" w:rsidR="003A7181" w:rsidRPr="003A7181" w:rsidRDefault="003A7181" w:rsidP="003A7181">
            <w:pPr>
              <w:spacing w:before="135" w:after="135"/>
              <w:ind w:left="360"/>
              <w:jc w:val="both"/>
              <w:textAlignment w:val="center"/>
              <w:rPr>
                <w:rFonts w:ascii="Arial" w:hAnsi="Arial" w:cs="Arial"/>
                <w:color w:val="000000"/>
                <w:position w:val="-2"/>
                <w:sz w:val="18"/>
                <w:szCs w:val="18"/>
              </w:rPr>
            </w:pPr>
          </w:p>
          <w:p w14:paraId="4582113E" w14:textId="77777777" w:rsidR="00EA4EC6" w:rsidRDefault="008D7E3F">
            <w:pPr>
              <w:spacing w:before="135" w:after="135"/>
              <w:jc w:val="both"/>
              <w:textAlignment w:val="center"/>
            </w:pPr>
            <w:r w:rsidRPr="003A7181">
              <w:rPr>
                <w:rFonts w:ascii="Arial" w:hAnsi="Arial" w:cs="Arial"/>
                <w:color w:val="000000"/>
                <w:position w:val="-2"/>
                <w:sz w:val="18"/>
                <w:szCs w:val="18"/>
                <w:u w:val="single"/>
              </w:rPr>
              <w:t>Za sklop 2</w:t>
            </w:r>
            <w:r w:rsidR="003A7181">
              <w:t>:</w:t>
            </w:r>
          </w:p>
          <w:p w14:paraId="0B957990" w14:textId="29DC4B98" w:rsidR="008D7E3F" w:rsidRPr="00EA4EC6" w:rsidRDefault="003A7181">
            <w:pPr>
              <w:spacing w:before="135" w:after="135"/>
              <w:jc w:val="both"/>
              <w:textAlignment w:val="center"/>
              <w:rPr>
                <w:rFonts w:ascii="Arial" w:hAnsi="Arial" w:cs="Arial"/>
                <w:b/>
                <w:color w:val="000000"/>
                <w:position w:val="-2"/>
                <w:sz w:val="18"/>
                <w:szCs w:val="18"/>
              </w:rPr>
            </w:pPr>
            <w:r w:rsidRPr="00EA4EC6">
              <w:rPr>
                <w:rFonts w:ascii="Arial" w:hAnsi="Arial" w:cs="Arial"/>
                <w:b/>
                <w:color w:val="000000"/>
                <w:position w:val="-2"/>
                <w:sz w:val="18"/>
                <w:szCs w:val="18"/>
              </w:rPr>
              <w:t>dobava medicinske opreme</w:t>
            </w:r>
          </w:p>
          <w:p w14:paraId="5BBC2F55" w14:textId="450DF7BF" w:rsidR="003A7181" w:rsidRPr="003A7181" w:rsidRDefault="003A7181">
            <w:pPr>
              <w:spacing w:before="135" w:after="135"/>
              <w:jc w:val="both"/>
              <w:textAlignment w:val="center"/>
            </w:pPr>
            <w:r>
              <w:rPr>
                <w:rFonts w:ascii="Arial" w:hAnsi="Arial" w:cs="Arial"/>
                <w:color w:val="000000"/>
                <w:position w:val="-2"/>
                <w:sz w:val="18"/>
                <w:szCs w:val="18"/>
              </w:rPr>
              <w:t>Gospodarski subjekt je vpisan v register poslovnih subjektov, ki opravljajo promet z medicinskimi pripomočki na debelo pri Javni agenciji Republike Slovenije za zdravila in medicinske pripomočke (velja za ponudnike s sedežem v Republiki Sloveniji);oziroma v primeru tujega ponudnika da je vpisan v register poslovnih subjektov, ki opravljajo promet z medicinskimi pripomočki v skladu z zakonodajo države, v kateri ima gospodarski subjekt svoj sedež (v kolikor se to v skladu z zakonodajo države, v kateri ima svoj sedež zahteva). Ponudniku medicinskih pripomočkov s sedežem v drugi državi članici Evropske Unije se ni potrebno priglasiti v register veletrgovcev ali proizvajalcev medicinskih pripomočkov v Sloveniji, predložiti pa mora ustrezno potrdilo države članice, iz katere izhaja.</w:t>
            </w:r>
          </w:p>
        </w:tc>
      </w:tr>
      <w:tr w:rsidR="0026773E" w14:paraId="3B32E0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A763F4" w14:textId="3E228EA1" w:rsidR="0026773E" w:rsidRDefault="00D92DBE">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76B024" w14:textId="77777777" w:rsidR="0026773E" w:rsidRDefault="00D92DBE">
            <w:pPr>
              <w:spacing w:before="135" w:after="135"/>
              <w:jc w:val="both"/>
              <w:textAlignment w:val="center"/>
            </w:pPr>
            <w:r>
              <w:rPr>
                <w:rFonts w:ascii="Arial" w:hAnsi="Arial" w:cs="Arial"/>
                <w:color w:val="000000"/>
                <w:position w:val="-2"/>
                <w:sz w:val="18"/>
                <w:szCs w:val="18"/>
              </w:rPr>
              <w:t>Gospodarski subjekti, ki nimajo sedeža v Republiki Sloveniji:</w:t>
            </w:r>
          </w:p>
          <w:p w14:paraId="537B7035" w14:textId="418C7819" w:rsidR="00D253B7" w:rsidRPr="00D253B7" w:rsidRDefault="00D92DB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14:paraId="541D1077" w14:textId="77777777" w:rsidR="00D253B7" w:rsidRDefault="00D92DBE" w:rsidP="003A718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mora za izvedbo vseh GOI del in vseh projektantskih storitev v kolikor jih ne bi izvajal sam ali s partnerjem v skupni ponudbi, v ponudbi prijaviti podizvajalce.</w:t>
            </w:r>
          </w:p>
          <w:p w14:paraId="19F6D74B" w14:textId="7C7C4258" w:rsidR="00465CF4" w:rsidRPr="00465CF4" w:rsidRDefault="00A91096" w:rsidP="003A7181">
            <w:pPr>
              <w:spacing w:before="135" w:after="135"/>
              <w:jc w:val="both"/>
              <w:textAlignment w:val="center"/>
              <w:rPr>
                <w:rFonts w:ascii="Arial" w:hAnsi="Arial" w:cs="Arial"/>
                <w:color w:val="FF0000"/>
                <w:position w:val="-2"/>
                <w:sz w:val="18"/>
                <w:szCs w:val="18"/>
              </w:rPr>
            </w:pPr>
            <w:r>
              <w:rPr>
                <w:rFonts w:ascii="Arial" w:hAnsi="Arial" w:cs="Arial"/>
                <w:color w:val="FF0000"/>
                <w:position w:val="-2"/>
                <w:sz w:val="18"/>
                <w:szCs w:val="18"/>
              </w:rPr>
              <w:t>P</w:t>
            </w:r>
            <w:r w:rsidR="00465CF4" w:rsidRPr="00465CF4">
              <w:rPr>
                <w:rFonts w:ascii="Arial" w:hAnsi="Arial" w:cs="Arial"/>
                <w:color w:val="FF0000"/>
                <w:position w:val="-2"/>
                <w:sz w:val="18"/>
                <w:szCs w:val="18"/>
              </w:rPr>
              <w:t xml:space="preserve">redmet naročanja </w:t>
            </w:r>
            <w:r w:rsidR="00465CF4">
              <w:rPr>
                <w:rFonts w:ascii="Arial" w:hAnsi="Arial" w:cs="Arial"/>
                <w:color w:val="FF0000"/>
                <w:position w:val="-2"/>
                <w:sz w:val="18"/>
                <w:szCs w:val="18"/>
              </w:rPr>
              <w:t xml:space="preserve">sklopa 1 </w:t>
            </w:r>
            <w:r>
              <w:rPr>
                <w:rFonts w:ascii="Arial" w:hAnsi="Arial" w:cs="Arial"/>
                <w:color w:val="FF0000"/>
                <w:position w:val="-2"/>
                <w:sz w:val="18"/>
                <w:szCs w:val="18"/>
              </w:rPr>
              <w:t xml:space="preserve">je </w:t>
            </w:r>
            <w:r w:rsidR="00465CF4" w:rsidRPr="00465CF4">
              <w:rPr>
                <w:rFonts w:ascii="Arial" w:hAnsi="Arial" w:cs="Arial"/>
                <w:color w:val="FF0000"/>
                <w:position w:val="-2"/>
                <w:sz w:val="18"/>
                <w:szCs w:val="18"/>
              </w:rPr>
              <w:t xml:space="preserve">sestavljen </w:t>
            </w:r>
            <w:r>
              <w:rPr>
                <w:rFonts w:ascii="Arial" w:hAnsi="Arial" w:cs="Arial"/>
                <w:color w:val="FF0000"/>
                <w:position w:val="-2"/>
                <w:sz w:val="18"/>
                <w:szCs w:val="18"/>
              </w:rPr>
              <w:t>i</w:t>
            </w:r>
            <w:r w:rsidR="00465CF4" w:rsidRPr="00465CF4">
              <w:rPr>
                <w:rFonts w:ascii="Arial" w:hAnsi="Arial" w:cs="Arial"/>
                <w:color w:val="FF0000"/>
                <w:position w:val="-2"/>
                <w:sz w:val="18"/>
                <w:szCs w:val="18"/>
              </w:rPr>
              <w:t>z GOI del, kot projektantskih storitev in dobave medicinske vgradne opreme</w:t>
            </w:r>
            <w:r>
              <w:rPr>
                <w:rFonts w:ascii="Arial" w:hAnsi="Arial" w:cs="Arial"/>
                <w:color w:val="FF0000"/>
                <w:position w:val="-2"/>
                <w:sz w:val="18"/>
                <w:szCs w:val="18"/>
              </w:rPr>
              <w:t>, pri čemer</w:t>
            </w:r>
            <w:r w:rsidR="00465CF4">
              <w:rPr>
                <w:rFonts w:ascii="Arial" w:hAnsi="Arial" w:cs="Arial"/>
                <w:color w:val="FF0000"/>
                <w:position w:val="-2"/>
                <w:sz w:val="18"/>
                <w:szCs w:val="18"/>
              </w:rPr>
              <w:t xml:space="preserve"> vrednostno prevladujejo gradbena dela, </w:t>
            </w:r>
            <w:r>
              <w:rPr>
                <w:rFonts w:ascii="Arial" w:hAnsi="Arial" w:cs="Arial"/>
                <w:color w:val="FF0000"/>
                <w:position w:val="-2"/>
                <w:sz w:val="18"/>
                <w:szCs w:val="18"/>
              </w:rPr>
              <w:t xml:space="preserve">zato </w:t>
            </w:r>
            <w:r w:rsidR="00465CF4">
              <w:rPr>
                <w:rFonts w:ascii="Arial" w:hAnsi="Arial" w:cs="Arial"/>
                <w:color w:val="FF0000"/>
                <w:position w:val="-2"/>
                <w:sz w:val="18"/>
                <w:szCs w:val="18"/>
              </w:rPr>
              <w:t>mora ponudnik sam izpolnjevati pogoje za opravljanje gradbene dejavnosti,  za ostale dele predmeta pa lahko sposobnost za opravljanje poklicne dejavnosti izpolnjuje tudi s pomočjo v ponudbi prijavljenih podizvajalcev.</w:t>
            </w:r>
            <w:bookmarkStart w:id="0" w:name="_GoBack"/>
            <w:bookmarkEnd w:id="0"/>
          </w:p>
          <w:p w14:paraId="115313FF" w14:textId="73F01A47" w:rsidR="003A7181" w:rsidRPr="003A7181" w:rsidRDefault="003A7181" w:rsidP="003A718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Naročnik lahko izpolnjevanje dela navedenega pogoja preveri v uradnih registrih in evidencah. Naročnik bo ob preveritvi ponudbe zahteval za priglašen kader dokazilo o </w:t>
            </w:r>
            <w:r>
              <w:rPr>
                <w:rFonts w:ascii="Arial" w:hAnsi="Arial" w:cs="Arial"/>
                <w:color w:val="000000"/>
                <w:position w:val="-2"/>
                <w:sz w:val="18"/>
                <w:szCs w:val="18"/>
              </w:rPr>
              <w:lastRenderedPageBreak/>
              <w:t>zaposlitvi (pogodbo o zaposlitvi ali obrazec M1), in dokazilo o izpolnjevanju pogoja glede zavarovane odgovornosti za škodo v zvezi z opravljanjem dejavnosti in dokazilo o izpolnjevanju ostalih pogojev. Zaželeno je, da ponudnik že v ponudbi predloži dokazila.</w:t>
            </w:r>
          </w:p>
        </w:tc>
      </w:tr>
      <w:tr w:rsidR="0026773E" w14:paraId="7EBBF42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CBFD58" w14:textId="77777777" w:rsidR="0026773E" w:rsidRDefault="00D92DBE">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C2DFC7" w14:textId="77777777" w:rsidR="0026773E" w:rsidRDefault="00D92DBE">
            <w:pPr>
              <w:spacing w:before="135" w:after="135"/>
              <w:jc w:val="both"/>
              <w:textAlignment w:val="center"/>
            </w:pPr>
            <w:r>
              <w:rPr>
                <w:rFonts w:ascii="Arial" w:hAnsi="Arial" w:cs="Arial"/>
                <w:color w:val="000000"/>
                <w:position w:val="-2"/>
                <w:sz w:val="18"/>
                <w:szCs w:val="18"/>
              </w:rPr>
              <w:t>MORAJO izpolnjevati pogoj</w:t>
            </w:r>
          </w:p>
          <w:p w14:paraId="7C0FA1B7" w14:textId="77777777" w:rsidR="0026773E" w:rsidRDefault="00D92DB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26773E" w14:paraId="39AC015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931E38" w14:textId="77777777" w:rsidR="0026773E" w:rsidRDefault="00D92DB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FB02EB" w14:textId="77777777" w:rsidR="0026773E" w:rsidRDefault="00D92DBE">
            <w:pPr>
              <w:spacing w:before="135" w:after="135"/>
              <w:jc w:val="both"/>
              <w:textAlignment w:val="center"/>
            </w:pPr>
            <w:r>
              <w:rPr>
                <w:rFonts w:ascii="Arial" w:hAnsi="Arial" w:cs="Arial"/>
                <w:color w:val="000000"/>
                <w:position w:val="-2"/>
                <w:sz w:val="18"/>
                <w:szCs w:val="18"/>
              </w:rPr>
              <w:t>MORAJO izpolnjevati pogoj</w:t>
            </w:r>
          </w:p>
          <w:p w14:paraId="29ABAA2B" w14:textId="77777777" w:rsidR="0026773E" w:rsidRDefault="00D92DB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16BB8E7E" w14:textId="77777777" w:rsidR="0026773E" w:rsidRDefault="0026773E"/>
    <w:tbl>
      <w:tblPr>
        <w:tblStyle w:val="NormalTablePHPDOCX"/>
        <w:tblW w:w="2500" w:type="pct"/>
        <w:tblInd w:w="108" w:type="dxa"/>
        <w:tblLook w:val="04A0" w:firstRow="1" w:lastRow="0" w:firstColumn="1" w:lastColumn="0" w:noHBand="0" w:noVBand="1"/>
      </w:tblPr>
      <w:tblGrid>
        <w:gridCol w:w="4504"/>
      </w:tblGrid>
      <w:tr w:rsidR="0026773E" w14:paraId="6B04EE0E"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34563A3C" w14:textId="77777777" w:rsidR="0026773E" w:rsidRDefault="00D92DBE">
            <w:r>
              <w:rPr>
                <w:rFonts w:ascii="Arial" w:hAnsi="Arial" w:cs="Arial"/>
                <w:color w:val="FFFFFF"/>
                <w:position w:val="-2"/>
                <w:sz w:val="18"/>
                <w:szCs w:val="18"/>
              </w:rPr>
              <w:t>Tehnična sposobnost</w:t>
            </w:r>
          </w:p>
        </w:tc>
      </w:tr>
    </w:tbl>
    <w:p w14:paraId="372D7C42" w14:textId="77777777" w:rsidR="0026773E" w:rsidRDefault="0026773E"/>
    <w:tbl>
      <w:tblPr>
        <w:tblStyle w:val="NormalTablePHPDOCX"/>
        <w:tblW w:w="9300" w:type="dxa"/>
        <w:tblInd w:w="108" w:type="dxa"/>
        <w:tblLook w:val="04A0" w:firstRow="1" w:lastRow="0" w:firstColumn="1" w:lastColumn="0" w:noHBand="0" w:noVBand="1"/>
      </w:tblPr>
      <w:tblGrid>
        <w:gridCol w:w="1860"/>
        <w:gridCol w:w="7440"/>
      </w:tblGrid>
      <w:tr w:rsidR="0026773E" w14:paraId="3C8FAE6F"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DA7823B" w14:textId="77777777" w:rsidR="0026773E" w:rsidRDefault="00D92DBE">
            <w:pPr>
              <w:jc w:val="center"/>
              <w:rPr>
                <w:rFonts w:ascii="Arial" w:hAnsi="Arial" w:cs="Arial"/>
                <w:b/>
                <w:bCs/>
                <w:color w:val="FFFFFF"/>
                <w:position w:val="-2"/>
                <w:sz w:val="18"/>
                <w:szCs w:val="18"/>
              </w:rP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vseh strokovnih zahtev naročnika, vse veljavne zakonodaje, predpisov, standardov</w:t>
            </w:r>
          </w:p>
          <w:p w14:paraId="6704BC7A" w14:textId="212CA9A7" w:rsidR="00035ADE" w:rsidRDefault="00035ADE">
            <w:pPr>
              <w:jc w:val="center"/>
            </w:pPr>
            <w:r>
              <w:rPr>
                <w:rFonts w:ascii="Arial" w:hAnsi="Arial" w:cs="Arial"/>
                <w:b/>
                <w:bCs/>
                <w:color w:val="FFFFFF"/>
                <w:position w:val="-2"/>
                <w:sz w:val="18"/>
                <w:szCs w:val="18"/>
              </w:rPr>
              <w:t>(velja za oba sklopa!)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20C8FA" w14:textId="77777777" w:rsidR="00CF09F3" w:rsidRDefault="00D92DBE" w:rsidP="00CF09F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Gospodarski subjekt mora</w:t>
            </w:r>
            <w:r w:rsidR="00CF09F3">
              <w:rPr>
                <w:rFonts w:ascii="Arial" w:hAnsi="Arial" w:cs="Arial"/>
                <w:color w:val="000000"/>
                <w:position w:val="-2"/>
                <w:sz w:val="18"/>
                <w:szCs w:val="18"/>
              </w:rPr>
              <w:t xml:space="preserve">: </w:t>
            </w:r>
          </w:p>
          <w:p w14:paraId="464F7ED0" w14:textId="12936C33" w:rsidR="00CF09F3" w:rsidRPr="00CF09F3" w:rsidRDefault="00CF09F3" w:rsidP="00A51000">
            <w:pPr>
              <w:pStyle w:val="Odstavekseznama"/>
              <w:numPr>
                <w:ilvl w:val="0"/>
                <w:numId w:val="53"/>
              </w:numPr>
              <w:spacing w:before="135" w:after="135"/>
              <w:jc w:val="both"/>
              <w:textAlignment w:val="center"/>
            </w:pPr>
            <w:r w:rsidRPr="00CF09F3">
              <w:rPr>
                <w:rFonts w:ascii="Arial" w:hAnsi="Arial" w:cs="Arial"/>
                <w:color w:val="000000"/>
                <w:position w:val="-2"/>
                <w:sz w:val="18"/>
                <w:szCs w:val="18"/>
              </w:rPr>
              <w:t>za sklop 1</w:t>
            </w:r>
            <w:r w:rsidR="00D92DBE" w:rsidRPr="00CF09F3">
              <w:rPr>
                <w:rFonts w:ascii="Arial" w:hAnsi="Arial" w:cs="Arial"/>
                <w:color w:val="000000"/>
                <w:position w:val="-2"/>
                <w:sz w:val="18"/>
                <w:szCs w:val="18"/>
              </w:rPr>
              <w:t xml:space="preserve"> zagotoviti celovito izvedbo vseh razpisanih storitev in GOI del, vključno z dobavo in montažo </w:t>
            </w:r>
            <w:r w:rsidR="00EA4EC6">
              <w:rPr>
                <w:rFonts w:ascii="Arial" w:hAnsi="Arial" w:cs="Arial"/>
                <w:color w:val="000000"/>
                <w:position w:val="-2"/>
                <w:sz w:val="18"/>
                <w:szCs w:val="18"/>
              </w:rPr>
              <w:t xml:space="preserve">nove </w:t>
            </w:r>
            <w:r w:rsidRPr="00CF09F3">
              <w:rPr>
                <w:rFonts w:ascii="Arial" w:hAnsi="Arial" w:cs="Arial"/>
                <w:color w:val="000000"/>
                <w:position w:val="-2"/>
                <w:sz w:val="18"/>
                <w:szCs w:val="18"/>
              </w:rPr>
              <w:t>vgradne medicinske opreme</w:t>
            </w:r>
            <w:r w:rsidR="00D92DBE" w:rsidRPr="00CF09F3">
              <w:rPr>
                <w:rFonts w:ascii="Arial" w:hAnsi="Arial" w:cs="Arial"/>
                <w:color w:val="000000"/>
                <w:position w:val="-2"/>
                <w:sz w:val="18"/>
                <w:szCs w:val="18"/>
              </w:rPr>
              <w:t>, pri čemer bo moral zagotoviti izpolnjevanje vseh strokovnih zahtev naročnika navedenih v tej razpisni dokumentaciji in vseh njenih prilogah ter pri izvajanju storitev</w:t>
            </w:r>
            <w:r w:rsidR="00C23A36">
              <w:rPr>
                <w:rFonts w:ascii="Arial" w:hAnsi="Arial" w:cs="Arial"/>
                <w:color w:val="000000"/>
                <w:position w:val="-2"/>
                <w:sz w:val="18"/>
                <w:szCs w:val="18"/>
              </w:rPr>
              <w:t>/del</w:t>
            </w:r>
            <w:r w:rsidR="00D92DBE" w:rsidRPr="00CF09F3">
              <w:rPr>
                <w:rFonts w:ascii="Arial" w:hAnsi="Arial" w:cs="Arial"/>
                <w:color w:val="000000"/>
                <w:position w:val="-2"/>
                <w:sz w:val="18"/>
                <w:szCs w:val="18"/>
              </w:rPr>
              <w:t xml:space="preserve"> upoštevati vse predpise, celotno veljavno zakonodajo in podzakonske akte, pravilnike, standarde, uredbe in ostalo tehnično regulativo, ki velja v RS in EU za predmetno javno naročilo in zagotavlja, da bodo delavci z njimi seznanjeni ter da bo odgovarjal za vso škodo, ki bi morebiti nastala zaradi neupoštevanja le-teh</w:t>
            </w:r>
            <w:r w:rsidR="00C23A36">
              <w:rPr>
                <w:rFonts w:ascii="Arial" w:hAnsi="Arial" w:cs="Arial"/>
                <w:color w:val="000000"/>
                <w:position w:val="-2"/>
                <w:sz w:val="18"/>
                <w:szCs w:val="18"/>
              </w:rPr>
              <w:t xml:space="preserve">. </w:t>
            </w:r>
          </w:p>
          <w:p w14:paraId="3BBF7F9E" w14:textId="3B3D3A0A" w:rsidR="0026773E" w:rsidRDefault="00CF09F3" w:rsidP="00A51000">
            <w:pPr>
              <w:pStyle w:val="Odstavekseznama"/>
              <w:numPr>
                <w:ilvl w:val="0"/>
                <w:numId w:val="53"/>
              </w:numPr>
              <w:spacing w:before="135" w:after="135"/>
              <w:jc w:val="both"/>
              <w:textAlignment w:val="center"/>
            </w:pPr>
            <w:r>
              <w:rPr>
                <w:rFonts w:ascii="Arial" w:hAnsi="Arial" w:cs="Arial"/>
                <w:color w:val="000000"/>
                <w:position w:val="-2"/>
                <w:sz w:val="18"/>
                <w:szCs w:val="18"/>
              </w:rPr>
              <w:t xml:space="preserve">za sklop 2 </w:t>
            </w:r>
            <w:r w:rsidR="00EA4EC6" w:rsidRPr="00EA4EC6">
              <w:rPr>
                <w:rFonts w:ascii="Arial" w:hAnsi="Arial" w:cs="Arial"/>
                <w:color w:val="000000"/>
                <w:position w:val="-2"/>
                <w:sz w:val="18"/>
                <w:szCs w:val="18"/>
              </w:rPr>
              <w:t>Da nudi novo opremo, ki ustreza vsem tehničnim in kakovostnim zahtevam naročnika, navedenim v Specifikaciji zahtev naročnika in v ostalih delih te dokumentacije o javnem naročilu.</w:t>
            </w:r>
            <w:r w:rsidR="00D92DBE" w:rsidRPr="00CF09F3">
              <w:rPr>
                <w:rFonts w:ascii="Arial" w:hAnsi="Arial" w:cs="Arial"/>
                <w:b/>
                <w:bCs/>
                <w:color w:val="FFFFFF"/>
                <w:position w:val="-2"/>
                <w:sz w:val="18"/>
                <w:szCs w:val="18"/>
              </w:rPr>
              <w:t xml:space="preserve"> vseh strokovnih zahtev naročnika, vse veljavne zakonodaje, predpisov, standardov</w:t>
            </w:r>
          </w:p>
        </w:tc>
      </w:tr>
      <w:tr w:rsidR="0026773E" w14:paraId="26F3C23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3B096" w14:textId="72C0CD1F" w:rsidR="0026773E" w:rsidRDefault="00D92DB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CDCBE" w14:textId="21129AA4" w:rsidR="0026773E" w:rsidRDefault="00D92DB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mora predložiti ESPD obrazec in podpisan ter žigosan obrazec Krovne izjave s podpisom katerega izjavlj</w:t>
            </w:r>
            <w:r w:rsidR="00EA4EC6">
              <w:rPr>
                <w:rFonts w:ascii="Arial" w:hAnsi="Arial" w:cs="Arial"/>
                <w:color w:val="000000"/>
                <w:position w:val="-2"/>
                <w:sz w:val="18"/>
                <w:szCs w:val="18"/>
              </w:rPr>
              <w:t xml:space="preserve">a, da izpolnjuje navedeni pogoj ter dokazila za opremo (velja za sklop 1 in sklop 2!): </w:t>
            </w:r>
          </w:p>
          <w:tbl>
            <w:tblPr>
              <w:tblStyle w:val="NormalTablePHPDOCX"/>
              <w:tblW w:w="0" w:type="auto"/>
              <w:tblLook w:val="04A0" w:firstRow="1" w:lastRow="0" w:firstColumn="1" w:lastColumn="0" w:noHBand="0" w:noVBand="1"/>
            </w:tblPr>
            <w:tblGrid>
              <w:gridCol w:w="7224"/>
            </w:tblGrid>
            <w:tr w:rsidR="00EA4EC6" w14:paraId="20302CDA" w14:textId="77777777" w:rsidTr="00A374BD">
              <w:tc>
                <w:tcPr>
                  <w:tcW w:w="0" w:type="auto"/>
                  <w:tcMar>
                    <w:top w:w="0" w:type="auto"/>
                    <w:bottom w:w="0" w:type="auto"/>
                  </w:tcMar>
                </w:tcPr>
                <w:p w14:paraId="59A4BE94" w14:textId="1BD7C416" w:rsidR="00EA4EC6" w:rsidRDefault="00EA4EC6" w:rsidP="00EA4EC6">
                  <w:r>
                    <w:rPr>
                      <w:rFonts w:ascii="Arial" w:hAnsi="Arial" w:cs="Arial"/>
                      <w:color w:val="000000"/>
                      <w:position w:val="-2"/>
                      <w:sz w:val="18"/>
                      <w:szCs w:val="18"/>
                    </w:rPr>
                    <w:t>• opisi opreme v slovenskem jeziku,</w:t>
                  </w:r>
                </w:p>
              </w:tc>
            </w:tr>
            <w:tr w:rsidR="00EA4EC6" w14:paraId="5BCE3C54" w14:textId="77777777" w:rsidTr="00A374BD">
              <w:tc>
                <w:tcPr>
                  <w:tcW w:w="0" w:type="auto"/>
                  <w:tcMar>
                    <w:top w:w="0" w:type="auto"/>
                    <w:bottom w:w="0" w:type="auto"/>
                  </w:tcMar>
                </w:tcPr>
                <w:p w14:paraId="63F226FA" w14:textId="77777777" w:rsidR="00EA4EC6" w:rsidRDefault="00EA4EC6" w:rsidP="00EA4EC6">
                  <w:r>
                    <w:rPr>
                      <w:rFonts w:ascii="Arial" w:hAnsi="Arial" w:cs="Arial"/>
                      <w:color w:val="000000"/>
                      <w:position w:val="-2"/>
                      <w:sz w:val="18"/>
                      <w:szCs w:val="18"/>
                    </w:rPr>
                    <w:t xml:space="preserve">• </w:t>
                  </w: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/katalogi proizvajalca/ tehnična dokumentacija v slovenskem jeziku ali angleškem jeziku/navodila za uporabo,</w:t>
                  </w:r>
                </w:p>
              </w:tc>
            </w:tr>
          </w:tbl>
          <w:p w14:paraId="473A69A5" w14:textId="08AD810F" w:rsidR="00EA4EC6" w:rsidRDefault="00EA4EC6">
            <w:pPr>
              <w:spacing w:before="135" w:after="135"/>
              <w:jc w:val="both"/>
              <w:textAlignment w:val="center"/>
            </w:pPr>
          </w:p>
        </w:tc>
      </w:tr>
      <w:tr w:rsidR="0026773E" w14:paraId="7CD3825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6ED208" w14:textId="50ED12A7" w:rsidR="0026773E" w:rsidRDefault="00D92DB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EE9500" w14:textId="77777777" w:rsidR="00EA4EC6" w:rsidRDefault="00D92DBE" w:rsidP="00EA4EC6">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EA4EC6" w14:paraId="5740A4E7" w14:textId="77777777" w:rsidTr="00A374BD">
              <w:tc>
                <w:tcPr>
                  <w:tcW w:w="0" w:type="auto"/>
                  <w:tcMar>
                    <w:top w:w="0" w:type="auto"/>
                    <w:bottom w:w="0" w:type="auto"/>
                  </w:tcMar>
                </w:tcPr>
                <w:p w14:paraId="7CD6CB42" w14:textId="2F46BA0F" w:rsidR="00EA4EC6" w:rsidRDefault="00EA4EC6" w:rsidP="00EA4EC6">
                  <w:r>
                    <w:rPr>
                      <w:rFonts w:ascii="Arial" w:hAnsi="Arial" w:cs="Arial"/>
                      <w:color w:val="000000"/>
                      <w:position w:val="-2"/>
                      <w:sz w:val="18"/>
                      <w:szCs w:val="18"/>
                    </w:rPr>
                    <w:t>Iz  predloženih dokazil za opremo morajo biti jasno razvidne vse strokovno tehnične karakteristike ponujenega blaga, ki dokazujejo izpolnjevanje vseh naročnikovih strokovnih zahtev (natančno označena dokazila tehničnih karakteristik, po enakem vrstnem redu kot si sledijo posamezne točke zahtevane specifikacije predmeta naročila).</w:t>
                  </w:r>
                </w:p>
              </w:tc>
            </w:tr>
            <w:tr w:rsidR="00EA4EC6" w14:paraId="1DB8E538" w14:textId="77777777" w:rsidTr="00A374BD">
              <w:tc>
                <w:tcPr>
                  <w:tcW w:w="0" w:type="auto"/>
                  <w:tcMar>
                    <w:top w:w="0" w:type="auto"/>
                    <w:bottom w:w="0" w:type="auto"/>
                  </w:tcMar>
                </w:tcPr>
                <w:p w14:paraId="66030A8E" w14:textId="77777777" w:rsidR="00EA4EC6" w:rsidRDefault="00EA4EC6" w:rsidP="00EA4EC6">
                  <w:r>
                    <w:rPr>
                      <w:rFonts w:ascii="Arial" w:hAnsi="Arial" w:cs="Arial"/>
                      <w:color w:val="000000"/>
                      <w:position w:val="-2"/>
                      <w:sz w:val="18"/>
                      <w:szCs w:val="18"/>
                    </w:rPr>
                    <w:t xml:space="preserve">Če bo naročnik ob pregledovanju in ocenjevanju ponudb menil, da je treba del ponudbe (npr. </w:t>
                  </w: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tehnične značilnosti, tehnična dokumentacija, navodila...), ki ni predložena v slovenskem jeziku, prevesti v slovenski jezik, bo prevod v določenem roku naložil ponudniku na njegove stroške. </w:t>
                  </w:r>
                </w:p>
              </w:tc>
            </w:tr>
            <w:tr w:rsidR="00EA4EC6" w14:paraId="498D0325" w14:textId="77777777" w:rsidTr="00A374BD">
              <w:tc>
                <w:tcPr>
                  <w:tcW w:w="0" w:type="auto"/>
                  <w:tcMar>
                    <w:top w:w="0" w:type="auto"/>
                    <w:bottom w:w="0" w:type="auto"/>
                  </w:tcMar>
                </w:tcPr>
                <w:p w14:paraId="593E63F1" w14:textId="475C976F" w:rsidR="00EA4EC6" w:rsidRDefault="00EA4EC6" w:rsidP="00EA4EC6"/>
              </w:tc>
            </w:tr>
          </w:tbl>
          <w:p w14:paraId="4DB39121" w14:textId="02767837" w:rsidR="0026773E" w:rsidRDefault="0026773E" w:rsidP="00EA4EC6">
            <w:pPr>
              <w:jc w:val="both"/>
              <w:textAlignment w:val="center"/>
            </w:pPr>
          </w:p>
        </w:tc>
      </w:tr>
      <w:tr w:rsidR="0026773E" w14:paraId="3B28818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3C3E43" w14:textId="77777777" w:rsidR="0026773E" w:rsidRDefault="00D92DBE">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2D7783" w14:textId="77777777" w:rsidR="0026773E" w:rsidRDefault="00D92DBE">
            <w:pPr>
              <w:spacing w:before="135" w:after="135"/>
              <w:jc w:val="both"/>
              <w:textAlignment w:val="center"/>
            </w:pPr>
            <w:r>
              <w:rPr>
                <w:rFonts w:ascii="Arial" w:hAnsi="Arial" w:cs="Arial"/>
                <w:color w:val="000000"/>
                <w:position w:val="-2"/>
                <w:sz w:val="18"/>
                <w:szCs w:val="18"/>
              </w:rPr>
              <w:t>MORAJO izpolnjevati pogoj</w:t>
            </w:r>
          </w:p>
          <w:p w14:paraId="264EE15D" w14:textId="77777777" w:rsidR="0026773E" w:rsidRDefault="00D92DB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26773E" w14:paraId="1BDB623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FE0298" w14:textId="77777777" w:rsidR="0026773E" w:rsidRDefault="00D92DB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B63FEE" w14:textId="77777777" w:rsidR="0026773E" w:rsidRDefault="00D92DBE">
            <w:pPr>
              <w:spacing w:before="135" w:after="135"/>
              <w:jc w:val="both"/>
              <w:textAlignment w:val="center"/>
            </w:pPr>
            <w:r>
              <w:rPr>
                <w:rFonts w:ascii="Arial" w:hAnsi="Arial" w:cs="Arial"/>
                <w:color w:val="000000"/>
                <w:position w:val="-2"/>
                <w:sz w:val="18"/>
                <w:szCs w:val="18"/>
              </w:rPr>
              <w:t>MORAJO izpolnjevati pogoj</w:t>
            </w:r>
          </w:p>
          <w:p w14:paraId="3CBF8EF0" w14:textId="77777777" w:rsidR="0026773E" w:rsidRDefault="00D92DB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4A54517E" w14:textId="77777777" w:rsidR="0026773E" w:rsidRDefault="0026773E"/>
    <w:tbl>
      <w:tblPr>
        <w:tblStyle w:val="NormalTablePHPDOCX"/>
        <w:tblW w:w="9300" w:type="dxa"/>
        <w:tblInd w:w="108" w:type="dxa"/>
        <w:tblLook w:val="04A0" w:firstRow="1" w:lastRow="0" w:firstColumn="1" w:lastColumn="0" w:noHBand="0" w:noVBand="1"/>
      </w:tblPr>
      <w:tblGrid>
        <w:gridCol w:w="1860"/>
        <w:gridCol w:w="7440"/>
      </w:tblGrid>
      <w:tr w:rsidR="0026773E" w14:paraId="091164CD"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F5AC78B" w14:textId="77777777" w:rsidR="0026773E" w:rsidRDefault="00D92DBE">
            <w:pPr>
              <w:jc w:val="center"/>
              <w:rPr>
                <w:rFonts w:ascii="Arial" w:hAnsi="Arial" w:cs="Arial"/>
                <w:b/>
                <w:bCs/>
                <w:color w:val="FFFFFF"/>
                <w:position w:val="-2"/>
                <w:sz w:val="18"/>
                <w:szCs w:val="18"/>
              </w:rPr>
            </w:pPr>
            <w:r>
              <w:rPr>
                <w:rFonts w:ascii="Arial" w:hAnsi="Arial" w:cs="Arial"/>
                <w:b/>
                <w:bCs/>
                <w:color w:val="FFFFFF"/>
                <w:position w:val="-2"/>
                <w:sz w:val="18"/>
                <w:szCs w:val="18"/>
              </w:rPr>
              <w:t>POGOJ 2</w:t>
            </w:r>
            <w:r>
              <w:rPr>
                <w:rFonts w:ascii="Arial" w:hAnsi="Arial" w:cs="Arial"/>
                <w:b/>
                <w:bCs/>
                <w:color w:val="FFFFFF"/>
                <w:position w:val="-2"/>
                <w:sz w:val="18"/>
                <w:szCs w:val="18"/>
              </w:rPr>
              <w:br/>
              <w:t>CE certifikat in izjava o skladnosti za blago, opremo</w:t>
            </w:r>
          </w:p>
          <w:p w14:paraId="1FC7235F" w14:textId="48A5E927" w:rsidR="00035ADE" w:rsidRDefault="00035ADE">
            <w:pPr>
              <w:jc w:val="center"/>
            </w:pPr>
            <w:r>
              <w:rPr>
                <w:rFonts w:ascii="Arial" w:hAnsi="Arial" w:cs="Arial"/>
                <w:b/>
                <w:bCs/>
                <w:color w:val="FFFFFF"/>
                <w:position w:val="-2"/>
                <w:sz w:val="18"/>
                <w:szCs w:val="18"/>
              </w:rPr>
              <w:t>(velja za oba sklopa!)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A4A9C3" w14:textId="5F5F0EF3" w:rsidR="0026773E" w:rsidRDefault="00D92DBE">
            <w:pPr>
              <w:spacing w:before="135" w:after="135"/>
              <w:jc w:val="both"/>
              <w:textAlignment w:val="center"/>
            </w:pPr>
            <w:r>
              <w:rPr>
                <w:rFonts w:ascii="Arial" w:hAnsi="Arial" w:cs="Arial"/>
                <w:color w:val="000000"/>
                <w:position w:val="-2"/>
                <w:sz w:val="18"/>
                <w:szCs w:val="18"/>
              </w:rPr>
              <w:t xml:space="preserve">Da zagotavlja, da ima vse ponujeno blago </w:t>
            </w:r>
            <w:r w:rsidR="00EA4EC6">
              <w:rPr>
                <w:rFonts w:ascii="Arial" w:hAnsi="Arial" w:cs="Arial"/>
                <w:color w:val="000000"/>
                <w:position w:val="-2"/>
                <w:sz w:val="18"/>
                <w:szCs w:val="18"/>
              </w:rPr>
              <w:t xml:space="preserve">in oprema </w:t>
            </w:r>
            <w:r>
              <w:rPr>
                <w:rFonts w:ascii="Arial" w:hAnsi="Arial" w:cs="Arial"/>
                <w:color w:val="000000"/>
                <w:position w:val="-2"/>
                <w:sz w:val="18"/>
                <w:szCs w:val="18"/>
              </w:rPr>
              <w:t xml:space="preserve">CE certifikat, s katerim izkazuje varnost, kakovost in uporabnost ponujene opreme v skladu s smernicami  direktive 93/42/EEC ter za vse ponujeno blago razpolaga z izjavami o skladnosti - </w:t>
            </w:r>
            <w:proofErr w:type="spellStart"/>
            <w:r>
              <w:rPr>
                <w:rFonts w:ascii="Arial" w:hAnsi="Arial" w:cs="Arial"/>
                <w:color w:val="000000"/>
                <w:position w:val="-2"/>
                <w:sz w:val="18"/>
                <w:szCs w:val="18"/>
              </w:rPr>
              <w:t>declaration</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of</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conformity</w:t>
            </w:r>
            <w:proofErr w:type="spellEnd"/>
            <w:r>
              <w:rPr>
                <w:rFonts w:ascii="Arial" w:hAnsi="Arial" w:cs="Arial"/>
                <w:color w:val="000000"/>
                <w:position w:val="-2"/>
                <w:sz w:val="18"/>
                <w:szCs w:val="18"/>
              </w:rPr>
              <w:t>, pri čemer se zavezuje, da bo v primeru izbire, ob vsaki spremembi razvrstitve ponujenega blaga v razrede, v času trajanja pogodbe o te obvestil naročnika in mu posredoval ustrezno dokumentacijo.</w:t>
            </w:r>
          </w:p>
        </w:tc>
      </w:tr>
      <w:tr w:rsidR="0026773E" w14:paraId="252CE4B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54C078" w14:textId="77777777" w:rsidR="0026773E" w:rsidRDefault="00D92DB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68BE0A" w14:textId="77777777" w:rsidR="0026773E" w:rsidRDefault="00D92DBE">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p w14:paraId="364F8EFA" w14:textId="77777777" w:rsidR="0026773E" w:rsidRPr="00EA4EC6" w:rsidRDefault="00D92DBE">
            <w:pPr>
              <w:spacing w:before="135" w:after="135"/>
              <w:jc w:val="both"/>
              <w:textAlignment w:val="center"/>
              <w:rPr>
                <w:b/>
              </w:rPr>
            </w:pPr>
            <w:r w:rsidRPr="00EA4EC6">
              <w:rPr>
                <w:rFonts w:ascii="Arial" w:hAnsi="Arial" w:cs="Arial"/>
                <w:b/>
                <w:color w:val="000000"/>
                <w:position w:val="-2"/>
                <w:sz w:val="18"/>
                <w:szCs w:val="18"/>
              </w:rPr>
              <w:t>Ponudnik bo dokazila dostavil naročniku naknadno, v kolikor bi ga naročnik k temu pozval.</w:t>
            </w:r>
          </w:p>
        </w:tc>
      </w:tr>
      <w:tr w:rsidR="0026773E" w14:paraId="6014BE1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4EF66E" w14:textId="77777777" w:rsidR="0026773E" w:rsidRDefault="00D92DB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50AB68" w14:textId="77777777" w:rsidR="0026773E" w:rsidRDefault="00D92DBE">
            <w:pPr>
              <w:jc w:val="both"/>
              <w:textAlignment w:val="center"/>
            </w:pPr>
            <w:r>
              <w:rPr>
                <w:rFonts w:ascii="Arial" w:hAnsi="Arial" w:cs="Arial"/>
                <w:color w:val="000000"/>
                <w:position w:val="-2"/>
                <w:sz w:val="18"/>
                <w:szCs w:val="18"/>
              </w:rPr>
              <w:t> </w:t>
            </w:r>
          </w:p>
          <w:p w14:paraId="57CC9FA1" w14:textId="77777777" w:rsidR="0026773E" w:rsidRDefault="00D92DBE">
            <w:r>
              <w:rPr>
                <w:rFonts w:ascii="Arial" w:hAnsi="Arial" w:cs="Arial"/>
                <w:color w:val="000000"/>
                <w:position w:val="-2"/>
                <w:sz w:val="18"/>
                <w:szCs w:val="18"/>
              </w:rPr>
              <w:t xml:space="preserve"> /</w:t>
            </w:r>
          </w:p>
        </w:tc>
      </w:tr>
      <w:tr w:rsidR="0026773E" w14:paraId="603815F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CCCFE6" w14:textId="77777777" w:rsidR="0026773E" w:rsidRDefault="00D92DB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505ABC" w14:textId="77777777" w:rsidR="0026773E" w:rsidRDefault="00D92DBE">
            <w:pPr>
              <w:spacing w:before="135" w:after="135"/>
              <w:jc w:val="both"/>
              <w:textAlignment w:val="center"/>
            </w:pPr>
            <w:r>
              <w:rPr>
                <w:rFonts w:ascii="Arial" w:hAnsi="Arial" w:cs="Arial"/>
                <w:color w:val="000000"/>
                <w:position w:val="-2"/>
                <w:sz w:val="18"/>
                <w:szCs w:val="18"/>
              </w:rPr>
              <w:t>KUMULATIVNO izpolnjevanje pogoja</w:t>
            </w:r>
          </w:p>
          <w:p w14:paraId="07B5B046" w14:textId="77777777" w:rsidR="0026773E" w:rsidRDefault="00D92DB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26773E" w14:paraId="4CA9B03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AF88D5" w14:textId="77777777" w:rsidR="0026773E" w:rsidRDefault="00D92DB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2146FF" w14:textId="77777777" w:rsidR="0026773E" w:rsidRDefault="00D92DBE">
            <w:pPr>
              <w:spacing w:before="135" w:after="135"/>
              <w:jc w:val="both"/>
              <w:textAlignment w:val="center"/>
            </w:pPr>
            <w:r>
              <w:rPr>
                <w:rFonts w:ascii="Arial" w:hAnsi="Arial" w:cs="Arial"/>
                <w:color w:val="000000"/>
                <w:position w:val="-2"/>
                <w:sz w:val="18"/>
                <w:szCs w:val="18"/>
              </w:rPr>
              <w:t>KUMULATIVNO izpolnjevanje pogoja</w:t>
            </w:r>
          </w:p>
          <w:p w14:paraId="2EAD6287" w14:textId="77777777" w:rsidR="0026773E" w:rsidRDefault="00D92DB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5CCD5E50" w14:textId="77777777" w:rsidR="00EA4EC6" w:rsidRDefault="00EA4EC6"/>
    <w:tbl>
      <w:tblPr>
        <w:tblStyle w:val="NormalTablePHPDOCX"/>
        <w:tblW w:w="9300" w:type="dxa"/>
        <w:tblInd w:w="108" w:type="dxa"/>
        <w:tblLook w:val="04A0" w:firstRow="1" w:lastRow="0" w:firstColumn="1" w:lastColumn="0" w:noHBand="0" w:noVBand="1"/>
      </w:tblPr>
      <w:tblGrid>
        <w:gridCol w:w="1860"/>
        <w:gridCol w:w="7440"/>
      </w:tblGrid>
      <w:tr w:rsidR="0026773E" w14:paraId="654C562B"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FEE45DA" w14:textId="77777777" w:rsidR="0026773E" w:rsidRDefault="00D92DBE">
            <w:pPr>
              <w:jc w:val="center"/>
              <w:rPr>
                <w:rFonts w:ascii="Arial" w:hAnsi="Arial" w:cs="Arial"/>
                <w:b/>
                <w:bCs/>
                <w:color w:val="FFFFFF"/>
                <w:position w:val="-2"/>
                <w:sz w:val="18"/>
                <w:szCs w:val="18"/>
              </w:rPr>
            </w:pPr>
            <w:r>
              <w:rPr>
                <w:rFonts w:ascii="Arial" w:hAnsi="Arial" w:cs="Arial"/>
                <w:b/>
                <w:bCs/>
                <w:color w:val="FFFFFF"/>
                <w:position w:val="-2"/>
                <w:sz w:val="18"/>
                <w:szCs w:val="18"/>
              </w:rPr>
              <w:t>POGOJ 3</w:t>
            </w:r>
            <w:r>
              <w:rPr>
                <w:rFonts w:ascii="Arial" w:hAnsi="Arial" w:cs="Arial"/>
                <w:b/>
                <w:bCs/>
                <w:color w:val="FFFFFF"/>
                <w:position w:val="-2"/>
                <w:sz w:val="18"/>
                <w:szCs w:val="18"/>
              </w:rPr>
              <w:br/>
              <w:t>Šolanje uporabnikov naročnika</w:t>
            </w:r>
          </w:p>
          <w:p w14:paraId="762FA0A5" w14:textId="12FA7704" w:rsidR="00035ADE" w:rsidRDefault="00035ADE">
            <w:pPr>
              <w:jc w:val="center"/>
            </w:pPr>
            <w:r>
              <w:rPr>
                <w:rFonts w:ascii="Arial" w:hAnsi="Arial" w:cs="Arial"/>
                <w:b/>
                <w:bCs/>
                <w:color w:val="FFFFFF"/>
                <w:position w:val="-2"/>
                <w:sz w:val="18"/>
                <w:szCs w:val="18"/>
              </w:rPr>
              <w:t>(velja za oba sklopa!)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32D61A" w14:textId="77777777" w:rsidR="0026773E" w:rsidRDefault="00D92DBE">
            <w:pPr>
              <w:spacing w:before="135" w:after="135"/>
              <w:jc w:val="both"/>
              <w:textAlignment w:val="center"/>
            </w:pPr>
            <w:r>
              <w:rPr>
                <w:rFonts w:ascii="Arial" w:hAnsi="Arial" w:cs="Arial"/>
                <w:color w:val="000000"/>
                <w:position w:val="-2"/>
                <w:sz w:val="18"/>
                <w:szCs w:val="18"/>
              </w:rPr>
              <w:t>Da zagotavlja, da bo v primeru izbire naročniku zagotovil po dokončanju vseh del tudi izvedbo šolanja naročnikovega osebja za delo s ponujeno opremo, v sklopu ponudbene cene.</w:t>
            </w:r>
          </w:p>
        </w:tc>
      </w:tr>
      <w:tr w:rsidR="0026773E" w14:paraId="081C2C3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92AEB3" w14:textId="77777777" w:rsidR="0026773E" w:rsidRDefault="00D92DBE">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44E543" w14:textId="77777777" w:rsidR="0026773E" w:rsidRDefault="00D92DBE">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26773E" w14:paraId="0B69618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D7CFAE" w14:textId="77777777" w:rsidR="0026773E" w:rsidRDefault="00D92DB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47206C" w14:textId="77777777" w:rsidR="0026773E" w:rsidRDefault="00D92DBE">
            <w:pPr>
              <w:jc w:val="both"/>
              <w:textAlignment w:val="center"/>
            </w:pPr>
            <w:r>
              <w:rPr>
                <w:rFonts w:ascii="Arial" w:hAnsi="Arial" w:cs="Arial"/>
                <w:color w:val="000000"/>
                <w:position w:val="-2"/>
                <w:sz w:val="18"/>
                <w:szCs w:val="18"/>
              </w:rPr>
              <w:t> </w:t>
            </w:r>
          </w:p>
          <w:p w14:paraId="00B3C3C1" w14:textId="77777777" w:rsidR="0026773E" w:rsidRDefault="00D92DBE">
            <w:r>
              <w:rPr>
                <w:rFonts w:ascii="Arial" w:hAnsi="Arial" w:cs="Arial"/>
                <w:color w:val="000000"/>
                <w:position w:val="-2"/>
                <w:sz w:val="18"/>
                <w:szCs w:val="18"/>
              </w:rPr>
              <w:t xml:space="preserve"> /</w:t>
            </w:r>
          </w:p>
        </w:tc>
      </w:tr>
      <w:tr w:rsidR="0026773E" w14:paraId="7F2F889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CF94DE" w14:textId="77777777" w:rsidR="0026773E" w:rsidRDefault="00D92DB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8EF4A9" w14:textId="77777777" w:rsidR="0026773E" w:rsidRDefault="00D92DBE">
            <w:pPr>
              <w:spacing w:before="135" w:after="135"/>
              <w:jc w:val="both"/>
              <w:textAlignment w:val="center"/>
            </w:pPr>
            <w:r>
              <w:rPr>
                <w:rFonts w:ascii="Arial" w:hAnsi="Arial" w:cs="Arial"/>
                <w:color w:val="000000"/>
                <w:position w:val="-2"/>
                <w:sz w:val="18"/>
                <w:szCs w:val="18"/>
              </w:rPr>
              <w:t>MORAJO izpolnjevati pogoj</w:t>
            </w:r>
          </w:p>
          <w:p w14:paraId="294CB7AF" w14:textId="77777777" w:rsidR="0026773E" w:rsidRDefault="00D92DB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26773E" w14:paraId="05B29A7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971444" w14:textId="77777777" w:rsidR="0026773E" w:rsidRDefault="00D92DB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F15CA2" w14:textId="77777777" w:rsidR="0026773E" w:rsidRDefault="00D92DBE">
            <w:pPr>
              <w:spacing w:before="135" w:after="135"/>
              <w:jc w:val="both"/>
              <w:textAlignment w:val="center"/>
            </w:pPr>
            <w:r>
              <w:rPr>
                <w:rFonts w:ascii="Arial" w:hAnsi="Arial" w:cs="Arial"/>
                <w:color w:val="000000"/>
                <w:position w:val="-2"/>
                <w:sz w:val="18"/>
                <w:szCs w:val="18"/>
              </w:rPr>
              <w:t>MORAJO izpolnjevati pogoj</w:t>
            </w:r>
          </w:p>
          <w:p w14:paraId="517B63DB" w14:textId="77777777" w:rsidR="0026773E" w:rsidRDefault="00D92DB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2FDC4270" w14:textId="77777777" w:rsidR="0026773E" w:rsidRDefault="0026773E"/>
    <w:tbl>
      <w:tblPr>
        <w:tblStyle w:val="NormalTablePHPDOCX"/>
        <w:tblW w:w="9300" w:type="dxa"/>
        <w:tblInd w:w="108" w:type="dxa"/>
        <w:tblLook w:val="04A0" w:firstRow="1" w:lastRow="0" w:firstColumn="1" w:lastColumn="0" w:noHBand="0" w:noVBand="1"/>
      </w:tblPr>
      <w:tblGrid>
        <w:gridCol w:w="1860"/>
        <w:gridCol w:w="7440"/>
      </w:tblGrid>
      <w:tr w:rsidR="0026773E" w14:paraId="7567D00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DB49E7C" w14:textId="77777777" w:rsidR="0026773E" w:rsidRDefault="00D92DBE">
            <w:pPr>
              <w:jc w:val="center"/>
              <w:rPr>
                <w:rFonts w:ascii="Arial" w:hAnsi="Arial" w:cs="Arial"/>
                <w:b/>
                <w:bCs/>
                <w:color w:val="FFFFFF"/>
                <w:position w:val="-2"/>
                <w:sz w:val="18"/>
                <w:szCs w:val="18"/>
              </w:rPr>
            </w:pPr>
            <w:r>
              <w:rPr>
                <w:rFonts w:ascii="Arial" w:hAnsi="Arial" w:cs="Arial"/>
                <w:b/>
                <w:bCs/>
                <w:color w:val="FFFFFF"/>
                <w:position w:val="-2"/>
                <w:sz w:val="18"/>
                <w:szCs w:val="18"/>
              </w:rPr>
              <w:t>POGOJ 4</w:t>
            </w:r>
            <w:r>
              <w:rPr>
                <w:rFonts w:ascii="Arial" w:hAnsi="Arial" w:cs="Arial"/>
                <w:b/>
                <w:bCs/>
                <w:color w:val="FFFFFF"/>
                <w:position w:val="-2"/>
                <w:sz w:val="18"/>
                <w:szCs w:val="18"/>
              </w:rPr>
              <w:br/>
              <w:t>Strokovnjaki, kadri</w:t>
            </w:r>
          </w:p>
          <w:p w14:paraId="2FED848D" w14:textId="2AFD9598" w:rsidR="00035ADE" w:rsidRDefault="00035ADE" w:rsidP="00035ADE">
            <w:pPr>
              <w:jc w:val="center"/>
            </w:pPr>
            <w:r>
              <w:rPr>
                <w:rFonts w:ascii="Arial" w:hAnsi="Arial" w:cs="Arial"/>
                <w:b/>
                <w:bCs/>
                <w:color w:val="FFFFFF"/>
                <w:position w:val="-2"/>
                <w:sz w:val="18"/>
                <w:szCs w:val="18"/>
              </w:rPr>
              <w:t>(velja samo za sklop1!)</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02E219" w14:textId="5C948FE2" w:rsidR="0026773E" w:rsidRDefault="00D92DBE">
            <w:pPr>
              <w:spacing w:before="135" w:after="135"/>
              <w:jc w:val="both"/>
              <w:textAlignment w:val="center"/>
            </w:pPr>
            <w:r>
              <w:rPr>
                <w:rFonts w:ascii="Arial" w:hAnsi="Arial" w:cs="Arial"/>
                <w:color w:val="000000"/>
                <w:position w:val="-2"/>
                <w:sz w:val="18"/>
                <w:szCs w:val="18"/>
              </w:rPr>
              <w:t>Da zagotavlja zadostno število strokovno usposobljenega kadra za kakovostno in pravočasno izvedbo projektantskih storitev in potrebnih GOI del ter strokovno usposobljeno osebje za izvedbo dobave, montaže, zagona in preizkusa delovanja opreme ter za šolanje osebja naročnika ter da bo zagotovil vse potrebne strokovnjake za izvedbo projektiranja (PA/PI ustreznih strok) in izvedbo GOI vzdrževalnih del (PI ustreznih strok) in bo razpolagal tudi z naslednjima strokovnjakom</w:t>
            </w:r>
            <w:r w:rsidR="000D5035">
              <w:rPr>
                <w:rFonts w:ascii="Arial" w:hAnsi="Arial" w:cs="Arial"/>
                <w:color w:val="000000"/>
                <w:position w:val="-2"/>
                <w:sz w:val="18"/>
                <w:szCs w:val="18"/>
              </w:rPr>
              <w:t>a</w:t>
            </w:r>
            <w:r>
              <w:rPr>
                <w:rFonts w:ascii="Arial" w:hAnsi="Arial" w:cs="Arial"/>
                <w:color w:val="000000"/>
                <w:position w:val="-2"/>
                <w:sz w:val="18"/>
                <w:szCs w:val="18"/>
              </w:rPr>
              <w:t>, ki ju poimensko prijavlja v svoji ponudbi (gre za projektiranje ter nato izvajanje vzdrževalnih GOI del na zahtevnem objektu, pogoji za strokovnjake so opredeljeni v 14. členu GZ</w:t>
            </w:r>
            <w:r w:rsidR="000D5035">
              <w:rPr>
                <w:rFonts w:ascii="Arial" w:hAnsi="Arial" w:cs="Arial"/>
                <w:color w:val="000000"/>
                <w:position w:val="-2"/>
                <w:sz w:val="18"/>
                <w:szCs w:val="18"/>
              </w:rPr>
              <w:t xml:space="preserve"> oz.</w:t>
            </w:r>
            <w:r w:rsidR="0049046F">
              <w:rPr>
                <w:rFonts w:ascii="Arial" w:hAnsi="Arial" w:cs="Arial"/>
                <w:color w:val="000000"/>
                <w:position w:val="-2"/>
                <w:sz w:val="18"/>
                <w:szCs w:val="18"/>
              </w:rPr>
              <w:t>7. členu ZAID</w:t>
            </w:r>
            <w:r>
              <w:rPr>
                <w:rFonts w:ascii="Arial" w:hAnsi="Arial" w:cs="Arial"/>
                <w:color w:val="000000"/>
                <w:position w:val="-2"/>
                <w:sz w:val="18"/>
                <w:szCs w:val="18"/>
              </w:rPr>
              <w:t>):</w:t>
            </w:r>
          </w:p>
          <w:tbl>
            <w:tblPr>
              <w:tblStyle w:val="NormalTablePHPDOCX"/>
              <w:tblW w:w="0" w:type="auto"/>
              <w:tblLook w:val="04A0" w:firstRow="1" w:lastRow="0" w:firstColumn="1" w:lastColumn="0" w:noHBand="0" w:noVBand="1"/>
            </w:tblPr>
            <w:tblGrid>
              <w:gridCol w:w="7224"/>
            </w:tblGrid>
            <w:tr w:rsidR="0026773E" w14:paraId="0E9E33D6" w14:textId="77777777">
              <w:tc>
                <w:tcPr>
                  <w:tcW w:w="0" w:type="auto"/>
                  <w:tcMar>
                    <w:top w:w="0" w:type="auto"/>
                    <w:bottom w:w="0" w:type="auto"/>
                  </w:tcMar>
                </w:tcPr>
                <w:p w14:paraId="1FFB815B" w14:textId="5894B5FB" w:rsidR="00D91A7D" w:rsidRDefault="0049046F" w:rsidP="00A51000">
                  <w:pPr>
                    <w:numPr>
                      <w:ilvl w:val="0"/>
                      <w:numId w:val="14"/>
                    </w:numPr>
                    <w:rPr>
                      <w:rFonts w:ascii="Arial" w:hAnsi="Arial" w:cs="Arial"/>
                      <w:color w:val="000000"/>
                      <w:sz w:val="18"/>
                      <w:szCs w:val="18"/>
                    </w:rPr>
                  </w:pPr>
                  <w:r>
                    <w:rPr>
                      <w:rFonts w:ascii="Arial" w:hAnsi="Arial" w:cs="Arial"/>
                      <w:color w:val="000000"/>
                      <w:position w:val="-2"/>
                      <w:sz w:val="18"/>
                      <w:szCs w:val="18"/>
                    </w:rPr>
                    <w:t>vodja projektiranja</w:t>
                  </w:r>
                  <w:r w:rsidR="00D92DBE">
                    <w:rPr>
                      <w:rFonts w:ascii="Arial" w:hAnsi="Arial" w:cs="Arial"/>
                      <w:color w:val="000000"/>
                      <w:position w:val="-2"/>
                      <w:sz w:val="18"/>
                      <w:szCs w:val="18"/>
                    </w:rPr>
                    <w:t xml:space="preserve">, ki bo pri izvedbi javnega naročila izvajal funkcijo vodje </w:t>
                  </w:r>
                  <w:proofErr w:type="spellStart"/>
                  <w:r w:rsidR="00D92DBE">
                    <w:rPr>
                      <w:rFonts w:ascii="Arial" w:hAnsi="Arial" w:cs="Arial"/>
                      <w:color w:val="000000"/>
                      <w:position w:val="-2"/>
                      <w:sz w:val="18"/>
                      <w:szCs w:val="18"/>
                    </w:rPr>
                    <w:t>projek</w:t>
                  </w:r>
                  <w:r w:rsidR="00D91A7D">
                    <w:rPr>
                      <w:rFonts w:ascii="Arial" w:hAnsi="Arial" w:cs="Arial"/>
                      <w:color w:val="000000"/>
                      <w:position w:val="-2"/>
                      <w:sz w:val="18"/>
                      <w:szCs w:val="18"/>
                    </w:rPr>
                    <w:t>iranja</w:t>
                  </w:r>
                  <w:proofErr w:type="spellEnd"/>
                  <w:r w:rsidR="00D92DBE">
                    <w:rPr>
                      <w:rFonts w:ascii="Arial" w:hAnsi="Arial" w:cs="Arial"/>
                      <w:color w:val="000000"/>
                      <w:position w:val="-2"/>
                      <w:sz w:val="18"/>
                      <w:szCs w:val="18"/>
                    </w:rPr>
                    <w:t xml:space="preserve"> po </w:t>
                  </w:r>
                  <w:proofErr w:type="spellStart"/>
                  <w:r w:rsidR="00D92DBE">
                    <w:rPr>
                      <w:rFonts w:ascii="Arial" w:hAnsi="Arial" w:cs="Arial"/>
                      <w:color w:val="000000"/>
                      <w:position w:val="-2"/>
                      <w:sz w:val="18"/>
                      <w:szCs w:val="18"/>
                    </w:rPr>
                    <w:t>ZAIDu</w:t>
                  </w:r>
                  <w:proofErr w:type="spellEnd"/>
                  <w:r w:rsidR="00D91A7D">
                    <w:rPr>
                      <w:rFonts w:ascii="Arial" w:hAnsi="Arial" w:cs="Arial"/>
                      <w:color w:val="000000"/>
                      <w:position w:val="-2"/>
                      <w:sz w:val="18"/>
                      <w:szCs w:val="18"/>
                    </w:rPr>
                    <w:t xml:space="preserve"> mora biti i</w:t>
                  </w:r>
                  <w:r w:rsidR="00D91A7D" w:rsidRPr="00D91A7D">
                    <w:rPr>
                      <w:rFonts w:ascii="Arial" w:hAnsi="Arial" w:cs="Arial"/>
                      <w:color w:val="000000"/>
                      <w:position w:val="-2"/>
                      <w:sz w:val="18"/>
                      <w:szCs w:val="18"/>
                    </w:rPr>
                    <w:t>z stroke, ki glede na namen gradnje prevladuje (PA ali PI gradbeništva</w:t>
                  </w:r>
                  <w:r w:rsidR="00D91A7D" w:rsidRPr="00465CF4">
                    <w:rPr>
                      <w:rFonts w:ascii="Arial" w:hAnsi="Arial" w:cs="Arial"/>
                      <w:color w:val="000000"/>
                      <w:position w:val="-2"/>
                      <w:sz w:val="18"/>
                      <w:szCs w:val="18"/>
                    </w:rPr>
                    <w:t>)</w:t>
                  </w:r>
                  <w:r w:rsidR="00D92DBE" w:rsidRPr="00465CF4">
                    <w:rPr>
                      <w:rFonts w:ascii="Arial" w:hAnsi="Arial" w:cs="Arial"/>
                      <w:color w:val="000000"/>
                      <w:position w:val="-2"/>
                      <w:sz w:val="18"/>
                      <w:szCs w:val="18"/>
                    </w:rPr>
                    <w:t xml:space="preserve"> </w:t>
                  </w:r>
                  <w:r w:rsidR="00C929CE" w:rsidRPr="00465CF4">
                    <w:rPr>
                      <w:rFonts w:ascii="Arial" w:hAnsi="Arial" w:cs="Arial"/>
                      <w:position w:val="-2"/>
                      <w:sz w:val="18"/>
                      <w:szCs w:val="18"/>
                    </w:rPr>
                    <w:t>( zaposlen pri ponudniku ali v primeru skupne ponudbe pri partnerju</w:t>
                  </w:r>
                  <w:r w:rsidR="00465CF4" w:rsidRPr="00465CF4">
                    <w:rPr>
                      <w:rFonts w:ascii="Arial" w:hAnsi="Arial" w:cs="Arial"/>
                      <w:position w:val="-2"/>
                      <w:sz w:val="18"/>
                      <w:szCs w:val="18"/>
                    </w:rPr>
                    <w:t xml:space="preserve"> </w:t>
                  </w:r>
                  <w:r w:rsidR="00465CF4" w:rsidRPr="00465CF4">
                    <w:rPr>
                      <w:rFonts w:ascii="Arial" w:hAnsi="Arial" w:cs="Arial"/>
                      <w:color w:val="FF0000"/>
                      <w:position w:val="-2"/>
                      <w:sz w:val="18"/>
                      <w:szCs w:val="18"/>
                    </w:rPr>
                    <w:t>ali prijavljenem podizvajalcu</w:t>
                  </w:r>
                  <w:r w:rsidR="00C929CE" w:rsidRPr="00465CF4">
                    <w:rPr>
                      <w:rFonts w:ascii="Arial" w:hAnsi="Arial" w:cs="Arial"/>
                      <w:color w:val="FF0000"/>
                      <w:position w:val="-2"/>
                      <w:sz w:val="18"/>
                      <w:szCs w:val="18"/>
                    </w:rPr>
                    <w:t>)</w:t>
                  </w:r>
                  <w:r w:rsidR="00D92DBE" w:rsidRPr="00465CF4">
                    <w:rPr>
                      <w:rFonts w:ascii="Arial" w:hAnsi="Arial" w:cs="Arial"/>
                      <w:color w:val="FF0000"/>
                      <w:position w:val="-2"/>
                      <w:sz w:val="18"/>
                      <w:szCs w:val="18"/>
                    </w:rPr>
                    <w:t xml:space="preserve">, </w:t>
                  </w:r>
                  <w:r w:rsidR="00D92DBE">
                    <w:rPr>
                      <w:rFonts w:ascii="Arial" w:hAnsi="Arial" w:cs="Arial"/>
                      <w:color w:val="000000"/>
                      <w:position w:val="-2"/>
                      <w:sz w:val="18"/>
                      <w:szCs w:val="18"/>
                    </w:rPr>
                    <w:t xml:space="preserve">ki mora izpolnjevati naslednje pogoje: Opravljen mora imeti strokovni izpit za PA/PI in biti vpisan v imenik pooblaščenih arhitektov (poklicni naziv PA) pri ZAPS </w:t>
                  </w:r>
                  <w:proofErr w:type="spellStart"/>
                  <w:r w:rsidR="00D92DBE">
                    <w:rPr>
                      <w:rFonts w:ascii="Arial" w:hAnsi="Arial" w:cs="Arial"/>
                      <w:color w:val="000000"/>
                      <w:position w:val="-2"/>
                      <w:sz w:val="18"/>
                      <w:szCs w:val="18"/>
                    </w:rPr>
                    <w:t>oz</w:t>
                  </w:r>
                  <w:proofErr w:type="spellEnd"/>
                  <w:r w:rsidR="00D92DBE">
                    <w:rPr>
                      <w:rFonts w:ascii="Arial" w:hAnsi="Arial" w:cs="Arial"/>
                      <w:color w:val="000000"/>
                      <w:position w:val="-2"/>
                      <w:sz w:val="18"/>
                      <w:szCs w:val="18"/>
                    </w:rPr>
                    <w:t xml:space="preserve"> imenik pooblaščenih inženirjev (poklicni naziv PI) pri IZS</w:t>
                  </w:r>
                  <w:r w:rsidR="00C929CE">
                    <w:rPr>
                      <w:rFonts w:ascii="Arial" w:hAnsi="Arial" w:cs="Arial"/>
                      <w:color w:val="000000"/>
                      <w:position w:val="-2"/>
                      <w:sz w:val="18"/>
                      <w:szCs w:val="18"/>
                    </w:rPr>
                    <w:t xml:space="preserve"> in ima zagotovljeno zavarovanje za odgovornost za škodo skladno s 15. členom ZAID</w:t>
                  </w:r>
                  <w:r w:rsidR="00D92DBE">
                    <w:rPr>
                      <w:rFonts w:ascii="Arial" w:hAnsi="Arial" w:cs="Arial"/>
                      <w:color w:val="000000"/>
                      <w:position w:val="-2"/>
                      <w:sz w:val="18"/>
                      <w:szCs w:val="18"/>
                    </w:rPr>
                    <w:t>.</w:t>
                  </w:r>
                </w:p>
              </w:tc>
            </w:tr>
          </w:tbl>
          <w:p w14:paraId="2A279500" w14:textId="7CA05901" w:rsidR="008624FE" w:rsidRPr="00565141" w:rsidRDefault="00D91A7D" w:rsidP="00A51000">
            <w:pPr>
              <w:numPr>
                <w:ilvl w:val="0"/>
                <w:numId w:val="14"/>
              </w:numPr>
              <w:rPr>
                <w:rFonts w:ascii="Arial" w:hAnsi="Arial" w:cs="Arial"/>
                <w:color w:val="000000"/>
                <w:position w:val="-2"/>
                <w:sz w:val="18"/>
                <w:szCs w:val="18"/>
              </w:rPr>
            </w:pPr>
            <w:r w:rsidRPr="00565141">
              <w:rPr>
                <w:rFonts w:ascii="Arial" w:hAnsi="Arial" w:cs="Arial"/>
                <w:color w:val="000000"/>
                <w:position w:val="-2"/>
                <w:sz w:val="18"/>
                <w:szCs w:val="18"/>
              </w:rPr>
              <w:t>pooblaščen</w:t>
            </w:r>
            <w:r w:rsidR="00565141">
              <w:rPr>
                <w:rFonts w:ascii="Arial" w:hAnsi="Arial" w:cs="Arial"/>
                <w:color w:val="000000"/>
                <w:position w:val="-2"/>
                <w:sz w:val="18"/>
                <w:szCs w:val="18"/>
              </w:rPr>
              <w:t>i inženirji</w:t>
            </w:r>
            <w:r w:rsidRPr="00565141">
              <w:rPr>
                <w:rFonts w:ascii="Arial" w:hAnsi="Arial" w:cs="Arial"/>
                <w:color w:val="000000"/>
                <w:position w:val="-2"/>
                <w:sz w:val="18"/>
                <w:szCs w:val="18"/>
              </w:rPr>
              <w:t xml:space="preserve"> (PI) za posamezno področje projektne dokumentacije, ki morajo biti vsi vpisani v ustrezni imenik, zaposleni pri ponudniku, partnerju v primeru skupne ponudbe ali v ponudbi prijavljenem podizvajalcu.</w:t>
            </w:r>
          </w:p>
          <w:p w14:paraId="26526F93" w14:textId="77777777" w:rsidR="008624FE" w:rsidRDefault="00565141" w:rsidP="00A51000">
            <w:pPr>
              <w:numPr>
                <w:ilvl w:val="0"/>
                <w:numId w:val="14"/>
              </w:numPr>
              <w:rPr>
                <w:rFonts w:ascii="Arial" w:hAnsi="Arial" w:cs="Arial"/>
                <w:color w:val="000000"/>
                <w:position w:val="-2"/>
                <w:sz w:val="18"/>
                <w:szCs w:val="18"/>
              </w:rPr>
            </w:pPr>
            <w:r>
              <w:rPr>
                <w:rFonts w:ascii="Arial" w:hAnsi="Arial" w:cs="Arial"/>
                <w:color w:val="000000"/>
                <w:position w:val="-2"/>
                <w:sz w:val="18"/>
                <w:szCs w:val="18"/>
              </w:rPr>
              <w:t xml:space="preserve">vodja </w:t>
            </w:r>
            <w:r w:rsidR="002E437B">
              <w:rPr>
                <w:rFonts w:ascii="Arial" w:hAnsi="Arial" w:cs="Arial"/>
                <w:color w:val="000000"/>
                <w:position w:val="-2"/>
                <w:sz w:val="18"/>
                <w:szCs w:val="18"/>
              </w:rPr>
              <w:t>gradnje</w:t>
            </w:r>
            <w:r>
              <w:rPr>
                <w:rFonts w:ascii="Arial" w:hAnsi="Arial" w:cs="Arial"/>
                <w:color w:val="000000"/>
                <w:position w:val="-2"/>
                <w:sz w:val="18"/>
                <w:szCs w:val="18"/>
              </w:rPr>
              <w:t> </w:t>
            </w:r>
            <w:r w:rsidRPr="00465CF4">
              <w:rPr>
                <w:rFonts w:ascii="Arial" w:hAnsi="Arial" w:cs="Arial"/>
                <w:color w:val="000000"/>
                <w:position w:val="-2"/>
                <w:sz w:val="18"/>
                <w:szCs w:val="18"/>
              </w:rPr>
              <w:t xml:space="preserve">(je </w:t>
            </w:r>
            <w:r w:rsidRPr="00465CF4">
              <w:rPr>
                <w:rFonts w:ascii="Arial" w:hAnsi="Arial" w:cs="Arial"/>
                <w:color w:val="000000"/>
                <w:position w:val="-2"/>
                <w:sz w:val="18"/>
                <w:szCs w:val="18"/>
                <w:u w:val="single"/>
              </w:rPr>
              <w:t>zaposlen pri ponudniku ali v primeru skupne ponudbe pri partnerju</w:t>
            </w:r>
            <w:r w:rsidRPr="00465CF4">
              <w:rPr>
                <w:rFonts w:ascii="Arial" w:hAnsi="Arial" w:cs="Arial"/>
                <w:color w:val="000000"/>
                <w:position w:val="-2"/>
                <w:sz w:val="18"/>
                <w:szCs w:val="18"/>
              </w:rPr>
              <w:t>,</w:t>
            </w:r>
            <w:r>
              <w:rPr>
                <w:rFonts w:ascii="Arial" w:hAnsi="Arial" w:cs="Arial"/>
                <w:color w:val="000000"/>
                <w:position w:val="-2"/>
                <w:sz w:val="18"/>
                <w:szCs w:val="18"/>
              </w:rPr>
              <w:t xml:space="preserve"> ki prevzame izvedbo pretežnega dela GOI)</w:t>
            </w:r>
            <w:r w:rsidR="002E74A7">
              <w:rPr>
                <w:rFonts w:ascii="Arial" w:hAnsi="Arial" w:cs="Arial"/>
                <w:color w:val="000000"/>
                <w:position w:val="-2"/>
                <w:sz w:val="18"/>
                <w:szCs w:val="18"/>
              </w:rPr>
              <w:t>.</w:t>
            </w:r>
            <w:r w:rsidR="002E74A7">
              <w:t xml:space="preserve"> </w:t>
            </w:r>
            <w:r w:rsidR="002E74A7" w:rsidRPr="002E74A7">
              <w:rPr>
                <w:sz w:val="18"/>
              </w:rPr>
              <w:t>Ker</w:t>
            </w:r>
            <w:r w:rsidR="002E74A7">
              <w:t xml:space="preserve"> </w:t>
            </w:r>
            <w:r w:rsidR="002E74A7" w:rsidRPr="002E74A7">
              <w:rPr>
                <w:sz w:val="16"/>
                <w:szCs w:val="16"/>
              </w:rPr>
              <w:t>g</w:t>
            </w:r>
            <w:r w:rsidR="002E74A7" w:rsidRPr="002E74A7">
              <w:rPr>
                <w:rFonts w:ascii="Arial" w:hAnsi="Arial" w:cs="Arial"/>
                <w:color w:val="000000"/>
                <w:position w:val="-2"/>
                <w:sz w:val="18"/>
                <w:szCs w:val="18"/>
              </w:rPr>
              <w:t>re za izvajanje gradnje na zahtevnem objektu,</w:t>
            </w:r>
            <w:r w:rsidR="002E74A7">
              <w:rPr>
                <w:rFonts w:ascii="Arial" w:hAnsi="Arial" w:cs="Arial"/>
                <w:color w:val="000000"/>
                <w:position w:val="-2"/>
                <w:sz w:val="18"/>
                <w:szCs w:val="18"/>
              </w:rPr>
              <w:t xml:space="preserve"> so</w:t>
            </w:r>
            <w:r w:rsidR="002E74A7" w:rsidRPr="002E74A7">
              <w:rPr>
                <w:rFonts w:ascii="Arial" w:hAnsi="Arial" w:cs="Arial"/>
                <w:color w:val="000000"/>
                <w:position w:val="-2"/>
                <w:sz w:val="18"/>
                <w:szCs w:val="18"/>
              </w:rPr>
              <w:t xml:space="preserve"> pogoji za strokovnjake za </w:t>
            </w:r>
            <w:proofErr w:type="spellStart"/>
            <w:r w:rsidR="002E74A7" w:rsidRPr="002E74A7">
              <w:rPr>
                <w:rFonts w:ascii="Arial" w:hAnsi="Arial" w:cs="Arial"/>
                <w:color w:val="000000"/>
                <w:position w:val="-2"/>
                <w:sz w:val="18"/>
                <w:szCs w:val="18"/>
              </w:rPr>
              <w:t>izvjalca</w:t>
            </w:r>
            <w:proofErr w:type="spellEnd"/>
            <w:r w:rsidR="002E74A7" w:rsidRPr="002E74A7">
              <w:rPr>
                <w:rFonts w:ascii="Arial" w:hAnsi="Arial" w:cs="Arial"/>
                <w:color w:val="000000"/>
                <w:position w:val="-2"/>
                <w:sz w:val="18"/>
                <w:szCs w:val="18"/>
              </w:rPr>
              <w:t xml:space="preserve"> del opredeljeni v 18</w:t>
            </w:r>
            <w:r w:rsidR="002E437B">
              <w:rPr>
                <w:rFonts w:ascii="Arial" w:hAnsi="Arial" w:cs="Arial"/>
                <w:color w:val="000000"/>
                <w:position w:val="-2"/>
                <w:sz w:val="18"/>
                <w:szCs w:val="18"/>
              </w:rPr>
              <w:t xml:space="preserve"> </w:t>
            </w:r>
            <w:r w:rsidR="002E74A7" w:rsidRPr="002E74A7">
              <w:rPr>
                <w:rFonts w:ascii="Arial" w:hAnsi="Arial" w:cs="Arial"/>
                <w:color w:val="000000"/>
                <w:position w:val="-2"/>
                <w:sz w:val="18"/>
                <w:szCs w:val="18"/>
              </w:rPr>
              <w:t>členu GZ</w:t>
            </w:r>
            <w:r w:rsidR="002E74A7">
              <w:rPr>
                <w:rFonts w:ascii="Arial" w:hAnsi="Arial" w:cs="Arial"/>
                <w:color w:val="000000"/>
                <w:position w:val="-2"/>
                <w:sz w:val="18"/>
                <w:szCs w:val="18"/>
              </w:rPr>
              <w:t>-1</w:t>
            </w:r>
            <w:r w:rsidR="002E74A7" w:rsidRPr="002E74A7">
              <w:rPr>
                <w:rFonts w:ascii="Arial" w:hAnsi="Arial" w:cs="Arial"/>
                <w:color w:val="000000"/>
                <w:position w:val="-2"/>
                <w:sz w:val="18"/>
                <w:szCs w:val="18"/>
              </w:rPr>
              <w:t xml:space="preserve">. </w:t>
            </w:r>
            <w:r w:rsidR="002E437B" w:rsidRPr="00C23A36">
              <w:rPr>
                <w:rFonts w:ascii="Arial" w:hAnsi="Arial" w:cs="Arial"/>
                <w:b/>
                <w:color w:val="000000"/>
                <w:position w:val="-2"/>
                <w:sz w:val="18"/>
                <w:szCs w:val="18"/>
              </w:rPr>
              <w:t>V</w:t>
            </w:r>
            <w:r w:rsidR="002E74A7" w:rsidRPr="00C23A36">
              <w:rPr>
                <w:rFonts w:ascii="Arial" w:hAnsi="Arial" w:cs="Arial"/>
                <w:b/>
                <w:color w:val="000000"/>
                <w:position w:val="-2"/>
                <w:sz w:val="18"/>
                <w:szCs w:val="18"/>
              </w:rPr>
              <w:t xml:space="preserve">odja </w:t>
            </w:r>
            <w:r w:rsidR="002E437B" w:rsidRPr="00C23A36">
              <w:rPr>
                <w:rFonts w:ascii="Arial" w:hAnsi="Arial" w:cs="Arial"/>
                <w:b/>
                <w:color w:val="000000"/>
                <w:position w:val="-2"/>
                <w:sz w:val="18"/>
                <w:szCs w:val="18"/>
              </w:rPr>
              <w:t>gradnje</w:t>
            </w:r>
            <w:r w:rsidR="002E74A7" w:rsidRPr="00C23A36">
              <w:rPr>
                <w:rFonts w:ascii="Arial" w:hAnsi="Arial" w:cs="Arial"/>
                <w:b/>
                <w:color w:val="000000"/>
                <w:position w:val="-2"/>
                <w:sz w:val="18"/>
                <w:szCs w:val="18"/>
              </w:rPr>
              <w:t xml:space="preserve"> bo morali biti v primeru izbire ponudnika dnevno prisotni na gradbišču</w:t>
            </w:r>
            <w:r w:rsidR="002E74A7" w:rsidRPr="002E74A7">
              <w:rPr>
                <w:rFonts w:ascii="Arial" w:hAnsi="Arial" w:cs="Arial"/>
                <w:color w:val="000000"/>
                <w:position w:val="-2"/>
                <w:sz w:val="18"/>
                <w:szCs w:val="18"/>
              </w:rPr>
              <w:t>.</w:t>
            </w:r>
          </w:p>
          <w:p w14:paraId="66375FEC" w14:textId="3D3D609E" w:rsidR="002E437B" w:rsidRPr="002E74A7" w:rsidRDefault="002E437B" w:rsidP="00A51000">
            <w:pPr>
              <w:numPr>
                <w:ilvl w:val="0"/>
                <w:numId w:val="14"/>
              </w:numPr>
              <w:rPr>
                <w:rFonts w:ascii="Arial" w:hAnsi="Arial" w:cs="Arial"/>
                <w:color w:val="000000"/>
                <w:position w:val="-2"/>
                <w:sz w:val="18"/>
                <w:szCs w:val="18"/>
              </w:rPr>
            </w:pPr>
            <w:r>
              <w:rPr>
                <w:rFonts w:ascii="Arial" w:hAnsi="Arial" w:cs="Arial"/>
                <w:color w:val="000000"/>
                <w:position w:val="-2"/>
                <w:sz w:val="18"/>
                <w:szCs w:val="18"/>
              </w:rPr>
              <w:t xml:space="preserve">Vodje del </w:t>
            </w:r>
            <w:r w:rsidRPr="002E437B">
              <w:rPr>
                <w:rFonts w:ascii="Arial" w:hAnsi="Arial" w:cs="Arial"/>
                <w:color w:val="000000"/>
                <w:position w:val="-2"/>
                <w:sz w:val="18"/>
                <w:szCs w:val="18"/>
              </w:rPr>
              <w:t>za</w:t>
            </w:r>
            <w:r>
              <w:rPr>
                <w:rFonts w:ascii="Arial" w:hAnsi="Arial" w:cs="Arial"/>
                <w:color w:val="000000"/>
                <w:position w:val="-2"/>
                <w:sz w:val="18"/>
                <w:szCs w:val="18"/>
              </w:rPr>
              <w:t xml:space="preserve"> zahtevne objekte za </w:t>
            </w:r>
            <w:r w:rsidRPr="002E437B">
              <w:rPr>
                <w:rFonts w:ascii="Arial" w:hAnsi="Arial" w:cs="Arial"/>
                <w:color w:val="000000"/>
                <w:position w:val="-2"/>
                <w:sz w:val="18"/>
                <w:szCs w:val="18"/>
              </w:rPr>
              <w:t>področje gradbeništva, elektrotehnike in strojništva</w:t>
            </w:r>
            <w:r>
              <w:rPr>
                <w:rFonts w:ascii="Arial" w:hAnsi="Arial" w:cs="Arial"/>
                <w:color w:val="000000"/>
                <w:position w:val="-2"/>
                <w:sz w:val="18"/>
                <w:szCs w:val="18"/>
              </w:rPr>
              <w:t>, ki izpolnjujejo pogoje skladno z določili 19.člena GZ-1.</w:t>
            </w:r>
            <w:r w:rsidR="00C23A36">
              <w:t xml:space="preserve"> </w:t>
            </w:r>
            <w:r w:rsidR="00C23A36" w:rsidRPr="00C23A36">
              <w:rPr>
                <w:rFonts w:ascii="Arial" w:hAnsi="Arial" w:cs="Arial"/>
                <w:b/>
                <w:color w:val="000000"/>
                <w:position w:val="-2"/>
                <w:sz w:val="18"/>
                <w:szCs w:val="18"/>
              </w:rPr>
              <w:t>Vodje del bodo morali biti v primeru izbire ponudnika dnevno prisotni na gradbišču</w:t>
            </w:r>
            <w:r w:rsidR="00C23A36">
              <w:rPr>
                <w:rFonts w:ascii="Arial" w:hAnsi="Arial" w:cs="Arial"/>
                <w:b/>
                <w:color w:val="000000"/>
                <w:position w:val="-2"/>
                <w:sz w:val="18"/>
                <w:szCs w:val="18"/>
              </w:rPr>
              <w:t>.</w:t>
            </w:r>
          </w:p>
        </w:tc>
      </w:tr>
      <w:tr w:rsidR="0026773E" w14:paraId="08D022C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A38617" w14:textId="16AF0D2C" w:rsidR="0026773E" w:rsidRDefault="00D92DB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5BDE05" w14:textId="77777777" w:rsidR="0026773E" w:rsidRDefault="00D92DBE">
            <w:pPr>
              <w:spacing w:before="135" w:after="135"/>
              <w:jc w:val="both"/>
              <w:textAlignment w:val="center"/>
            </w:pPr>
            <w:r>
              <w:rPr>
                <w:rFonts w:ascii="Arial" w:hAnsi="Arial" w:cs="Arial"/>
                <w:color w:val="000000"/>
                <w:position w:val="-2"/>
                <w:sz w:val="18"/>
                <w:szCs w:val="18"/>
              </w:rPr>
              <w:t>Izpolnjen in podpisan Obrazec  KROVNA IZJAVA in ESPD obrazec ter dokazila za strokovnjake:</w:t>
            </w:r>
          </w:p>
          <w:tbl>
            <w:tblPr>
              <w:tblStyle w:val="NormalTablePHPDOCX"/>
              <w:tblW w:w="5000" w:type="pct"/>
              <w:tblLook w:val="04A0" w:firstRow="1" w:lastRow="0" w:firstColumn="1" w:lastColumn="0" w:noHBand="0" w:noVBand="1"/>
            </w:tblPr>
            <w:tblGrid>
              <w:gridCol w:w="7224"/>
            </w:tblGrid>
            <w:tr w:rsidR="0026773E" w14:paraId="2E0913F0"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008"/>
                  </w:tblGrid>
                  <w:tr w:rsidR="0026773E" w14:paraId="40906256" w14:textId="77777777">
                    <w:tc>
                      <w:tcPr>
                        <w:tcW w:w="0" w:type="auto"/>
                        <w:tcMar>
                          <w:top w:w="0" w:type="auto"/>
                          <w:bottom w:w="0" w:type="auto"/>
                        </w:tcMar>
                      </w:tcPr>
                      <w:p w14:paraId="05615277" w14:textId="77777777" w:rsidR="0026773E" w:rsidRDefault="00D92DBE" w:rsidP="00A51000">
                        <w:pPr>
                          <w:numPr>
                            <w:ilvl w:val="0"/>
                            <w:numId w:val="15"/>
                          </w:numPr>
                          <w:rPr>
                            <w:rFonts w:ascii="Arial" w:hAnsi="Arial" w:cs="Arial"/>
                            <w:color w:val="000000"/>
                            <w:sz w:val="18"/>
                            <w:szCs w:val="18"/>
                          </w:rPr>
                        </w:pPr>
                        <w:r>
                          <w:rPr>
                            <w:rFonts w:ascii="Arial" w:hAnsi="Arial" w:cs="Arial"/>
                            <w:color w:val="000000"/>
                            <w:position w:val="-2"/>
                            <w:sz w:val="18"/>
                            <w:szCs w:val="18"/>
                          </w:rPr>
                          <w:t>Obrazec Seznam priglašenega kadra;</w:t>
                        </w:r>
                      </w:p>
                      <w:p w14:paraId="01A5613F" w14:textId="5EFEE83A" w:rsidR="0026773E" w:rsidRDefault="00D92DBE" w:rsidP="00A51000">
                        <w:pPr>
                          <w:numPr>
                            <w:ilvl w:val="0"/>
                            <w:numId w:val="15"/>
                          </w:numPr>
                          <w:rPr>
                            <w:rFonts w:ascii="Arial" w:hAnsi="Arial" w:cs="Arial"/>
                            <w:color w:val="000000"/>
                            <w:sz w:val="18"/>
                            <w:szCs w:val="18"/>
                          </w:rPr>
                        </w:pPr>
                        <w:r>
                          <w:rPr>
                            <w:rFonts w:ascii="Arial" w:hAnsi="Arial" w:cs="Arial"/>
                            <w:color w:val="000000"/>
                            <w:position w:val="-2"/>
                            <w:sz w:val="18"/>
                            <w:szCs w:val="18"/>
                          </w:rPr>
                          <w:t xml:space="preserve">Dokazila za posamezni priglašeni strokovni kader, kot izhaja iz zgornjega besedila (izpis iz </w:t>
                        </w:r>
                        <w:r w:rsidR="00C929CE">
                          <w:rPr>
                            <w:rFonts w:ascii="Arial" w:hAnsi="Arial" w:cs="Arial"/>
                            <w:color w:val="000000"/>
                            <w:position w:val="-2"/>
                            <w:sz w:val="18"/>
                            <w:szCs w:val="18"/>
                          </w:rPr>
                          <w:t xml:space="preserve">ustreznega </w:t>
                        </w:r>
                        <w:r>
                          <w:rPr>
                            <w:rFonts w:ascii="Arial" w:hAnsi="Arial" w:cs="Arial"/>
                            <w:color w:val="000000"/>
                            <w:position w:val="-2"/>
                            <w:sz w:val="18"/>
                            <w:szCs w:val="18"/>
                          </w:rPr>
                          <w:t>imenika IZS</w:t>
                        </w:r>
                        <w:r w:rsidR="00C929CE">
                          <w:rPr>
                            <w:rFonts w:ascii="Arial" w:hAnsi="Arial" w:cs="Arial"/>
                            <w:color w:val="000000"/>
                            <w:position w:val="-2"/>
                            <w:sz w:val="18"/>
                            <w:szCs w:val="18"/>
                          </w:rPr>
                          <w:t>/ZAPS</w:t>
                        </w:r>
                        <w:r>
                          <w:rPr>
                            <w:rFonts w:ascii="Arial" w:hAnsi="Arial" w:cs="Arial"/>
                            <w:color w:val="000000"/>
                            <w:position w:val="-2"/>
                            <w:sz w:val="18"/>
                            <w:szCs w:val="18"/>
                          </w:rPr>
                          <w:t xml:space="preserve"> za vodjo </w:t>
                        </w:r>
                        <w:r w:rsidR="002E437B">
                          <w:rPr>
                            <w:rFonts w:ascii="Arial" w:hAnsi="Arial" w:cs="Arial"/>
                            <w:color w:val="000000"/>
                            <w:position w:val="-2"/>
                            <w:sz w:val="18"/>
                            <w:szCs w:val="18"/>
                          </w:rPr>
                          <w:t xml:space="preserve">gradnje, vodje del </w:t>
                        </w:r>
                        <w:r>
                          <w:rPr>
                            <w:rFonts w:ascii="Arial" w:hAnsi="Arial" w:cs="Arial"/>
                            <w:color w:val="000000"/>
                            <w:position w:val="-2"/>
                            <w:sz w:val="18"/>
                            <w:szCs w:val="18"/>
                          </w:rPr>
                          <w:t xml:space="preserve"> </w:t>
                        </w:r>
                        <w:r>
                          <w:rPr>
                            <w:rFonts w:ascii="Arial" w:hAnsi="Arial" w:cs="Arial"/>
                            <w:color w:val="000000"/>
                            <w:position w:val="-2"/>
                            <w:sz w:val="18"/>
                            <w:szCs w:val="18"/>
                          </w:rPr>
                          <w:lastRenderedPageBreak/>
                          <w:t>in vodjo projekt</w:t>
                        </w:r>
                        <w:r w:rsidR="00565141">
                          <w:rPr>
                            <w:rFonts w:ascii="Arial" w:hAnsi="Arial" w:cs="Arial"/>
                            <w:color w:val="000000"/>
                            <w:position w:val="-2"/>
                            <w:sz w:val="18"/>
                            <w:szCs w:val="18"/>
                          </w:rPr>
                          <w:t>iranja</w:t>
                        </w:r>
                        <w:r>
                          <w:rPr>
                            <w:rFonts w:ascii="Arial" w:hAnsi="Arial" w:cs="Arial"/>
                            <w:color w:val="000000"/>
                            <w:position w:val="-2"/>
                            <w:sz w:val="18"/>
                            <w:szCs w:val="18"/>
                          </w:rPr>
                          <w:t xml:space="preserve"> </w:t>
                        </w:r>
                        <w:r w:rsidR="00565141">
                          <w:rPr>
                            <w:rFonts w:ascii="Arial" w:hAnsi="Arial" w:cs="Arial"/>
                            <w:color w:val="000000"/>
                            <w:position w:val="-2"/>
                            <w:sz w:val="18"/>
                            <w:szCs w:val="18"/>
                          </w:rPr>
                          <w:t xml:space="preserve">ter za </w:t>
                        </w:r>
                        <w:proofErr w:type="spellStart"/>
                        <w:r w:rsidR="00565141">
                          <w:rPr>
                            <w:rFonts w:ascii="Arial" w:hAnsi="Arial" w:cs="Arial"/>
                            <w:color w:val="000000"/>
                            <w:position w:val="-2"/>
                            <w:sz w:val="18"/>
                            <w:szCs w:val="18"/>
                          </w:rPr>
                          <w:t>vodji</w:t>
                        </w:r>
                        <w:r w:rsidR="002E437B">
                          <w:rPr>
                            <w:rFonts w:ascii="Arial" w:hAnsi="Arial" w:cs="Arial"/>
                            <w:color w:val="000000"/>
                            <w:position w:val="-2"/>
                            <w:sz w:val="18"/>
                            <w:szCs w:val="18"/>
                          </w:rPr>
                          <w:t>o</w:t>
                        </w:r>
                        <w:proofErr w:type="spellEnd"/>
                        <w:r w:rsidR="002E437B">
                          <w:rPr>
                            <w:rFonts w:ascii="Arial" w:hAnsi="Arial" w:cs="Arial"/>
                            <w:color w:val="000000"/>
                            <w:position w:val="-2"/>
                            <w:sz w:val="18"/>
                            <w:szCs w:val="18"/>
                          </w:rPr>
                          <w:t xml:space="preserve"> gradnje in vodjo projektiranja</w:t>
                        </w:r>
                        <w:r w:rsidR="00C929CE">
                          <w:rPr>
                            <w:rFonts w:ascii="Arial" w:hAnsi="Arial" w:cs="Arial"/>
                            <w:color w:val="000000"/>
                            <w:position w:val="-2"/>
                            <w:sz w:val="18"/>
                            <w:szCs w:val="18"/>
                          </w:rPr>
                          <w:t xml:space="preserve"> </w:t>
                        </w:r>
                        <w:r>
                          <w:rPr>
                            <w:rFonts w:ascii="Arial" w:hAnsi="Arial" w:cs="Arial"/>
                            <w:color w:val="000000"/>
                            <w:position w:val="-2"/>
                            <w:sz w:val="18"/>
                            <w:szCs w:val="18"/>
                          </w:rPr>
                          <w:t>kopija pogodbe o zaposlitvi ali obrazec M1)</w:t>
                        </w:r>
                        <w:r w:rsidR="002E437B">
                          <w:rPr>
                            <w:rFonts w:ascii="Arial" w:hAnsi="Arial" w:cs="Arial"/>
                            <w:color w:val="000000"/>
                            <w:position w:val="-2"/>
                            <w:sz w:val="18"/>
                            <w:szCs w:val="18"/>
                          </w:rPr>
                          <w:t>.</w:t>
                        </w:r>
                      </w:p>
                    </w:tc>
                  </w:tr>
                </w:tbl>
                <w:p w14:paraId="7E195CC6" w14:textId="77777777" w:rsidR="0026773E" w:rsidRDefault="0026773E"/>
              </w:tc>
            </w:tr>
          </w:tbl>
          <w:p w14:paraId="3DC34F90" w14:textId="5486BD35" w:rsidR="0026773E" w:rsidRDefault="0026773E">
            <w:pPr>
              <w:spacing w:before="135" w:after="135"/>
              <w:jc w:val="both"/>
              <w:textAlignment w:val="center"/>
            </w:pPr>
          </w:p>
        </w:tc>
      </w:tr>
      <w:tr w:rsidR="0026773E" w14:paraId="0BD83DD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D3E3FF" w14:textId="77777777" w:rsidR="0026773E" w:rsidRDefault="00D92DBE">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F7C9D5" w14:textId="77777777" w:rsidR="0026773E" w:rsidRDefault="00D92DB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Naročnik bo ob preveritvi zahteval za priglašen kader dokazilo o zaposlitvi (pogodbo o zaposlitvi ali obrazec M1), dokazilo o izpolnitvi pogojev priglašenega kadra. Zaželeno je, da ponudnik že v ponudbi predloži dokazila.</w:t>
            </w:r>
          </w:p>
          <w:p w14:paraId="62DE7916" w14:textId="1946225D" w:rsidR="00565141" w:rsidRDefault="00565141">
            <w:pPr>
              <w:spacing w:before="135" w:after="135"/>
              <w:jc w:val="both"/>
              <w:textAlignment w:val="center"/>
            </w:pPr>
            <w:r w:rsidRPr="00465CF4">
              <w:rPr>
                <w:rFonts w:ascii="Arial" w:hAnsi="Arial" w:cs="Arial"/>
                <w:color w:val="000000"/>
                <w:position w:val="-2"/>
                <w:sz w:val="18"/>
                <w:szCs w:val="18"/>
              </w:rPr>
              <w:t>Vsi zahtevani strokovnjaki, ki jih bo ponudnik prijavil v ponudbi morajo biti zaposleni ali pri ponudniku, ali pri partnerju v skupni ponudbi ali pa pri prijavljenem podizvajalcu. Ne zadošča, da strokovnjaka zagotovi podizvajalčev podizvajalec!</w:t>
            </w:r>
            <w:r>
              <w:rPr>
                <w:rFonts w:ascii="Arial" w:hAnsi="Arial" w:cs="Arial"/>
                <w:color w:val="000000"/>
                <w:position w:val="-2"/>
                <w:sz w:val="18"/>
                <w:szCs w:val="18"/>
              </w:rPr>
              <w:t> </w:t>
            </w:r>
            <w:r w:rsidR="00465CF4" w:rsidRPr="00465CF4">
              <w:rPr>
                <w:rFonts w:ascii="Arial" w:hAnsi="Arial" w:cs="Arial"/>
                <w:color w:val="FF0000"/>
                <w:position w:val="-2"/>
                <w:sz w:val="18"/>
                <w:szCs w:val="18"/>
              </w:rPr>
              <w:t>Strokovnjak: Vodja gradnje mora biti zaposlen pri ponudniku ali partnerju v skupni ponudbi!</w:t>
            </w:r>
            <w:r w:rsidR="00465CF4">
              <w:rPr>
                <w:rFonts w:ascii="Arial" w:hAnsi="Arial" w:cs="Arial"/>
                <w:color w:val="000000"/>
                <w:position w:val="-2"/>
                <w:sz w:val="18"/>
                <w:szCs w:val="18"/>
              </w:rPr>
              <w:t xml:space="preserve"> </w:t>
            </w:r>
          </w:p>
        </w:tc>
      </w:tr>
      <w:tr w:rsidR="0026773E" w14:paraId="1316E1E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892A9" w14:textId="77777777" w:rsidR="0026773E" w:rsidRDefault="00D92DB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AF0A0E" w14:textId="77777777" w:rsidR="0026773E" w:rsidRDefault="00D92DBE">
            <w:pPr>
              <w:spacing w:before="135" w:after="135"/>
              <w:jc w:val="both"/>
              <w:textAlignment w:val="center"/>
            </w:pPr>
            <w:r>
              <w:rPr>
                <w:rFonts w:ascii="Arial" w:hAnsi="Arial" w:cs="Arial"/>
                <w:color w:val="000000"/>
                <w:position w:val="-2"/>
                <w:sz w:val="18"/>
                <w:szCs w:val="18"/>
              </w:rPr>
              <w:t>KUMULATIVNO izpolnjevanje pogoja</w:t>
            </w:r>
          </w:p>
          <w:p w14:paraId="04217875" w14:textId="77777777" w:rsidR="0026773E" w:rsidRDefault="00D92DB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26773E" w14:paraId="67F8484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E561D0" w14:textId="77777777" w:rsidR="0026773E" w:rsidRDefault="00D92DB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E66E62" w14:textId="77777777" w:rsidR="0026773E" w:rsidRDefault="00D92DBE">
            <w:pPr>
              <w:spacing w:before="135" w:after="135"/>
              <w:jc w:val="both"/>
              <w:textAlignment w:val="center"/>
            </w:pPr>
            <w:r>
              <w:rPr>
                <w:rFonts w:ascii="Arial" w:hAnsi="Arial" w:cs="Arial"/>
                <w:color w:val="000000"/>
                <w:position w:val="-2"/>
                <w:sz w:val="18"/>
                <w:szCs w:val="18"/>
              </w:rPr>
              <w:t>KUMULATIVNO izpolnjevanje pogoja</w:t>
            </w:r>
          </w:p>
          <w:p w14:paraId="1C258F54" w14:textId="77777777" w:rsidR="0026773E" w:rsidRDefault="00D92DB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3AFABA6B" w14:textId="77777777" w:rsidR="0026773E" w:rsidRDefault="0026773E"/>
    <w:tbl>
      <w:tblPr>
        <w:tblStyle w:val="NormalTablePHPDOCX"/>
        <w:tblW w:w="9300" w:type="dxa"/>
        <w:tblInd w:w="108" w:type="dxa"/>
        <w:tblLook w:val="04A0" w:firstRow="1" w:lastRow="0" w:firstColumn="1" w:lastColumn="0" w:noHBand="0" w:noVBand="1"/>
      </w:tblPr>
      <w:tblGrid>
        <w:gridCol w:w="1860"/>
        <w:gridCol w:w="7440"/>
      </w:tblGrid>
      <w:tr w:rsidR="0026773E" w14:paraId="3A2754C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E8A3361" w14:textId="1E298A58" w:rsidR="0026773E" w:rsidRDefault="00D92DBE" w:rsidP="00035ADE">
            <w:pPr>
              <w:jc w:val="center"/>
              <w:rPr>
                <w:rFonts w:ascii="Arial" w:hAnsi="Arial" w:cs="Arial"/>
                <w:b/>
                <w:bCs/>
                <w:color w:val="FFFFFF"/>
                <w:position w:val="-2"/>
                <w:sz w:val="18"/>
                <w:szCs w:val="18"/>
              </w:rPr>
            </w:pPr>
            <w:r>
              <w:rPr>
                <w:rFonts w:ascii="Arial" w:hAnsi="Arial" w:cs="Arial"/>
                <w:b/>
                <w:bCs/>
                <w:color w:val="FFFFFF"/>
                <w:position w:val="-2"/>
                <w:sz w:val="18"/>
                <w:szCs w:val="18"/>
              </w:rPr>
              <w:t>POGOJ 5</w:t>
            </w:r>
            <w:r>
              <w:rPr>
                <w:rFonts w:ascii="Arial" w:hAnsi="Arial" w:cs="Arial"/>
                <w:b/>
                <w:bCs/>
                <w:color w:val="FFFFFF"/>
                <w:position w:val="-2"/>
                <w:sz w:val="18"/>
                <w:szCs w:val="18"/>
              </w:rPr>
              <w:br/>
              <w:t>Referenca gospodarskega subjekta, ki bo opravljal storitve projektiranja</w:t>
            </w:r>
            <w:r w:rsidR="00C23A36">
              <w:rPr>
                <w:rFonts w:ascii="Arial" w:hAnsi="Arial" w:cs="Arial"/>
                <w:b/>
                <w:bCs/>
                <w:color w:val="FFFFFF"/>
                <w:position w:val="-2"/>
                <w:sz w:val="18"/>
                <w:szCs w:val="18"/>
              </w:rPr>
              <w:t xml:space="preserve"> in izvedbo GOI del</w:t>
            </w:r>
          </w:p>
          <w:p w14:paraId="3FCE6BCB" w14:textId="36E1CFB4" w:rsidR="00035ADE" w:rsidRDefault="00035ADE" w:rsidP="00035ADE">
            <w:pPr>
              <w:jc w:val="center"/>
            </w:pPr>
            <w:r>
              <w:rPr>
                <w:rFonts w:ascii="Arial" w:hAnsi="Arial" w:cs="Arial"/>
                <w:b/>
                <w:bCs/>
                <w:color w:val="FFFFFF"/>
                <w:position w:val="-2"/>
                <w:sz w:val="18"/>
                <w:szCs w:val="18"/>
              </w:rPr>
              <w:t>(velja samo za sklop1!)</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9BFFB4" w14:textId="77777777" w:rsidR="00C23A36" w:rsidRDefault="00D92DBE" w:rsidP="00C23A3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Gospodarski subjekt mora predložiti</w:t>
            </w:r>
            <w:r w:rsidR="00C23A36">
              <w:rPr>
                <w:rFonts w:ascii="Arial" w:hAnsi="Arial" w:cs="Arial"/>
                <w:color w:val="000000"/>
                <w:position w:val="-2"/>
                <w:sz w:val="18"/>
                <w:szCs w:val="18"/>
              </w:rPr>
              <w:t>:</w:t>
            </w:r>
          </w:p>
          <w:p w14:paraId="3AAD261D" w14:textId="056EC5D5" w:rsidR="0026773E" w:rsidRDefault="00D92DBE" w:rsidP="00A51000">
            <w:pPr>
              <w:pStyle w:val="Odstavekseznama"/>
              <w:numPr>
                <w:ilvl w:val="0"/>
                <w:numId w:val="54"/>
              </w:numPr>
              <w:spacing w:before="135" w:after="135"/>
              <w:jc w:val="both"/>
              <w:textAlignment w:val="center"/>
              <w:rPr>
                <w:rFonts w:ascii="Arial" w:hAnsi="Arial" w:cs="Arial"/>
                <w:color w:val="000000"/>
                <w:position w:val="-2"/>
                <w:sz w:val="18"/>
                <w:szCs w:val="18"/>
              </w:rPr>
            </w:pPr>
            <w:r w:rsidRPr="00C23A36">
              <w:rPr>
                <w:rFonts w:ascii="Arial" w:hAnsi="Arial" w:cs="Arial"/>
                <w:color w:val="000000"/>
                <w:position w:val="-2"/>
                <w:sz w:val="18"/>
                <w:szCs w:val="18"/>
              </w:rPr>
              <w:t xml:space="preserve">najmanj </w:t>
            </w:r>
            <w:r w:rsidR="00C23A36">
              <w:rPr>
                <w:rFonts w:ascii="Arial" w:hAnsi="Arial" w:cs="Arial"/>
                <w:color w:val="000000"/>
                <w:position w:val="-2"/>
                <w:sz w:val="18"/>
                <w:szCs w:val="18"/>
              </w:rPr>
              <w:t>1</w:t>
            </w:r>
            <w:r w:rsidRPr="00C23A36">
              <w:rPr>
                <w:rFonts w:ascii="Arial" w:hAnsi="Arial" w:cs="Arial"/>
                <w:color w:val="000000"/>
                <w:position w:val="-2"/>
                <w:sz w:val="18"/>
                <w:szCs w:val="18"/>
              </w:rPr>
              <w:t xml:space="preserve"> referenc</w:t>
            </w:r>
            <w:r w:rsidR="00C23A36">
              <w:rPr>
                <w:rFonts w:ascii="Arial" w:hAnsi="Arial" w:cs="Arial"/>
                <w:color w:val="000000"/>
                <w:position w:val="-2"/>
                <w:sz w:val="18"/>
                <w:szCs w:val="18"/>
              </w:rPr>
              <w:t>o</w:t>
            </w:r>
            <w:r w:rsidRPr="00C23A36">
              <w:rPr>
                <w:rFonts w:ascii="Arial" w:hAnsi="Arial" w:cs="Arial"/>
                <w:color w:val="000000"/>
                <w:position w:val="-2"/>
                <w:sz w:val="18"/>
                <w:szCs w:val="18"/>
              </w:rPr>
              <w:t xml:space="preserve">, da je v zadnjih </w:t>
            </w:r>
            <w:r w:rsidR="00465CF4" w:rsidRPr="00465CF4">
              <w:rPr>
                <w:rFonts w:ascii="Arial" w:hAnsi="Arial" w:cs="Arial"/>
                <w:color w:val="FF0000"/>
                <w:position w:val="-2"/>
                <w:sz w:val="18"/>
                <w:szCs w:val="18"/>
              </w:rPr>
              <w:t>6</w:t>
            </w:r>
            <w:r w:rsidRPr="00C23A36">
              <w:rPr>
                <w:rFonts w:ascii="Arial" w:hAnsi="Arial" w:cs="Arial"/>
                <w:color w:val="000000"/>
                <w:position w:val="-2"/>
                <w:sz w:val="18"/>
                <w:szCs w:val="18"/>
              </w:rPr>
              <w:t xml:space="preserve"> letih pred potekom roka za oddajo ponudb, kot glavni izvajalec ali partner v skupnem nastopanju ali podizvajalec, iz</w:t>
            </w:r>
            <w:r w:rsidR="002E437B" w:rsidRPr="00C23A36">
              <w:rPr>
                <w:rFonts w:ascii="Arial" w:hAnsi="Arial" w:cs="Arial"/>
                <w:color w:val="000000"/>
                <w:position w:val="-2"/>
                <w:sz w:val="18"/>
                <w:szCs w:val="18"/>
              </w:rPr>
              <w:t>delal</w:t>
            </w:r>
            <w:r w:rsidRPr="00C23A36">
              <w:rPr>
                <w:rFonts w:ascii="Arial" w:hAnsi="Arial" w:cs="Arial"/>
                <w:color w:val="000000"/>
                <w:position w:val="-2"/>
                <w:sz w:val="18"/>
                <w:szCs w:val="18"/>
              </w:rPr>
              <w:t xml:space="preserve"> projektno PZI dokumentacijo </w:t>
            </w:r>
            <w:r w:rsidR="002E437B" w:rsidRPr="00C23A36">
              <w:rPr>
                <w:rFonts w:ascii="Arial" w:hAnsi="Arial" w:cs="Arial"/>
                <w:color w:val="000000"/>
                <w:position w:val="-2"/>
                <w:sz w:val="18"/>
                <w:szCs w:val="18"/>
              </w:rPr>
              <w:t>za ureditev interierja stavbe klasifikacije</w:t>
            </w:r>
            <w:r w:rsidRPr="00C23A36">
              <w:rPr>
                <w:rFonts w:ascii="Arial" w:hAnsi="Arial" w:cs="Arial"/>
                <w:color w:val="000000"/>
                <w:position w:val="-2"/>
                <w:sz w:val="18"/>
                <w:szCs w:val="18"/>
              </w:rPr>
              <w:t xml:space="preserve"> CC-SI pod šifro 12640 (Stavbe za zdravstveno oskrbo)</w:t>
            </w:r>
            <w:r w:rsidR="00C23A36" w:rsidRPr="00C23A36">
              <w:rPr>
                <w:rFonts w:ascii="Arial" w:hAnsi="Arial" w:cs="Arial"/>
                <w:color w:val="000000"/>
                <w:position w:val="-2"/>
                <w:sz w:val="18"/>
                <w:szCs w:val="18"/>
              </w:rPr>
              <w:t>, ki so bile pred rokom določenem za oddajo ponudbe tudi že realizirane,</w:t>
            </w:r>
            <w:r w:rsidRPr="00C23A36">
              <w:rPr>
                <w:rFonts w:ascii="Arial" w:hAnsi="Arial" w:cs="Arial"/>
                <w:color w:val="000000"/>
                <w:position w:val="-2"/>
                <w:sz w:val="18"/>
                <w:szCs w:val="18"/>
              </w:rPr>
              <w:t xml:space="preserve"> pri čemer je investicijska vrednost GOI del z opremo </w:t>
            </w:r>
            <w:r w:rsidR="00C23A36">
              <w:rPr>
                <w:rFonts w:ascii="Arial" w:hAnsi="Arial" w:cs="Arial"/>
                <w:color w:val="000000"/>
                <w:position w:val="-2"/>
                <w:sz w:val="18"/>
                <w:szCs w:val="18"/>
              </w:rPr>
              <w:t>znašala najmanj 5</w:t>
            </w:r>
            <w:r w:rsidRPr="00C23A36">
              <w:rPr>
                <w:rFonts w:ascii="Arial" w:hAnsi="Arial" w:cs="Arial"/>
                <w:color w:val="000000"/>
                <w:position w:val="-2"/>
                <w:sz w:val="18"/>
                <w:szCs w:val="18"/>
              </w:rPr>
              <w:t>00.000,00 EUR z DDV.</w:t>
            </w:r>
          </w:p>
          <w:p w14:paraId="6D0A2B2D" w14:textId="1F384221" w:rsidR="00C23A36" w:rsidRPr="00657809" w:rsidRDefault="00C23A36" w:rsidP="00465CF4">
            <w:pPr>
              <w:pStyle w:val="Odstavekseznama"/>
              <w:numPr>
                <w:ilvl w:val="0"/>
                <w:numId w:val="54"/>
              </w:numPr>
              <w:rPr>
                <w:rFonts w:ascii="Arial" w:hAnsi="Arial" w:cs="Arial"/>
                <w:color w:val="000000"/>
                <w:position w:val="-2"/>
                <w:sz w:val="18"/>
                <w:szCs w:val="18"/>
              </w:rPr>
            </w:pPr>
            <w:r w:rsidRPr="00C23A36">
              <w:rPr>
                <w:rFonts w:ascii="Arial" w:hAnsi="Arial" w:cs="Arial"/>
                <w:color w:val="000000"/>
                <w:position w:val="-2"/>
                <w:sz w:val="18"/>
                <w:szCs w:val="18"/>
              </w:rPr>
              <w:t xml:space="preserve">najmanj </w:t>
            </w:r>
            <w:r>
              <w:rPr>
                <w:rFonts w:ascii="Arial" w:hAnsi="Arial" w:cs="Arial"/>
                <w:color w:val="000000"/>
                <w:position w:val="-2"/>
                <w:sz w:val="18"/>
                <w:szCs w:val="18"/>
              </w:rPr>
              <w:t>1</w:t>
            </w:r>
            <w:r w:rsidRPr="00C23A36">
              <w:rPr>
                <w:rFonts w:ascii="Arial" w:hAnsi="Arial" w:cs="Arial"/>
                <w:color w:val="000000"/>
                <w:position w:val="-2"/>
                <w:sz w:val="18"/>
                <w:szCs w:val="18"/>
              </w:rPr>
              <w:t xml:space="preserve"> referenc</w:t>
            </w:r>
            <w:r>
              <w:rPr>
                <w:rFonts w:ascii="Arial" w:hAnsi="Arial" w:cs="Arial"/>
                <w:color w:val="000000"/>
                <w:position w:val="-2"/>
                <w:sz w:val="18"/>
                <w:szCs w:val="18"/>
              </w:rPr>
              <w:t>o</w:t>
            </w:r>
            <w:r w:rsidRPr="00C23A36">
              <w:rPr>
                <w:rFonts w:ascii="Arial" w:hAnsi="Arial" w:cs="Arial"/>
                <w:color w:val="000000"/>
                <w:position w:val="-2"/>
                <w:sz w:val="18"/>
                <w:szCs w:val="18"/>
              </w:rPr>
              <w:t xml:space="preserve">, da je v zadnjih </w:t>
            </w:r>
            <w:r w:rsidR="00465CF4" w:rsidRPr="00465CF4">
              <w:rPr>
                <w:rFonts w:ascii="Arial" w:hAnsi="Arial" w:cs="Arial"/>
                <w:color w:val="FF0000"/>
                <w:position w:val="-2"/>
                <w:sz w:val="18"/>
                <w:szCs w:val="18"/>
              </w:rPr>
              <w:t>6</w:t>
            </w:r>
            <w:r w:rsidRPr="00C23A36">
              <w:rPr>
                <w:rFonts w:ascii="Arial" w:hAnsi="Arial" w:cs="Arial"/>
                <w:color w:val="000000"/>
                <w:position w:val="-2"/>
                <w:sz w:val="18"/>
                <w:szCs w:val="18"/>
              </w:rPr>
              <w:t xml:space="preserve"> letih pred potekom roka za oddajo ponudb, kot glavni izvajalec ali partner v skupnem nastopanju ali podizvajalec uspešno izvede</w:t>
            </w:r>
            <w:r>
              <w:rPr>
                <w:rFonts w:ascii="Arial" w:hAnsi="Arial" w:cs="Arial"/>
                <w:color w:val="000000"/>
                <w:position w:val="-2"/>
                <w:sz w:val="18"/>
                <w:szCs w:val="18"/>
              </w:rPr>
              <w:t>l</w:t>
            </w:r>
            <w:r w:rsidRPr="00C23A36">
              <w:rPr>
                <w:rFonts w:ascii="Arial" w:hAnsi="Arial" w:cs="Arial"/>
                <w:color w:val="000000"/>
                <w:position w:val="-2"/>
                <w:sz w:val="18"/>
                <w:szCs w:val="18"/>
              </w:rPr>
              <w:t xml:space="preserve"> GOI dela, na objektu s klasifikacijo CC-SI 12640, pri čemer je investicijska vrednost GOI del z opremo znašala najmanj 500.000,00 EUR z DDV</w:t>
            </w:r>
            <w:r>
              <w:rPr>
                <w:rFonts w:ascii="Arial" w:hAnsi="Arial" w:cs="Arial"/>
                <w:color w:val="000000"/>
                <w:position w:val="-2"/>
                <w:sz w:val="18"/>
                <w:szCs w:val="18"/>
              </w:rPr>
              <w:t xml:space="preserve"> ter so bila ta dela že zaključena (uspešno izvedena primopredaja del)</w:t>
            </w:r>
            <w:r w:rsidRPr="00C23A36">
              <w:rPr>
                <w:rFonts w:ascii="Arial" w:hAnsi="Arial" w:cs="Arial"/>
                <w:color w:val="000000"/>
                <w:position w:val="-2"/>
                <w:sz w:val="18"/>
                <w:szCs w:val="18"/>
              </w:rPr>
              <w:t>.</w:t>
            </w:r>
          </w:p>
        </w:tc>
      </w:tr>
      <w:tr w:rsidR="0026773E" w14:paraId="3083E64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EC6B2E" w14:textId="3EAD55B6" w:rsidR="0026773E" w:rsidRDefault="00D92DB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D8741E" w14:textId="77777777" w:rsidR="0026773E" w:rsidRDefault="00D92DBE">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 poleg pa predložiti dokazila:</w:t>
            </w:r>
          </w:p>
          <w:tbl>
            <w:tblPr>
              <w:tblStyle w:val="NormalTablePHPDOCX"/>
              <w:tblW w:w="5000" w:type="pct"/>
              <w:tblLook w:val="04A0" w:firstRow="1" w:lastRow="0" w:firstColumn="1" w:lastColumn="0" w:noHBand="0" w:noVBand="1"/>
            </w:tblPr>
            <w:tblGrid>
              <w:gridCol w:w="7224"/>
            </w:tblGrid>
            <w:tr w:rsidR="0026773E" w14:paraId="4888D56D"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6049"/>
                  </w:tblGrid>
                  <w:tr w:rsidR="0026773E" w14:paraId="75DC3739" w14:textId="77777777">
                    <w:tc>
                      <w:tcPr>
                        <w:tcW w:w="0" w:type="auto"/>
                        <w:tcMar>
                          <w:top w:w="0" w:type="auto"/>
                          <w:bottom w:w="0" w:type="auto"/>
                        </w:tcMar>
                      </w:tcPr>
                      <w:p w14:paraId="4BEB6369" w14:textId="31AC2DE5" w:rsidR="0026773E" w:rsidRDefault="00D92DBE" w:rsidP="00A51000">
                        <w:pPr>
                          <w:numPr>
                            <w:ilvl w:val="0"/>
                            <w:numId w:val="16"/>
                          </w:numPr>
                          <w:rPr>
                            <w:rFonts w:ascii="Arial" w:hAnsi="Arial" w:cs="Arial"/>
                            <w:color w:val="000000"/>
                            <w:sz w:val="18"/>
                            <w:szCs w:val="18"/>
                          </w:rPr>
                        </w:pPr>
                        <w:r>
                          <w:rPr>
                            <w:rFonts w:ascii="Arial" w:hAnsi="Arial" w:cs="Arial"/>
                            <w:color w:val="000000"/>
                            <w:position w:val="-2"/>
                            <w:sz w:val="18"/>
                            <w:szCs w:val="18"/>
                          </w:rPr>
                          <w:t>seznam referenc (referenčna lista) za projektiranje  in</w:t>
                        </w:r>
                        <w:r w:rsidR="00657809">
                          <w:rPr>
                            <w:rFonts w:ascii="Arial" w:hAnsi="Arial" w:cs="Arial"/>
                            <w:color w:val="000000"/>
                            <w:position w:val="-2"/>
                            <w:sz w:val="18"/>
                            <w:szCs w:val="18"/>
                          </w:rPr>
                          <w:t xml:space="preserve"> GOI</w:t>
                        </w:r>
                      </w:p>
                      <w:p w14:paraId="20519C0C" w14:textId="284CA9FA" w:rsidR="0026773E" w:rsidRDefault="00657809" w:rsidP="00A51000">
                        <w:pPr>
                          <w:numPr>
                            <w:ilvl w:val="0"/>
                            <w:numId w:val="16"/>
                          </w:numPr>
                          <w:rPr>
                            <w:rFonts w:ascii="Arial" w:hAnsi="Arial" w:cs="Arial"/>
                            <w:color w:val="000000"/>
                            <w:sz w:val="18"/>
                            <w:szCs w:val="18"/>
                          </w:rPr>
                        </w:pPr>
                        <w:r>
                          <w:rPr>
                            <w:rFonts w:ascii="Arial" w:hAnsi="Arial" w:cs="Arial"/>
                            <w:color w:val="000000"/>
                            <w:position w:val="-2"/>
                            <w:sz w:val="18"/>
                            <w:szCs w:val="18"/>
                          </w:rPr>
                          <w:t>referenčne izjave naročnikov</w:t>
                        </w:r>
                        <w:r w:rsidR="00D92DBE">
                          <w:rPr>
                            <w:rFonts w:ascii="Arial" w:hAnsi="Arial" w:cs="Arial"/>
                            <w:color w:val="000000"/>
                            <w:position w:val="-2"/>
                            <w:sz w:val="18"/>
                            <w:szCs w:val="18"/>
                          </w:rPr>
                          <w:t xml:space="preserve"> (investitorj</w:t>
                        </w:r>
                        <w:r>
                          <w:rPr>
                            <w:rFonts w:ascii="Arial" w:hAnsi="Arial" w:cs="Arial"/>
                            <w:color w:val="000000"/>
                            <w:position w:val="-2"/>
                            <w:sz w:val="18"/>
                            <w:szCs w:val="18"/>
                          </w:rPr>
                          <w:t>ev</w:t>
                        </w:r>
                        <w:r w:rsidR="00D92DBE">
                          <w:rPr>
                            <w:rFonts w:ascii="Arial" w:hAnsi="Arial" w:cs="Arial"/>
                            <w:color w:val="000000"/>
                            <w:position w:val="-2"/>
                            <w:sz w:val="18"/>
                            <w:szCs w:val="18"/>
                          </w:rPr>
                          <w:t>)  za projektiranje</w:t>
                        </w:r>
                        <w:r>
                          <w:rPr>
                            <w:rFonts w:ascii="Arial" w:hAnsi="Arial" w:cs="Arial"/>
                            <w:color w:val="000000"/>
                            <w:position w:val="-2"/>
                            <w:sz w:val="18"/>
                            <w:szCs w:val="18"/>
                          </w:rPr>
                          <w:t>/GOI</w:t>
                        </w:r>
                      </w:p>
                    </w:tc>
                  </w:tr>
                </w:tbl>
                <w:p w14:paraId="1C3F6EC2" w14:textId="77777777" w:rsidR="0026773E" w:rsidRDefault="0026773E"/>
              </w:tc>
            </w:tr>
          </w:tbl>
          <w:p w14:paraId="4470A557" w14:textId="77777777" w:rsidR="0026773E" w:rsidRDefault="0026773E"/>
        </w:tc>
      </w:tr>
      <w:tr w:rsidR="0026773E" w14:paraId="3DF9A54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260C4E" w14:textId="77777777" w:rsidR="0026773E" w:rsidRDefault="00D92DB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B2F65D" w14:textId="77777777" w:rsidR="0026773E" w:rsidRDefault="00D92DBE">
            <w:pPr>
              <w:spacing w:before="135" w:after="135"/>
              <w:jc w:val="both"/>
              <w:textAlignment w:val="center"/>
            </w:pPr>
            <w:r>
              <w:rPr>
                <w:rFonts w:ascii="Arial" w:hAnsi="Arial" w:cs="Arial"/>
                <w:color w:val="000000"/>
                <w:position w:val="-2"/>
                <w:sz w:val="18"/>
                <w:szCs w:val="18"/>
              </w:rPr>
              <w:t>Skupina ponudnikov postavljeni pogoj izpolni skupaj ali preko kateregakoli člana skupine.</w:t>
            </w:r>
          </w:p>
          <w:p w14:paraId="49A20216" w14:textId="77777777" w:rsidR="0026773E" w:rsidRDefault="00D92DBE">
            <w:pPr>
              <w:spacing w:before="135" w:after="135"/>
              <w:jc w:val="both"/>
              <w:textAlignment w:val="center"/>
            </w:pPr>
            <w:r>
              <w:rPr>
                <w:rFonts w:ascii="Arial" w:hAnsi="Arial" w:cs="Arial"/>
                <w:color w:val="000000"/>
                <w:position w:val="-2"/>
                <w:sz w:val="18"/>
                <w:szCs w:val="18"/>
              </w:rPr>
              <w:t>V kolikor ponudnik ponudbo oddaja s podizvajalci, lahko navedeni pogoj ponudnik izpolni tudi s podizvajalcem, vendar le, če bo podizvajalec, katerega referenca se uporabi za dokazovanje izpolnitve pogoja dejansko izvajal pretežni del projektantskih storitev v primeru, da bo ponudnik izbran.</w:t>
            </w:r>
          </w:p>
          <w:p w14:paraId="6736D797" w14:textId="77777777" w:rsidR="0026773E" w:rsidRDefault="00D92DBE">
            <w:pPr>
              <w:spacing w:before="135" w:after="135"/>
              <w:jc w:val="both"/>
              <w:textAlignment w:val="center"/>
            </w:pPr>
            <w:r>
              <w:rPr>
                <w:rFonts w:ascii="Arial" w:hAnsi="Arial" w:cs="Arial"/>
                <w:color w:val="000000"/>
                <w:position w:val="-2"/>
                <w:sz w:val="18"/>
                <w:szCs w:val="18"/>
              </w:rPr>
              <w:t xml:space="preserve">Naročnik si pridržuje pravico, da navedene reference preveri sam pri investitorju ali ponudniku, in jih ne upošteva, v kolikor le-teh ne bo mogoče preveriti (preverba istovrstnosti referenčnih del in kakovosti izvedenih storitev) ali se pozivu naročnika ponudnik </w:t>
            </w:r>
            <w:proofErr w:type="spellStart"/>
            <w:r>
              <w:rPr>
                <w:rFonts w:ascii="Arial" w:hAnsi="Arial" w:cs="Arial"/>
                <w:color w:val="000000"/>
                <w:position w:val="-2"/>
                <w:sz w:val="18"/>
                <w:szCs w:val="18"/>
              </w:rPr>
              <w:t>asli</w:t>
            </w:r>
            <w:proofErr w:type="spellEnd"/>
            <w:r>
              <w:rPr>
                <w:rFonts w:ascii="Arial" w:hAnsi="Arial" w:cs="Arial"/>
                <w:color w:val="000000"/>
                <w:position w:val="-2"/>
                <w:sz w:val="18"/>
                <w:szCs w:val="18"/>
              </w:rPr>
              <w:t xml:space="preserve"> </w:t>
            </w:r>
            <w:r>
              <w:rPr>
                <w:rFonts w:ascii="Arial" w:hAnsi="Arial" w:cs="Arial"/>
                <w:color w:val="000000"/>
                <w:position w:val="-2"/>
                <w:sz w:val="18"/>
                <w:szCs w:val="18"/>
              </w:rPr>
              <w:lastRenderedPageBreak/>
              <w:t>investitor ne bo odzval v opredeljenem času za odziv. Za preverjanje referenc bo moral investitor ali ponudnik, na poziv naročnika v razumnem roku, predložiti referenčno izjavo investitorja.</w:t>
            </w:r>
          </w:p>
        </w:tc>
      </w:tr>
      <w:tr w:rsidR="0026773E" w14:paraId="46411FC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468470" w14:textId="77777777" w:rsidR="0026773E" w:rsidRDefault="00D92DBE">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5388E5" w14:textId="77777777" w:rsidR="0026773E" w:rsidRDefault="00D92DBE">
            <w:pPr>
              <w:spacing w:before="135" w:after="135"/>
              <w:jc w:val="both"/>
              <w:textAlignment w:val="center"/>
            </w:pPr>
            <w:r>
              <w:rPr>
                <w:rFonts w:ascii="Arial" w:hAnsi="Arial" w:cs="Arial"/>
                <w:color w:val="000000"/>
                <w:position w:val="-2"/>
                <w:sz w:val="18"/>
                <w:szCs w:val="18"/>
              </w:rPr>
              <w:t>KUMULATIVNO izpolnjevanje pogoja</w:t>
            </w:r>
          </w:p>
          <w:p w14:paraId="70B76240" w14:textId="77777777" w:rsidR="0026773E" w:rsidRDefault="00D92DB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26773E" w14:paraId="65F91F8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6C9F68" w14:textId="77777777" w:rsidR="0026773E" w:rsidRDefault="00D92DB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2C46A1" w14:textId="77777777" w:rsidR="0026773E" w:rsidRDefault="00D92DBE">
            <w:pPr>
              <w:spacing w:before="135" w:after="135"/>
              <w:jc w:val="both"/>
              <w:textAlignment w:val="center"/>
            </w:pPr>
            <w:r>
              <w:rPr>
                <w:rFonts w:ascii="Arial" w:hAnsi="Arial" w:cs="Arial"/>
                <w:color w:val="000000"/>
                <w:position w:val="-2"/>
                <w:sz w:val="18"/>
                <w:szCs w:val="18"/>
              </w:rPr>
              <w:t>KUMULATIVNO izpolnjevanje pogoja</w:t>
            </w:r>
          </w:p>
          <w:p w14:paraId="3A9E4CE7" w14:textId="77777777" w:rsidR="0026773E" w:rsidRDefault="00D92DB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213B16D9" w14:textId="77777777" w:rsidR="0026773E" w:rsidRDefault="0026773E"/>
    <w:tbl>
      <w:tblPr>
        <w:tblStyle w:val="NormalTablePHPDOCX"/>
        <w:tblW w:w="9300" w:type="dxa"/>
        <w:tblInd w:w="108" w:type="dxa"/>
        <w:tblLook w:val="04A0" w:firstRow="1" w:lastRow="0" w:firstColumn="1" w:lastColumn="0" w:noHBand="0" w:noVBand="1"/>
      </w:tblPr>
      <w:tblGrid>
        <w:gridCol w:w="1860"/>
        <w:gridCol w:w="7440"/>
      </w:tblGrid>
      <w:tr w:rsidR="0026773E" w14:paraId="1410AFBA"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34A5323" w14:textId="1940F865" w:rsidR="0026773E" w:rsidRDefault="00D92DBE">
            <w:pPr>
              <w:jc w:val="center"/>
              <w:rPr>
                <w:rFonts w:ascii="Arial" w:hAnsi="Arial" w:cs="Arial"/>
                <w:b/>
                <w:bCs/>
                <w:color w:val="FFFFFF"/>
                <w:position w:val="-2"/>
                <w:sz w:val="18"/>
                <w:szCs w:val="18"/>
              </w:rPr>
            </w:pPr>
            <w:r>
              <w:rPr>
                <w:rFonts w:ascii="Arial" w:hAnsi="Arial" w:cs="Arial"/>
                <w:b/>
                <w:bCs/>
                <w:color w:val="FFFFFF"/>
                <w:position w:val="-2"/>
                <w:sz w:val="18"/>
                <w:szCs w:val="18"/>
              </w:rPr>
              <w:t xml:space="preserve">POGOJ </w:t>
            </w:r>
            <w:r w:rsidR="00657809">
              <w:rPr>
                <w:rFonts w:ascii="Arial" w:hAnsi="Arial" w:cs="Arial"/>
                <w:b/>
                <w:bCs/>
                <w:color w:val="FFFFFF"/>
                <w:position w:val="-2"/>
                <w:sz w:val="18"/>
                <w:szCs w:val="18"/>
              </w:rPr>
              <w:t>6</w:t>
            </w:r>
            <w:r>
              <w:rPr>
                <w:rFonts w:ascii="Arial" w:hAnsi="Arial" w:cs="Arial"/>
                <w:b/>
                <w:bCs/>
                <w:color w:val="FFFFFF"/>
                <w:position w:val="-2"/>
                <w:sz w:val="18"/>
                <w:szCs w:val="18"/>
              </w:rPr>
              <w:br/>
              <w:t>Referenc</w:t>
            </w:r>
            <w:r w:rsidR="00657809">
              <w:rPr>
                <w:rFonts w:ascii="Arial" w:hAnsi="Arial" w:cs="Arial"/>
                <w:b/>
                <w:bCs/>
                <w:color w:val="FFFFFF"/>
                <w:position w:val="-2"/>
                <w:sz w:val="18"/>
                <w:szCs w:val="18"/>
              </w:rPr>
              <w:t>e</w:t>
            </w:r>
            <w:r>
              <w:rPr>
                <w:rFonts w:ascii="Arial" w:hAnsi="Arial" w:cs="Arial"/>
                <w:b/>
                <w:bCs/>
                <w:color w:val="FFFFFF"/>
                <w:position w:val="-2"/>
                <w:sz w:val="18"/>
                <w:szCs w:val="18"/>
              </w:rPr>
              <w:t xml:space="preserve"> </w:t>
            </w:r>
            <w:r w:rsidR="00657809">
              <w:rPr>
                <w:rFonts w:ascii="Arial" w:hAnsi="Arial" w:cs="Arial"/>
                <w:b/>
                <w:bCs/>
                <w:color w:val="FFFFFF"/>
                <w:position w:val="-2"/>
                <w:sz w:val="18"/>
                <w:szCs w:val="18"/>
              </w:rPr>
              <w:t xml:space="preserve">prijavljenih </w:t>
            </w:r>
            <w:r>
              <w:rPr>
                <w:rFonts w:ascii="Arial" w:hAnsi="Arial" w:cs="Arial"/>
                <w:b/>
                <w:bCs/>
                <w:color w:val="FFFFFF"/>
                <w:position w:val="-2"/>
                <w:sz w:val="18"/>
                <w:szCs w:val="18"/>
              </w:rPr>
              <w:t>strokovnjak</w:t>
            </w:r>
            <w:r w:rsidR="00657809">
              <w:rPr>
                <w:rFonts w:ascii="Arial" w:hAnsi="Arial" w:cs="Arial"/>
                <w:b/>
                <w:bCs/>
                <w:color w:val="FFFFFF"/>
                <w:position w:val="-2"/>
                <w:sz w:val="18"/>
                <w:szCs w:val="18"/>
              </w:rPr>
              <w:t>ov</w:t>
            </w:r>
            <w:r>
              <w:rPr>
                <w:rFonts w:ascii="Arial" w:hAnsi="Arial" w:cs="Arial"/>
                <w:b/>
                <w:bCs/>
                <w:color w:val="FFFFFF"/>
                <w:position w:val="-2"/>
                <w:sz w:val="18"/>
                <w:szCs w:val="18"/>
              </w:rPr>
              <w:t xml:space="preserve"> </w:t>
            </w:r>
          </w:p>
          <w:p w14:paraId="293FEB52" w14:textId="35645A74" w:rsidR="00035ADE" w:rsidRDefault="00035ADE">
            <w:pPr>
              <w:jc w:val="center"/>
            </w:pPr>
            <w:r>
              <w:rPr>
                <w:rFonts w:ascii="Arial" w:hAnsi="Arial" w:cs="Arial"/>
                <w:b/>
                <w:bCs/>
                <w:color w:val="FFFFFF"/>
                <w:position w:val="-2"/>
                <w:sz w:val="18"/>
                <w:szCs w:val="18"/>
              </w:rPr>
              <w:t>(velja samo za sklop1!)</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16A5BC" w14:textId="5DED7039" w:rsidR="0026773E" w:rsidRDefault="007F2044" w:rsidP="007F204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Prijavljeni v</w:t>
            </w:r>
            <w:r w:rsidR="00D92DBE">
              <w:rPr>
                <w:rFonts w:ascii="Arial" w:hAnsi="Arial" w:cs="Arial"/>
                <w:color w:val="000000"/>
                <w:position w:val="-2"/>
                <w:sz w:val="18"/>
                <w:szCs w:val="18"/>
              </w:rPr>
              <w:t>odja projekt</w:t>
            </w:r>
            <w:r>
              <w:rPr>
                <w:rFonts w:ascii="Arial" w:hAnsi="Arial" w:cs="Arial"/>
                <w:color w:val="000000"/>
                <w:position w:val="-2"/>
                <w:sz w:val="18"/>
                <w:szCs w:val="18"/>
              </w:rPr>
              <w:t>iranja</w:t>
            </w:r>
            <w:r w:rsidR="00D92DBE">
              <w:rPr>
                <w:rFonts w:ascii="Arial" w:hAnsi="Arial" w:cs="Arial"/>
                <w:color w:val="000000"/>
                <w:position w:val="-2"/>
                <w:sz w:val="18"/>
                <w:szCs w:val="18"/>
              </w:rPr>
              <w:t xml:space="preserve"> mora imeti vsaj 1 referenco - da je v zadnjih </w:t>
            </w:r>
            <w:r w:rsidR="00465CF4" w:rsidRPr="00465CF4">
              <w:rPr>
                <w:rFonts w:ascii="Arial" w:hAnsi="Arial" w:cs="Arial"/>
                <w:color w:val="FF0000"/>
                <w:position w:val="-2"/>
                <w:sz w:val="18"/>
                <w:szCs w:val="18"/>
              </w:rPr>
              <w:t>6</w:t>
            </w:r>
            <w:r w:rsidR="00D92DBE" w:rsidRPr="00465CF4">
              <w:rPr>
                <w:rFonts w:ascii="Arial" w:hAnsi="Arial" w:cs="Arial"/>
                <w:color w:val="FF0000"/>
                <w:position w:val="-2"/>
                <w:sz w:val="18"/>
                <w:szCs w:val="18"/>
              </w:rPr>
              <w:t xml:space="preserve"> l</w:t>
            </w:r>
            <w:r w:rsidR="00D92DBE">
              <w:rPr>
                <w:rFonts w:ascii="Arial" w:hAnsi="Arial" w:cs="Arial"/>
                <w:color w:val="000000"/>
                <w:position w:val="-2"/>
                <w:sz w:val="18"/>
                <w:szCs w:val="18"/>
              </w:rPr>
              <w:t>etih od dneva</w:t>
            </w:r>
            <w:r>
              <w:rPr>
                <w:rFonts w:ascii="Arial" w:hAnsi="Arial" w:cs="Arial"/>
                <w:color w:val="000000"/>
                <w:position w:val="-2"/>
                <w:sz w:val="18"/>
                <w:szCs w:val="18"/>
              </w:rPr>
              <w:t xml:space="preserve">, določenega za predložitev ponudb po tem JN, </w:t>
            </w:r>
            <w:r w:rsidR="00D92DBE">
              <w:rPr>
                <w:rFonts w:ascii="Arial" w:hAnsi="Arial" w:cs="Arial"/>
                <w:color w:val="000000"/>
                <w:position w:val="-2"/>
                <w:sz w:val="18"/>
                <w:szCs w:val="18"/>
              </w:rPr>
              <w:t>kot vodja projekt</w:t>
            </w:r>
            <w:r>
              <w:rPr>
                <w:rFonts w:ascii="Arial" w:hAnsi="Arial" w:cs="Arial"/>
                <w:color w:val="000000"/>
                <w:position w:val="-2"/>
                <w:sz w:val="18"/>
                <w:szCs w:val="18"/>
              </w:rPr>
              <w:t>iranja</w:t>
            </w:r>
            <w:r w:rsidR="00D92DBE">
              <w:rPr>
                <w:rFonts w:ascii="Arial" w:hAnsi="Arial" w:cs="Arial"/>
                <w:color w:val="000000"/>
                <w:position w:val="-2"/>
                <w:sz w:val="18"/>
                <w:szCs w:val="18"/>
              </w:rPr>
              <w:t xml:space="preserve"> (</w:t>
            </w:r>
            <w:proofErr w:type="spellStart"/>
            <w:r w:rsidR="00D92DBE">
              <w:rPr>
                <w:rFonts w:ascii="Arial" w:hAnsi="Arial" w:cs="Arial"/>
                <w:color w:val="000000"/>
                <w:position w:val="-2"/>
                <w:sz w:val="18"/>
                <w:szCs w:val="18"/>
              </w:rPr>
              <w:t>odg.vodja</w:t>
            </w:r>
            <w:proofErr w:type="spellEnd"/>
            <w:r w:rsidR="00D92DBE">
              <w:rPr>
                <w:rFonts w:ascii="Arial" w:hAnsi="Arial" w:cs="Arial"/>
                <w:color w:val="000000"/>
                <w:position w:val="-2"/>
                <w:sz w:val="18"/>
                <w:szCs w:val="18"/>
              </w:rPr>
              <w:t xml:space="preserve"> projekta) </w:t>
            </w:r>
            <w:r>
              <w:rPr>
                <w:rFonts w:ascii="Arial" w:hAnsi="Arial" w:cs="Arial"/>
                <w:color w:val="000000"/>
                <w:position w:val="-2"/>
                <w:sz w:val="18"/>
                <w:szCs w:val="18"/>
              </w:rPr>
              <w:t xml:space="preserve">sodeloval </w:t>
            </w:r>
            <w:r w:rsidR="00D92DBE">
              <w:rPr>
                <w:rFonts w:ascii="Arial" w:hAnsi="Arial" w:cs="Arial"/>
                <w:color w:val="000000"/>
                <w:position w:val="-2"/>
                <w:sz w:val="18"/>
                <w:szCs w:val="18"/>
              </w:rPr>
              <w:t xml:space="preserve">pri pripravi PZI dokumentacije </w:t>
            </w:r>
            <w:r w:rsidRPr="007F2044">
              <w:rPr>
                <w:rFonts w:ascii="Arial" w:hAnsi="Arial" w:cs="Arial"/>
                <w:color w:val="000000"/>
                <w:position w:val="-2"/>
                <w:sz w:val="18"/>
                <w:szCs w:val="18"/>
              </w:rPr>
              <w:t>za ureditev interierja stavbe klasifikacije po CC-SI za 12640</w:t>
            </w:r>
            <w:r w:rsidR="00D92DBE">
              <w:rPr>
                <w:rFonts w:ascii="Arial" w:hAnsi="Arial" w:cs="Arial"/>
                <w:color w:val="000000"/>
                <w:position w:val="-2"/>
                <w:sz w:val="18"/>
                <w:szCs w:val="18"/>
              </w:rPr>
              <w:t xml:space="preserve">, pri čemer je </w:t>
            </w:r>
            <w:r>
              <w:rPr>
                <w:rFonts w:ascii="Arial" w:hAnsi="Arial" w:cs="Arial"/>
                <w:color w:val="000000"/>
                <w:position w:val="-2"/>
                <w:sz w:val="18"/>
                <w:szCs w:val="18"/>
              </w:rPr>
              <w:t xml:space="preserve">investicija že zaključena in je </w:t>
            </w:r>
            <w:r w:rsidR="00D92DBE">
              <w:rPr>
                <w:rFonts w:ascii="Arial" w:hAnsi="Arial" w:cs="Arial"/>
                <w:color w:val="000000"/>
                <w:position w:val="-2"/>
                <w:sz w:val="18"/>
                <w:szCs w:val="18"/>
              </w:rPr>
              <w:t>investicijska vrednost GOI del z opremo znašala najmanj 100.000,00 EUR z DDV</w:t>
            </w:r>
            <w:r>
              <w:rPr>
                <w:rFonts w:ascii="Arial" w:hAnsi="Arial" w:cs="Arial"/>
                <w:color w:val="000000"/>
                <w:position w:val="-2"/>
                <w:sz w:val="18"/>
                <w:szCs w:val="18"/>
              </w:rPr>
              <w:t xml:space="preserve">. </w:t>
            </w:r>
            <w:r w:rsidR="00D92DBE">
              <w:rPr>
                <w:rFonts w:ascii="Arial" w:hAnsi="Arial" w:cs="Arial"/>
                <w:color w:val="000000"/>
                <w:position w:val="-2"/>
                <w:sz w:val="18"/>
                <w:szCs w:val="18"/>
              </w:rPr>
              <w:t xml:space="preserve"> </w:t>
            </w:r>
          </w:p>
          <w:p w14:paraId="51897EA9" w14:textId="3A4F0B5C" w:rsidR="007F2044" w:rsidRDefault="007F2044" w:rsidP="003B7CFE">
            <w:pPr>
              <w:spacing w:before="135" w:after="135"/>
              <w:jc w:val="both"/>
              <w:textAlignment w:val="center"/>
              <w:rPr>
                <w:rFonts w:ascii="Arial" w:hAnsi="Arial" w:cs="Arial"/>
                <w:color w:val="000000"/>
                <w:position w:val="-2"/>
                <w:sz w:val="18"/>
                <w:szCs w:val="18"/>
              </w:rPr>
            </w:pPr>
            <w:r w:rsidRPr="007F2044">
              <w:rPr>
                <w:rFonts w:ascii="Arial" w:hAnsi="Arial" w:cs="Arial"/>
                <w:color w:val="000000"/>
                <w:position w:val="-2"/>
                <w:sz w:val="18"/>
                <w:szCs w:val="18"/>
              </w:rPr>
              <w:t>Prijavljeni pooblaščeni inženirji (PI) za posamezno področje projektne dokumentacije</w:t>
            </w:r>
            <w:r>
              <w:rPr>
                <w:rFonts w:ascii="Arial" w:hAnsi="Arial" w:cs="Arial"/>
                <w:color w:val="000000"/>
                <w:position w:val="-2"/>
                <w:sz w:val="18"/>
                <w:szCs w:val="18"/>
              </w:rPr>
              <w:t xml:space="preserve"> </w:t>
            </w:r>
            <w:r w:rsidRPr="007F2044">
              <w:rPr>
                <w:rFonts w:ascii="Arial" w:hAnsi="Arial" w:cs="Arial"/>
                <w:color w:val="000000"/>
                <w:position w:val="-2"/>
                <w:sz w:val="18"/>
                <w:szCs w:val="18"/>
              </w:rPr>
              <w:t xml:space="preserve">morajo imeti vsak vsaj 1 referenco v zadnjih </w:t>
            </w:r>
            <w:r w:rsidR="00465CF4" w:rsidRPr="00465CF4">
              <w:rPr>
                <w:rFonts w:ascii="Arial" w:hAnsi="Arial" w:cs="Arial"/>
                <w:color w:val="FF0000"/>
                <w:position w:val="-2"/>
                <w:sz w:val="18"/>
                <w:szCs w:val="18"/>
              </w:rPr>
              <w:t>6</w:t>
            </w:r>
            <w:r w:rsidRPr="007F2044">
              <w:rPr>
                <w:rFonts w:ascii="Arial" w:hAnsi="Arial" w:cs="Arial"/>
                <w:color w:val="000000"/>
                <w:position w:val="-2"/>
                <w:sz w:val="18"/>
                <w:szCs w:val="18"/>
              </w:rPr>
              <w:t xml:space="preserve"> letih od </w:t>
            </w:r>
            <w:r>
              <w:rPr>
                <w:rFonts w:ascii="Arial" w:hAnsi="Arial" w:cs="Arial"/>
                <w:color w:val="000000"/>
                <w:position w:val="-2"/>
                <w:sz w:val="18"/>
                <w:szCs w:val="18"/>
              </w:rPr>
              <w:t>dneva, določenega za predložitev ponudb po tem JN</w:t>
            </w:r>
            <w:r w:rsidR="003B7CFE">
              <w:rPr>
                <w:rFonts w:ascii="Arial" w:hAnsi="Arial" w:cs="Arial"/>
                <w:color w:val="000000"/>
                <w:position w:val="-2"/>
                <w:sz w:val="18"/>
                <w:szCs w:val="18"/>
              </w:rPr>
              <w:t>, za že izdelano in realizirano</w:t>
            </w:r>
            <w:r w:rsidRPr="007F2044">
              <w:rPr>
                <w:rFonts w:ascii="Arial" w:hAnsi="Arial" w:cs="Arial"/>
                <w:color w:val="000000"/>
                <w:position w:val="-2"/>
                <w:sz w:val="18"/>
                <w:szCs w:val="18"/>
              </w:rPr>
              <w:t xml:space="preserve"> PZI </w:t>
            </w:r>
            <w:r w:rsidR="003B7CFE">
              <w:rPr>
                <w:rFonts w:ascii="Arial" w:hAnsi="Arial" w:cs="Arial"/>
                <w:color w:val="000000"/>
                <w:position w:val="-2"/>
                <w:sz w:val="18"/>
                <w:szCs w:val="18"/>
              </w:rPr>
              <w:t xml:space="preserve">dokumentacijo </w:t>
            </w:r>
            <w:r w:rsidRPr="007F2044">
              <w:rPr>
                <w:rFonts w:ascii="Arial" w:hAnsi="Arial" w:cs="Arial"/>
                <w:color w:val="000000"/>
                <w:position w:val="-2"/>
                <w:sz w:val="18"/>
                <w:szCs w:val="18"/>
              </w:rPr>
              <w:t>za ureditev interierja stavbe klasifikacije po CC-SI za 12640 (</w:t>
            </w:r>
            <w:r w:rsidR="003B7CFE">
              <w:rPr>
                <w:rFonts w:ascii="Arial" w:hAnsi="Arial" w:cs="Arial"/>
                <w:color w:val="000000"/>
                <w:position w:val="-2"/>
                <w:sz w:val="18"/>
                <w:szCs w:val="18"/>
              </w:rPr>
              <w:t xml:space="preserve">vsak </w:t>
            </w:r>
            <w:r w:rsidRPr="007F2044">
              <w:rPr>
                <w:rFonts w:ascii="Arial" w:hAnsi="Arial" w:cs="Arial"/>
                <w:color w:val="000000"/>
                <w:position w:val="-2"/>
                <w:sz w:val="18"/>
                <w:szCs w:val="18"/>
              </w:rPr>
              <w:t>za posamični strokovni del, za katerega bodo prijavljeni tudi v tem projektu)</w:t>
            </w:r>
            <w:r w:rsidR="003B7CFE">
              <w:rPr>
                <w:rFonts w:ascii="Arial" w:hAnsi="Arial" w:cs="Arial"/>
                <w:color w:val="000000"/>
                <w:position w:val="-2"/>
                <w:sz w:val="18"/>
                <w:szCs w:val="18"/>
              </w:rPr>
              <w:t xml:space="preserve"> in je investicijska vrednost GOI del z opremo znašala najmanj 100.000,00 EUR z DDV</w:t>
            </w:r>
            <w:r w:rsidRPr="007F2044">
              <w:rPr>
                <w:rFonts w:ascii="Arial" w:hAnsi="Arial" w:cs="Arial"/>
                <w:color w:val="000000"/>
                <w:position w:val="-2"/>
                <w:sz w:val="18"/>
                <w:szCs w:val="18"/>
              </w:rPr>
              <w:t xml:space="preserve">.  </w:t>
            </w:r>
          </w:p>
          <w:p w14:paraId="14336E07" w14:textId="3532519E" w:rsidR="003B7CFE" w:rsidRDefault="003B7CFE" w:rsidP="003B7CFE">
            <w:pPr>
              <w:spacing w:before="135" w:after="135"/>
              <w:jc w:val="both"/>
              <w:textAlignment w:val="center"/>
            </w:pPr>
            <w:r>
              <w:rPr>
                <w:rFonts w:ascii="Arial" w:hAnsi="Arial" w:cs="Arial"/>
                <w:color w:val="000000"/>
                <w:position w:val="-2"/>
                <w:sz w:val="18"/>
                <w:szCs w:val="18"/>
              </w:rPr>
              <w:t xml:space="preserve">Prijavljeni vodja gradnje mora imeti vsaj 1 referenco - da je </w:t>
            </w:r>
            <w:r w:rsidRPr="003B7CFE">
              <w:rPr>
                <w:rFonts w:ascii="Arial" w:hAnsi="Arial" w:cs="Arial"/>
                <w:color w:val="000000"/>
                <w:position w:val="-2"/>
                <w:sz w:val="18"/>
                <w:szCs w:val="18"/>
              </w:rPr>
              <w:t>v zadnjih petih letih od datuma, določenega za predložitev ponudb po tem JN, uspešno izvede</w:t>
            </w:r>
            <w:r>
              <w:rPr>
                <w:rFonts w:ascii="Arial" w:hAnsi="Arial" w:cs="Arial"/>
                <w:color w:val="000000"/>
                <w:position w:val="-2"/>
                <w:sz w:val="18"/>
                <w:szCs w:val="18"/>
              </w:rPr>
              <w:t>l storitve vodja gradnje</w:t>
            </w:r>
            <w:r w:rsidRPr="003B7CFE">
              <w:rPr>
                <w:rFonts w:ascii="Arial" w:hAnsi="Arial" w:cs="Arial"/>
                <w:color w:val="000000"/>
                <w:position w:val="-2"/>
                <w:sz w:val="18"/>
                <w:szCs w:val="18"/>
              </w:rPr>
              <w:t xml:space="preserve"> za  izvedbo celotne gradnje ali pretežnega dela gradnje zahtevnega objekta s klasifikacijo CC-SI</w:t>
            </w:r>
            <w:r>
              <w:rPr>
                <w:rFonts w:ascii="Arial" w:hAnsi="Arial" w:cs="Arial"/>
                <w:color w:val="000000"/>
                <w:position w:val="-2"/>
                <w:sz w:val="18"/>
                <w:szCs w:val="18"/>
              </w:rPr>
              <w:t xml:space="preserve"> 12640 v vrednosti vsaj 100.000 EUR z DDV.</w:t>
            </w:r>
          </w:p>
        </w:tc>
      </w:tr>
      <w:tr w:rsidR="0026773E" w14:paraId="785FC05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323A5A" w14:textId="77777777" w:rsidR="0026773E" w:rsidRDefault="00D92DB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F568FC" w14:textId="77777777" w:rsidR="0026773E" w:rsidRDefault="00D92DBE">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 poleg pa predložiti dokazila:</w:t>
            </w:r>
          </w:p>
          <w:tbl>
            <w:tblPr>
              <w:tblStyle w:val="NormalTablePHPDOCX"/>
              <w:tblW w:w="5000" w:type="pct"/>
              <w:tblLook w:val="04A0" w:firstRow="1" w:lastRow="0" w:firstColumn="1" w:lastColumn="0" w:noHBand="0" w:noVBand="1"/>
            </w:tblPr>
            <w:tblGrid>
              <w:gridCol w:w="7224"/>
            </w:tblGrid>
            <w:tr w:rsidR="0026773E" w14:paraId="441C5351"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008"/>
                  </w:tblGrid>
                  <w:tr w:rsidR="0026773E" w14:paraId="71582F91" w14:textId="77777777">
                    <w:tc>
                      <w:tcPr>
                        <w:tcW w:w="0" w:type="auto"/>
                        <w:tcMar>
                          <w:top w:w="0" w:type="auto"/>
                          <w:bottom w:w="0" w:type="auto"/>
                        </w:tcMar>
                      </w:tcPr>
                      <w:p w14:paraId="75C960AA" w14:textId="77777777" w:rsidR="0026773E" w:rsidRDefault="00D92DBE" w:rsidP="00A51000">
                        <w:pPr>
                          <w:numPr>
                            <w:ilvl w:val="0"/>
                            <w:numId w:val="17"/>
                          </w:numPr>
                          <w:rPr>
                            <w:rFonts w:ascii="Arial" w:hAnsi="Arial" w:cs="Arial"/>
                            <w:color w:val="000000"/>
                            <w:sz w:val="18"/>
                            <w:szCs w:val="18"/>
                          </w:rPr>
                        </w:pPr>
                        <w:r>
                          <w:rPr>
                            <w:rFonts w:ascii="Arial" w:hAnsi="Arial" w:cs="Arial"/>
                            <w:color w:val="000000"/>
                            <w:position w:val="-2"/>
                            <w:sz w:val="18"/>
                            <w:szCs w:val="18"/>
                          </w:rPr>
                          <w:t>obrazec seznam kadrov in</w:t>
                        </w:r>
                      </w:p>
                      <w:p w14:paraId="498E40C9" w14:textId="2973F977" w:rsidR="0026773E" w:rsidRDefault="00657809" w:rsidP="00A51000">
                        <w:pPr>
                          <w:numPr>
                            <w:ilvl w:val="0"/>
                            <w:numId w:val="17"/>
                          </w:numPr>
                          <w:rPr>
                            <w:rFonts w:ascii="Arial" w:hAnsi="Arial" w:cs="Arial"/>
                            <w:color w:val="000000"/>
                            <w:sz w:val="18"/>
                            <w:szCs w:val="18"/>
                          </w:rPr>
                        </w:pPr>
                        <w:r>
                          <w:rPr>
                            <w:rFonts w:ascii="Arial" w:hAnsi="Arial" w:cs="Arial"/>
                            <w:color w:val="000000"/>
                            <w:position w:val="-2"/>
                            <w:sz w:val="18"/>
                            <w:szCs w:val="18"/>
                          </w:rPr>
                          <w:t>referenčne izjave naročnikov</w:t>
                        </w:r>
                        <w:r w:rsidR="00D92DBE">
                          <w:rPr>
                            <w:rFonts w:ascii="Arial" w:hAnsi="Arial" w:cs="Arial"/>
                            <w:color w:val="000000"/>
                            <w:position w:val="-2"/>
                            <w:sz w:val="18"/>
                            <w:szCs w:val="18"/>
                          </w:rPr>
                          <w:t xml:space="preserve"> (investitorj</w:t>
                        </w:r>
                        <w:r>
                          <w:rPr>
                            <w:rFonts w:ascii="Arial" w:hAnsi="Arial" w:cs="Arial"/>
                            <w:color w:val="000000"/>
                            <w:position w:val="-2"/>
                            <w:sz w:val="18"/>
                            <w:szCs w:val="18"/>
                          </w:rPr>
                          <w:t>ev</w:t>
                        </w:r>
                        <w:r w:rsidR="00D92DBE">
                          <w:rPr>
                            <w:rFonts w:ascii="Arial" w:hAnsi="Arial" w:cs="Arial"/>
                            <w:color w:val="000000"/>
                            <w:position w:val="-2"/>
                            <w:sz w:val="18"/>
                            <w:szCs w:val="18"/>
                          </w:rPr>
                          <w:t>)  za</w:t>
                        </w:r>
                        <w:r>
                          <w:rPr>
                            <w:rFonts w:ascii="Arial" w:hAnsi="Arial" w:cs="Arial"/>
                            <w:color w:val="000000"/>
                            <w:position w:val="-2"/>
                            <w:sz w:val="18"/>
                            <w:szCs w:val="18"/>
                          </w:rPr>
                          <w:t xml:space="preserve"> prijavljene strokovnjake </w:t>
                        </w:r>
                        <w:r w:rsidR="00D92DBE">
                          <w:rPr>
                            <w:rFonts w:ascii="Arial" w:hAnsi="Arial" w:cs="Arial"/>
                            <w:color w:val="000000"/>
                            <w:position w:val="-2"/>
                            <w:sz w:val="18"/>
                            <w:szCs w:val="18"/>
                          </w:rPr>
                          <w:t xml:space="preserve"> vodjo projekta</w:t>
                        </w:r>
                        <w:r>
                          <w:rPr>
                            <w:rFonts w:ascii="Arial" w:hAnsi="Arial" w:cs="Arial"/>
                            <w:color w:val="000000"/>
                            <w:position w:val="-2"/>
                            <w:sz w:val="18"/>
                            <w:szCs w:val="18"/>
                          </w:rPr>
                          <w:t xml:space="preserve">, </w:t>
                        </w:r>
                        <w:r w:rsidR="003B7CFE">
                          <w:rPr>
                            <w:rFonts w:ascii="Arial" w:hAnsi="Arial" w:cs="Arial"/>
                            <w:color w:val="000000"/>
                            <w:position w:val="-2"/>
                            <w:sz w:val="18"/>
                            <w:szCs w:val="18"/>
                          </w:rPr>
                          <w:t xml:space="preserve">PI/PA, </w:t>
                        </w:r>
                        <w:r>
                          <w:rPr>
                            <w:rFonts w:ascii="Arial" w:hAnsi="Arial" w:cs="Arial"/>
                            <w:color w:val="000000"/>
                            <w:position w:val="-2"/>
                            <w:sz w:val="18"/>
                            <w:szCs w:val="18"/>
                          </w:rPr>
                          <w:t>vodjo gradnje</w:t>
                        </w:r>
                        <w:r w:rsidR="003B7CFE">
                          <w:rPr>
                            <w:rFonts w:ascii="Arial" w:hAnsi="Arial" w:cs="Arial"/>
                            <w:color w:val="000000"/>
                            <w:position w:val="-2"/>
                            <w:sz w:val="18"/>
                            <w:szCs w:val="18"/>
                          </w:rPr>
                          <w:t>.</w:t>
                        </w:r>
                      </w:p>
                    </w:tc>
                  </w:tr>
                </w:tbl>
                <w:p w14:paraId="5F25B1A1" w14:textId="77777777" w:rsidR="0026773E" w:rsidRDefault="0026773E"/>
              </w:tc>
            </w:tr>
          </w:tbl>
          <w:p w14:paraId="0DB51E80" w14:textId="77777777" w:rsidR="0026773E" w:rsidRDefault="0026773E"/>
        </w:tc>
      </w:tr>
      <w:tr w:rsidR="0026773E" w14:paraId="321106F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6260B0" w14:textId="77777777" w:rsidR="0026773E" w:rsidRDefault="00D92DB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23F151" w14:textId="77777777" w:rsidR="0026773E" w:rsidRDefault="00D92DBE">
            <w:pPr>
              <w:spacing w:before="135" w:after="135"/>
              <w:jc w:val="both"/>
              <w:textAlignment w:val="center"/>
            </w:pPr>
            <w:r>
              <w:rPr>
                <w:rFonts w:ascii="Arial" w:hAnsi="Arial" w:cs="Arial"/>
                <w:color w:val="000000"/>
                <w:position w:val="-2"/>
                <w:sz w:val="18"/>
                <w:szCs w:val="18"/>
              </w:rPr>
              <w:t>Skupina ponudnikov postavljeni pogoj izpolni skupaj ali preko kateregakoli člana skupine.</w:t>
            </w:r>
          </w:p>
          <w:p w14:paraId="3EED7ECD" w14:textId="26EBDF47" w:rsidR="0026773E" w:rsidRDefault="00D92DBE">
            <w:pPr>
              <w:spacing w:before="135" w:after="135"/>
              <w:jc w:val="both"/>
              <w:textAlignment w:val="center"/>
            </w:pPr>
            <w:r>
              <w:rPr>
                <w:rFonts w:ascii="Arial" w:hAnsi="Arial" w:cs="Arial"/>
                <w:color w:val="000000"/>
                <w:position w:val="-2"/>
                <w:sz w:val="18"/>
                <w:szCs w:val="18"/>
              </w:rPr>
              <w:t>V kolikor ponudnik ponudbo oddaja s podizvajalci, lahko navedeni pogoj ponudnik izpolni tudi s podizvajalci, vendar le, če bo podizvajalec, katerega referenca za strokovnjaka se uporabi za dokazovanje izpolnitve pogoja dejansko izvajal predmetne storitve/dela, v primeru, da bo ponudnik izbran.</w:t>
            </w:r>
            <w:r w:rsidR="003B7CFE">
              <w:rPr>
                <w:rFonts w:ascii="Arial" w:hAnsi="Arial" w:cs="Arial"/>
                <w:color w:val="000000"/>
                <w:position w:val="-2"/>
                <w:sz w:val="18"/>
                <w:szCs w:val="18"/>
              </w:rPr>
              <w:t xml:space="preserve"> </w:t>
            </w:r>
            <w:r w:rsidR="003B7CFE" w:rsidRPr="00465CF4">
              <w:rPr>
                <w:rFonts w:ascii="Arial" w:hAnsi="Arial" w:cs="Arial"/>
                <w:color w:val="FF0000"/>
                <w:position w:val="-2"/>
                <w:sz w:val="18"/>
                <w:szCs w:val="18"/>
                <w:u w:val="single"/>
              </w:rPr>
              <w:t>Vendar pozor –vodja gradnje mora biti zaposlen ali pri ponudniku ali pri partnerju v primeru skupne ponudbe</w:t>
            </w:r>
            <w:r w:rsidR="003B7CFE" w:rsidRPr="003B7CFE">
              <w:rPr>
                <w:rFonts w:ascii="Arial" w:hAnsi="Arial" w:cs="Arial"/>
                <w:color w:val="000000"/>
                <w:position w:val="-2"/>
                <w:sz w:val="18"/>
                <w:szCs w:val="18"/>
                <w:u w:val="single"/>
              </w:rPr>
              <w:t>!</w:t>
            </w:r>
          </w:p>
          <w:p w14:paraId="3826582A" w14:textId="77777777" w:rsidR="0026773E" w:rsidRDefault="00D92DBE">
            <w:pPr>
              <w:spacing w:before="135" w:after="135"/>
              <w:jc w:val="both"/>
              <w:textAlignment w:val="center"/>
            </w:pPr>
            <w:r>
              <w:rPr>
                <w:rFonts w:ascii="Arial" w:hAnsi="Arial" w:cs="Arial"/>
                <w:color w:val="000000"/>
                <w:position w:val="-2"/>
                <w:sz w:val="18"/>
                <w:szCs w:val="18"/>
              </w:rPr>
              <w:t xml:space="preserve">Naročnik si pridržuje pravico, da navedene reference strokovnjakov preveri sam pri investitorju ali ponudniku, in jih ne upošteva, v kolikor le-teh ne bo mogoče preveriti (preverba istovrstnosti referenčnih del in kakovosti izvedenih storitev) ali se pozivu naročnika ponudnik ali </w:t>
            </w:r>
            <w:proofErr w:type="spellStart"/>
            <w:r>
              <w:rPr>
                <w:rFonts w:ascii="Arial" w:hAnsi="Arial" w:cs="Arial"/>
                <w:color w:val="000000"/>
                <w:position w:val="-2"/>
                <w:sz w:val="18"/>
                <w:szCs w:val="18"/>
              </w:rPr>
              <w:t>investiror</w:t>
            </w:r>
            <w:proofErr w:type="spellEnd"/>
            <w:r>
              <w:rPr>
                <w:rFonts w:ascii="Arial" w:hAnsi="Arial" w:cs="Arial"/>
                <w:color w:val="000000"/>
                <w:position w:val="-2"/>
                <w:sz w:val="18"/>
                <w:szCs w:val="18"/>
              </w:rPr>
              <w:t xml:space="preserve"> ne bo odzval v opredeljenem času za odziv. Za preverjanje </w:t>
            </w:r>
            <w:r>
              <w:rPr>
                <w:rFonts w:ascii="Arial" w:hAnsi="Arial" w:cs="Arial"/>
                <w:color w:val="000000"/>
                <w:position w:val="-2"/>
                <w:sz w:val="18"/>
                <w:szCs w:val="18"/>
              </w:rPr>
              <w:lastRenderedPageBreak/>
              <w:t>referenc bo moral investitor ali ponudnik, na poziv naročnika v razumnem roku, predložiti referenčno izjavo investitorja.</w:t>
            </w:r>
          </w:p>
        </w:tc>
      </w:tr>
      <w:tr w:rsidR="0026773E" w14:paraId="4749F14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461FE7" w14:textId="77777777" w:rsidR="0026773E" w:rsidRDefault="00D92DBE">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42D4C1" w14:textId="77777777" w:rsidR="0026773E" w:rsidRDefault="00D92DBE">
            <w:pPr>
              <w:spacing w:before="135" w:after="135"/>
              <w:jc w:val="both"/>
              <w:textAlignment w:val="center"/>
            </w:pPr>
            <w:r>
              <w:rPr>
                <w:rFonts w:ascii="Arial" w:hAnsi="Arial" w:cs="Arial"/>
                <w:color w:val="000000"/>
                <w:position w:val="-2"/>
                <w:sz w:val="18"/>
                <w:szCs w:val="18"/>
              </w:rPr>
              <w:t>KUMULATIVNO izpolnjevanje pogoja</w:t>
            </w:r>
          </w:p>
          <w:p w14:paraId="09E8E947" w14:textId="77777777" w:rsidR="0026773E" w:rsidRDefault="00D92DB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26773E" w14:paraId="6D051A8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B927BF" w14:textId="77777777" w:rsidR="0026773E" w:rsidRDefault="00D92DB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36C220" w14:textId="77777777" w:rsidR="0026773E" w:rsidRDefault="00D92DBE">
            <w:pPr>
              <w:spacing w:before="135" w:after="135"/>
              <w:jc w:val="both"/>
              <w:textAlignment w:val="center"/>
            </w:pPr>
            <w:r>
              <w:rPr>
                <w:rFonts w:ascii="Arial" w:hAnsi="Arial" w:cs="Arial"/>
                <w:color w:val="000000"/>
                <w:position w:val="-2"/>
                <w:sz w:val="18"/>
                <w:szCs w:val="18"/>
              </w:rPr>
              <w:t>KUMULATIVNO izpolnjevanje pogoja</w:t>
            </w:r>
          </w:p>
          <w:p w14:paraId="4BC2034A" w14:textId="77777777" w:rsidR="0026773E" w:rsidRDefault="00D92DB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77D7956A" w14:textId="77777777" w:rsidR="0026773E" w:rsidRDefault="0026773E"/>
    <w:p w14:paraId="1538208A" w14:textId="77777777" w:rsidR="0026773E" w:rsidRDefault="0026773E"/>
    <w:tbl>
      <w:tblPr>
        <w:tblStyle w:val="NormalTablePHPDOCX"/>
        <w:tblW w:w="9300" w:type="dxa"/>
        <w:tblInd w:w="108" w:type="dxa"/>
        <w:tblLook w:val="04A0" w:firstRow="1" w:lastRow="0" w:firstColumn="1" w:lastColumn="0" w:noHBand="0" w:noVBand="1"/>
      </w:tblPr>
      <w:tblGrid>
        <w:gridCol w:w="1860"/>
        <w:gridCol w:w="7440"/>
      </w:tblGrid>
      <w:tr w:rsidR="0026773E" w14:paraId="642A5CEF"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1C2E6E1" w14:textId="410B55D4" w:rsidR="0026773E" w:rsidRDefault="00D92DBE">
            <w:pPr>
              <w:jc w:val="center"/>
              <w:rPr>
                <w:rFonts w:ascii="Arial" w:hAnsi="Arial" w:cs="Arial"/>
                <w:b/>
                <w:bCs/>
                <w:color w:val="FFFFFF"/>
                <w:position w:val="-2"/>
                <w:sz w:val="18"/>
                <w:szCs w:val="18"/>
              </w:rPr>
            </w:pPr>
            <w:r>
              <w:rPr>
                <w:rFonts w:ascii="Arial" w:hAnsi="Arial" w:cs="Arial"/>
                <w:b/>
                <w:bCs/>
                <w:color w:val="FFFFFF"/>
                <w:position w:val="-2"/>
                <w:sz w:val="18"/>
                <w:szCs w:val="18"/>
              </w:rPr>
              <w:t xml:space="preserve">POGOJ </w:t>
            </w:r>
            <w:r w:rsidR="003B7CFE">
              <w:rPr>
                <w:rFonts w:ascii="Arial" w:hAnsi="Arial" w:cs="Arial"/>
                <w:b/>
                <w:bCs/>
                <w:color w:val="FFFFFF"/>
                <w:position w:val="-2"/>
                <w:sz w:val="18"/>
                <w:szCs w:val="18"/>
              </w:rPr>
              <w:t>7</w:t>
            </w:r>
            <w:r>
              <w:rPr>
                <w:rFonts w:ascii="Arial" w:hAnsi="Arial" w:cs="Arial"/>
                <w:b/>
                <w:bCs/>
                <w:color w:val="FFFFFF"/>
                <w:position w:val="-2"/>
                <w:sz w:val="18"/>
                <w:szCs w:val="18"/>
              </w:rPr>
              <w:br/>
              <w:t>Roki izvedbe</w:t>
            </w:r>
          </w:p>
          <w:p w14:paraId="25450296" w14:textId="226CB707" w:rsidR="00035ADE" w:rsidRDefault="00035ADE" w:rsidP="00035ADE">
            <w:pPr>
              <w:jc w:val="center"/>
            </w:pPr>
            <w:r>
              <w:rPr>
                <w:rFonts w:ascii="Arial" w:hAnsi="Arial" w:cs="Arial"/>
                <w:b/>
                <w:bCs/>
                <w:color w:val="FFFFFF"/>
                <w:position w:val="-2"/>
                <w:sz w:val="18"/>
                <w:szCs w:val="18"/>
              </w:rPr>
              <w:t>(velja za oba sklopa!)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80EDA9" w14:textId="77777777" w:rsidR="0026773E" w:rsidRDefault="00D92DBE">
            <w:pPr>
              <w:spacing w:before="135" w:after="135"/>
              <w:jc w:val="both"/>
              <w:textAlignment w:val="center"/>
            </w:pPr>
            <w:r>
              <w:rPr>
                <w:rFonts w:ascii="Arial" w:hAnsi="Arial" w:cs="Arial"/>
                <w:color w:val="000000"/>
                <w:position w:val="-2"/>
                <w:sz w:val="18"/>
                <w:szCs w:val="18"/>
              </w:rPr>
              <w:t>Ponudnik se mora s ponudbo obvezati, da bo zagotavljal roke izvedbe predmetnih del v skladu s terminskim planom podanim v specifikaciji zahtev naročnika. </w:t>
            </w:r>
          </w:p>
        </w:tc>
      </w:tr>
      <w:tr w:rsidR="0026773E" w14:paraId="6CA668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3C3648" w14:textId="77777777" w:rsidR="0026773E" w:rsidRDefault="00D92DB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FB52DB" w14:textId="77777777" w:rsidR="0026773E" w:rsidRDefault="00D92DBE">
            <w:pPr>
              <w:spacing w:before="135" w:after="135"/>
              <w:jc w:val="both"/>
              <w:textAlignment w:val="center"/>
            </w:pPr>
            <w:r>
              <w:rPr>
                <w:rFonts w:ascii="Arial" w:hAnsi="Arial" w:cs="Arial"/>
                <w:color w:val="000000"/>
                <w:position w:val="-2"/>
                <w:sz w:val="18"/>
                <w:szCs w:val="18"/>
              </w:rPr>
              <w:t>Izpolnjen in podpisan Obrazec  KROVNA IZJAVA in ESPD obrazec.</w:t>
            </w:r>
          </w:p>
        </w:tc>
      </w:tr>
      <w:tr w:rsidR="0026773E" w14:paraId="0B2EF3D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F8B27D" w14:textId="77777777" w:rsidR="0026773E" w:rsidRDefault="00D92DB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E43B5A" w14:textId="77777777" w:rsidR="0026773E" w:rsidRDefault="00D92DBE">
            <w:pPr>
              <w:jc w:val="both"/>
              <w:textAlignment w:val="center"/>
            </w:pPr>
            <w:r>
              <w:rPr>
                <w:rFonts w:ascii="Arial" w:hAnsi="Arial" w:cs="Arial"/>
                <w:color w:val="000000"/>
                <w:position w:val="-2"/>
                <w:sz w:val="18"/>
                <w:szCs w:val="18"/>
              </w:rPr>
              <w:t> </w:t>
            </w:r>
          </w:p>
          <w:p w14:paraId="47C5D2A6" w14:textId="77777777" w:rsidR="0026773E" w:rsidRDefault="00D92DBE">
            <w:r>
              <w:rPr>
                <w:rFonts w:ascii="Arial" w:hAnsi="Arial" w:cs="Arial"/>
                <w:color w:val="000000"/>
                <w:position w:val="-2"/>
                <w:sz w:val="18"/>
                <w:szCs w:val="18"/>
              </w:rPr>
              <w:t xml:space="preserve"> /</w:t>
            </w:r>
          </w:p>
        </w:tc>
      </w:tr>
      <w:tr w:rsidR="0026773E" w14:paraId="168A2D7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4C2D4F" w14:textId="77777777" w:rsidR="0026773E" w:rsidRDefault="00D92DB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72F2C3" w14:textId="77777777" w:rsidR="0026773E" w:rsidRDefault="00D92DBE">
            <w:pPr>
              <w:spacing w:before="135" w:after="135"/>
              <w:jc w:val="both"/>
              <w:textAlignment w:val="center"/>
            </w:pPr>
            <w:r>
              <w:rPr>
                <w:rFonts w:ascii="Arial" w:hAnsi="Arial" w:cs="Arial"/>
                <w:color w:val="000000"/>
                <w:position w:val="-2"/>
                <w:sz w:val="18"/>
                <w:szCs w:val="18"/>
              </w:rPr>
              <w:t>MORAJO izpolnjevati pogoj</w:t>
            </w:r>
          </w:p>
          <w:p w14:paraId="20D7EC1F" w14:textId="77777777" w:rsidR="0026773E" w:rsidRDefault="00D92DB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26773E" w14:paraId="4EDCE7C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FEFDA7" w14:textId="77777777" w:rsidR="0026773E" w:rsidRDefault="00D92DB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55DE30" w14:textId="77777777" w:rsidR="0026773E" w:rsidRDefault="00D92DBE">
            <w:pPr>
              <w:spacing w:before="135" w:after="135"/>
              <w:jc w:val="both"/>
              <w:textAlignment w:val="center"/>
            </w:pPr>
            <w:r>
              <w:rPr>
                <w:rFonts w:ascii="Arial" w:hAnsi="Arial" w:cs="Arial"/>
                <w:color w:val="000000"/>
                <w:position w:val="-2"/>
                <w:sz w:val="18"/>
                <w:szCs w:val="18"/>
              </w:rPr>
              <w:t>MORAJO izpolnjevati pogoj</w:t>
            </w:r>
          </w:p>
          <w:p w14:paraId="5B39AE34" w14:textId="77777777" w:rsidR="0026773E" w:rsidRDefault="00D92DB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0BB4331B" w14:textId="77777777" w:rsidR="0026773E" w:rsidRDefault="0026773E"/>
    <w:tbl>
      <w:tblPr>
        <w:tblStyle w:val="NormalTablePHPDOCX"/>
        <w:tblW w:w="9300" w:type="dxa"/>
        <w:tblInd w:w="108" w:type="dxa"/>
        <w:tblLook w:val="04A0" w:firstRow="1" w:lastRow="0" w:firstColumn="1" w:lastColumn="0" w:noHBand="0" w:noVBand="1"/>
      </w:tblPr>
      <w:tblGrid>
        <w:gridCol w:w="1860"/>
        <w:gridCol w:w="7440"/>
      </w:tblGrid>
      <w:tr w:rsidR="001E3AAA" w14:paraId="4CCC9741" w14:textId="77777777" w:rsidTr="001645C4">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32436A9" w14:textId="66C9D136" w:rsidR="001E3AAA" w:rsidRDefault="001E3AAA" w:rsidP="001645C4">
            <w:pPr>
              <w:jc w:val="center"/>
              <w:rPr>
                <w:rFonts w:ascii="Arial" w:hAnsi="Arial" w:cs="Arial"/>
                <w:b/>
                <w:bCs/>
                <w:color w:val="FFFFFF"/>
                <w:position w:val="-2"/>
                <w:sz w:val="18"/>
                <w:szCs w:val="18"/>
              </w:rPr>
            </w:pPr>
            <w:r>
              <w:rPr>
                <w:rFonts w:ascii="Arial" w:hAnsi="Arial" w:cs="Arial"/>
                <w:b/>
                <w:bCs/>
                <w:color w:val="FFFFFF"/>
                <w:position w:val="-2"/>
                <w:sz w:val="18"/>
                <w:szCs w:val="18"/>
              </w:rPr>
              <w:t>POGOJ 8</w:t>
            </w:r>
            <w:r>
              <w:rPr>
                <w:rFonts w:ascii="Arial" w:hAnsi="Arial" w:cs="Arial"/>
                <w:b/>
                <w:bCs/>
                <w:color w:val="FFFFFF"/>
                <w:position w:val="-2"/>
                <w:sz w:val="18"/>
                <w:szCs w:val="18"/>
              </w:rPr>
              <w:br/>
              <w:t>Čas izvajanja del</w:t>
            </w:r>
          </w:p>
          <w:p w14:paraId="6F51BA99" w14:textId="77777777" w:rsidR="001E3AAA" w:rsidRDefault="001E3AAA" w:rsidP="001645C4">
            <w:pPr>
              <w:jc w:val="center"/>
            </w:pPr>
            <w:r>
              <w:rPr>
                <w:rFonts w:ascii="Arial" w:hAnsi="Arial" w:cs="Arial"/>
                <w:b/>
                <w:bCs/>
                <w:color w:val="FFFFFF"/>
                <w:position w:val="-2"/>
                <w:sz w:val="18"/>
                <w:szCs w:val="18"/>
              </w:rPr>
              <w:t>(velja za oba sklopa!)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706B2E" w14:textId="0D58F10E" w:rsidR="001E3AAA" w:rsidRDefault="001E3AAA" w:rsidP="001E3AAA">
            <w:pPr>
              <w:spacing w:before="135" w:after="135"/>
              <w:jc w:val="both"/>
              <w:textAlignment w:val="center"/>
            </w:pPr>
            <w:r>
              <w:rPr>
                <w:rFonts w:ascii="Arial" w:hAnsi="Arial" w:cs="Arial"/>
                <w:color w:val="000000"/>
                <w:position w:val="-2"/>
                <w:sz w:val="18"/>
                <w:szCs w:val="18"/>
              </w:rPr>
              <w:t xml:space="preserve">Ponudnik bo moral v primeru izbire </w:t>
            </w:r>
            <w:r w:rsidRPr="001E3AAA">
              <w:rPr>
                <w:rFonts w:ascii="Arial" w:hAnsi="Arial" w:cs="Arial"/>
                <w:color w:val="000000"/>
                <w:position w:val="-2"/>
                <w:sz w:val="18"/>
                <w:szCs w:val="18"/>
              </w:rPr>
              <w:t>čas izvajanja del po potrebi prilagodi</w:t>
            </w:r>
            <w:r>
              <w:rPr>
                <w:rFonts w:ascii="Arial" w:hAnsi="Arial" w:cs="Arial"/>
                <w:color w:val="000000"/>
                <w:position w:val="-2"/>
                <w:sz w:val="18"/>
                <w:szCs w:val="18"/>
              </w:rPr>
              <w:t>ti</w:t>
            </w:r>
            <w:r w:rsidRPr="001E3AAA">
              <w:rPr>
                <w:rFonts w:ascii="Arial" w:hAnsi="Arial" w:cs="Arial"/>
                <w:color w:val="000000"/>
                <w:position w:val="-2"/>
                <w:sz w:val="18"/>
                <w:szCs w:val="18"/>
              </w:rPr>
              <w:t xml:space="preserve"> potrebam naročnika (izvajanje hrupnih del in predelava obstoječih inštalacij izven rednega delovnega časa in med vikendi) in </w:t>
            </w:r>
            <w:r>
              <w:rPr>
                <w:rFonts w:ascii="Arial" w:hAnsi="Arial" w:cs="Arial"/>
                <w:color w:val="000000"/>
                <w:position w:val="-2"/>
                <w:sz w:val="18"/>
                <w:szCs w:val="18"/>
              </w:rPr>
              <w:t xml:space="preserve">to v sklopu </w:t>
            </w:r>
            <w:r w:rsidRPr="001E3AAA">
              <w:rPr>
                <w:rFonts w:ascii="Arial" w:hAnsi="Arial" w:cs="Arial"/>
                <w:color w:val="000000"/>
                <w:position w:val="-2"/>
                <w:sz w:val="18"/>
                <w:szCs w:val="18"/>
              </w:rPr>
              <w:t>ponujene cene.</w:t>
            </w:r>
            <w:r>
              <w:rPr>
                <w:rFonts w:ascii="Arial" w:hAnsi="Arial" w:cs="Arial"/>
                <w:color w:val="000000"/>
                <w:position w:val="-2"/>
                <w:sz w:val="18"/>
                <w:szCs w:val="18"/>
              </w:rPr>
              <w:t> </w:t>
            </w:r>
          </w:p>
        </w:tc>
      </w:tr>
      <w:tr w:rsidR="001E3AAA" w14:paraId="136F2653" w14:textId="77777777" w:rsidTr="001645C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D386C2" w14:textId="77777777" w:rsidR="001E3AAA" w:rsidRDefault="001E3AAA" w:rsidP="001645C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E59AC4" w14:textId="77777777" w:rsidR="001E3AAA" w:rsidRDefault="001E3AAA" w:rsidP="001645C4">
            <w:pPr>
              <w:spacing w:before="135" w:after="135"/>
              <w:jc w:val="both"/>
              <w:textAlignment w:val="center"/>
            </w:pPr>
            <w:r>
              <w:rPr>
                <w:rFonts w:ascii="Arial" w:hAnsi="Arial" w:cs="Arial"/>
                <w:color w:val="000000"/>
                <w:position w:val="-2"/>
                <w:sz w:val="18"/>
                <w:szCs w:val="18"/>
              </w:rPr>
              <w:t>Izpolnjen in podpisan Obrazec  KROVNA IZJAVA in ESPD obrazec.</w:t>
            </w:r>
          </w:p>
        </w:tc>
      </w:tr>
      <w:tr w:rsidR="001E3AAA" w14:paraId="05B2DF6F" w14:textId="77777777" w:rsidTr="001645C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1DFED1" w14:textId="77777777" w:rsidR="001E3AAA" w:rsidRDefault="001E3AAA" w:rsidP="001645C4">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C56866" w14:textId="77777777" w:rsidR="001E3AAA" w:rsidRDefault="001E3AAA" w:rsidP="001645C4">
            <w:pPr>
              <w:jc w:val="both"/>
              <w:textAlignment w:val="center"/>
            </w:pPr>
            <w:r>
              <w:rPr>
                <w:rFonts w:ascii="Arial" w:hAnsi="Arial" w:cs="Arial"/>
                <w:color w:val="000000"/>
                <w:position w:val="-2"/>
                <w:sz w:val="18"/>
                <w:szCs w:val="18"/>
              </w:rPr>
              <w:t> </w:t>
            </w:r>
          </w:p>
          <w:p w14:paraId="3F42EE0B" w14:textId="77777777" w:rsidR="001E3AAA" w:rsidRDefault="001E3AAA" w:rsidP="001645C4">
            <w:r>
              <w:rPr>
                <w:rFonts w:ascii="Arial" w:hAnsi="Arial" w:cs="Arial"/>
                <w:color w:val="000000"/>
                <w:position w:val="-2"/>
                <w:sz w:val="18"/>
                <w:szCs w:val="18"/>
              </w:rPr>
              <w:t xml:space="preserve"> /</w:t>
            </w:r>
          </w:p>
        </w:tc>
      </w:tr>
      <w:tr w:rsidR="001E3AAA" w14:paraId="403C9114" w14:textId="77777777" w:rsidTr="001645C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326B15" w14:textId="77777777" w:rsidR="001E3AAA" w:rsidRDefault="001E3AAA" w:rsidP="001645C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42E297" w14:textId="63779786" w:rsidR="001E3AAA" w:rsidRDefault="001E3AAA" w:rsidP="001645C4">
            <w:pPr>
              <w:spacing w:before="135" w:after="135"/>
              <w:jc w:val="both"/>
              <w:textAlignment w:val="center"/>
            </w:pPr>
            <w:r>
              <w:rPr>
                <w:rFonts w:ascii="Arial" w:hAnsi="Arial" w:cs="Arial"/>
                <w:color w:val="000000"/>
                <w:position w:val="-2"/>
                <w:sz w:val="18"/>
                <w:szCs w:val="18"/>
              </w:rPr>
              <w:t>MORAJO izpolnjevati pogoj za prevzeti obseg del.</w:t>
            </w:r>
          </w:p>
          <w:p w14:paraId="0FFB8C28" w14:textId="77777777" w:rsidR="001E3AAA" w:rsidRDefault="001E3AAA" w:rsidP="001645C4">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E3AAA" w14:paraId="6FEF4A33" w14:textId="77777777" w:rsidTr="001645C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968F18" w14:textId="77777777" w:rsidR="001E3AAA" w:rsidRDefault="001E3AAA" w:rsidP="001645C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A2D8C2" w14:textId="77777777" w:rsidR="001E3AAA" w:rsidRDefault="001E3AAA" w:rsidP="001E3AAA">
            <w:pPr>
              <w:spacing w:before="135" w:after="135"/>
              <w:jc w:val="both"/>
              <w:textAlignment w:val="center"/>
            </w:pPr>
            <w:r>
              <w:rPr>
                <w:rFonts w:ascii="Arial" w:hAnsi="Arial" w:cs="Arial"/>
                <w:color w:val="000000"/>
                <w:position w:val="-2"/>
                <w:sz w:val="18"/>
                <w:szCs w:val="18"/>
              </w:rPr>
              <w:t>MORAJO izpolnjevati pogoj za prevzeti obseg del.</w:t>
            </w:r>
          </w:p>
          <w:p w14:paraId="112C6A1B" w14:textId="77777777" w:rsidR="001E3AAA" w:rsidRDefault="001E3AAA" w:rsidP="001645C4">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06888610" w14:textId="77777777" w:rsidR="001E3AAA" w:rsidRDefault="001E3AAA"/>
    <w:tbl>
      <w:tblPr>
        <w:tblStyle w:val="NormalTablePHPDOCX"/>
        <w:tblW w:w="9300" w:type="dxa"/>
        <w:tblInd w:w="108" w:type="dxa"/>
        <w:tblLook w:val="04A0" w:firstRow="1" w:lastRow="0" w:firstColumn="1" w:lastColumn="0" w:noHBand="0" w:noVBand="1"/>
      </w:tblPr>
      <w:tblGrid>
        <w:gridCol w:w="1860"/>
        <w:gridCol w:w="7440"/>
      </w:tblGrid>
      <w:tr w:rsidR="00EA4EC6" w14:paraId="18426494" w14:textId="77777777" w:rsidTr="00A374BD">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892D397" w14:textId="061F388C" w:rsidR="00EA4EC6" w:rsidRDefault="00EA4EC6" w:rsidP="00035ADE">
            <w:pPr>
              <w:jc w:val="center"/>
              <w:rPr>
                <w:rFonts w:ascii="Arial" w:hAnsi="Arial" w:cs="Arial"/>
                <w:b/>
                <w:bCs/>
                <w:color w:val="FFFFFF"/>
                <w:position w:val="-2"/>
                <w:sz w:val="18"/>
                <w:szCs w:val="18"/>
              </w:rPr>
            </w:pPr>
            <w:r>
              <w:rPr>
                <w:rFonts w:ascii="Arial" w:hAnsi="Arial" w:cs="Arial"/>
                <w:b/>
                <w:bCs/>
                <w:color w:val="FFFFFF"/>
                <w:position w:val="-2"/>
                <w:sz w:val="18"/>
                <w:szCs w:val="18"/>
              </w:rPr>
              <w:t xml:space="preserve">POGOJ </w:t>
            </w:r>
            <w:r w:rsidR="001E3AAA">
              <w:rPr>
                <w:rFonts w:ascii="Arial" w:hAnsi="Arial" w:cs="Arial"/>
                <w:b/>
                <w:bCs/>
                <w:color w:val="FFFFFF"/>
                <w:position w:val="-2"/>
                <w:sz w:val="18"/>
                <w:szCs w:val="18"/>
              </w:rPr>
              <w:t>9</w:t>
            </w:r>
            <w:r>
              <w:rPr>
                <w:rFonts w:ascii="Arial" w:hAnsi="Arial" w:cs="Arial"/>
                <w:b/>
                <w:bCs/>
                <w:color w:val="FFFFFF"/>
                <w:position w:val="-2"/>
                <w:sz w:val="18"/>
                <w:szCs w:val="18"/>
              </w:rPr>
              <w:br/>
              <w:t>Garancijski rok</w:t>
            </w:r>
          </w:p>
          <w:p w14:paraId="76D68D52" w14:textId="53CC1209" w:rsidR="00035ADE" w:rsidRDefault="00035ADE" w:rsidP="00035ADE">
            <w:pPr>
              <w:jc w:val="center"/>
            </w:pPr>
            <w:r>
              <w:rPr>
                <w:rFonts w:ascii="Arial" w:hAnsi="Arial" w:cs="Arial"/>
                <w:b/>
                <w:bCs/>
                <w:color w:val="FFFFFF"/>
                <w:position w:val="-2"/>
                <w:sz w:val="18"/>
                <w:szCs w:val="18"/>
              </w:rPr>
              <w:t>(velja za oba sklopa!)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F86B8B" w14:textId="725DED19" w:rsidR="00EA4EC6" w:rsidRDefault="00EA4EC6" w:rsidP="003B7CFE">
            <w:pPr>
              <w:spacing w:before="135" w:after="135"/>
              <w:jc w:val="both"/>
              <w:textAlignment w:val="center"/>
            </w:pPr>
            <w:r>
              <w:rPr>
                <w:rFonts w:ascii="Arial" w:hAnsi="Arial" w:cs="Arial"/>
                <w:color w:val="000000"/>
                <w:position w:val="-2"/>
                <w:sz w:val="18"/>
                <w:szCs w:val="18"/>
              </w:rPr>
              <w:t xml:space="preserve">Ponudnik mora zagotavljati najmanj 24 mesečno garancijo šteto od podpisa primopredajnega zapisnika, </w:t>
            </w:r>
            <w:r w:rsidR="003B7CFE">
              <w:rPr>
                <w:rFonts w:ascii="Arial" w:hAnsi="Arial" w:cs="Arial"/>
                <w:color w:val="000000"/>
                <w:position w:val="-2"/>
                <w:sz w:val="18"/>
                <w:szCs w:val="18"/>
              </w:rPr>
              <w:t xml:space="preserve">za izvedena GOI dela / </w:t>
            </w:r>
            <w:r>
              <w:rPr>
                <w:rFonts w:ascii="Arial" w:hAnsi="Arial" w:cs="Arial"/>
                <w:color w:val="000000"/>
                <w:position w:val="-2"/>
                <w:sz w:val="18"/>
                <w:szCs w:val="18"/>
              </w:rPr>
              <w:t>brezhibno delovanje celotne ponujene opreme, pri čemer mora garancija vključevati vso preventivno vzdrževanje in vse stroške dela, rezervnih delov, drobnega potrošnega materiala, potne stroške ter vse morebitne ostale stroške potrebne za odpravo napak oz. za zagotavljanje brezhibnega delovanja opreme</w:t>
            </w:r>
            <w:r w:rsidR="003B7CFE">
              <w:rPr>
                <w:rFonts w:ascii="Arial" w:hAnsi="Arial" w:cs="Arial"/>
                <w:color w:val="000000"/>
                <w:position w:val="-2"/>
                <w:sz w:val="18"/>
                <w:szCs w:val="18"/>
              </w:rPr>
              <w:t xml:space="preserve"> v času garancijskega roka</w:t>
            </w:r>
            <w:r>
              <w:rPr>
                <w:rFonts w:ascii="Arial" w:hAnsi="Arial" w:cs="Arial"/>
                <w:color w:val="000000"/>
                <w:position w:val="-2"/>
                <w:sz w:val="18"/>
                <w:szCs w:val="18"/>
              </w:rPr>
              <w:t>. </w:t>
            </w:r>
          </w:p>
        </w:tc>
      </w:tr>
      <w:tr w:rsidR="00EA4EC6" w14:paraId="519CBFF9" w14:textId="77777777" w:rsidTr="00A374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193444" w14:textId="77777777" w:rsidR="00EA4EC6" w:rsidRDefault="00EA4EC6" w:rsidP="00A374B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F6FEE0" w14:textId="77777777" w:rsidR="00EA4EC6" w:rsidRDefault="00EA4EC6" w:rsidP="00A374BD">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w:t>
            </w:r>
          </w:p>
        </w:tc>
      </w:tr>
      <w:tr w:rsidR="00EA4EC6" w14:paraId="50B3D94B" w14:textId="77777777" w:rsidTr="00A374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DA32E" w14:textId="77777777" w:rsidR="00EA4EC6" w:rsidRDefault="00EA4EC6" w:rsidP="00A374B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E9C885" w14:textId="77777777" w:rsidR="00EA4EC6" w:rsidRDefault="00EA4EC6" w:rsidP="00A374BD">
            <w:pPr>
              <w:jc w:val="both"/>
              <w:textAlignment w:val="center"/>
            </w:pPr>
            <w:r>
              <w:rPr>
                <w:rFonts w:ascii="Arial" w:hAnsi="Arial" w:cs="Arial"/>
                <w:color w:val="000000"/>
                <w:position w:val="-2"/>
                <w:sz w:val="18"/>
                <w:szCs w:val="18"/>
              </w:rPr>
              <w:t> </w:t>
            </w:r>
          </w:p>
          <w:p w14:paraId="06BE61A0" w14:textId="77777777" w:rsidR="00EA4EC6" w:rsidRDefault="00EA4EC6" w:rsidP="00A374BD">
            <w:r>
              <w:rPr>
                <w:rFonts w:ascii="Arial" w:hAnsi="Arial" w:cs="Arial"/>
                <w:color w:val="000000"/>
                <w:position w:val="-2"/>
                <w:sz w:val="18"/>
                <w:szCs w:val="18"/>
              </w:rPr>
              <w:t xml:space="preserve"> /</w:t>
            </w:r>
          </w:p>
        </w:tc>
      </w:tr>
      <w:tr w:rsidR="00EA4EC6" w14:paraId="7BB8762F" w14:textId="77777777" w:rsidTr="00A374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A3E57E" w14:textId="77777777" w:rsidR="00EA4EC6" w:rsidRDefault="00EA4EC6" w:rsidP="00A374B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A7E50C" w14:textId="77777777" w:rsidR="00EA4EC6" w:rsidRDefault="00EA4EC6" w:rsidP="00A374BD">
            <w:pPr>
              <w:spacing w:before="135" w:after="135"/>
              <w:jc w:val="both"/>
              <w:textAlignment w:val="center"/>
            </w:pPr>
            <w:r>
              <w:rPr>
                <w:rFonts w:ascii="Arial" w:hAnsi="Arial" w:cs="Arial"/>
                <w:color w:val="000000"/>
                <w:position w:val="-2"/>
                <w:sz w:val="18"/>
                <w:szCs w:val="18"/>
              </w:rPr>
              <w:t>MORAJO izpolnjevati pogoj</w:t>
            </w:r>
          </w:p>
          <w:p w14:paraId="140AC1C6" w14:textId="77777777" w:rsidR="00EA4EC6" w:rsidRDefault="00EA4EC6" w:rsidP="00A374BD">
            <w:pPr>
              <w:spacing w:before="135" w:after="135"/>
              <w:jc w:val="both"/>
              <w:textAlignment w:val="center"/>
            </w:pPr>
            <w:r>
              <w:rPr>
                <w:rFonts w:ascii="Arial" w:hAnsi="Arial" w:cs="Arial"/>
                <w:color w:val="000000"/>
                <w:position w:val="-2"/>
                <w:sz w:val="18"/>
                <w:szCs w:val="18"/>
              </w:rPr>
              <w:t>Vsak izmed partnerjev mora predložiti podpisan in žigosan obrazec Krovne izjave s podpisom katerega izjavlja, da izpolnjuje navedeni pogoj, za prevzeti del posla.</w:t>
            </w:r>
          </w:p>
        </w:tc>
      </w:tr>
      <w:tr w:rsidR="00EA4EC6" w14:paraId="25232DBE" w14:textId="77777777" w:rsidTr="00A374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9ADE2F" w14:textId="77777777" w:rsidR="00EA4EC6" w:rsidRDefault="00EA4EC6" w:rsidP="00A374B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4AADAE" w14:textId="77777777" w:rsidR="00EA4EC6" w:rsidRDefault="00EA4EC6" w:rsidP="00A374BD">
            <w:pPr>
              <w:spacing w:before="135" w:after="135"/>
              <w:jc w:val="both"/>
              <w:textAlignment w:val="center"/>
            </w:pPr>
            <w:r>
              <w:rPr>
                <w:rFonts w:ascii="Arial" w:hAnsi="Arial" w:cs="Arial"/>
                <w:color w:val="000000"/>
                <w:position w:val="-2"/>
                <w:sz w:val="18"/>
                <w:szCs w:val="18"/>
              </w:rPr>
              <w:t>MORAJO izpolnjevati pogoj</w:t>
            </w:r>
          </w:p>
          <w:p w14:paraId="39F5C8C0" w14:textId="77777777" w:rsidR="00EA4EC6" w:rsidRDefault="00EA4EC6" w:rsidP="00A374BD">
            <w:pPr>
              <w:spacing w:before="135" w:after="135"/>
              <w:jc w:val="both"/>
              <w:textAlignment w:val="center"/>
            </w:pPr>
            <w:r>
              <w:rPr>
                <w:rFonts w:ascii="Arial" w:hAnsi="Arial" w:cs="Arial"/>
                <w:color w:val="000000"/>
                <w:position w:val="-2"/>
                <w:sz w:val="18"/>
                <w:szCs w:val="18"/>
              </w:rPr>
              <w:t>Vsak izmed podizvajalcev mora predložiti podpisan in žigosan obrazec Izjave za podizvajalce s podpisom katerega izjavlja, da izpolnjuje navedeni pogoj za prevzeti obseg naročila, za prevzeti del posla.</w:t>
            </w:r>
          </w:p>
        </w:tc>
      </w:tr>
    </w:tbl>
    <w:p w14:paraId="2CE3286A" w14:textId="77777777" w:rsidR="00EA4EC6" w:rsidRDefault="00EA4EC6"/>
    <w:tbl>
      <w:tblPr>
        <w:tblStyle w:val="NormalTablePHPDOCX"/>
        <w:tblW w:w="9300" w:type="dxa"/>
        <w:tblInd w:w="108" w:type="dxa"/>
        <w:tblLook w:val="04A0" w:firstRow="1" w:lastRow="0" w:firstColumn="1" w:lastColumn="0" w:noHBand="0" w:noVBand="1"/>
      </w:tblPr>
      <w:tblGrid>
        <w:gridCol w:w="1860"/>
        <w:gridCol w:w="7440"/>
      </w:tblGrid>
      <w:tr w:rsidR="00EA4EC6" w14:paraId="47C7092F" w14:textId="77777777" w:rsidTr="00A374BD">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FE579B2" w14:textId="1A639324" w:rsidR="00EA4EC6" w:rsidRDefault="00035ADE" w:rsidP="00A374BD">
            <w:pPr>
              <w:jc w:val="center"/>
              <w:rPr>
                <w:rFonts w:ascii="Arial" w:hAnsi="Arial" w:cs="Arial"/>
                <w:b/>
                <w:bCs/>
                <w:color w:val="FFFFFF"/>
                <w:position w:val="-2"/>
                <w:sz w:val="18"/>
                <w:szCs w:val="18"/>
              </w:rPr>
            </w:pPr>
            <w:r>
              <w:rPr>
                <w:rFonts w:ascii="Arial" w:hAnsi="Arial" w:cs="Arial"/>
                <w:b/>
                <w:bCs/>
                <w:color w:val="FFFFFF"/>
                <w:position w:val="-2"/>
                <w:sz w:val="18"/>
                <w:szCs w:val="18"/>
              </w:rPr>
              <w:t xml:space="preserve">POGOJ </w:t>
            </w:r>
            <w:r w:rsidR="001E3AAA">
              <w:rPr>
                <w:rFonts w:ascii="Arial" w:hAnsi="Arial" w:cs="Arial"/>
                <w:b/>
                <w:bCs/>
                <w:color w:val="FFFFFF"/>
                <w:position w:val="-2"/>
                <w:sz w:val="18"/>
                <w:szCs w:val="18"/>
              </w:rPr>
              <w:t>10</w:t>
            </w:r>
            <w:r w:rsidR="00EA4EC6">
              <w:rPr>
                <w:rFonts w:ascii="Arial" w:hAnsi="Arial" w:cs="Arial"/>
                <w:b/>
                <w:bCs/>
                <w:color w:val="FFFFFF"/>
                <w:position w:val="-2"/>
                <w:sz w:val="18"/>
                <w:szCs w:val="18"/>
              </w:rPr>
              <w:br/>
              <w:t>Servis</w:t>
            </w:r>
          </w:p>
          <w:p w14:paraId="799EC885" w14:textId="017A9AFA" w:rsidR="00035ADE" w:rsidRDefault="00035ADE" w:rsidP="00A374BD">
            <w:pPr>
              <w:jc w:val="center"/>
            </w:pPr>
            <w:r>
              <w:rPr>
                <w:rFonts w:ascii="Arial" w:hAnsi="Arial" w:cs="Arial"/>
                <w:b/>
                <w:bCs/>
                <w:color w:val="FFFFFF"/>
                <w:position w:val="-2"/>
                <w:sz w:val="18"/>
                <w:szCs w:val="18"/>
              </w:rPr>
              <w:t>(velja za oba sklopa!)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7F9013" w14:textId="77777777" w:rsidR="00EA4EC6" w:rsidRDefault="00EA4EC6" w:rsidP="00A374BD">
            <w:pPr>
              <w:spacing w:before="135" w:after="135"/>
              <w:jc w:val="both"/>
              <w:textAlignment w:val="center"/>
            </w:pPr>
            <w:r>
              <w:rPr>
                <w:rFonts w:ascii="Arial" w:hAnsi="Arial" w:cs="Arial"/>
                <w:color w:val="000000"/>
                <w:position w:val="-2"/>
                <w:sz w:val="18"/>
                <w:szCs w:val="18"/>
              </w:rPr>
              <w:t>Da zagotavlja pooblaščen in usposobljen servis v Republiki Sloveniji, ki ima pooblastilo za pogodbeno vzdrževanje od proizvajalca opreme;</w:t>
            </w:r>
          </w:p>
        </w:tc>
      </w:tr>
      <w:tr w:rsidR="00EA4EC6" w14:paraId="7D71AABF" w14:textId="77777777" w:rsidTr="00A374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B83993" w14:textId="77777777" w:rsidR="00EA4EC6" w:rsidRDefault="00EA4EC6" w:rsidP="00A374B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58CA6" w14:textId="77777777" w:rsidR="00EA4EC6" w:rsidRDefault="00EA4EC6" w:rsidP="00A374BD">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w:t>
            </w:r>
          </w:p>
        </w:tc>
      </w:tr>
      <w:tr w:rsidR="00EA4EC6" w14:paraId="203F2AAD" w14:textId="77777777" w:rsidTr="00A374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B057B4" w14:textId="77777777" w:rsidR="00EA4EC6" w:rsidRDefault="00EA4EC6" w:rsidP="00A374BD">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2140AC" w14:textId="77777777" w:rsidR="00EA4EC6" w:rsidRDefault="00EA4EC6" w:rsidP="00A374BD">
            <w:pPr>
              <w:jc w:val="both"/>
              <w:textAlignment w:val="center"/>
            </w:pPr>
            <w:r>
              <w:rPr>
                <w:rFonts w:ascii="Arial" w:hAnsi="Arial" w:cs="Arial"/>
                <w:color w:val="000000"/>
                <w:position w:val="-2"/>
                <w:sz w:val="18"/>
                <w:szCs w:val="18"/>
              </w:rPr>
              <w:t> </w:t>
            </w:r>
          </w:p>
          <w:p w14:paraId="6ABAEDBC" w14:textId="77777777" w:rsidR="00EA4EC6" w:rsidRDefault="00EA4EC6" w:rsidP="00A374BD">
            <w:r>
              <w:rPr>
                <w:rFonts w:ascii="Arial" w:hAnsi="Arial" w:cs="Arial"/>
                <w:color w:val="000000"/>
                <w:position w:val="-2"/>
                <w:sz w:val="18"/>
                <w:szCs w:val="18"/>
              </w:rPr>
              <w:t xml:space="preserve"> /</w:t>
            </w:r>
          </w:p>
        </w:tc>
      </w:tr>
      <w:tr w:rsidR="00EA4EC6" w14:paraId="14055E1A" w14:textId="77777777" w:rsidTr="00A374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54FF79" w14:textId="77777777" w:rsidR="00EA4EC6" w:rsidRDefault="00EA4EC6" w:rsidP="00A374B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D98985" w14:textId="77777777" w:rsidR="00EA4EC6" w:rsidRDefault="00EA4EC6" w:rsidP="00A374BD">
            <w:pPr>
              <w:spacing w:before="135" w:after="135"/>
              <w:jc w:val="both"/>
              <w:textAlignment w:val="center"/>
            </w:pPr>
            <w:r>
              <w:rPr>
                <w:rFonts w:ascii="Arial" w:hAnsi="Arial" w:cs="Arial"/>
                <w:color w:val="000000"/>
                <w:position w:val="-2"/>
                <w:sz w:val="18"/>
                <w:szCs w:val="18"/>
              </w:rPr>
              <w:t>MORAJO izpolnjevati pogoj</w:t>
            </w:r>
          </w:p>
          <w:p w14:paraId="117D6E83" w14:textId="77777777" w:rsidR="00EA4EC6" w:rsidRDefault="00EA4EC6" w:rsidP="00A374BD">
            <w:pPr>
              <w:spacing w:before="135" w:after="135"/>
              <w:jc w:val="both"/>
              <w:textAlignment w:val="center"/>
            </w:pPr>
            <w:r>
              <w:rPr>
                <w:rFonts w:ascii="Arial" w:hAnsi="Arial" w:cs="Arial"/>
                <w:color w:val="000000"/>
                <w:position w:val="-2"/>
                <w:sz w:val="18"/>
                <w:szCs w:val="18"/>
              </w:rPr>
              <w:t>Vsak izmed partnerjev mora predložiti podpisan in žigosan obrazec Krovne izjave s podpisom katerega izjavlja, da izpolnjuje navedeni pogoj, za prevzeti del posla.</w:t>
            </w:r>
          </w:p>
        </w:tc>
      </w:tr>
      <w:tr w:rsidR="00EA4EC6" w14:paraId="24944C8E" w14:textId="77777777" w:rsidTr="00A374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F7D301" w14:textId="77777777" w:rsidR="00EA4EC6" w:rsidRDefault="00EA4EC6" w:rsidP="00A374B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6692BF" w14:textId="77777777" w:rsidR="00EA4EC6" w:rsidRDefault="00EA4EC6" w:rsidP="00A374BD">
            <w:pPr>
              <w:spacing w:before="135" w:after="135"/>
              <w:jc w:val="both"/>
              <w:textAlignment w:val="center"/>
            </w:pPr>
            <w:r>
              <w:rPr>
                <w:rFonts w:ascii="Arial" w:hAnsi="Arial" w:cs="Arial"/>
                <w:color w:val="000000"/>
                <w:position w:val="-2"/>
                <w:sz w:val="18"/>
                <w:szCs w:val="18"/>
              </w:rPr>
              <w:t>MORAJO izpolnjevati pogoj</w:t>
            </w:r>
          </w:p>
          <w:p w14:paraId="0C188ADF" w14:textId="77777777" w:rsidR="00EA4EC6" w:rsidRDefault="00EA4EC6" w:rsidP="00A374BD">
            <w:pPr>
              <w:spacing w:before="135" w:after="135"/>
              <w:jc w:val="both"/>
              <w:textAlignment w:val="center"/>
            </w:pPr>
            <w:r>
              <w:rPr>
                <w:rFonts w:ascii="Arial" w:hAnsi="Arial" w:cs="Arial"/>
                <w:color w:val="000000"/>
                <w:position w:val="-2"/>
                <w:sz w:val="18"/>
                <w:szCs w:val="18"/>
              </w:rPr>
              <w:t>Vsak izmed podizvajalcev mora predložiti podpisan in žigosan obrazec Izjave za podizvajalce s podpisom katerega izjavlja, da izpolnjuje navedeni pogoj za prevzeti obseg naročila, za prevzeti del posla.</w:t>
            </w:r>
          </w:p>
        </w:tc>
      </w:tr>
    </w:tbl>
    <w:p w14:paraId="00D3D8D9" w14:textId="77777777" w:rsidR="00EA4EC6" w:rsidRDefault="00EA4EC6"/>
    <w:tbl>
      <w:tblPr>
        <w:tblStyle w:val="NormalTablePHPDOCX"/>
        <w:tblW w:w="9300" w:type="dxa"/>
        <w:tblInd w:w="108" w:type="dxa"/>
        <w:tblLook w:val="04A0" w:firstRow="1" w:lastRow="0" w:firstColumn="1" w:lastColumn="0" w:noHBand="0" w:noVBand="1"/>
      </w:tblPr>
      <w:tblGrid>
        <w:gridCol w:w="1860"/>
        <w:gridCol w:w="7440"/>
      </w:tblGrid>
      <w:tr w:rsidR="0026773E" w14:paraId="1CD68093"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E950DBF" w14:textId="084DC405" w:rsidR="0026773E" w:rsidRDefault="00D92DBE">
            <w:pPr>
              <w:jc w:val="center"/>
              <w:rPr>
                <w:rFonts w:ascii="Arial" w:hAnsi="Arial" w:cs="Arial"/>
                <w:b/>
                <w:bCs/>
                <w:color w:val="FFFFFF"/>
                <w:position w:val="-2"/>
                <w:sz w:val="18"/>
                <w:szCs w:val="18"/>
              </w:rPr>
            </w:pPr>
            <w:r>
              <w:rPr>
                <w:rFonts w:ascii="Arial" w:hAnsi="Arial" w:cs="Arial"/>
                <w:b/>
                <w:bCs/>
                <w:color w:val="FFFFFF"/>
                <w:position w:val="-2"/>
                <w:sz w:val="18"/>
                <w:szCs w:val="18"/>
              </w:rPr>
              <w:t>POGOJ 1</w:t>
            </w:r>
            <w:r w:rsidR="001E3AAA">
              <w:rPr>
                <w:rFonts w:ascii="Arial" w:hAnsi="Arial" w:cs="Arial"/>
                <w:b/>
                <w:bCs/>
                <w:color w:val="FFFFFF"/>
                <w:position w:val="-2"/>
                <w:sz w:val="18"/>
                <w:szCs w:val="18"/>
              </w:rPr>
              <w:t>1</w:t>
            </w:r>
            <w:r>
              <w:rPr>
                <w:rFonts w:ascii="Arial" w:hAnsi="Arial" w:cs="Arial"/>
                <w:b/>
                <w:bCs/>
                <w:color w:val="FFFFFF"/>
                <w:position w:val="-2"/>
                <w:sz w:val="18"/>
                <w:szCs w:val="18"/>
              </w:rPr>
              <w:br/>
              <w:t xml:space="preserve">Izpolnjevanje temeljnih </w:t>
            </w:r>
            <w:proofErr w:type="spellStart"/>
            <w:r>
              <w:rPr>
                <w:rFonts w:ascii="Arial" w:hAnsi="Arial" w:cs="Arial"/>
                <w:b/>
                <w:bCs/>
                <w:color w:val="FFFFFF"/>
                <w:position w:val="-2"/>
                <w:sz w:val="18"/>
                <w:szCs w:val="18"/>
              </w:rPr>
              <w:t>okoljskih</w:t>
            </w:r>
            <w:proofErr w:type="spellEnd"/>
            <w:r>
              <w:rPr>
                <w:rFonts w:ascii="Arial" w:hAnsi="Arial" w:cs="Arial"/>
                <w:b/>
                <w:bCs/>
                <w:color w:val="FFFFFF"/>
                <w:position w:val="-2"/>
                <w:sz w:val="18"/>
                <w:szCs w:val="18"/>
              </w:rPr>
              <w:t xml:space="preserve"> zahtev</w:t>
            </w:r>
          </w:p>
          <w:p w14:paraId="1B1951AD" w14:textId="473D2D35" w:rsidR="00035ADE" w:rsidRDefault="00035ADE">
            <w:pPr>
              <w:jc w:val="center"/>
            </w:pPr>
            <w:r>
              <w:rPr>
                <w:rFonts w:ascii="Arial" w:hAnsi="Arial" w:cs="Arial"/>
                <w:b/>
                <w:bCs/>
                <w:color w:val="FFFFFF"/>
                <w:position w:val="-2"/>
                <w:sz w:val="18"/>
                <w:szCs w:val="18"/>
              </w:rPr>
              <w:t>(velja samo za sklop1!)</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5F1C89" w14:textId="77777777" w:rsidR="0026773E" w:rsidRDefault="00D92DBE">
            <w:pPr>
              <w:spacing w:before="135" w:after="135"/>
              <w:jc w:val="both"/>
              <w:textAlignment w:val="center"/>
            </w:pPr>
            <w:r>
              <w:rPr>
                <w:rFonts w:cs="Helvetica"/>
                <w:color w:val="000000"/>
                <w:position w:val="-2"/>
                <w:sz w:val="18"/>
                <w:szCs w:val="18"/>
              </w:rPr>
              <w:t>Ponudnik zagotavlja, da bo v primeru izbora projektantske storitve in GOI dela izvajal na način, da bo izvedba del skladna z določili Uredbe o zelenem javnem naročanju.</w:t>
            </w:r>
          </w:p>
        </w:tc>
      </w:tr>
      <w:tr w:rsidR="0026773E" w14:paraId="4EB55C7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0F41D8" w14:textId="77777777" w:rsidR="0026773E" w:rsidRDefault="00D92DB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5DEF63" w14:textId="77777777" w:rsidR="0026773E" w:rsidRDefault="00D92DBE">
            <w:pPr>
              <w:spacing w:before="135" w:after="135"/>
              <w:jc w:val="both"/>
              <w:textAlignment w:val="center"/>
            </w:pPr>
            <w:r>
              <w:rPr>
                <w:rFonts w:ascii="Arial" w:hAnsi="Arial" w:cs="Arial"/>
                <w:color w:val="000000"/>
                <w:position w:val="-2"/>
                <w:sz w:val="18"/>
                <w:szCs w:val="18"/>
              </w:rPr>
              <w:t>Izpolnjen in podpisan Obrazec  KROVNA IZJAVA, ESPD in podpisan in žigosan obrazec Zahteve za dosego ciljev Uredbe o zelenem javnem naročanju.</w:t>
            </w:r>
          </w:p>
        </w:tc>
      </w:tr>
      <w:tr w:rsidR="0026773E" w14:paraId="0D1351D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A82CBA" w14:textId="77777777" w:rsidR="0026773E" w:rsidRDefault="00D92DB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C88E99" w14:textId="77777777" w:rsidR="0026773E" w:rsidRDefault="00D92DBE">
            <w:pPr>
              <w:spacing w:before="135" w:after="135"/>
              <w:jc w:val="both"/>
              <w:textAlignment w:val="center"/>
            </w:pPr>
            <w:r>
              <w:rPr>
                <w:rFonts w:ascii="Arial" w:hAnsi="Arial" w:cs="Arial"/>
                <w:color w:val="000000"/>
                <w:position w:val="-2"/>
                <w:sz w:val="18"/>
                <w:szCs w:val="18"/>
              </w:rPr>
              <w:t>Izjavo o izpolnjevanju zahtev za dosego ciljev Uredbe o zelenem javnem naročanju morajo poleg ponudnika predložiti tudi vsi sodelujoči subjekti (npr. partner in podizvajalci) za projektantske storitve in GOI dela. </w:t>
            </w:r>
          </w:p>
        </w:tc>
      </w:tr>
      <w:tr w:rsidR="0026773E" w14:paraId="17D7A1C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363DF4" w14:textId="77777777" w:rsidR="0026773E" w:rsidRDefault="00D92DB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F3859E" w14:textId="77777777" w:rsidR="0026773E" w:rsidRDefault="00D92DBE">
            <w:pPr>
              <w:spacing w:before="135" w:after="135"/>
              <w:jc w:val="both"/>
              <w:textAlignment w:val="center"/>
            </w:pPr>
            <w:r>
              <w:rPr>
                <w:rFonts w:ascii="Arial" w:hAnsi="Arial" w:cs="Arial"/>
                <w:color w:val="000000"/>
                <w:position w:val="-2"/>
                <w:sz w:val="18"/>
                <w:szCs w:val="18"/>
              </w:rPr>
              <w:t>KUMULATIVNO izpolnjevanje pogoja</w:t>
            </w:r>
          </w:p>
          <w:p w14:paraId="4959DF48" w14:textId="77777777" w:rsidR="0026773E" w:rsidRDefault="00D92DB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 ter podpisan in žigosan obrazec Zahteve za dosego ciljev Uredbe o zelenem javnem naročanju.</w:t>
            </w:r>
          </w:p>
        </w:tc>
      </w:tr>
      <w:tr w:rsidR="0026773E" w14:paraId="52F95A0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651F5C" w14:textId="77777777" w:rsidR="0026773E" w:rsidRDefault="00D92DB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70F9BE" w14:textId="77777777" w:rsidR="0026773E" w:rsidRDefault="00D92DBE">
            <w:pPr>
              <w:spacing w:before="135" w:after="135"/>
              <w:jc w:val="both"/>
              <w:textAlignment w:val="center"/>
            </w:pPr>
            <w:r>
              <w:rPr>
                <w:rFonts w:ascii="Arial" w:hAnsi="Arial" w:cs="Arial"/>
                <w:color w:val="000000"/>
                <w:position w:val="-2"/>
                <w:sz w:val="18"/>
                <w:szCs w:val="18"/>
              </w:rPr>
              <w:t>KUMULATIVNO izpolnjevanje pogoja</w:t>
            </w:r>
          </w:p>
          <w:p w14:paraId="7929C862" w14:textId="77777777" w:rsidR="0026773E" w:rsidRDefault="00D92DB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 ter podpisan in žigosan obrazec Zahteve za dosego ciljev Uredbe o zelenem javnem naročanju.</w:t>
            </w:r>
          </w:p>
        </w:tc>
      </w:tr>
    </w:tbl>
    <w:p w14:paraId="430087B4" w14:textId="77777777" w:rsidR="0026773E" w:rsidRDefault="0026773E"/>
    <w:tbl>
      <w:tblPr>
        <w:tblStyle w:val="NormalTablePHPDOCX"/>
        <w:tblW w:w="9300" w:type="dxa"/>
        <w:tblInd w:w="108" w:type="dxa"/>
        <w:tblLook w:val="04A0" w:firstRow="1" w:lastRow="0" w:firstColumn="1" w:lastColumn="0" w:noHBand="0" w:noVBand="1"/>
      </w:tblPr>
      <w:tblGrid>
        <w:gridCol w:w="1860"/>
        <w:gridCol w:w="7440"/>
      </w:tblGrid>
      <w:tr w:rsidR="0026773E" w14:paraId="2B1E6D2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0FC2C6A" w14:textId="1B539CF4" w:rsidR="0026773E" w:rsidRDefault="00D92DBE">
            <w:pPr>
              <w:jc w:val="center"/>
              <w:rPr>
                <w:rFonts w:ascii="Arial" w:hAnsi="Arial" w:cs="Arial"/>
                <w:b/>
                <w:bCs/>
                <w:color w:val="FFFFFF"/>
                <w:position w:val="-2"/>
                <w:sz w:val="18"/>
                <w:szCs w:val="18"/>
              </w:rPr>
            </w:pPr>
            <w:r>
              <w:rPr>
                <w:rFonts w:ascii="Arial" w:hAnsi="Arial" w:cs="Arial"/>
                <w:b/>
                <w:bCs/>
                <w:color w:val="FFFFFF"/>
                <w:position w:val="-2"/>
                <w:sz w:val="18"/>
                <w:szCs w:val="18"/>
              </w:rPr>
              <w:t>POGOJ 1</w:t>
            </w:r>
            <w:r w:rsidR="001E3AAA">
              <w:rPr>
                <w:rFonts w:ascii="Arial" w:hAnsi="Arial" w:cs="Arial"/>
                <w:b/>
                <w:bCs/>
                <w:color w:val="FFFFFF"/>
                <w:position w:val="-2"/>
                <w:sz w:val="18"/>
                <w:szCs w:val="18"/>
              </w:rPr>
              <w:t>2</w:t>
            </w:r>
            <w:r>
              <w:rPr>
                <w:rFonts w:ascii="Arial" w:hAnsi="Arial" w:cs="Arial"/>
                <w:b/>
                <w:bCs/>
                <w:color w:val="FFFFFF"/>
                <w:position w:val="-2"/>
                <w:sz w:val="18"/>
                <w:szCs w:val="18"/>
              </w:rPr>
              <w:br/>
              <w:t>Zavarovanje splošne civilne in poklicne odgovornosti</w:t>
            </w:r>
          </w:p>
          <w:p w14:paraId="0662DC36" w14:textId="35409009" w:rsidR="00035ADE" w:rsidRDefault="00035ADE">
            <w:pPr>
              <w:jc w:val="center"/>
            </w:pPr>
            <w:r>
              <w:rPr>
                <w:rFonts w:ascii="Arial" w:hAnsi="Arial" w:cs="Arial"/>
                <w:b/>
                <w:bCs/>
                <w:color w:val="FFFFFF"/>
                <w:position w:val="-2"/>
                <w:sz w:val="18"/>
                <w:szCs w:val="18"/>
              </w:rPr>
              <w:lastRenderedPageBreak/>
              <w:t>(velja samo za sklop1!)</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A6B29A" w14:textId="77777777" w:rsidR="0026773E" w:rsidRDefault="00D92DBE">
            <w:pPr>
              <w:spacing w:before="135" w:after="135"/>
              <w:jc w:val="both"/>
              <w:textAlignment w:val="center"/>
            </w:pPr>
            <w:r>
              <w:rPr>
                <w:rFonts w:ascii="Arial" w:hAnsi="Arial" w:cs="Arial"/>
                <w:color w:val="000000"/>
                <w:position w:val="-2"/>
                <w:sz w:val="18"/>
                <w:szCs w:val="18"/>
              </w:rPr>
              <w:lastRenderedPageBreak/>
              <w:t>Da ima ponudnik sklenjeno ob oddaji ponudbe in bo imel v primeru izbire sklenjeno zavarovanje splošne civilne in poklicne odgovornosti iz naslova opravljanja dejavnosti tudi do zaključka vseh del po pogodbi, s kritjem zavarovalne vsote najmanj 50.000,00 EUR.</w:t>
            </w:r>
          </w:p>
        </w:tc>
      </w:tr>
      <w:tr w:rsidR="0026773E" w14:paraId="4667F72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4E3547" w14:textId="77777777" w:rsidR="0026773E" w:rsidRDefault="00D92DB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5EC2E7" w14:textId="77777777" w:rsidR="0026773E" w:rsidRDefault="00D92DBE">
            <w:pPr>
              <w:spacing w:before="135" w:after="135"/>
              <w:jc w:val="both"/>
              <w:textAlignment w:val="center"/>
            </w:pPr>
            <w:r>
              <w:rPr>
                <w:rFonts w:ascii="Arial" w:hAnsi="Arial" w:cs="Arial"/>
                <w:color w:val="000000"/>
                <w:position w:val="-2"/>
                <w:sz w:val="18"/>
                <w:szCs w:val="18"/>
              </w:rPr>
              <w:t>Izpolnjen in podpisan Obrazec  KROVNA IZJAVA in dokazilo - kopija ustrezne zavarovalne police.</w:t>
            </w:r>
          </w:p>
        </w:tc>
      </w:tr>
      <w:tr w:rsidR="0026773E" w14:paraId="13F24EA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8167D7" w14:textId="77777777" w:rsidR="0026773E" w:rsidRDefault="00D92DB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796053" w14:textId="77777777" w:rsidR="0026773E" w:rsidRDefault="00D92DBE">
            <w:pPr>
              <w:jc w:val="both"/>
              <w:textAlignment w:val="center"/>
            </w:pPr>
            <w:r>
              <w:rPr>
                <w:rFonts w:ascii="Arial" w:hAnsi="Arial" w:cs="Arial"/>
                <w:color w:val="000000"/>
                <w:position w:val="-2"/>
                <w:sz w:val="18"/>
                <w:szCs w:val="18"/>
              </w:rPr>
              <w:t> </w:t>
            </w:r>
          </w:p>
          <w:p w14:paraId="337112FD" w14:textId="77777777" w:rsidR="0026773E" w:rsidRDefault="00D92DBE">
            <w:r>
              <w:rPr>
                <w:rFonts w:ascii="Arial" w:hAnsi="Arial" w:cs="Arial"/>
                <w:color w:val="000000"/>
                <w:position w:val="-2"/>
                <w:sz w:val="18"/>
                <w:szCs w:val="18"/>
              </w:rPr>
              <w:t xml:space="preserve"> /</w:t>
            </w:r>
          </w:p>
        </w:tc>
      </w:tr>
      <w:tr w:rsidR="0026773E" w14:paraId="4DF820E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C00EDF" w14:textId="77777777" w:rsidR="0026773E" w:rsidRDefault="00D92DB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074F50" w14:textId="77777777" w:rsidR="0026773E" w:rsidRDefault="00D92DBE">
            <w:pPr>
              <w:spacing w:before="135" w:after="135"/>
              <w:jc w:val="both"/>
              <w:textAlignment w:val="center"/>
            </w:pPr>
            <w:r>
              <w:rPr>
                <w:rFonts w:ascii="Arial" w:hAnsi="Arial" w:cs="Arial"/>
                <w:color w:val="000000"/>
                <w:position w:val="-2"/>
                <w:sz w:val="18"/>
                <w:szCs w:val="18"/>
              </w:rPr>
              <w:t>NI POTREBNO izpolnjevati pogoja</w:t>
            </w:r>
          </w:p>
          <w:p w14:paraId="437A82C9" w14:textId="77777777" w:rsidR="0026773E" w:rsidRDefault="00D92DBE">
            <w:pPr>
              <w:jc w:val="both"/>
              <w:textAlignment w:val="center"/>
            </w:pPr>
            <w:r>
              <w:rPr>
                <w:rFonts w:ascii="Arial" w:hAnsi="Arial" w:cs="Arial"/>
                <w:color w:val="000000"/>
                <w:position w:val="-2"/>
                <w:sz w:val="18"/>
                <w:szCs w:val="18"/>
              </w:rPr>
              <w:t> </w:t>
            </w:r>
          </w:p>
        </w:tc>
      </w:tr>
      <w:tr w:rsidR="0026773E" w14:paraId="57226F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1212A2" w14:textId="77777777" w:rsidR="0026773E" w:rsidRDefault="00D92DB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61A1DA" w14:textId="77777777" w:rsidR="0026773E" w:rsidRDefault="00D92DBE">
            <w:pPr>
              <w:spacing w:before="135" w:after="135"/>
              <w:jc w:val="both"/>
              <w:textAlignment w:val="center"/>
            </w:pPr>
            <w:r>
              <w:rPr>
                <w:rFonts w:ascii="Arial" w:hAnsi="Arial" w:cs="Arial"/>
                <w:color w:val="000000"/>
                <w:position w:val="-2"/>
                <w:sz w:val="18"/>
                <w:szCs w:val="18"/>
              </w:rPr>
              <w:t>NI POTREBNO izpolnjevati pogoja</w:t>
            </w:r>
          </w:p>
          <w:p w14:paraId="678AE93B" w14:textId="77777777" w:rsidR="0026773E" w:rsidRDefault="00D92DBE">
            <w:pPr>
              <w:jc w:val="both"/>
              <w:textAlignment w:val="center"/>
            </w:pPr>
            <w:r>
              <w:rPr>
                <w:rFonts w:ascii="Arial" w:hAnsi="Arial" w:cs="Arial"/>
                <w:color w:val="000000"/>
                <w:position w:val="-2"/>
                <w:sz w:val="18"/>
                <w:szCs w:val="18"/>
              </w:rPr>
              <w:t> </w:t>
            </w:r>
          </w:p>
        </w:tc>
      </w:tr>
    </w:tbl>
    <w:p w14:paraId="5F25E121" w14:textId="77777777" w:rsidR="0026773E" w:rsidRDefault="0026773E">
      <w:pPr>
        <w:sectPr w:rsidR="0026773E" w:rsidSect="00D931BF">
          <w:pgSz w:w="11906" w:h="16838"/>
          <w:pgMar w:top="1418" w:right="1418" w:bottom="1418" w:left="1418" w:header="567" w:footer="680" w:gutter="0"/>
          <w:cols w:space="708"/>
          <w:docGrid w:linePitch="360"/>
        </w:sectPr>
      </w:pPr>
    </w:p>
    <w:p w14:paraId="4B3A9AA9" w14:textId="4930BC90" w:rsidR="00D92DBE" w:rsidRPr="00141928" w:rsidRDefault="00D92DBE" w:rsidP="00D92DBE">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r w:rsidR="003B7CFE">
        <w:rPr>
          <w:rFonts w:ascii="Arial" w:hAnsi="Arial" w:cs="Arial"/>
          <w:color w:val="FFFFFF" w:themeColor="background1"/>
        </w:rPr>
        <w:t xml:space="preserve"> – velja za oba sklopa!</w:t>
      </w:r>
    </w:p>
    <w:tbl>
      <w:tblPr>
        <w:tblStyle w:val="NormalTablePHPDOCX"/>
        <w:tblW w:w="2500" w:type="pct"/>
        <w:tblInd w:w="108" w:type="dxa"/>
        <w:tblLook w:val="04A0" w:firstRow="1" w:lastRow="0" w:firstColumn="1" w:lastColumn="0" w:noHBand="0" w:noVBand="1"/>
      </w:tblPr>
      <w:tblGrid>
        <w:gridCol w:w="4535"/>
      </w:tblGrid>
      <w:tr w:rsidR="0026773E" w14:paraId="5D70F14E" w14:textId="77777777">
        <w:tc>
          <w:tcPr>
            <w:tcW w:w="0" w:type="auto"/>
            <w:shd w:val="clear" w:color="auto" w:fill="000000"/>
            <w:tcMar>
              <w:top w:w="150" w:type="dxa"/>
              <w:bottom w:w="150" w:type="dxa"/>
            </w:tcMar>
            <w:vAlign w:val="center"/>
          </w:tcPr>
          <w:p w14:paraId="224C1FE9" w14:textId="77777777" w:rsidR="0026773E" w:rsidRDefault="00D92DBE">
            <w:pPr>
              <w:jc w:val="center"/>
            </w:pPr>
            <w:r>
              <w:rPr>
                <w:rFonts w:ascii="Arial" w:hAnsi="Arial" w:cs="Arial"/>
                <w:b/>
                <w:bCs/>
                <w:color w:val="FFFFFF"/>
                <w:position w:val="-2"/>
                <w:sz w:val="18"/>
                <w:szCs w:val="18"/>
                <w:shd w:val="clear" w:color="auto" w:fill="000000"/>
              </w:rPr>
              <w:t>Zavarovanje za dobro izvedbo</w:t>
            </w:r>
          </w:p>
        </w:tc>
      </w:tr>
    </w:tbl>
    <w:p w14:paraId="50E61800" w14:textId="77777777" w:rsidR="0026773E" w:rsidRDefault="00D92DBE">
      <w:pPr>
        <w:spacing w:before="225" w:after="225" w:line="240" w:lineRule="auto"/>
        <w:jc w:val="both"/>
      </w:pPr>
      <w:r>
        <w:rPr>
          <w:rFonts w:ascii="Arial" w:hAnsi="Arial" w:cs="Arial"/>
          <w:color w:val="000000"/>
          <w:sz w:val="18"/>
          <w:szCs w:val="18"/>
        </w:rPr>
        <w:t>Instrument zavarovanja: bančna garancija / kavcijsko zavarovanje</w:t>
      </w:r>
    </w:p>
    <w:p w14:paraId="26338999" w14:textId="77777777" w:rsidR="0026773E" w:rsidRDefault="00D92DBE">
      <w:pPr>
        <w:spacing w:before="225" w:after="225" w:line="240" w:lineRule="auto"/>
        <w:jc w:val="both"/>
      </w:pPr>
      <w:r>
        <w:rPr>
          <w:rFonts w:ascii="Arial" w:hAnsi="Arial" w:cs="Arial"/>
          <w:color w:val="000000"/>
          <w:sz w:val="18"/>
          <w:szCs w:val="18"/>
        </w:rPr>
        <w:t>Višina zavarovanja: 10 % pogodbene vrednosti z DDV</w:t>
      </w:r>
    </w:p>
    <w:p w14:paraId="22328501" w14:textId="77777777" w:rsidR="0026773E" w:rsidRDefault="00D92DBE">
      <w:pPr>
        <w:spacing w:before="225" w:after="225" w:line="240" w:lineRule="auto"/>
        <w:jc w:val="both"/>
      </w:pPr>
      <w:r>
        <w:rPr>
          <w:rFonts w:ascii="Arial" w:hAnsi="Arial" w:cs="Arial"/>
          <w:color w:val="000000"/>
          <w:sz w:val="18"/>
          <w:szCs w:val="18"/>
        </w:rPr>
        <w:t>Čas veljavnosti: do podpisa primopredajnega zapisnika in izročitve zavarovanja za odpravo napak v garancijskem roku.</w:t>
      </w:r>
    </w:p>
    <w:p w14:paraId="072549B7" w14:textId="77777777" w:rsidR="0026773E" w:rsidRDefault="00D92DBE">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26773E" w14:paraId="055F55A4" w14:textId="77777777">
        <w:tc>
          <w:tcPr>
            <w:tcW w:w="0" w:type="auto"/>
            <w:shd w:val="clear" w:color="auto" w:fill="000000"/>
            <w:tcMar>
              <w:top w:w="150" w:type="dxa"/>
              <w:bottom w:w="150" w:type="dxa"/>
            </w:tcMar>
            <w:vAlign w:val="center"/>
          </w:tcPr>
          <w:p w14:paraId="3C89967F" w14:textId="77777777" w:rsidR="0026773E" w:rsidRDefault="00D92DBE">
            <w:pPr>
              <w:jc w:val="center"/>
            </w:pPr>
            <w:r>
              <w:rPr>
                <w:rFonts w:ascii="Arial" w:hAnsi="Arial" w:cs="Arial"/>
                <w:b/>
                <w:bCs/>
                <w:color w:val="FFFFFF"/>
                <w:position w:val="-2"/>
                <w:sz w:val="18"/>
                <w:szCs w:val="18"/>
                <w:shd w:val="clear" w:color="auto" w:fill="000000"/>
              </w:rPr>
              <w:t>Zavarovanje za odpravo napak</w:t>
            </w:r>
          </w:p>
        </w:tc>
      </w:tr>
    </w:tbl>
    <w:p w14:paraId="35651D57" w14:textId="77777777" w:rsidR="0026773E" w:rsidRDefault="00D92DBE">
      <w:pPr>
        <w:spacing w:before="225" w:after="225" w:line="240" w:lineRule="auto"/>
        <w:jc w:val="both"/>
      </w:pPr>
      <w:r>
        <w:rPr>
          <w:rFonts w:ascii="Arial" w:hAnsi="Arial" w:cs="Arial"/>
          <w:color w:val="000000"/>
          <w:sz w:val="18"/>
          <w:szCs w:val="18"/>
        </w:rPr>
        <w:t>Instrument zavarovanja: bančna garancija / kavcijsko zavarovanje</w:t>
      </w:r>
    </w:p>
    <w:p w14:paraId="03236541" w14:textId="77777777" w:rsidR="0026773E" w:rsidRDefault="00D92DBE">
      <w:pPr>
        <w:spacing w:before="225" w:after="225" w:line="240" w:lineRule="auto"/>
        <w:jc w:val="both"/>
      </w:pPr>
      <w:r>
        <w:rPr>
          <w:rFonts w:ascii="Arial" w:hAnsi="Arial" w:cs="Arial"/>
          <w:color w:val="000000"/>
          <w:sz w:val="18"/>
          <w:szCs w:val="18"/>
        </w:rPr>
        <w:t>Višina zavarovanja: 5% pogodbene vrednosti z DDV</w:t>
      </w:r>
    </w:p>
    <w:p w14:paraId="7FF02F7F" w14:textId="77777777" w:rsidR="0026773E" w:rsidRDefault="00D92DBE">
      <w:pPr>
        <w:spacing w:before="225" w:after="225" w:line="240" w:lineRule="auto"/>
        <w:jc w:val="both"/>
      </w:pPr>
      <w:r>
        <w:rPr>
          <w:rFonts w:ascii="Arial" w:hAnsi="Arial" w:cs="Arial"/>
          <w:color w:val="000000"/>
          <w:sz w:val="18"/>
          <w:szCs w:val="18"/>
        </w:rPr>
        <w:t>Čas veljavnosti: Še najmanj 1 mesec po poteku garancijskega roka</w:t>
      </w:r>
    </w:p>
    <w:p w14:paraId="3C5B26E2" w14:textId="77777777" w:rsidR="0026773E" w:rsidRDefault="00D92DBE">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0FEF6D5E" w14:textId="77777777" w:rsidR="0026773E" w:rsidRDefault="0026773E"/>
    <w:p w14:paraId="31796AAF" w14:textId="30BF74DA" w:rsidR="00F77EE4" w:rsidRPr="00F77EE4" w:rsidRDefault="00F77EE4">
      <w:pPr>
        <w:rPr>
          <w:rFonts w:ascii="Arial" w:hAnsi="Arial" w:cs="Arial"/>
          <w:color w:val="FF0000"/>
          <w:sz w:val="18"/>
          <w:szCs w:val="20"/>
        </w:rPr>
      </w:pPr>
      <w:r w:rsidRPr="00F77EE4">
        <w:rPr>
          <w:rFonts w:ascii="Arial" w:hAnsi="Arial" w:cs="Arial"/>
          <w:color w:val="FF0000"/>
          <w:sz w:val="18"/>
          <w:szCs w:val="20"/>
        </w:rPr>
        <w:t>ALTERNATIVNO: za sklop 2 naročnik dopušča poleg bančne garancije / kavcijsko zavarovanje tudi obliko zavarovanja: bianco menica z menično izjavo tako za primer dobre izvedbe kot tudi odprave napak v garancijskem roku!</w:t>
      </w:r>
    </w:p>
    <w:p w14:paraId="54557099" w14:textId="77777777" w:rsidR="00F77EE4" w:rsidRPr="00F77EE4" w:rsidRDefault="00F77EE4">
      <w:pPr>
        <w:rPr>
          <w:rFonts w:ascii="Arial" w:hAnsi="Arial" w:cs="Arial"/>
          <w:color w:val="FF0000"/>
          <w:sz w:val="18"/>
          <w:szCs w:val="20"/>
        </w:rPr>
        <w:sectPr w:rsidR="00F77EE4" w:rsidRPr="00F77EE4" w:rsidSect="00D931BF">
          <w:pgSz w:w="11906" w:h="16838"/>
          <w:pgMar w:top="1418" w:right="1418" w:bottom="1418" w:left="1418" w:header="567" w:footer="680" w:gutter="0"/>
          <w:cols w:space="708"/>
          <w:docGrid w:linePitch="360"/>
        </w:sectPr>
      </w:pPr>
    </w:p>
    <w:p w14:paraId="6F436AA4" w14:textId="77777777" w:rsidR="00D92DBE" w:rsidRPr="00A207D9" w:rsidRDefault="00D92DBE" w:rsidP="00D92DBE">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tbl>
      <w:tblPr>
        <w:tblStyle w:val="NormalTablePHPDOCX"/>
        <w:tblW w:w="2500" w:type="pct"/>
        <w:tblInd w:w="108" w:type="dxa"/>
        <w:tblLook w:val="04A0" w:firstRow="1" w:lastRow="0" w:firstColumn="1" w:lastColumn="0" w:noHBand="0" w:noVBand="1"/>
      </w:tblPr>
      <w:tblGrid>
        <w:gridCol w:w="4529"/>
      </w:tblGrid>
      <w:tr w:rsidR="0026773E" w14:paraId="52538E4B"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3E5B5EE0" w14:textId="0596D6BC" w:rsidR="0026773E" w:rsidRDefault="00D92DBE" w:rsidP="00A51000">
            <w:pPr>
              <w:pStyle w:val="Odstavekseznama"/>
              <w:numPr>
                <w:ilvl w:val="0"/>
                <w:numId w:val="57"/>
              </w:numPr>
            </w:pPr>
            <w:r w:rsidRPr="001D4F54">
              <w:rPr>
                <w:rFonts w:ascii="Arial" w:hAnsi="Arial" w:cs="Arial"/>
                <w:b/>
                <w:bCs/>
                <w:color w:val="000000"/>
                <w:position w:val="-2"/>
                <w:sz w:val="18"/>
                <w:szCs w:val="18"/>
                <w:shd w:val="clear" w:color="auto" w:fill="FFFFFF"/>
              </w:rPr>
              <w:t>Splošn</w:t>
            </w:r>
            <w:r w:rsidR="001D4F54" w:rsidRPr="001D4F54">
              <w:rPr>
                <w:rFonts w:ascii="Arial" w:hAnsi="Arial" w:cs="Arial"/>
                <w:b/>
                <w:bCs/>
                <w:color w:val="000000"/>
                <w:position w:val="-2"/>
                <w:sz w:val="18"/>
                <w:szCs w:val="18"/>
                <w:shd w:val="clear" w:color="auto" w:fill="FFFFFF"/>
              </w:rPr>
              <w:t>e specifikacije</w:t>
            </w:r>
          </w:p>
        </w:tc>
      </w:tr>
    </w:tbl>
    <w:p w14:paraId="6A86A1B2" w14:textId="77777777" w:rsidR="0026773E" w:rsidRDefault="00D92DBE">
      <w:pPr>
        <w:spacing w:after="0" w:line="240" w:lineRule="auto"/>
        <w:jc w:val="both"/>
      </w:pPr>
      <w:r>
        <w:rPr>
          <w:rFonts w:ascii="Arial" w:hAnsi="Arial" w:cs="Arial"/>
          <w:color w:val="000000"/>
          <w:sz w:val="18"/>
          <w:szCs w:val="18"/>
        </w:rPr>
        <w:t> </w:t>
      </w:r>
    </w:p>
    <w:tbl>
      <w:tblPr>
        <w:tblStyle w:val="NormalTablePHPDOCX"/>
        <w:tblW w:w="0" w:type="auto"/>
        <w:tblLook w:val="04A0" w:firstRow="1" w:lastRow="0" w:firstColumn="1" w:lastColumn="0" w:noHBand="0" w:noVBand="1"/>
      </w:tblPr>
      <w:tblGrid>
        <w:gridCol w:w="291"/>
        <w:gridCol w:w="3588"/>
        <w:gridCol w:w="5191"/>
      </w:tblGrid>
      <w:tr w:rsidR="0026773E" w14:paraId="7EF6D1C3" w14:textId="77777777" w:rsidTr="00A374BD">
        <w:tc>
          <w:tcPr>
            <w:tcW w:w="9070" w:type="dxa"/>
            <w:gridSpan w:val="3"/>
            <w:tcMar>
              <w:top w:w="0" w:type="auto"/>
              <w:bottom w:w="0" w:type="auto"/>
            </w:tcMar>
          </w:tcPr>
          <w:p w14:paraId="72806853" w14:textId="77777777" w:rsidR="008A21E8" w:rsidRDefault="008A21E8" w:rsidP="008A21E8">
            <w:pPr>
              <w:spacing w:before="225" w:after="225"/>
              <w:jc w:val="both"/>
              <w:rPr>
                <w:rFonts w:ascii="Arial" w:hAnsi="Arial" w:cs="Arial"/>
                <w:color w:val="000000"/>
                <w:sz w:val="18"/>
                <w:szCs w:val="18"/>
              </w:rPr>
            </w:pPr>
            <w:r>
              <w:rPr>
                <w:rFonts w:ascii="Arial" w:hAnsi="Arial" w:cs="Arial"/>
                <w:color w:val="000000"/>
                <w:sz w:val="18"/>
                <w:szCs w:val="18"/>
              </w:rPr>
              <w:t>IZDELAVA  PROJEKTNE IN INVESTICIJSKE DOKUMENTACIJE S PROJEKTANTSKIM NADZOROM, IZVEDBA GOI DEL IN DOBAVA OPREME ZA PROJEKT: »UREDITEV VEČNAMENSKE OPERACIJSKE DVORANE OP7«</w:t>
            </w:r>
          </w:p>
          <w:p w14:paraId="432F2CAA" w14:textId="77777777" w:rsidR="008A21E8" w:rsidRDefault="008A21E8" w:rsidP="001D4F54">
            <w:pPr>
              <w:spacing w:before="225" w:after="225"/>
              <w:ind w:left="708"/>
              <w:jc w:val="both"/>
            </w:pPr>
            <w:r>
              <w:rPr>
                <w:rFonts w:ascii="Arial" w:hAnsi="Arial" w:cs="Arial"/>
                <w:color w:val="000000"/>
                <w:sz w:val="18"/>
                <w:szCs w:val="18"/>
              </w:rPr>
              <w:t xml:space="preserve">Sklop 1: Izdelava projektne in investicijske dokumentacije ter izvedba goi del z vgradno medicinsko opremo:  </w:t>
            </w:r>
          </w:p>
          <w:tbl>
            <w:tblPr>
              <w:tblStyle w:val="NormalTablePHPDOCX"/>
              <w:tblW w:w="8746" w:type="dxa"/>
              <w:tblInd w:w="816" w:type="dxa"/>
              <w:tblLook w:val="04A0" w:firstRow="1" w:lastRow="0" w:firstColumn="1" w:lastColumn="0" w:noHBand="0" w:noVBand="1"/>
            </w:tblPr>
            <w:tblGrid>
              <w:gridCol w:w="8746"/>
            </w:tblGrid>
            <w:tr w:rsidR="008A21E8" w14:paraId="33B700A2" w14:textId="77777777" w:rsidTr="001D4F54">
              <w:tc>
                <w:tcPr>
                  <w:tcW w:w="0" w:type="auto"/>
                  <w:tcMar>
                    <w:top w:w="0" w:type="auto"/>
                    <w:bottom w:w="0" w:type="auto"/>
                  </w:tcMar>
                </w:tcPr>
                <w:p w14:paraId="03D160FC" w14:textId="77777777" w:rsidR="008A21E8" w:rsidRDefault="008A21E8" w:rsidP="008A21E8">
                  <w:pPr>
                    <w:numPr>
                      <w:ilvl w:val="0"/>
                      <w:numId w:val="1"/>
                    </w:numPr>
                    <w:rPr>
                      <w:rFonts w:ascii="Arial" w:hAnsi="Arial" w:cs="Arial"/>
                      <w:color w:val="000000"/>
                      <w:sz w:val="18"/>
                      <w:szCs w:val="18"/>
                    </w:rPr>
                  </w:pPr>
                  <w:r>
                    <w:rPr>
                      <w:rFonts w:ascii="Arial" w:hAnsi="Arial" w:cs="Arial"/>
                      <w:color w:val="000000"/>
                      <w:sz w:val="18"/>
                      <w:szCs w:val="18"/>
                    </w:rPr>
                    <w:t>Izdelava investicijske dokumentacije (DIIP, IP) projektne dokumentacije (PZI, PID) s projektantskim nadzorom</w:t>
                  </w:r>
                </w:p>
                <w:p w14:paraId="12825441" w14:textId="77777777" w:rsidR="008A21E8" w:rsidRDefault="008A21E8" w:rsidP="008A21E8">
                  <w:pPr>
                    <w:numPr>
                      <w:ilvl w:val="0"/>
                      <w:numId w:val="1"/>
                    </w:numPr>
                    <w:rPr>
                      <w:rFonts w:ascii="Arial" w:hAnsi="Arial" w:cs="Arial"/>
                      <w:color w:val="000000"/>
                      <w:sz w:val="18"/>
                      <w:szCs w:val="18"/>
                    </w:rPr>
                  </w:pPr>
                  <w:r>
                    <w:rPr>
                      <w:rFonts w:ascii="Arial" w:hAnsi="Arial" w:cs="Arial"/>
                      <w:color w:val="000000"/>
                      <w:sz w:val="18"/>
                      <w:szCs w:val="18"/>
                    </w:rPr>
                    <w:t>izvedba GOI del</w:t>
                  </w:r>
                </w:p>
                <w:p w14:paraId="2CE6F7A3" w14:textId="64015134" w:rsidR="008A21E8" w:rsidRDefault="008A21E8" w:rsidP="008A21E8">
                  <w:pPr>
                    <w:numPr>
                      <w:ilvl w:val="0"/>
                      <w:numId w:val="1"/>
                    </w:numPr>
                    <w:rPr>
                      <w:rFonts w:ascii="Arial" w:hAnsi="Arial" w:cs="Arial"/>
                      <w:color w:val="000000"/>
                      <w:sz w:val="18"/>
                      <w:szCs w:val="18"/>
                    </w:rPr>
                  </w:pPr>
                  <w:r>
                    <w:rPr>
                      <w:rFonts w:ascii="Arial" w:hAnsi="Arial" w:cs="Arial"/>
                      <w:color w:val="000000"/>
                      <w:sz w:val="18"/>
                      <w:szCs w:val="18"/>
                    </w:rPr>
                    <w:t xml:space="preserve">dobava </w:t>
                  </w:r>
                  <w:r w:rsidR="00156080">
                    <w:rPr>
                      <w:rFonts w:ascii="Arial" w:hAnsi="Arial" w:cs="Arial"/>
                      <w:color w:val="000000"/>
                      <w:sz w:val="18"/>
                      <w:szCs w:val="18"/>
                    </w:rPr>
                    <w:t xml:space="preserve">in montaža </w:t>
                  </w:r>
                  <w:r>
                    <w:rPr>
                      <w:rFonts w:ascii="Arial" w:hAnsi="Arial" w:cs="Arial"/>
                      <w:color w:val="000000"/>
                      <w:sz w:val="18"/>
                      <w:szCs w:val="18"/>
                    </w:rPr>
                    <w:t xml:space="preserve">vgradne medicinske opreme </w:t>
                  </w:r>
                </w:p>
              </w:tc>
            </w:tr>
          </w:tbl>
          <w:p w14:paraId="0EA00738" w14:textId="21952D28" w:rsidR="008A21E8" w:rsidRDefault="008A21E8" w:rsidP="001D4F54">
            <w:pPr>
              <w:spacing w:before="225" w:after="225"/>
              <w:ind w:left="708"/>
              <w:jc w:val="both"/>
              <w:rPr>
                <w:rFonts w:ascii="Arial" w:hAnsi="Arial" w:cs="Arial"/>
                <w:color w:val="000000"/>
                <w:sz w:val="18"/>
                <w:szCs w:val="18"/>
              </w:rPr>
            </w:pPr>
            <w:r>
              <w:rPr>
                <w:rFonts w:ascii="Arial" w:hAnsi="Arial" w:cs="Arial"/>
                <w:color w:val="000000"/>
                <w:sz w:val="18"/>
                <w:szCs w:val="18"/>
              </w:rPr>
              <w:t xml:space="preserve">Sklop 2: Dobava </w:t>
            </w:r>
            <w:r w:rsidR="00156080">
              <w:rPr>
                <w:rFonts w:ascii="Arial" w:hAnsi="Arial" w:cs="Arial"/>
                <w:color w:val="000000"/>
                <w:sz w:val="18"/>
                <w:szCs w:val="18"/>
              </w:rPr>
              <w:t xml:space="preserve">in montaža </w:t>
            </w:r>
            <w:r>
              <w:rPr>
                <w:rFonts w:ascii="Arial" w:hAnsi="Arial" w:cs="Arial"/>
                <w:color w:val="000000"/>
                <w:sz w:val="18"/>
                <w:szCs w:val="18"/>
              </w:rPr>
              <w:t>premične medicinske opreme</w:t>
            </w:r>
          </w:p>
          <w:p w14:paraId="55A2915F" w14:textId="2C41A3F2" w:rsidR="008A21E8" w:rsidRDefault="008A21E8" w:rsidP="008A21E8">
            <w:pPr>
              <w:rPr>
                <w:rFonts w:ascii="Arial" w:hAnsi="Arial" w:cs="Arial"/>
                <w:color w:val="000000"/>
                <w:sz w:val="18"/>
                <w:szCs w:val="18"/>
              </w:rPr>
            </w:pPr>
            <w:r>
              <w:rPr>
                <w:rFonts w:ascii="Arial" w:hAnsi="Arial" w:cs="Arial"/>
                <w:b/>
                <w:bCs/>
                <w:color w:val="000000"/>
                <w:sz w:val="18"/>
                <w:szCs w:val="18"/>
              </w:rPr>
              <w:t>Ponudnik mora ponuditi postavke znotraj posameznega sklopa, v nasprotnem primeru se ponudba izloči.</w:t>
            </w:r>
          </w:p>
          <w:p w14:paraId="58AFD03D" w14:textId="77777777" w:rsidR="008A21E8" w:rsidRDefault="008A21E8">
            <w:pPr>
              <w:rPr>
                <w:rFonts w:ascii="Arial" w:hAnsi="Arial" w:cs="Arial"/>
                <w:color w:val="000000"/>
                <w:sz w:val="18"/>
                <w:szCs w:val="18"/>
              </w:rPr>
            </w:pPr>
          </w:p>
          <w:p w14:paraId="446BD504" w14:textId="750C8B9F" w:rsidR="008A21E8" w:rsidRPr="008A21E8" w:rsidRDefault="008A21E8" w:rsidP="008A21E8">
            <w:pPr>
              <w:rPr>
                <w:rFonts w:ascii="Arial" w:eastAsia="Times New Roman" w:hAnsi="Arial" w:cs="Arial"/>
                <w:bCs/>
                <w:sz w:val="18"/>
                <w:lang w:eastAsia="sl-SI"/>
              </w:rPr>
            </w:pPr>
            <w:r w:rsidRPr="008A21E8">
              <w:rPr>
                <w:rFonts w:ascii="Arial" w:eastAsia="Times New Roman" w:hAnsi="Arial" w:cs="Arial"/>
                <w:sz w:val="18"/>
                <w:lang w:eastAsia="sl-SI"/>
              </w:rPr>
              <w:t xml:space="preserve">V 1.nadstropju ginekološke zgradbe se v Centralnem operacijskem bloku skladno </w:t>
            </w:r>
            <w:r w:rsidR="00A374BD">
              <w:rPr>
                <w:rFonts w:ascii="Arial" w:eastAsia="Times New Roman" w:hAnsi="Arial" w:cs="Arial"/>
                <w:sz w:val="18"/>
                <w:lang w:eastAsia="sl-SI"/>
              </w:rPr>
              <w:t>s</w:t>
            </w:r>
            <w:r w:rsidRPr="008A21E8">
              <w:rPr>
                <w:rFonts w:ascii="Arial" w:eastAsia="Times New Roman" w:hAnsi="Arial" w:cs="Arial"/>
                <w:sz w:val="18"/>
                <w:lang w:eastAsia="sl-SI"/>
              </w:rPr>
              <w:t xml:space="preserve"> potrebami po dodatni OP dvorani izvede prenova prostorov za umestitev nove OP7 dvorane. Dela se izvedejo skladno s projektno nalogo naročnika, ki je priloga </w:t>
            </w:r>
            <w:r w:rsidR="00A374BD">
              <w:rPr>
                <w:rFonts w:ascii="Arial" w:eastAsia="Times New Roman" w:hAnsi="Arial" w:cs="Arial"/>
                <w:sz w:val="18"/>
                <w:lang w:eastAsia="sl-SI"/>
              </w:rPr>
              <w:t xml:space="preserve">te </w:t>
            </w:r>
            <w:r w:rsidRPr="008A21E8">
              <w:rPr>
                <w:rFonts w:ascii="Arial" w:eastAsia="Times New Roman" w:hAnsi="Arial" w:cs="Arial"/>
                <w:sz w:val="18"/>
                <w:lang w:eastAsia="sl-SI"/>
              </w:rPr>
              <w:t xml:space="preserve">RD. </w:t>
            </w:r>
          </w:p>
          <w:p w14:paraId="6BD48F1F" w14:textId="77777777" w:rsidR="008A21E8" w:rsidRDefault="008A21E8">
            <w:pPr>
              <w:rPr>
                <w:rFonts w:ascii="Arial" w:hAnsi="Arial" w:cs="Arial"/>
                <w:color w:val="000000"/>
                <w:sz w:val="14"/>
                <w:szCs w:val="18"/>
              </w:rPr>
            </w:pPr>
          </w:p>
          <w:p w14:paraId="1794924A" w14:textId="2EB6B616" w:rsidR="00A374BD" w:rsidRDefault="00A374BD" w:rsidP="00A374BD">
            <w:pPr>
              <w:rPr>
                <w:rFonts w:ascii="Arial" w:eastAsia="Times New Roman" w:hAnsi="Arial" w:cs="Arial"/>
                <w:sz w:val="18"/>
                <w:szCs w:val="18"/>
                <w:lang w:eastAsia="sl-SI"/>
              </w:rPr>
            </w:pPr>
            <w:r>
              <w:rPr>
                <w:rFonts w:ascii="Arial" w:eastAsia="Times New Roman" w:hAnsi="Arial" w:cs="Arial"/>
                <w:sz w:val="18"/>
                <w:szCs w:val="18"/>
                <w:lang w:eastAsia="sl-SI"/>
              </w:rPr>
              <w:t xml:space="preserve">Priloge razpisne dokumentacije, iz katerih izhaja še podrobnejša opredelitev zahtev glede  predmeta naročanja: </w:t>
            </w:r>
          </w:p>
          <w:p w14:paraId="364565AB" w14:textId="77777777" w:rsidR="00A374BD" w:rsidRDefault="00A374BD" w:rsidP="00A374BD">
            <w:pPr>
              <w:rPr>
                <w:rFonts w:ascii="Arial" w:eastAsia="Times New Roman" w:hAnsi="Arial" w:cs="Arial"/>
                <w:sz w:val="18"/>
                <w:szCs w:val="18"/>
                <w:lang w:eastAsia="sl-SI"/>
              </w:rPr>
            </w:pPr>
          </w:p>
          <w:p w14:paraId="3ED64552" w14:textId="77777777" w:rsidR="00A374BD" w:rsidRPr="00A374BD" w:rsidRDefault="00A374BD" w:rsidP="00A374BD">
            <w:pPr>
              <w:rPr>
                <w:rFonts w:ascii="Arial" w:eastAsia="Times New Roman" w:hAnsi="Arial" w:cs="Arial"/>
                <w:sz w:val="18"/>
                <w:szCs w:val="18"/>
                <w:lang w:eastAsia="sl-SI"/>
              </w:rPr>
            </w:pPr>
            <w:r w:rsidRPr="00A374BD">
              <w:rPr>
                <w:rFonts w:ascii="Arial" w:eastAsia="Times New Roman" w:hAnsi="Arial" w:cs="Arial"/>
                <w:sz w:val="18"/>
                <w:szCs w:val="18"/>
                <w:lang w:eastAsia="sl-SI"/>
              </w:rPr>
              <w:t>Priloga 1 – Projektna naloga</w:t>
            </w:r>
          </w:p>
          <w:p w14:paraId="3D2E2FAF" w14:textId="77777777" w:rsidR="00A374BD" w:rsidRDefault="00A374BD" w:rsidP="00A374BD">
            <w:pPr>
              <w:rPr>
                <w:rFonts w:ascii="Arial" w:eastAsia="Times New Roman" w:hAnsi="Arial" w:cs="Arial"/>
                <w:sz w:val="18"/>
                <w:szCs w:val="18"/>
                <w:lang w:eastAsia="sl-SI"/>
              </w:rPr>
            </w:pPr>
            <w:r w:rsidRPr="00A374BD">
              <w:rPr>
                <w:rFonts w:ascii="Arial" w:eastAsia="Times New Roman" w:hAnsi="Arial" w:cs="Arial"/>
                <w:sz w:val="18"/>
                <w:szCs w:val="18"/>
                <w:lang w:eastAsia="sl-SI"/>
              </w:rPr>
              <w:t>Priloga 2 – Tehnologija z vgradno opremo</w:t>
            </w:r>
          </w:p>
          <w:p w14:paraId="3E7DCAB4" w14:textId="2B90906C" w:rsidR="00156080" w:rsidRPr="00A374BD" w:rsidRDefault="00156080" w:rsidP="00A374BD">
            <w:pPr>
              <w:rPr>
                <w:rFonts w:ascii="Arial" w:eastAsia="Times New Roman" w:hAnsi="Arial" w:cs="Arial"/>
                <w:sz w:val="18"/>
                <w:szCs w:val="18"/>
                <w:lang w:eastAsia="sl-SI"/>
              </w:rPr>
            </w:pPr>
            <w:r>
              <w:rPr>
                <w:rFonts w:ascii="Arial" w:eastAsia="Times New Roman" w:hAnsi="Arial" w:cs="Arial"/>
                <w:sz w:val="18"/>
                <w:szCs w:val="18"/>
                <w:lang w:eastAsia="sl-SI"/>
              </w:rPr>
              <w:t>Priloga 3 -  Požarni sektorji</w:t>
            </w:r>
            <w:r>
              <w:t xml:space="preserve"> </w:t>
            </w:r>
            <w:r w:rsidRPr="00156080">
              <w:rPr>
                <w:rFonts w:ascii="Arial" w:eastAsia="Times New Roman" w:hAnsi="Arial" w:cs="Arial"/>
                <w:sz w:val="18"/>
                <w:szCs w:val="18"/>
                <w:lang w:eastAsia="sl-SI"/>
              </w:rPr>
              <w:t>v območju projektiranja OP-7</w:t>
            </w:r>
          </w:p>
          <w:p w14:paraId="670BF8E8" w14:textId="532C903A" w:rsidR="00A374BD" w:rsidRDefault="00A374BD" w:rsidP="00A374BD">
            <w:pPr>
              <w:rPr>
                <w:rFonts w:ascii="Arial" w:eastAsia="Times New Roman" w:hAnsi="Arial" w:cs="Arial"/>
                <w:sz w:val="18"/>
                <w:szCs w:val="18"/>
                <w:lang w:eastAsia="sl-SI"/>
              </w:rPr>
            </w:pPr>
            <w:r>
              <w:rPr>
                <w:rFonts w:ascii="Arial" w:eastAsia="Times New Roman" w:hAnsi="Arial" w:cs="Arial"/>
                <w:sz w:val="18"/>
                <w:szCs w:val="18"/>
                <w:lang w:eastAsia="sl-SI"/>
              </w:rPr>
              <w:t>Popis s predračunom za vgradno medicinsko opremo</w:t>
            </w:r>
            <w:r w:rsidR="001D4F54">
              <w:rPr>
                <w:rFonts w:ascii="Arial" w:eastAsia="Times New Roman" w:hAnsi="Arial" w:cs="Arial"/>
                <w:sz w:val="18"/>
                <w:szCs w:val="18"/>
                <w:lang w:eastAsia="sl-SI"/>
              </w:rPr>
              <w:t xml:space="preserve"> (sklop1, zap.št.3)</w:t>
            </w:r>
          </w:p>
          <w:p w14:paraId="2FE81EB2" w14:textId="6FA5D330" w:rsidR="00A374BD" w:rsidRPr="00A374BD" w:rsidRDefault="00A374BD" w:rsidP="00A374BD">
            <w:pPr>
              <w:rPr>
                <w:rFonts w:ascii="Arial" w:eastAsia="Times New Roman" w:hAnsi="Arial" w:cs="Arial"/>
                <w:sz w:val="18"/>
                <w:szCs w:val="18"/>
                <w:lang w:eastAsia="sl-SI"/>
              </w:rPr>
            </w:pPr>
            <w:r>
              <w:rPr>
                <w:rFonts w:ascii="Arial" w:eastAsia="Times New Roman" w:hAnsi="Arial" w:cs="Arial"/>
                <w:sz w:val="18"/>
                <w:szCs w:val="18"/>
                <w:lang w:eastAsia="sl-SI"/>
              </w:rPr>
              <w:t>Popis s predračunom za p</w:t>
            </w:r>
            <w:r w:rsidRPr="00A374BD">
              <w:rPr>
                <w:rFonts w:ascii="Arial" w:eastAsia="Times New Roman" w:hAnsi="Arial" w:cs="Arial"/>
                <w:sz w:val="18"/>
                <w:szCs w:val="18"/>
                <w:lang w:eastAsia="sl-SI"/>
              </w:rPr>
              <w:t>remičn</w:t>
            </w:r>
            <w:r>
              <w:rPr>
                <w:rFonts w:ascii="Arial" w:eastAsia="Times New Roman" w:hAnsi="Arial" w:cs="Arial"/>
                <w:sz w:val="18"/>
                <w:szCs w:val="18"/>
                <w:lang w:eastAsia="sl-SI"/>
              </w:rPr>
              <w:t>o</w:t>
            </w:r>
            <w:r w:rsidRPr="00A374BD">
              <w:rPr>
                <w:rFonts w:ascii="Arial" w:eastAsia="Times New Roman" w:hAnsi="Arial" w:cs="Arial"/>
                <w:sz w:val="18"/>
                <w:szCs w:val="18"/>
                <w:lang w:eastAsia="sl-SI"/>
              </w:rPr>
              <w:t xml:space="preserve"> medicinsk</w:t>
            </w:r>
            <w:r>
              <w:rPr>
                <w:rFonts w:ascii="Arial" w:eastAsia="Times New Roman" w:hAnsi="Arial" w:cs="Arial"/>
                <w:sz w:val="18"/>
                <w:szCs w:val="18"/>
                <w:lang w:eastAsia="sl-SI"/>
              </w:rPr>
              <w:t>o opremo</w:t>
            </w:r>
            <w:r w:rsidR="001D4F54">
              <w:rPr>
                <w:rFonts w:ascii="Arial" w:eastAsia="Times New Roman" w:hAnsi="Arial" w:cs="Arial"/>
                <w:sz w:val="18"/>
                <w:szCs w:val="18"/>
                <w:lang w:eastAsia="sl-SI"/>
              </w:rPr>
              <w:t xml:space="preserve"> (sklop 2)</w:t>
            </w:r>
          </w:p>
          <w:p w14:paraId="49F60A52" w14:textId="414EC47B" w:rsidR="0026773E" w:rsidRDefault="0026773E"/>
        </w:tc>
      </w:tr>
      <w:tr w:rsidR="0026773E" w14:paraId="3C91B26F" w14:textId="77777777" w:rsidTr="00A374BD">
        <w:trPr>
          <w:gridBefore w:val="1"/>
          <w:gridAfter w:val="1"/>
          <w:wBefore w:w="206" w:type="dxa"/>
          <w:wAfter w:w="5935" w:type="dxa"/>
        </w:trPr>
        <w:tc>
          <w:tcPr>
            <w:tcW w:w="0" w:type="auto"/>
            <w:tcMar>
              <w:top w:w="0" w:type="auto"/>
              <w:bottom w:w="0" w:type="auto"/>
            </w:tcMar>
          </w:tcPr>
          <w:p w14:paraId="0D3B7204" w14:textId="77777777" w:rsidR="0026773E" w:rsidRDefault="00D92DBE">
            <w:r>
              <w:rPr>
                <w:rFonts w:ascii="Arial" w:hAnsi="Arial" w:cs="Arial"/>
                <w:b/>
                <w:bCs/>
                <w:color w:val="000000"/>
                <w:sz w:val="18"/>
                <w:szCs w:val="18"/>
              </w:rPr>
              <w:t xml:space="preserve">Zahtevani </w:t>
            </w:r>
            <w:proofErr w:type="spellStart"/>
            <w:r>
              <w:rPr>
                <w:rFonts w:ascii="Arial" w:hAnsi="Arial" w:cs="Arial"/>
                <w:b/>
                <w:bCs/>
                <w:color w:val="000000"/>
                <w:sz w:val="18"/>
                <w:szCs w:val="18"/>
              </w:rPr>
              <w:t>max</w:t>
            </w:r>
            <w:proofErr w:type="spellEnd"/>
            <w:r>
              <w:rPr>
                <w:rFonts w:ascii="Arial" w:hAnsi="Arial" w:cs="Arial"/>
                <w:b/>
                <w:bCs/>
                <w:color w:val="000000"/>
                <w:sz w:val="18"/>
                <w:szCs w:val="18"/>
              </w:rPr>
              <w:t>. roki izvedbe del: </w:t>
            </w:r>
          </w:p>
        </w:tc>
      </w:tr>
    </w:tbl>
    <w:p w14:paraId="13D69F06" w14:textId="1AF1D35F" w:rsidR="00A374BD" w:rsidRPr="00A374BD" w:rsidRDefault="00A374BD" w:rsidP="00A374BD">
      <w:pPr>
        <w:spacing w:before="225" w:after="225" w:line="240" w:lineRule="auto"/>
        <w:jc w:val="both"/>
        <w:rPr>
          <w:rFonts w:ascii="Arial" w:hAnsi="Arial" w:cs="Arial"/>
          <w:color w:val="000000"/>
          <w:sz w:val="18"/>
          <w:szCs w:val="18"/>
          <w:u w:val="single"/>
        </w:rPr>
      </w:pPr>
      <w:r w:rsidRPr="00A374BD">
        <w:rPr>
          <w:rFonts w:ascii="Arial" w:hAnsi="Arial" w:cs="Arial"/>
          <w:color w:val="000000"/>
          <w:sz w:val="18"/>
          <w:szCs w:val="18"/>
          <w:u w:val="single"/>
        </w:rPr>
        <w:t>Sklop 1: Izdelava projektne in investicijske dokumentacije ter izvedba goi del z vgradno medicinsko opremo</w:t>
      </w:r>
    </w:p>
    <w:p w14:paraId="6B3EFB19" w14:textId="5AF4482D" w:rsidR="00A374BD" w:rsidRDefault="00A374BD" w:rsidP="00A374BD">
      <w:pPr>
        <w:spacing w:before="225" w:after="225" w:line="240" w:lineRule="auto"/>
        <w:jc w:val="both"/>
        <w:rPr>
          <w:rFonts w:ascii="Arial" w:hAnsi="Arial" w:cs="Arial"/>
          <w:color w:val="000000"/>
          <w:sz w:val="18"/>
          <w:szCs w:val="18"/>
        </w:rPr>
      </w:pPr>
      <w:r>
        <w:rPr>
          <w:rFonts w:ascii="Arial" w:hAnsi="Arial" w:cs="Arial"/>
          <w:color w:val="000000"/>
          <w:sz w:val="18"/>
          <w:szCs w:val="18"/>
        </w:rPr>
        <w:t>Izbrani ponudnik bo moral po podpisu pogodbe izdelati podroben terminski plan in ga naročniku izročiti najpozneje v 10 dneh po sklenitvi pogodbe. Namen izdelanega terminskega plana je, da bo imel naročnik možnost kontrole ustreznosti dinamike del ter da bo lahko od izvajalca zahteval prilagoditev (pospešitev) dinamike del, v kolikor bi bila ta neustrezna.</w:t>
      </w:r>
    </w:p>
    <w:p w14:paraId="1DA5C7C2" w14:textId="77777777" w:rsidR="00A374BD" w:rsidRPr="00F77EE4" w:rsidRDefault="00A374BD" w:rsidP="00A51000">
      <w:pPr>
        <w:pStyle w:val="Odstavekseznama"/>
        <w:numPr>
          <w:ilvl w:val="0"/>
          <w:numId w:val="55"/>
        </w:numPr>
        <w:spacing w:before="225" w:after="225" w:line="240" w:lineRule="auto"/>
        <w:jc w:val="both"/>
        <w:rPr>
          <w:rFonts w:ascii="Arial" w:hAnsi="Arial" w:cs="Arial"/>
          <w:sz w:val="18"/>
          <w:szCs w:val="18"/>
        </w:rPr>
      </w:pPr>
      <w:r w:rsidRPr="00F77EE4">
        <w:rPr>
          <w:rFonts w:ascii="Arial" w:hAnsi="Arial" w:cs="Arial"/>
          <w:sz w:val="18"/>
          <w:szCs w:val="18"/>
        </w:rPr>
        <w:t xml:space="preserve">Izdelava investicijske dokumentacije (DIIP in IP) in projektne dokumentacije (PZI): 1 mesec po podpisu pogodbe in uvedbi v delo, </w:t>
      </w:r>
    </w:p>
    <w:p w14:paraId="7D2BA059" w14:textId="49687F83" w:rsidR="00E611EC" w:rsidRPr="00F77EE4" w:rsidRDefault="00A374BD" w:rsidP="00A51000">
      <w:pPr>
        <w:pStyle w:val="Odstavekseznama"/>
        <w:numPr>
          <w:ilvl w:val="0"/>
          <w:numId w:val="55"/>
        </w:numPr>
        <w:spacing w:before="225" w:after="225" w:line="240" w:lineRule="auto"/>
        <w:jc w:val="both"/>
        <w:rPr>
          <w:rFonts w:ascii="Arial" w:hAnsi="Arial" w:cs="Arial"/>
          <w:sz w:val="18"/>
          <w:szCs w:val="18"/>
        </w:rPr>
      </w:pPr>
      <w:r w:rsidRPr="00F77EE4">
        <w:rPr>
          <w:rFonts w:ascii="Arial" w:hAnsi="Arial" w:cs="Arial"/>
          <w:sz w:val="18"/>
          <w:szCs w:val="18"/>
        </w:rPr>
        <w:t xml:space="preserve">Izvedba GOI del in vgradnja vgradnje medicinske opreme: </w:t>
      </w:r>
      <w:r w:rsidR="00F77EE4" w:rsidRPr="00F77EE4">
        <w:rPr>
          <w:rFonts w:ascii="Arial" w:hAnsi="Arial" w:cs="Arial"/>
          <w:color w:val="FF0000"/>
          <w:sz w:val="18"/>
          <w:szCs w:val="18"/>
        </w:rPr>
        <w:t xml:space="preserve">4 </w:t>
      </w:r>
      <w:r w:rsidRPr="00F77EE4">
        <w:rPr>
          <w:rFonts w:ascii="Arial" w:hAnsi="Arial" w:cs="Arial"/>
          <w:sz w:val="18"/>
          <w:szCs w:val="18"/>
        </w:rPr>
        <w:t xml:space="preserve"> mesece </w:t>
      </w:r>
      <w:r w:rsidR="00E611EC" w:rsidRPr="00F77EE4">
        <w:rPr>
          <w:rFonts w:ascii="Arial" w:hAnsi="Arial" w:cs="Arial"/>
          <w:sz w:val="18"/>
          <w:szCs w:val="18"/>
        </w:rPr>
        <w:t>po podpisu pogodbe in uvedbi v delo,</w:t>
      </w:r>
    </w:p>
    <w:p w14:paraId="68D17671" w14:textId="198BED08" w:rsidR="00E611EC" w:rsidRPr="00F77EE4" w:rsidRDefault="001D4F54" w:rsidP="00A51000">
      <w:pPr>
        <w:pStyle w:val="Odstavekseznama"/>
        <w:numPr>
          <w:ilvl w:val="0"/>
          <w:numId w:val="55"/>
        </w:numPr>
        <w:rPr>
          <w:rFonts w:ascii="Arial" w:hAnsi="Arial" w:cs="Arial"/>
          <w:sz w:val="18"/>
          <w:szCs w:val="18"/>
        </w:rPr>
      </w:pPr>
      <w:r w:rsidRPr="00F77EE4">
        <w:rPr>
          <w:rFonts w:ascii="Arial" w:hAnsi="Arial" w:cs="Arial"/>
          <w:sz w:val="18"/>
          <w:szCs w:val="18"/>
        </w:rPr>
        <w:t>O</w:t>
      </w:r>
      <w:r w:rsidR="00E611EC" w:rsidRPr="00F77EE4">
        <w:rPr>
          <w:rFonts w:ascii="Arial" w:hAnsi="Arial" w:cs="Arial"/>
          <w:sz w:val="18"/>
          <w:szCs w:val="18"/>
        </w:rPr>
        <w:t xml:space="preserve">stala dokumentacija </w:t>
      </w:r>
      <w:r w:rsidR="00F77EE4" w:rsidRPr="00F77EE4">
        <w:rPr>
          <w:rFonts w:ascii="Arial" w:hAnsi="Arial" w:cs="Arial"/>
          <w:color w:val="FF0000"/>
          <w:sz w:val="18"/>
          <w:szCs w:val="18"/>
        </w:rPr>
        <w:t>5</w:t>
      </w:r>
      <w:r w:rsidR="00A374BD" w:rsidRPr="00F77EE4">
        <w:rPr>
          <w:rFonts w:ascii="Arial" w:hAnsi="Arial" w:cs="Arial"/>
          <w:sz w:val="18"/>
          <w:szCs w:val="18"/>
        </w:rPr>
        <w:t xml:space="preserve"> mesec</w:t>
      </w:r>
      <w:r w:rsidR="00353865" w:rsidRPr="00F77EE4">
        <w:rPr>
          <w:rFonts w:ascii="Arial" w:hAnsi="Arial" w:cs="Arial"/>
          <w:sz w:val="18"/>
          <w:szCs w:val="18"/>
        </w:rPr>
        <w:t>e</w:t>
      </w:r>
      <w:r w:rsidR="00F77EE4">
        <w:rPr>
          <w:rFonts w:ascii="Arial" w:hAnsi="Arial" w:cs="Arial"/>
          <w:sz w:val="18"/>
          <w:szCs w:val="18"/>
        </w:rPr>
        <w:t>v</w:t>
      </w:r>
      <w:r w:rsidR="00353865" w:rsidRPr="00F77EE4">
        <w:rPr>
          <w:rFonts w:ascii="Arial" w:hAnsi="Arial" w:cs="Arial"/>
          <w:sz w:val="18"/>
          <w:szCs w:val="18"/>
        </w:rPr>
        <w:t xml:space="preserve"> po podpisu pogodbe in uvedbe v delo</w:t>
      </w:r>
    </w:p>
    <w:p w14:paraId="36F0A8F5" w14:textId="77777777" w:rsidR="001D4F54" w:rsidRPr="00F77EE4" w:rsidRDefault="001D4F54" w:rsidP="00A51000">
      <w:pPr>
        <w:pStyle w:val="Odstavekseznama"/>
        <w:numPr>
          <w:ilvl w:val="0"/>
          <w:numId w:val="55"/>
        </w:numPr>
        <w:rPr>
          <w:rFonts w:ascii="Arial" w:hAnsi="Arial" w:cs="Arial"/>
          <w:sz w:val="18"/>
          <w:szCs w:val="18"/>
        </w:rPr>
      </w:pPr>
      <w:r w:rsidRPr="00F77EE4">
        <w:rPr>
          <w:rFonts w:ascii="Arial" w:hAnsi="Arial" w:cs="Arial"/>
          <w:sz w:val="18"/>
          <w:szCs w:val="18"/>
        </w:rPr>
        <w:t>Izdelava PID</w:t>
      </w:r>
      <w:r w:rsidRPr="00F77EE4">
        <w:t xml:space="preserve"> </w:t>
      </w:r>
      <w:r w:rsidRPr="00F77EE4">
        <w:rPr>
          <w:rFonts w:ascii="Arial" w:hAnsi="Arial" w:cs="Arial"/>
          <w:sz w:val="18"/>
          <w:szCs w:val="18"/>
        </w:rPr>
        <w:t>15 dni po pogodbenem zaključku del.</w:t>
      </w:r>
    </w:p>
    <w:p w14:paraId="122C4D4D" w14:textId="77777777" w:rsidR="00A374BD" w:rsidRPr="001D4F54" w:rsidRDefault="00A374BD" w:rsidP="00A374BD">
      <w:pPr>
        <w:spacing w:before="225" w:after="225" w:line="240" w:lineRule="auto"/>
        <w:jc w:val="both"/>
        <w:rPr>
          <w:rFonts w:ascii="Arial" w:hAnsi="Arial" w:cs="Arial"/>
          <w:color w:val="000000"/>
          <w:sz w:val="18"/>
          <w:szCs w:val="18"/>
          <w:u w:val="single"/>
        </w:rPr>
      </w:pPr>
      <w:r w:rsidRPr="001D4F54">
        <w:rPr>
          <w:rFonts w:ascii="Arial" w:hAnsi="Arial" w:cs="Arial"/>
          <w:color w:val="000000"/>
          <w:sz w:val="18"/>
          <w:szCs w:val="18"/>
          <w:u w:val="single"/>
        </w:rPr>
        <w:t>Sklop 2: Dobava premične medicinske opreme</w:t>
      </w:r>
    </w:p>
    <w:p w14:paraId="5040915F" w14:textId="41D080D4" w:rsidR="00E611EC" w:rsidRPr="00E611EC" w:rsidRDefault="00E611EC" w:rsidP="00A51000">
      <w:pPr>
        <w:pStyle w:val="Odstavekseznama"/>
        <w:numPr>
          <w:ilvl w:val="0"/>
          <w:numId w:val="56"/>
        </w:numPr>
        <w:rPr>
          <w:rFonts w:ascii="Arial" w:hAnsi="Arial" w:cs="Arial"/>
          <w:sz w:val="18"/>
          <w:szCs w:val="18"/>
        </w:rPr>
      </w:pPr>
      <w:r w:rsidRPr="00E611EC">
        <w:rPr>
          <w:rFonts w:ascii="Arial" w:hAnsi="Arial" w:cs="Arial"/>
          <w:sz w:val="18"/>
          <w:szCs w:val="18"/>
        </w:rPr>
        <w:t xml:space="preserve">Dobava premične medicinske opreme </w:t>
      </w:r>
      <w:r w:rsidR="000356BC" w:rsidRPr="000356BC">
        <w:rPr>
          <w:rFonts w:ascii="Arial" w:hAnsi="Arial" w:cs="Arial"/>
          <w:color w:val="FF0000"/>
          <w:sz w:val="18"/>
          <w:szCs w:val="18"/>
        </w:rPr>
        <w:t>4</w:t>
      </w:r>
      <w:r w:rsidRPr="000356BC">
        <w:rPr>
          <w:rFonts w:ascii="Arial" w:hAnsi="Arial" w:cs="Arial"/>
          <w:color w:val="FF0000"/>
          <w:sz w:val="18"/>
          <w:szCs w:val="18"/>
        </w:rPr>
        <w:t xml:space="preserve"> </w:t>
      </w:r>
      <w:r w:rsidRPr="00E611EC">
        <w:rPr>
          <w:rFonts w:ascii="Arial" w:hAnsi="Arial" w:cs="Arial"/>
          <w:sz w:val="18"/>
          <w:szCs w:val="18"/>
        </w:rPr>
        <w:t xml:space="preserve">mesece po podpisu pogodbe in uvedbi v delo, </w:t>
      </w:r>
      <w:r>
        <w:rPr>
          <w:rFonts w:ascii="Arial" w:hAnsi="Arial" w:cs="Arial"/>
          <w:sz w:val="18"/>
          <w:szCs w:val="18"/>
        </w:rPr>
        <w:t>pri čemer se točni roki primopredaje predhodno uskladijo z naročnikom.</w:t>
      </w:r>
    </w:p>
    <w:p w14:paraId="55FF1F96" w14:textId="376BA2F2" w:rsidR="001E3AAA" w:rsidRDefault="00E611EC">
      <w:pPr>
        <w:rPr>
          <w:rFonts w:ascii="Arial" w:hAnsi="Arial" w:cs="Arial"/>
          <w:sz w:val="18"/>
          <w:szCs w:val="18"/>
        </w:rPr>
      </w:pPr>
      <w:r w:rsidRPr="001D4F54">
        <w:rPr>
          <w:rFonts w:ascii="Arial" w:hAnsi="Arial" w:cs="Arial"/>
          <w:b/>
          <w:sz w:val="18"/>
          <w:szCs w:val="18"/>
        </w:rPr>
        <w:t>Garancijski rok</w:t>
      </w:r>
      <w:r w:rsidR="001D4F54">
        <w:rPr>
          <w:rFonts w:ascii="Arial" w:hAnsi="Arial" w:cs="Arial"/>
          <w:b/>
          <w:sz w:val="18"/>
          <w:szCs w:val="18"/>
        </w:rPr>
        <w:t xml:space="preserve"> – velja za oba sklopa</w:t>
      </w:r>
      <w:r w:rsidRPr="001D4F54">
        <w:rPr>
          <w:rFonts w:ascii="Arial" w:hAnsi="Arial" w:cs="Arial"/>
          <w:b/>
          <w:sz w:val="18"/>
          <w:szCs w:val="18"/>
        </w:rPr>
        <w:t>:</w:t>
      </w:r>
      <w:r w:rsidRPr="00E611EC">
        <w:rPr>
          <w:rFonts w:ascii="Arial" w:hAnsi="Arial" w:cs="Arial"/>
          <w:sz w:val="18"/>
          <w:szCs w:val="18"/>
        </w:rPr>
        <w:t xml:space="preserve"> </w:t>
      </w:r>
      <w:r w:rsidR="001D4F54">
        <w:rPr>
          <w:rFonts w:ascii="Arial" w:hAnsi="Arial" w:cs="Arial"/>
          <w:sz w:val="18"/>
          <w:szCs w:val="18"/>
        </w:rPr>
        <w:t xml:space="preserve"> </w:t>
      </w:r>
      <w:r w:rsidRPr="00E611EC">
        <w:rPr>
          <w:rFonts w:ascii="Arial" w:hAnsi="Arial" w:cs="Arial"/>
          <w:sz w:val="18"/>
          <w:szCs w:val="18"/>
        </w:rPr>
        <w:t xml:space="preserve">najmanj 24 </w:t>
      </w:r>
      <w:r>
        <w:rPr>
          <w:rFonts w:ascii="Arial" w:hAnsi="Arial" w:cs="Arial"/>
          <w:sz w:val="18"/>
          <w:szCs w:val="18"/>
        </w:rPr>
        <w:t>mesecev,</w:t>
      </w:r>
      <w:r w:rsidRPr="00E611EC">
        <w:rPr>
          <w:rFonts w:ascii="Arial" w:hAnsi="Arial" w:cs="Arial"/>
          <w:sz w:val="18"/>
          <w:szCs w:val="18"/>
        </w:rPr>
        <w:t xml:space="preserve"> šteto od podpisa primopredajnega zapisnika, </w:t>
      </w:r>
      <w:r>
        <w:rPr>
          <w:rFonts w:ascii="Arial" w:hAnsi="Arial" w:cs="Arial"/>
          <w:sz w:val="18"/>
          <w:szCs w:val="18"/>
        </w:rPr>
        <w:t xml:space="preserve">velja tako </w:t>
      </w:r>
      <w:r w:rsidRPr="00E611EC">
        <w:rPr>
          <w:rFonts w:ascii="Arial" w:hAnsi="Arial" w:cs="Arial"/>
          <w:sz w:val="18"/>
          <w:szCs w:val="18"/>
        </w:rPr>
        <w:t xml:space="preserve">za izvedena GOI dela </w:t>
      </w:r>
      <w:r>
        <w:rPr>
          <w:rFonts w:ascii="Arial" w:hAnsi="Arial" w:cs="Arial"/>
          <w:sz w:val="18"/>
          <w:szCs w:val="18"/>
        </w:rPr>
        <w:t>kot</w:t>
      </w:r>
      <w:r w:rsidRPr="00E611EC">
        <w:rPr>
          <w:rFonts w:ascii="Arial" w:hAnsi="Arial" w:cs="Arial"/>
          <w:sz w:val="18"/>
          <w:szCs w:val="18"/>
        </w:rPr>
        <w:t xml:space="preserve"> brezhibno delovanje celotne ponujene opreme, pri čemer mora garancija vključevati vso preventivno vzdrževanje in vse stroške dela, rezervnih delov, drobnega potrošnega materiala, </w:t>
      </w:r>
      <w:r w:rsidRPr="00E611EC">
        <w:rPr>
          <w:rFonts w:ascii="Arial" w:hAnsi="Arial" w:cs="Arial"/>
          <w:sz w:val="18"/>
          <w:szCs w:val="18"/>
        </w:rPr>
        <w:lastRenderedPageBreak/>
        <w:t>potne stroške ter vse morebitne ostale stroške potrebne za odpravo napak oz. za zagotavljanje brezhibnega delovanja opreme v času garancijskega roka.</w:t>
      </w:r>
    </w:p>
    <w:p w14:paraId="435BEE69" w14:textId="376BA2F2" w:rsidR="001D4F54" w:rsidRPr="00E611EC" w:rsidRDefault="001D4F54" w:rsidP="001D4F54">
      <w:pPr>
        <w:pBdr>
          <w:top w:val="single" w:sz="4" w:space="1" w:color="auto"/>
          <w:left w:val="single" w:sz="4" w:space="4" w:color="auto"/>
          <w:bottom w:val="single" w:sz="4" w:space="1" w:color="auto"/>
          <w:right w:val="single" w:sz="4" w:space="4" w:color="auto"/>
        </w:pBdr>
        <w:rPr>
          <w:rFonts w:ascii="Arial" w:hAnsi="Arial" w:cs="Arial"/>
          <w:sz w:val="18"/>
          <w:szCs w:val="18"/>
        </w:rPr>
      </w:pPr>
      <w:r>
        <w:rPr>
          <w:rFonts w:ascii="Arial" w:hAnsi="Arial" w:cs="Arial"/>
          <w:b/>
          <w:bCs/>
          <w:color w:val="000000"/>
          <w:position w:val="-2"/>
          <w:sz w:val="18"/>
          <w:szCs w:val="18"/>
          <w:shd w:val="clear" w:color="auto" w:fill="FFFFFF"/>
        </w:rPr>
        <w:t>Posebne zahteve po sklopih</w:t>
      </w:r>
    </w:p>
    <w:p w14:paraId="2D1C9F5D" w14:textId="77777777" w:rsidR="001D4F54" w:rsidRPr="001D4F54" w:rsidRDefault="001D4F54" w:rsidP="001D4F54">
      <w:pPr>
        <w:pBdr>
          <w:top w:val="single" w:sz="4" w:space="1" w:color="auto"/>
          <w:left w:val="single" w:sz="4" w:space="4" w:color="auto"/>
          <w:bottom w:val="single" w:sz="4" w:space="8" w:color="auto"/>
          <w:right w:val="single" w:sz="4" w:space="4" w:color="auto"/>
        </w:pBdr>
        <w:shd w:val="clear" w:color="auto" w:fill="000000" w:themeFill="text1"/>
        <w:spacing w:before="225" w:after="225" w:line="240" w:lineRule="auto"/>
        <w:jc w:val="both"/>
        <w:rPr>
          <w:rFonts w:ascii="Arial" w:hAnsi="Arial" w:cs="Arial"/>
          <w:b/>
          <w:color w:val="FFFFFF" w:themeColor="background1"/>
          <w:sz w:val="18"/>
          <w:szCs w:val="18"/>
        </w:rPr>
      </w:pPr>
      <w:r w:rsidRPr="001D4F54">
        <w:rPr>
          <w:rFonts w:ascii="Arial" w:hAnsi="Arial" w:cs="Arial"/>
          <w:b/>
          <w:color w:val="FFFFFF" w:themeColor="background1"/>
          <w:sz w:val="18"/>
          <w:szCs w:val="18"/>
        </w:rPr>
        <w:t>Sklop 1: Izdelava projektne in investicijske dokumentacije ter izvedba goi del z vgradno medicinsko opremo</w:t>
      </w:r>
    </w:p>
    <w:tbl>
      <w:tblPr>
        <w:tblStyle w:val="NormalTablePHPDOCX"/>
        <w:tblW w:w="2500" w:type="pct"/>
        <w:tblInd w:w="108" w:type="dxa"/>
        <w:tblLook w:val="04A0" w:firstRow="1" w:lastRow="0" w:firstColumn="1" w:lastColumn="0" w:noHBand="0" w:noVBand="1"/>
      </w:tblPr>
      <w:tblGrid>
        <w:gridCol w:w="4529"/>
      </w:tblGrid>
      <w:tr w:rsidR="0026773E" w14:paraId="5BDD640A"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43F2FCEA" w14:textId="77777777" w:rsidR="0026773E" w:rsidRDefault="00D92DBE" w:rsidP="00E611EC">
            <w:r>
              <w:rPr>
                <w:rFonts w:ascii="Arial" w:hAnsi="Arial" w:cs="Arial"/>
                <w:b/>
                <w:bCs/>
                <w:color w:val="000000"/>
                <w:position w:val="-2"/>
                <w:sz w:val="18"/>
                <w:szCs w:val="18"/>
                <w:shd w:val="clear" w:color="auto" w:fill="FFFFFF"/>
              </w:rPr>
              <w:t xml:space="preserve">Opis predmeta/postavke 1: </w:t>
            </w:r>
            <w:r w:rsidR="00E611EC">
              <w:rPr>
                <w:rFonts w:ascii="Arial" w:hAnsi="Arial" w:cs="Arial"/>
                <w:b/>
                <w:bCs/>
                <w:color w:val="000000"/>
                <w:position w:val="-2"/>
                <w:sz w:val="18"/>
                <w:szCs w:val="18"/>
                <w:shd w:val="clear" w:color="auto" w:fill="FFFFFF"/>
              </w:rPr>
              <w:t>Investicijska dokumentacija, p</w:t>
            </w:r>
            <w:r>
              <w:rPr>
                <w:rFonts w:ascii="Arial" w:hAnsi="Arial" w:cs="Arial"/>
                <w:b/>
                <w:bCs/>
                <w:color w:val="000000"/>
                <w:position w:val="-2"/>
                <w:sz w:val="18"/>
                <w:szCs w:val="18"/>
                <w:shd w:val="clear" w:color="auto" w:fill="FFFFFF"/>
              </w:rPr>
              <w:t>rojektna dokumentacija</w:t>
            </w:r>
            <w:r w:rsidR="00A374BD">
              <w:rPr>
                <w:rFonts w:ascii="Arial" w:hAnsi="Arial" w:cs="Arial"/>
                <w:b/>
                <w:bCs/>
                <w:color w:val="000000"/>
                <w:position w:val="-2"/>
                <w:sz w:val="18"/>
                <w:szCs w:val="18"/>
                <w:shd w:val="clear" w:color="auto" w:fill="FFFFFF"/>
              </w:rPr>
              <w:t>, investicijska dokumentacija</w:t>
            </w:r>
            <w:r>
              <w:rPr>
                <w:rFonts w:ascii="Arial" w:hAnsi="Arial" w:cs="Arial"/>
                <w:b/>
                <w:bCs/>
                <w:color w:val="000000"/>
                <w:position w:val="-2"/>
                <w:sz w:val="18"/>
                <w:szCs w:val="18"/>
                <w:shd w:val="clear" w:color="auto" w:fill="FFFFFF"/>
              </w:rPr>
              <w:t xml:space="preserve"> </w:t>
            </w:r>
            <w:r w:rsidR="00A374BD">
              <w:rPr>
                <w:rFonts w:ascii="Arial" w:hAnsi="Arial" w:cs="Arial"/>
                <w:b/>
                <w:bCs/>
                <w:color w:val="000000"/>
                <w:position w:val="-2"/>
                <w:sz w:val="18"/>
                <w:szCs w:val="18"/>
                <w:shd w:val="clear" w:color="auto" w:fill="FFFFFF"/>
              </w:rPr>
              <w:t>in</w:t>
            </w:r>
            <w:r>
              <w:rPr>
                <w:rFonts w:ascii="Arial" w:hAnsi="Arial" w:cs="Arial"/>
                <w:b/>
                <w:bCs/>
                <w:color w:val="000000"/>
                <w:position w:val="-2"/>
                <w:sz w:val="18"/>
                <w:szCs w:val="18"/>
                <w:shd w:val="clear" w:color="auto" w:fill="FFFFFF"/>
              </w:rPr>
              <w:t xml:space="preserve"> projektantski nadzor</w:t>
            </w:r>
          </w:p>
        </w:tc>
      </w:tr>
    </w:tbl>
    <w:p w14:paraId="6DFD4627" w14:textId="02E54D4B" w:rsidR="00E611EC" w:rsidRPr="00E611EC" w:rsidRDefault="00E611EC" w:rsidP="00A51000">
      <w:pPr>
        <w:pStyle w:val="Odstavekseznama"/>
        <w:numPr>
          <w:ilvl w:val="0"/>
          <w:numId w:val="55"/>
        </w:numPr>
        <w:spacing w:before="225" w:after="225" w:line="240" w:lineRule="auto"/>
        <w:jc w:val="both"/>
        <w:rPr>
          <w:rFonts w:ascii="Arial" w:hAnsi="Arial" w:cs="Arial"/>
          <w:color w:val="000000"/>
          <w:sz w:val="18"/>
          <w:szCs w:val="18"/>
        </w:rPr>
      </w:pPr>
      <w:r w:rsidRPr="00E611EC">
        <w:rPr>
          <w:rFonts w:ascii="Arial" w:hAnsi="Arial" w:cs="Arial"/>
          <w:color w:val="000000"/>
          <w:sz w:val="18"/>
          <w:szCs w:val="18"/>
        </w:rPr>
        <w:t>Projekt za izvedbo (PZI): vključno s popisom del in projektantskim predračunom ter vsemi potrebnimi elaborati ter umestitvijo tehnologije in medicinske opreme do polne funkcionalnosti</w:t>
      </w:r>
      <w:r>
        <w:rPr>
          <w:rFonts w:ascii="Arial" w:hAnsi="Arial" w:cs="Arial"/>
          <w:color w:val="000000"/>
          <w:sz w:val="18"/>
          <w:szCs w:val="18"/>
        </w:rPr>
        <w:t xml:space="preserve"> (arhitektura, oprema, </w:t>
      </w:r>
      <w:proofErr w:type="spellStart"/>
      <w:r>
        <w:rPr>
          <w:rFonts w:ascii="Arial" w:hAnsi="Arial" w:cs="Arial"/>
          <w:color w:val="000000"/>
          <w:sz w:val="18"/>
          <w:szCs w:val="18"/>
        </w:rPr>
        <w:t>proj.el</w:t>
      </w:r>
      <w:proofErr w:type="spellEnd"/>
      <w:r>
        <w:rPr>
          <w:rFonts w:ascii="Arial" w:hAnsi="Arial" w:cs="Arial"/>
          <w:color w:val="000000"/>
          <w:sz w:val="18"/>
          <w:szCs w:val="18"/>
        </w:rPr>
        <w:t xml:space="preserve">. in stroj. instalacij),1 </w:t>
      </w:r>
      <w:proofErr w:type="spellStart"/>
      <w:r>
        <w:rPr>
          <w:rFonts w:ascii="Arial" w:hAnsi="Arial" w:cs="Arial"/>
          <w:color w:val="000000"/>
          <w:sz w:val="18"/>
          <w:szCs w:val="18"/>
        </w:rPr>
        <w:t>kpl</w:t>
      </w:r>
      <w:proofErr w:type="spellEnd"/>
      <w:r w:rsidRPr="00E611EC">
        <w:rPr>
          <w:rFonts w:ascii="Arial" w:hAnsi="Arial" w:cs="Arial"/>
          <w:color w:val="000000"/>
          <w:sz w:val="18"/>
          <w:szCs w:val="18"/>
        </w:rPr>
        <w:t>;</w:t>
      </w:r>
    </w:p>
    <w:p w14:paraId="28793750" w14:textId="307918F7" w:rsidR="00E611EC" w:rsidRPr="00E611EC" w:rsidRDefault="00E611EC" w:rsidP="00A51000">
      <w:pPr>
        <w:pStyle w:val="Odstavekseznama"/>
        <w:numPr>
          <w:ilvl w:val="0"/>
          <w:numId w:val="55"/>
        </w:numPr>
        <w:spacing w:before="225" w:after="225" w:line="240" w:lineRule="auto"/>
        <w:jc w:val="both"/>
        <w:rPr>
          <w:rFonts w:ascii="Arial" w:hAnsi="Arial" w:cs="Arial"/>
          <w:color w:val="000000"/>
          <w:sz w:val="18"/>
          <w:szCs w:val="18"/>
        </w:rPr>
      </w:pPr>
      <w:r w:rsidRPr="00E611EC">
        <w:rPr>
          <w:rFonts w:ascii="Arial" w:hAnsi="Arial" w:cs="Arial"/>
          <w:color w:val="000000"/>
          <w:sz w:val="18"/>
          <w:szCs w:val="18"/>
        </w:rPr>
        <w:t>Investicijska dokumentacija (DIIP</w:t>
      </w:r>
      <w:r>
        <w:rPr>
          <w:rFonts w:ascii="Arial" w:hAnsi="Arial" w:cs="Arial"/>
          <w:color w:val="000000"/>
          <w:sz w:val="18"/>
          <w:szCs w:val="18"/>
        </w:rPr>
        <w:t xml:space="preserve"> 1kpl in</w:t>
      </w:r>
      <w:r w:rsidRPr="00E611EC">
        <w:rPr>
          <w:rFonts w:ascii="Arial" w:hAnsi="Arial" w:cs="Arial"/>
          <w:color w:val="000000"/>
          <w:sz w:val="18"/>
          <w:szCs w:val="18"/>
        </w:rPr>
        <w:t xml:space="preserve"> IP</w:t>
      </w:r>
      <w:r>
        <w:rPr>
          <w:rFonts w:ascii="Arial" w:hAnsi="Arial" w:cs="Arial"/>
          <w:color w:val="000000"/>
          <w:sz w:val="18"/>
          <w:szCs w:val="18"/>
        </w:rPr>
        <w:t xml:space="preserve"> 1kpl</w:t>
      </w:r>
      <w:r w:rsidRPr="00E611EC">
        <w:rPr>
          <w:rFonts w:ascii="Arial" w:hAnsi="Arial" w:cs="Arial"/>
          <w:color w:val="000000"/>
          <w:sz w:val="18"/>
          <w:szCs w:val="18"/>
        </w:rPr>
        <w:t>)</w:t>
      </w:r>
    </w:p>
    <w:p w14:paraId="4D4BB654" w14:textId="033E67F6" w:rsidR="00E611EC" w:rsidRPr="00E611EC" w:rsidRDefault="00E611EC" w:rsidP="00A51000">
      <w:pPr>
        <w:pStyle w:val="Odstavekseznama"/>
        <w:numPr>
          <w:ilvl w:val="0"/>
          <w:numId w:val="55"/>
        </w:numPr>
        <w:spacing w:before="225" w:after="225" w:line="240" w:lineRule="auto"/>
        <w:jc w:val="both"/>
        <w:rPr>
          <w:rFonts w:ascii="Arial" w:hAnsi="Arial" w:cs="Arial"/>
          <w:color w:val="000000"/>
          <w:sz w:val="18"/>
          <w:szCs w:val="18"/>
        </w:rPr>
      </w:pPr>
      <w:r w:rsidRPr="00E611EC">
        <w:rPr>
          <w:rFonts w:ascii="Arial" w:hAnsi="Arial" w:cs="Arial"/>
          <w:color w:val="000000"/>
          <w:sz w:val="18"/>
          <w:szCs w:val="18"/>
        </w:rPr>
        <w:t>Projekt izvedenih del (PID): vključno z vsemi meritvami izvedenih sistemov</w:t>
      </w:r>
      <w:r>
        <w:rPr>
          <w:rFonts w:ascii="Arial" w:hAnsi="Arial" w:cs="Arial"/>
          <w:color w:val="000000"/>
          <w:sz w:val="18"/>
          <w:szCs w:val="18"/>
        </w:rPr>
        <w:t xml:space="preserve"> arhitektura, oprema, </w:t>
      </w:r>
      <w:proofErr w:type="spellStart"/>
      <w:r>
        <w:rPr>
          <w:rFonts w:ascii="Arial" w:hAnsi="Arial" w:cs="Arial"/>
          <w:color w:val="000000"/>
          <w:sz w:val="18"/>
          <w:szCs w:val="18"/>
        </w:rPr>
        <w:t>proj.el</w:t>
      </w:r>
      <w:proofErr w:type="spellEnd"/>
      <w:r>
        <w:rPr>
          <w:rFonts w:ascii="Arial" w:hAnsi="Arial" w:cs="Arial"/>
          <w:color w:val="000000"/>
          <w:sz w:val="18"/>
          <w:szCs w:val="18"/>
        </w:rPr>
        <w:t>. in stroj. instalacij)</w:t>
      </w:r>
      <w:r w:rsidRPr="00E611EC">
        <w:rPr>
          <w:rFonts w:ascii="Arial" w:hAnsi="Arial" w:cs="Arial"/>
          <w:color w:val="000000"/>
          <w:sz w:val="18"/>
          <w:szCs w:val="18"/>
        </w:rPr>
        <w:t>;</w:t>
      </w:r>
      <w:r>
        <w:rPr>
          <w:rFonts w:ascii="Arial" w:hAnsi="Arial" w:cs="Arial"/>
          <w:color w:val="000000"/>
          <w:sz w:val="18"/>
          <w:szCs w:val="18"/>
        </w:rPr>
        <w:t xml:space="preserve"> 1 </w:t>
      </w:r>
      <w:proofErr w:type="spellStart"/>
      <w:r>
        <w:rPr>
          <w:rFonts w:ascii="Arial" w:hAnsi="Arial" w:cs="Arial"/>
          <w:color w:val="000000"/>
          <w:sz w:val="18"/>
          <w:szCs w:val="18"/>
        </w:rPr>
        <w:t>kpl</w:t>
      </w:r>
      <w:proofErr w:type="spellEnd"/>
      <w:r>
        <w:rPr>
          <w:rFonts w:ascii="Arial" w:hAnsi="Arial" w:cs="Arial"/>
          <w:color w:val="000000"/>
          <w:sz w:val="18"/>
          <w:szCs w:val="18"/>
        </w:rPr>
        <w:t>;</w:t>
      </w:r>
    </w:p>
    <w:p w14:paraId="4B9673E9" w14:textId="3C873217" w:rsidR="00A374BD" w:rsidRPr="00E611EC" w:rsidRDefault="00E611EC" w:rsidP="00A51000">
      <w:pPr>
        <w:pStyle w:val="Odstavekseznama"/>
        <w:numPr>
          <w:ilvl w:val="0"/>
          <w:numId w:val="55"/>
        </w:numPr>
        <w:spacing w:before="225" w:after="225" w:line="240" w:lineRule="auto"/>
        <w:jc w:val="both"/>
        <w:rPr>
          <w:rFonts w:ascii="Arial" w:hAnsi="Arial" w:cs="Arial"/>
          <w:color w:val="000000"/>
          <w:sz w:val="18"/>
          <w:szCs w:val="18"/>
        </w:rPr>
      </w:pPr>
      <w:r w:rsidRPr="00E611EC">
        <w:rPr>
          <w:rFonts w:ascii="Arial" w:hAnsi="Arial" w:cs="Arial"/>
          <w:color w:val="000000"/>
          <w:sz w:val="18"/>
          <w:szCs w:val="18"/>
        </w:rPr>
        <w:t>Projektantski nadzor: projektant mora med preureditvijo ažurno nuditi storitve projektantskega nadzora (okoli 30 ur, ponudbena cena se obračuna na enoto ure, po dejanskem stanju);</w:t>
      </w:r>
    </w:p>
    <w:tbl>
      <w:tblPr>
        <w:tblStyle w:val="NormalTablePHPDOCX"/>
        <w:tblW w:w="0" w:type="auto"/>
        <w:tblLook w:val="04A0" w:firstRow="1" w:lastRow="0" w:firstColumn="1" w:lastColumn="0" w:noHBand="0" w:noVBand="1"/>
      </w:tblPr>
      <w:tblGrid>
        <w:gridCol w:w="10"/>
        <w:gridCol w:w="89"/>
        <w:gridCol w:w="5257"/>
        <w:gridCol w:w="3714"/>
      </w:tblGrid>
      <w:tr w:rsidR="00A374BD" w14:paraId="6446F854" w14:textId="77777777" w:rsidTr="00234310">
        <w:tc>
          <w:tcPr>
            <w:tcW w:w="9070" w:type="dxa"/>
            <w:gridSpan w:val="4"/>
            <w:tcMar>
              <w:top w:w="0" w:type="auto"/>
              <w:bottom w:w="0" w:type="auto"/>
            </w:tcMar>
          </w:tcPr>
          <w:p w14:paraId="246F7E24" w14:textId="7B505AD6" w:rsidR="00A374BD" w:rsidRDefault="00A374BD" w:rsidP="001D4F54">
            <w:r>
              <w:rPr>
                <w:rFonts w:ascii="Arial" w:hAnsi="Arial" w:cs="Arial"/>
                <w:color w:val="000000"/>
                <w:sz w:val="18"/>
                <w:szCs w:val="18"/>
              </w:rPr>
              <w:t xml:space="preserve">Projektna dokumentacija mora biti izdelana v skladu </w:t>
            </w:r>
            <w:r w:rsidR="001D4F54" w:rsidRPr="001D4F54">
              <w:rPr>
                <w:rFonts w:ascii="Arial" w:hAnsi="Arial" w:cs="Arial"/>
                <w:color w:val="000000"/>
                <w:sz w:val="18"/>
                <w:szCs w:val="18"/>
              </w:rPr>
              <w:t>s 14.členom GZ-1</w:t>
            </w:r>
            <w:r w:rsidR="001D4F54">
              <w:rPr>
                <w:rFonts w:ascii="Arial" w:hAnsi="Arial" w:cs="Arial"/>
                <w:color w:val="000000"/>
                <w:sz w:val="18"/>
                <w:szCs w:val="18"/>
              </w:rPr>
              <w:t xml:space="preserve"> in</w:t>
            </w:r>
            <w:r>
              <w:rPr>
                <w:rFonts w:ascii="Arial" w:hAnsi="Arial" w:cs="Arial"/>
                <w:color w:val="000000"/>
                <w:sz w:val="18"/>
                <w:szCs w:val="18"/>
              </w:rPr>
              <w:t xml:space="preserve"> Pravilnikom o projektni dokumentaciji (Uradni list RS, št. 55/08, 61/17-GZ in 36/18), veljavno tehnično smernico za zdravstvene objekte in skladno z ostalimi obstoječimi in predvidenimi ureditvami na območju bolnišnice Novo mesto.</w:t>
            </w:r>
          </w:p>
        </w:tc>
      </w:tr>
      <w:tr w:rsidR="00A374BD" w14:paraId="2F044A20" w14:textId="77777777" w:rsidTr="00234310">
        <w:tc>
          <w:tcPr>
            <w:tcW w:w="9070" w:type="dxa"/>
            <w:gridSpan w:val="4"/>
            <w:tcMar>
              <w:top w:w="0" w:type="auto"/>
              <w:bottom w:w="0" w:type="auto"/>
            </w:tcMar>
          </w:tcPr>
          <w:p w14:paraId="11B192C6" w14:textId="77777777" w:rsidR="00A374BD" w:rsidRDefault="00A374BD" w:rsidP="00A374BD">
            <w:pPr>
              <w:rPr>
                <w:rFonts w:ascii="Arial" w:hAnsi="Arial" w:cs="Arial"/>
                <w:color w:val="000000"/>
                <w:sz w:val="18"/>
                <w:szCs w:val="18"/>
              </w:rPr>
            </w:pPr>
          </w:p>
          <w:p w14:paraId="64586AC1" w14:textId="77777777" w:rsidR="00A374BD" w:rsidRDefault="00A374BD" w:rsidP="00A374BD">
            <w:r>
              <w:rPr>
                <w:rFonts w:ascii="Arial" w:hAnsi="Arial" w:cs="Arial"/>
                <w:color w:val="000000"/>
                <w:sz w:val="18"/>
                <w:szCs w:val="18"/>
              </w:rPr>
              <w:t>Ponudnik mora v ponudbeni ceni upoštevati sodelovanje na delovnih in usklajevalnih sestankih s predstavniki naročnika za posamezno področje.</w:t>
            </w:r>
          </w:p>
        </w:tc>
      </w:tr>
      <w:tr w:rsidR="00A374BD" w14:paraId="373A593F" w14:textId="77777777" w:rsidTr="00234310">
        <w:tc>
          <w:tcPr>
            <w:tcW w:w="9070" w:type="dxa"/>
            <w:gridSpan w:val="4"/>
            <w:tcMar>
              <w:top w:w="0" w:type="auto"/>
              <w:bottom w:w="0" w:type="auto"/>
            </w:tcMar>
          </w:tcPr>
          <w:p w14:paraId="529C8990" w14:textId="77777777" w:rsidR="00A374BD" w:rsidRDefault="00A374BD" w:rsidP="00A374BD">
            <w:pPr>
              <w:rPr>
                <w:rFonts w:ascii="Arial" w:hAnsi="Arial" w:cs="Arial"/>
                <w:color w:val="000000"/>
                <w:sz w:val="18"/>
                <w:szCs w:val="18"/>
              </w:rPr>
            </w:pPr>
          </w:p>
          <w:p w14:paraId="5A562E48" w14:textId="77777777" w:rsidR="00A374BD" w:rsidRDefault="00A374BD" w:rsidP="00A374BD">
            <w:r>
              <w:rPr>
                <w:rFonts w:ascii="Arial" w:hAnsi="Arial" w:cs="Arial"/>
                <w:color w:val="000000"/>
                <w:sz w:val="18"/>
                <w:szCs w:val="18"/>
              </w:rPr>
              <w:t>PZI mora biti pred končnim tiskanjem pregledan in potrjen s strani naročnika. </w:t>
            </w:r>
          </w:p>
        </w:tc>
      </w:tr>
      <w:tr w:rsidR="00A374BD" w14:paraId="00D2138F" w14:textId="77777777" w:rsidTr="00234310">
        <w:tc>
          <w:tcPr>
            <w:tcW w:w="9070" w:type="dxa"/>
            <w:gridSpan w:val="4"/>
            <w:tcMar>
              <w:top w:w="0" w:type="auto"/>
              <w:bottom w:w="0" w:type="auto"/>
            </w:tcMar>
          </w:tcPr>
          <w:p w14:paraId="547E9E9A" w14:textId="77777777" w:rsidR="00A374BD" w:rsidRDefault="00A374BD" w:rsidP="00A374BD">
            <w:pPr>
              <w:rPr>
                <w:rFonts w:ascii="Arial" w:hAnsi="Arial" w:cs="Arial"/>
                <w:color w:val="000000"/>
                <w:sz w:val="18"/>
                <w:szCs w:val="18"/>
              </w:rPr>
            </w:pPr>
          </w:p>
          <w:p w14:paraId="1897562F" w14:textId="77777777" w:rsidR="00A374BD" w:rsidRDefault="00A374BD" w:rsidP="00A374BD">
            <w:r>
              <w:rPr>
                <w:rFonts w:ascii="Arial" w:hAnsi="Arial" w:cs="Arial"/>
                <w:color w:val="000000"/>
                <w:sz w:val="18"/>
                <w:szCs w:val="18"/>
              </w:rPr>
              <w:t xml:space="preserve">Projektna dokumentacija mora biti natisnjena v treh izvodih in 1x na elektronskem mediju v formatu </w:t>
            </w:r>
            <w:proofErr w:type="spellStart"/>
            <w:r>
              <w:rPr>
                <w:rFonts w:ascii="Arial" w:hAnsi="Arial" w:cs="Arial"/>
                <w:color w:val="000000"/>
                <w:sz w:val="18"/>
                <w:szCs w:val="18"/>
              </w:rPr>
              <w:t>docx</w:t>
            </w:r>
            <w:proofErr w:type="spellEnd"/>
            <w:r>
              <w:rPr>
                <w:rFonts w:ascii="Arial" w:hAnsi="Arial" w:cs="Arial"/>
                <w:color w:val="000000"/>
                <w:sz w:val="18"/>
                <w:szCs w:val="18"/>
              </w:rPr>
              <w:t xml:space="preserve">,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in </w:t>
            </w:r>
            <w:proofErr w:type="spellStart"/>
            <w:r>
              <w:rPr>
                <w:rFonts w:ascii="Arial" w:hAnsi="Arial" w:cs="Arial"/>
                <w:color w:val="000000"/>
                <w:sz w:val="18"/>
                <w:szCs w:val="18"/>
              </w:rPr>
              <w:t>dwg</w:t>
            </w:r>
            <w:proofErr w:type="spellEnd"/>
            <w:r>
              <w:rPr>
                <w:rFonts w:ascii="Arial" w:hAnsi="Arial" w:cs="Arial"/>
                <w:color w:val="000000"/>
                <w:sz w:val="18"/>
                <w:szCs w:val="18"/>
              </w:rPr>
              <w:t xml:space="preserve"> (nezaklenjen, z vsemi podlogami in za vsa strokovna področja).</w:t>
            </w:r>
          </w:p>
        </w:tc>
      </w:tr>
      <w:tr w:rsidR="0026773E" w14:paraId="0B6272F3" w14:textId="77777777" w:rsidTr="00234310">
        <w:trPr>
          <w:gridBefore w:val="1"/>
          <w:wBefore w:w="17" w:type="dxa"/>
        </w:trPr>
        <w:tc>
          <w:tcPr>
            <w:tcW w:w="0" w:type="auto"/>
            <w:gridSpan w:val="3"/>
            <w:tcMar>
              <w:top w:w="0" w:type="auto"/>
              <w:bottom w:w="0" w:type="auto"/>
            </w:tcMar>
          </w:tcPr>
          <w:p w14:paraId="7D8962A7" w14:textId="77777777" w:rsidR="00E611EC" w:rsidRDefault="00E611EC">
            <w:pPr>
              <w:rPr>
                <w:rFonts w:ascii="Arial" w:hAnsi="Arial" w:cs="Arial"/>
                <w:color w:val="000000"/>
                <w:sz w:val="18"/>
                <w:szCs w:val="18"/>
              </w:rPr>
            </w:pPr>
          </w:p>
          <w:p w14:paraId="41523FB2" w14:textId="77777777" w:rsidR="0026773E" w:rsidRDefault="00D92DBE">
            <w:r>
              <w:rPr>
                <w:rFonts w:ascii="Arial" w:hAnsi="Arial" w:cs="Arial"/>
                <w:color w:val="000000"/>
                <w:sz w:val="18"/>
                <w:szCs w:val="18"/>
              </w:rPr>
              <w:t>Ostale zahteve za projektantski nadzor:</w:t>
            </w:r>
          </w:p>
        </w:tc>
      </w:tr>
      <w:tr w:rsidR="0026773E" w14:paraId="70E4BE61" w14:textId="77777777" w:rsidTr="00234310">
        <w:trPr>
          <w:gridBefore w:val="1"/>
          <w:wBefore w:w="17" w:type="dxa"/>
        </w:trPr>
        <w:tc>
          <w:tcPr>
            <w:tcW w:w="0" w:type="auto"/>
            <w:gridSpan w:val="3"/>
            <w:tcMar>
              <w:top w:w="0" w:type="auto"/>
              <w:bottom w:w="0" w:type="auto"/>
            </w:tcMar>
          </w:tcPr>
          <w:p w14:paraId="5AE07B3D" w14:textId="12E7055C" w:rsidR="0026773E" w:rsidRDefault="00D92DBE" w:rsidP="00E611EC">
            <w:r>
              <w:rPr>
                <w:rFonts w:ascii="Arial" w:hAnsi="Arial" w:cs="Arial"/>
                <w:color w:val="000000"/>
                <w:sz w:val="18"/>
                <w:szCs w:val="18"/>
              </w:rPr>
              <w:t>- nadzor s strani vodje projekt</w:t>
            </w:r>
            <w:r w:rsidR="00E611EC">
              <w:rPr>
                <w:rFonts w:ascii="Arial" w:hAnsi="Arial" w:cs="Arial"/>
                <w:color w:val="000000"/>
                <w:sz w:val="18"/>
                <w:szCs w:val="18"/>
              </w:rPr>
              <w:t>iranja</w:t>
            </w:r>
            <w:r>
              <w:rPr>
                <w:rFonts w:ascii="Arial" w:hAnsi="Arial" w:cs="Arial"/>
                <w:color w:val="000000"/>
                <w:sz w:val="18"/>
                <w:szCs w:val="18"/>
              </w:rPr>
              <w:t>, ali se gradnja objekta izvaja v skladu z gradbenim dovoljenjem. Ta nadzor mora vodja projekt</w:t>
            </w:r>
            <w:r w:rsidR="00E611EC">
              <w:rPr>
                <w:rFonts w:ascii="Arial" w:hAnsi="Arial" w:cs="Arial"/>
                <w:color w:val="000000"/>
                <w:sz w:val="18"/>
                <w:szCs w:val="18"/>
              </w:rPr>
              <w:t>iranja</w:t>
            </w:r>
            <w:r>
              <w:rPr>
                <w:rFonts w:ascii="Arial" w:hAnsi="Arial" w:cs="Arial"/>
                <w:color w:val="000000"/>
                <w:sz w:val="18"/>
                <w:szCs w:val="18"/>
              </w:rPr>
              <w:t xml:space="preserve"> izvajati dovolj pogosto, da ima popolni pregled nad dejansko izvedenimi storitvami;</w:t>
            </w:r>
          </w:p>
        </w:tc>
      </w:tr>
      <w:tr w:rsidR="0026773E" w14:paraId="4FE958A8" w14:textId="77777777" w:rsidTr="00234310">
        <w:trPr>
          <w:gridBefore w:val="1"/>
          <w:wBefore w:w="17" w:type="dxa"/>
        </w:trPr>
        <w:tc>
          <w:tcPr>
            <w:tcW w:w="0" w:type="auto"/>
            <w:gridSpan w:val="3"/>
            <w:tcMar>
              <w:top w:w="0" w:type="auto"/>
              <w:bottom w:w="0" w:type="auto"/>
            </w:tcMar>
          </w:tcPr>
          <w:p w14:paraId="12688CAC" w14:textId="77777777" w:rsidR="0026773E" w:rsidRDefault="00D92DBE">
            <w:r>
              <w:rPr>
                <w:rFonts w:ascii="Arial" w:hAnsi="Arial" w:cs="Arial"/>
                <w:color w:val="000000"/>
                <w:sz w:val="18"/>
                <w:szCs w:val="18"/>
              </w:rPr>
              <w:t>- sprotno potrjevanje sprememb, nastalih med gradnjo in morebitnih dopolnitev projekta PZI, v kolikor so spremembe in dopolnitve posledica ravnanja projektanta oziroma v kolikor gre za manjša odstopanja od pridobljenega gradbenega dovoljenja:</w:t>
            </w:r>
          </w:p>
        </w:tc>
      </w:tr>
      <w:tr w:rsidR="0026773E" w14:paraId="4AF08D16" w14:textId="77777777" w:rsidTr="00234310">
        <w:trPr>
          <w:gridBefore w:val="1"/>
          <w:wBefore w:w="17" w:type="dxa"/>
        </w:trPr>
        <w:tc>
          <w:tcPr>
            <w:tcW w:w="0" w:type="auto"/>
            <w:gridSpan w:val="3"/>
            <w:tcMar>
              <w:top w:w="0" w:type="auto"/>
              <w:bottom w:w="0" w:type="auto"/>
            </w:tcMar>
          </w:tcPr>
          <w:p w14:paraId="45FB0B62" w14:textId="7CEE1920" w:rsidR="0026773E" w:rsidRDefault="00D92DBE" w:rsidP="000C50F8">
            <w:r>
              <w:rPr>
                <w:rFonts w:ascii="Arial" w:hAnsi="Arial" w:cs="Arial"/>
                <w:color w:val="000000"/>
                <w:sz w:val="18"/>
                <w:szCs w:val="18"/>
              </w:rPr>
              <w:t>- izjavo vodje projekta.</w:t>
            </w:r>
          </w:p>
        </w:tc>
      </w:tr>
      <w:tr w:rsidR="0026773E" w14:paraId="0F2D52FC" w14:textId="77777777" w:rsidTr="00234310">
        <w:trPr>
          <w:gridBefore w:val="1"/>
          <w:wBefore w:w="17" w:type="dxa"/>
        </w:trPr>
        <w:tc>
          <w:tcPr>
            <w:tcW w:w="0" w:type="auto"/>
            <w:gridSpan w:val="3"/>
            <w:tcMar>
              <w:top w:w="0" w:type="auto"/>
              <w:bottom w:w="0" w:type="auto"/>
            </w:tcMar>
          </w:tcPr>
          <w:p w14:paraId="45169A61" w14:textId="77777777" w:rsidR="0026773E" w:rsidRDefault="00D92DBE">
            <w:r>
              <w:rPr>
                <w:rFonts w:ascii="Arial" w:hAnsi="Arial" w:cs="Arial"/>
                <w:color w:val="000000"/>
                <w:sz w:val="18"/>
                <w:szCs w:val="18"/>
              </w:rPr>
              <w:t>Projektantski nadzor se bo vršil tekom izvajanja gradnje. </w:t>
            </w:r>
          </w:p>
        </w:tc>
      </w:tr>
      <w:tr w:rsidR="0026773E" w14:paraId="3FAABF50" w14:textId="77777777" w:rsidTr="00234310">
        <w:trPr>
          <w:gridBefore w:val="2"/>
          <w:gridAfter w:val="1"/>
          <w:wBefore w:w="115" w:type="dxa"/>
          <w:wAfter w:w="4232" w:type="dxa"/>
        </w:trPr>
        <w:tc>
          <w:tcPr>
            <w:tcW w:w="4723" w:type="dxa"/>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67488A4" w14:textId="29260DB2" w:rsidR="0026773E" w:rsidRDefault="00D92DBE" w:rsidP="001D4F54">
            <w:r>
              <w:rPr>
                <w:rFonts w:ascii="Arial" w:hAnsi="Arial" w:cs="Arial"/>
                <w:b/>
                <w:bCs/>
                <w:color w:val="000000"/>
                <w:position w:val="-2"/>
                <w:sz w:val="18"/>
                <w:szCs w:val="18"/>
                <w:shd w:val="clear" w:color="auto" w:fill="FFFFFF"/>
              </w:rPr>
              <w:t>Opis predmeta/postavke 2: Izvedba GOI del</w:t>
            </w:r>
          </w:p>
        </w:tc>
      </w:tr>
    </w:tbl>
    <w:p w14:paraId="147A41B2" w14:textId="120CD228" w:rsidR="0026773E" w:rsidRDefault="00D92DBE">
      <w:pPr>
        <w:spacing w:before="225" w:after="225" w:line="240" w:lineRule="auto"/>
        <w:jc w:val="both"/>
      </w:pPr>
      <w:r>
        <w:rPr>
          <w:rFonts w:ascii="Arial" w:hAnsi="Arial" w:cs="Arial"/>
          <w:color w:val="000000"/>
          <w:sz w:val="18"/>
          <w:szCs w:val="18"/>
        </w:rPr>
        <w:t>V skladu z zahtevami iz splošnih specifikacij in prilog</w:t>
      </w:r>
      <w:r w:rsidR="001D4F54">
        <w:rPr>
          <w:rFonts w:ascii="Arial" w:hAnsi="Arial" w:cs="Arial"/>
          <w:color w:val="000000"/>
          <w:sz w:val="18"/>
          <w:szCs w:val="18"/>
        </w:rPr>
        <w:t xml:space="preserve"> razpisne dokumentacije</w:t>
      </w:r>
      <w:r>
        <w:rPr>
          <w:rFonts w:ascii="Arial" w:hAnsi="Arial" w:cs="Arial"/>
          <w:color w:val="000000"/>
          <w:sz w:val="18"/>
          <w:szCs w:val="18"/>
        </w:rPr>
        <w:t xml:space="preserve"> ter izdelano projektno dokumentacijo PZI iz </w:t>
      </w:r>
      <w:r w:rsidR="001D4F54">
        <w:rPr>
          <w:rFonts w:ascii="Arial" w:hAnsi="Arial" w:cs="Arial"/>
          <w:color w:val="000000"/>
          <w:sz w:val="18"/>
          <w:szCs w:val="18"/>
        </w:rPr>
        <w:t>postavke</w:t>
      </w:r>
      <w:r>
        <w:rPr>
          <w:rFonts w:ascii="Arial" w:hAnsi="Arial" w:cs="Arial"/>
          <w:color w:val="000000"/>
          <w:sz w:val="18"/>
          <w:szCs w:val="18"/>
        </w:rPr>
        <w:t xml:space="preserve"> 1.</w:t>
      </w:r>
      <w:r w:rsidR="00234310" w:rsidRPr="00234310">
        <w:t xml:space="preserve"> </w:t>
      </w:r>
      <w:r w:rsidR="00234310">
        <w:t>I</w:t>
      </w:r>
      <w:r w:rsidR="00234310" w:rsidRPr="00234310">
        <w:rPr>
          <w:rFonts w:ascii="Arial" w:hAnsi="Arial" w:cs="Arial"/>
          <w:color w:val="000000"/>
          <w:sz w:val="18"/>
          <w:szCs w:val="18"/>
        </w:rPr>
        <w:t>zvaja</w:t>
      </w:r>
      <w:r w:rsidR="00234310">
        <w:rPr>
          <w:rFonts w:ascii="Arial" w:hAnsi="Arial" w:cs="Arial"/>
          <w:color w:val="000000"/>
          <w:sz w:val="18"/>
          <w:szCs w:val="18"/>
        </w:rPr>
        <w:t>nje storitev mora biti skladno tudi</w:t>
      </w:r>
      <w:r w:rsidR="00234310" w:rsidRPr="00234310">
        <w:rPr>
          <w:rFonts w:ascii="Arial" w:hAnsi="Arial" w:cs="Arial"/>
          <w:color w:val="000000"/>
          <w:sz w:val="18"/>
          <w:szCs w:val="18"/>
        </w:rPr>
        <w:t xml:space="preserve"> s 16. in 17.členom GZ-1</w:t>
      </w:r>
      <w:r w:rsidR="00234310">
        <w:rPr>
          <w:rFonts w:ascii="Arial" w:hAnsi="Arial" w:cs="Arial"/>
          <w:color w:val="000000"/>
          <w:sz w:val="18"/>
          <w:szCs w:val="18"/>
        </w:rPr>
        <w:t>.</w:t>
      </w:r>
    </w:p>
    <w:tbl>
      <w:tblPr>
        <w:tblStyle w:val="NormalTablePHPDOCX"/>
        <w:tblW w:w="2500" w:type="pct"/>
        <w:tblInd w:w="108" w:type="dxa"/>
        <w:tblLook w:val="04A0" w:firstRow="1" w:lastRow="0" w:firstColumn="1" w:lastColumn="0" w:noHBand="0" w:noVBand="1"/>
      </w:tblPr>
      <w:tblGrid>
        <w:gridCol w:w="4529"/>
      </w:tblGrid>
      <w:tr w:rsidR="0026773E" w14:paraId="297F92E0"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31371724" w14:textId="187D8106" w:rsidR="0026773E" w:rsidRDefault="00D92DBE" w:rsidP="001D4F54">
            <w:r>
              <w:rPr>
                <w:rFonts w:ascii="Arial" w:hAnsi="Arial" w:cs="Arial"/>
                <w:b/>
                <w:bCs/>
                <w:color w:val="000000"/>
                <w:position w:val="-2"/>
                <w:sz w:val="18"/>
                <w:szCs w:val="18"/>
                <w:shd w:val="clear" w:color="auto" w:fill="FFFFFF"/>
              </w:rPr>
              <w:t xml:space="preserve">Opis predmeta/postavke 3: </w:t>
            </w:r>
            <w:r w:rsidR="001D4F54">
              <w:rPr>
                <w:rFonts w:ascii="Arial" w:hAnsi="Arial" w:cs="Arial"/>
                <w:b/>
                <w:bCs/>
                <w:color w:val="000000"/>
                <w:position w:val="-2"/>
                <w:sz w:val="18"/>
                <w:szCs w:val="18"/>
                <w:shd w:val="clear" w:color="auto" w:fill="FFFFFF"/>
              </w:rPr>
              <w:t>Vgradna medicinska o</w:t>
            </w:r>
            <w:r>
              <w:rPr>
                <w:rFonts w:ascii="Arial" w:hAnsi="Arial" w:cs="Arial"/>
                <w:b/>
                <w:bCs/>
                <w:color w:val="000000"/>
                <w:position w:val="-2"/>
                <w:sz w:val="18"/>
                <w:szCs w:val="18"/>
                <w:shd w:val="clear" w:color="auto" w:fill="FFFFFF"/>
              </w:rPr>
              <w:t>prema</w:t>
            </w:r>
          </w:p>
        </w:tc>
      </w:tr>
    </w:tbl>
    <w:p w14:paraId="1E326A34" w14:textId="765F71FE" w:rsidR="0026773E" w:rsidRDefault="00D92DBE">
      <w:pPr>
        <w:spacing w:before="225" w:after="225" w:line="240" w:lineRule="auto"/>
        <w:jc w:val="both"/>
      </w:pPr>
      <w:r>
        <w:rPr>
          <w:rFonts w:ascii="Arial" w:hAnsi="Arial" w:cs="Arial"/>
          <w:color w:val="000000"/>
          <w:sz w:val="18"/>
          <w:szCs w:val="18"/>
        </w:rPr>
        <w:t xml:space="preserve">Dobava, montaža in morebitno potreben zagon opreme, v skladu z zahtevami iz splošnih specifikacij in </w:t>
      </w:r>
      <w:proofErr w:type="spellStart"/>
      <w:r>
        <w:rPr>
          <w:rFonts w:ascii="Arial" w:hAnsi="Arial" w:cs="Arial"/>
          <w:color w:val="000000"/>
          <w:sz w:val="18"/>
          <w:szCs w:val="18"/>
        </w:rPr>
        <w:t>prilog</w:t>
      </w:r>
      <w:r w:rsidR="001D4F54">
        <w:rPr>
          <w:rFonts w:ascii="Arial" w:hAnsi="Arial" w:cs="Arial"/>
          <w:color w:val="000000"/>
          <w:sz w:val="18"/>
          <w:szCs w:val="18"/>
        </w:rPr>
        <w:t>razpisne</w:t>
      </w:r>
      <w:proofErr w:type="spellEnd"/>
      <w:r w:rsidR="001D4F54">
        <w:rPr>
          <w:rFonts w:ascii="Arial" w:hAnsi="Arial" w:cs="Arial"/>
          <w:color w:val="000000"/>
          <w:sz w:val="18"/>
          <w:szCs w:val="18"/>
        </w:rPr>
        <w:t xml:space="preserve"> dokumentacije. </w:t>
      </w:r>
    </w:p>
    <w:p w14:paraId="00966222" w14:textId="47B63FA6" w:rsidR="0026773E" w:rsidRDefault="00D92DBE">
      <w:pPr>
        <w:spacing w:before="225" w:after="225" w:line="240" w:lineRule="auto"/>
        <w:jc w:val="both"/>
        <w:rPr>
          <w:rFonts w:ascii="Arial" w:hAnsi="Arial" w:cs="Arial"/>
          <w:color w:val="000000"/>
          <w:sz w:val="18"/>
          <w:szCs w:val="18"/>
        </w:rPr>
      </w:pPr>
      <w:r>
        <w:rPr>
          <w:rFonts w:ascii="Arial" w:hAnsi="Arial" w:cs="Arial"/>
          <w:color w:val="000000"/>
          <w:sz w:val="18"/>
          <w:szCs w:val="18"/>
        </w:rPr>
        <w:t>Vključno s šolanjem naročnikovih uporabnikov za varno delo z opremo in prostori.</w:t>
      </w:r>
    </w:p>
    <w:p w14:paraId="18CEEFB0" w14:textId="6025CEB7" w:rsidR="001D4F54" w:rsidRDefault="001D4F54" w:rsidP="001D4F54">
      <w:pPr>
        <w:jc w:val="both"/>
        <w:rPr>
          <w:rFonts w:ascii="Arial" w:hAnsi="Arial" w:cs="Arial"/>
          <w:b/>
          <w:bCs/>
          <w:color w:val="000000"/>
          <w:position w:val="-2"/>
          <w:sz w:val="18"/>
          <w:szCs w:val="18"/>
          <w:bdr w:val="single" w:sz="4" w:space="0" w:color="auto"/>
          <w:shd w:val="clear" w:color="auto" w:fill="FFFFFF"/>
        </w:rPr>
      </w:pPr>
      <w:r w:rsidRPr="001D4F54">
        <w:rPr>
          <w:rFonts w:ascii="Arial" w:hAnsi="Arial" w:cs="Arial"/>
          <w:b/>
          <w:bCs/>
          <w:color w:val="000000"/>
          <w:position w:val="-2"/>
          <w:sz w:val="18"/>
          <w:szCs w:val="18"/>
          <w:bdr w:val="single" w:sz="4" w:space="0" w:color="auto"/>
          <w:shd w:val="clear" w:color="auto" w:fill="FFFFFF"/>
        </w:rPr>
        <w:t>Opis predmeta/postavke 4: Morebitna ostala potrebna oprema</w:t>
      </w:r>
      <w:r w:rsidR="00234310">
        <w:rPr>
          <w:rFonts w:ascii="Arial" w:hAnsi="Arial" w:cs="Arial"/>
          <w:b/>
          <w:bCs/>
          <w:color w:val="000000"/>
          <w:position w:val="-2"/>
          <w:sz w:val="18"/>
          <w:szCs w:val="18"/>
          <w:bdr w:val="single" w:sz="4" w:space="0" w:color="auto"/>
          <w:shd w:val="clear" w:color="auto" w:fill="FFFFFF"/>
        </w:rPr>
        <w:t xml:space="preserve"> po mnenju ponudnika </w:t>
      </w:r>
    </w:p>
    <w:p w14:paraId="35F08308" w14:textId="77777777" w:rsidR="00234310" w:rsidRDefault="00234310" w:rsidP="001D4F54">
      <w:pPr>
        <w:jc w:val="both"/>
        <w:rPr>
          <w:rFonts w:ascii="Arial" w:hAnsi="Arial" w:cs="Arial"/>
          <w:b/>
          <w:bCs/>
          <w:color w:val="000000"/>
          <w:position w:val="-2"/>
          <w:sz w:val="18"/>
          <w:szCs w:val="18"/>
          <w:bdr w:val="single" w:sz="4" w:space="0" w:color="auto"/>
          <w:shd w:val="clear" w:color="auto" w:fill="FFFFFF"/>
        </w:rPr>
      </w:pPr>
    </w:p>
    <w:p w14:paraId="5095BCCC" w14:textId="77777777" w:rsidR="00234310" w:rsidRDefault="00234310" w:rsidP="001D4F54">
      <w:pPr>
        <w:jc w:val="both"/>
        <w:rPr>
          <w:rFonts w:ascii="Arial" w:hAnsi="Arial" w:cs="Arial"/>
          <w:b/>
          <w:bCs/>
          <w:color w:val="000000"/>
          <w:position w:val="-2"/>
          <w:sz w:val="18"/>
          <w:szCs w:val="18"/>
          <w:bdr w:val="single" w:sz="4" w:space="0" w:color="auto"/>
          <w:shd w:val="clear" w:color="auto" w:fill="FFFFFF"/>
        </w:rPr>
      </w:pPr>
    </w:p>
    <w:p w14:paraId="25AF4924" w14:textId="77777777" w:rsidR="00234310" w:rsidRDefault="00234310" w:rsidP="00234310">
      <w:pPr>
        <w:pBdr>
          <w:top w:val="single" w:sz="4" w:space="1" w:color="auto"/>
          <w:left w:val="single" w:sz="4" w:space="4" w:color="auto"/>
          <w:bottom w:val="single" w:sz="4" w:space="8" w:color="auto"/>
          <w:right w:val="single" w:sz="4" w:space="4" w:color="auto"/>
        </w:pBdr>
        <w:shd w:val="clear" w:color="auto" w:fill="000000" w:themeFill="text1"/>
        <w:spacing w:before="225" w:after="225" w:line="240" w:lineRule="auto"/>
        <w:jc w:val="both"/>
        <w:rPr>
          <w:rFonts w:ascii="Arial" w:hAnsi="Arial" w:cs="Arial"/>
          <w:b/>
          <w:bCs/>
          <w:color w:val="000000"/>
          <w:position w:val="-2"/>
          <w:sz w:val="18"/>
          <w:szCs w:val="18"/>
          <w:shd w:val="clear" w:color="auto" w:fill="FFFFFF"/>
        </w:rPr>
      </w:pPr>
      <w:r w:rsidRPr="001D4F54">
        <w:rPr>
          <w:rFonts w:ascii="Arial" w:hAnsi="Arial" w:cs="Arial"/>
          <w:b/>
          <w:color w:val="FFFFFF" w:themeColor="background1"/>
          <w:sz w:val="18"/>
          <w:szCs w:val="18"/>
        </w:rPr>
        <w:t xml:space="preserve">Sklop </w:t>
      </w:r>
      <w:r>
        <w:rPr>
          <w:rFonts w:ascii="Arial" w:hAnsi="Arial" w:cs="Arial"/>
          <w:b/>
          <w:color w:val="FFFFFF" w:themeColor="background1"/>
          <w:sz w:val="18"/>
          <w:szCs w:val="18"/>
        </w:rPr>
        <w:t>2</w:t>
      </w:r>
      <w:r w:rsidRPr="001D4F54">
        <w:rPr>
          <w:rFonts w:ascii="Arial" w:hAnsi="Arial" w:cs="Arial"/>
          <w:b/>
          <w:color w:val="FFFFFF" w:themeColor="background1"/>
          <w:sz w:val="18"/>
          <w:szCs w:val="18"/>
        </w:rPr>
        <w:t xml:space="preserve">: </w:t>
      </w:r>
      <w:r w:rsidRPr="00234310">
        <w:rPr>
          <w:rFonts w:ascii="Arial" w:hAnsi="Arial" w:cs="Arial"/>
          <w:b/>
          <w:color w:val="FFFFFF" w:themeColor="background1"/>
          <w:sz w:val="18"/>
          <w:szCs w:val="18"/>
        </w:rPr>
        <w:t>Dobava premične medicinske opreme</w:t>
      </w:r>
    </w:p>
    <w:p w14:paraId="66DF9CDA" w14:textId="535AA542" w:rsidR="00234310" w:rsidRDefault="00234310" w:rsidP="00234310">
      <w:pPr>
        <w:pBdr>
          <w:top w:val="single" w:sz="4" w:space="1" w:color="auto"/>
          <w:left w:val="single" w:sz="4" w:space="4" w:color="auto"/>
          <w:bottom w:val="single" w:sz="4" w:space="1" w:color="auto"/>
          <w:right w:val="single" w:sz="4" w:space="4" w:color="auto"/>
        </w:pBdr>
        <w:jc w:val="both"/>
        <w:rPr>
          <w:rFonts w:ascii="Arial" w:hAnsi="Arial" w:cs="Arial"/>
          <w:b/>
          <w:bCs/>
          <w:color w:val="000000"/>
          <w:position w:val="-2"/>
          <w:sz w:val="18"/>
          <w:szCs w:val="18"/>
          <w:bdr w:val="single" w:sz="4" w:space="0" w:color="auto"/>
          <w:shd w:val="clear" w:color="auto" w:fill="FFFFFF"/>
        </w:rPr>
      </w:pPr>
      <w:r>
        <w:rPr>
          <w:rFonts w:ascii="Arial" w:hAnsi="Arial" w:cs="Arial"/>
          <w:b/>
          <w:bCs/>
          <w:color w:val="000000"/>
          <w:position w:val="-2"/>
          <w:sz w:val="18"/>
          <w:szCs w:val="18"/>
          <w:shd w:val="clear" w:color="auto" w:fill="FFFFFF"/>
        </w:rPr>
        <w:t>Opis predmeta/postavke 1: Premična medicinska oprema</w:t>
      </w:r>
    </w:p>
    <w:tbl>
      <w:tblPr>
        <w:tblStyle w:val="NormalTablePHPDOCX"/>
        <w:tblW w:w="0" w:type="auto"/>
        <w:tblLook w:val="04A0" w:firstRow="1" w:lastRow="0" w:firstColumn="1" w:lastColumn="0" w:noHBand="0" w:noVBand="1"/>
      </w:tblPr>
      <w:tblGrid>
        <w:gridCol w:w="9070"/>
      </w:tblGrid>
      <w:tr w:rsidR="00234310" w14:paraId="7A94F92B" w14:textId="77777777" w:rsidTr="001645C4">
        <w:tc>
          <w:tcPr>
            <w:tcW w:w="0" w:type="auto"/>
            <w:tcMar>
              <w:top w:w="0" w:type="auto"/>
              <w:bottom w:w="0" w:type="auto"/>
            </w:tcMar>
          </w:tcPr>
          <w:p w14:paraId="2B60C5FB" w14:textId="77777777" w:rsidR="00234310" w:rsidRPr="00156080" w:rsidRDefault="00234310" w:rsidP="00A51000">
            <w:pPr>
              <w:numPr>
                <w:ilvl w:val="0"/>
                <w:numId w:val="58"/>
              </w:numPr>
              <w:rPr>
                <w:rFonts w:ascii="Arial" w:hAnsi="Arial" w:cs="Arial"/>
                <w:color w:val="000000"/>
                <w:sz w:val="18"/>
                <w:szCs w:val="18"/>
              </w:rPr>
            </w:pPr>
            <w:r w:rsidRPr="00156080">
              <w:rPr>
                <w:rFonts w:ascii="Arial" w:hAnsi="Arial" w:cs="Arial"/>
                <w:color w:val="000000"/>
                <w:position w:val="-2"/>
                <w:sz w:val="18"/>
                <w:szCs w:val="18"/>
              </w:rPr>
              <w:t>Dobavljena oprema mora biti opremljena s CE oznako (»</w:t>
            </w:r>
            <w:proofErr w:type="spellStart"/>
            <w:r w:rsidRPr="00156080">
              <w:rPr>
                <w:rFonts w:ascii="Arial" w:hAnsi="Arial" w:cs="Arial"/>
                <w:color w:val="000000"/>
                <w:position w:val="-2"/>
                <w:sz w:val="18"/>
                <w:szCs w:val="18"/>
              </w:rPr>
              <w:t>Conformite</w:t>
            </w:r>
            <w:proofErr w:type="spellEnd"/>
            <w:r w:rsidRPr="00156080">
              <w:rPr>
                <w:rFonts w:ascii="Arial" w:hAnsi="Arial" w:cs="Arial"/>
                <w:color w:val="000000"/>
                <w:position w:val="-2"/>
                <w:sz w:val="18"/>
                <w:szCs w:val="18"/>
              </w:rPr>
              <w:t xml:space="preserve"> </w:t>
            </w:r>
            <w:proofErr w:type="spellStart"/>
            <w:r w:rsidRPr="00156080">
              <w:rPr>
                <w:rFonts w:ascii="Arial" w:hAnsi="Arial" w:cs="Arial"/>
                <w:color w:val="000000"/>
                <w:position w:val="-2"/>
                <w:sz w:val="18"/>
                <w:szCs w:val="18"/>
              </w:rPr>
              <w:t>Europe</w:t>
            </w:r>
            <w:proofErr w:type="spellEnd"/>
            <w:r w:rsidRPr="00156080">
              <w:rPr>
                <w:rFonts w:ascii="Arial" w:hAnsi="Arial" w:cs="Arial"/>
                <w:color w:val="000000"/>
                <w:position w:val="-2"/>
                <w:sz w:val="18"/>
                <w:szCs w:val="18"/>
              </w:rPr>
              <w:t xml:space="preserve"> ene«) in ustrezati vsem standardom in atestom, ki so obvezni za to vrsto blaga v EU.</w:t>
            </w:r>
          </w:p>
          <w:p w14:paraId="727C0240" w14:textId="5782AFA4" w:rsidR="00234310" w:rsidRPr="00156080" w:rsidRDefault="00234310" w:rsidP="00A51000">
            <w:pPr>
              <w:numPr>
                <w:ilvl w:val="0"/>
                <w:numId w:val="58"/>
              </w:numPr>
              <w:rPr>
                <w:rFonts w:ascii="Arial" w:hAnsi="Arial" w:cs="Arial"/>
                <w:color w:val="000000"/>
                <w:sz w:val="18"/>
                <w:szCs w:val="18"/>
              </w:rPr>
            </w:pPr>
            <w:r w:rsidRPr="00156080">
              <w:rPr>
                <w:rFonts w:ascii="Arial" w:hAnsi="Arial" w:cs="Arial"/>
                <w:color w:val="000000"/>
                <w:position w:val="-2"/>
                <w:sz w:val="18"/>
                <w:szCs w:val="18"/>
              </w:rPr>
              <w:t>Edukacija osebja: Ponudnik bo moral v okviru ponudbene cene omogočiti šolanje osebja za varno delo z opremo.</w:t>
            </w:r>
          </w:p>
          <w:p w14:paraId="1A6F40AC" w14:textId="482D74FB" w:rsidR="00234310" w:rsidRPr="00156080" w:rsidRDefault="00234310" w:rsidP="00A51000">
            <w:pPr>
              <w:numPr>
                <w:ilvl w:val="0"/>
                <w:numId w:val="58"/>
              </w:numPr>
              <w:rPr>
                <w:rFonts w:ascii="Arial" w:hAnsi="Arial" w:cs="Arial"/>
                <w:color w:val="000000"/>
                <w:sz w:val="18"/>
                <w:szCs w:val="18"/>
              </w:rPr>
            </w:pPr>
            <w:r w:rsidRPr="00156080">
              <w:rPr>
                <w:rFonts w:ascii="Arial" w:hAnsi="Arial" w:cs="Arial"/>
                <w:color w:val="000000"/>
                <w:position w:val="-2"/>
                <w:sz w:val="18"/>
                <w:szCs w:val="18"/>
              </w:rPr>
              <w:t>Način prevzema opreme: s primopredajnem zapisnikom, kateremu je priložena vsa uporabniška dokumentacija.</w:t>
            </w:r>
          </w:p>
          <w:p w14:paraId="3910BDDB" w14:textId="42804E69" w:rsidR="00234310" w:rsidRPr="00156080" w:rsidRDefault="00234310" w:rsidP="00A51000">
            <w:pPr>
              <w:numPr>
                <w:ilvl w:val="0"/>
                <w:numId w:val="58"/>
              </w:numPr>
              <w:rPr>
                <w:rFonts w:ascii="Arial" w:hAnsi="Arial" w:cs="Arial"/>
                <w:color w:val="000000"/>
                <w:sz w:val="18"/>
                <w:szCs w:val="18"/>
              </w:rPr>
            </w:pPr>
            <w:r w:rsidRPr="00156080">
              <w:rPr>
                <w:rFonts w:ascii="Arial" w:hAnsi="Arial" w:cs="Arial"/>
                <w:color w:val="000000"/>
                <w:position w:val="-2"/>
                <w:sz w:val="18"/>
                <w:szCs w:val="18"/>
              </w:rPr>
              <w:t>Doba zagotavljanja rezervnih delov: min. 8 let po izteku garancijske dobe</w:t>
            </w:r>
          </w:p>
          <w:p w14:paraId="7018AF56" w14:textId="3848176C" w:rsidR="00234310" w:rsidRPr="00156080" w:rsidRDefault="00234310" w:rsidP="00A51000">
            <w:pPr>
              <w:numPr>
                <w:ilvl w:val="0"/>
                <w:numId w:val="58"/>
              </w:numPr>
              <w:rPr>
                <w:rFonts w:ascii="Arial" w:hAnsi="Arial" w:cs="Arial"/>
                <w:color w:val="000000"/>
                <w:sz w:val="18"/>
                <w:szCs w:val="18"/>
              </w:rPr>
            </w:pPr>
            <w:r w:rsidRPr="00156080">
              <w:rPr>
                <w:rFonts w:ascii="Arial" w:hAnsi="Arial" w:cs="Arial"/>
                <w:color w:val="000000"/>
                <w:position w:val="-2"/>
                <w:sz w:val="18"/>
                <w:szCs w:val="18"/>
              </w:rPr>
              <w:t>Testiranje: Naročnik bo v primeru, da opreme ne pozna, od ponudnika zahteval predstavitev le te ter izvedel testiranje na lokaciji naročnika na stroške ponudnika. Ponudnik bo moral zahtevan aparat pripeljati na testiranje v roku 5 delovnih dni od pisnega poziva naročnika. Aparat bo na testiranju pri naročniku min. 5 delovnih dni. Alternativno bo moral ponudnik na lastne stroške za ugotavljanje ustreznosti ponujene medicinske opreme organizirati ogled že delujoče opreme (model kot ga ponuja v tem JN) v enem izmed zdravstvenih ustanov. V kolikor ponudnik zahtevanega aparata ne dostavi oz. ne dostavi v zahtevanem roku, bo naročnik takega ponudnika izločil iz nadaljnjega postopka oddaje javnega naročila. V kolikor se pri klinični preizkušnji ugotovi, da aparat funkcionalno in kakovostno ne ustreza, si naročnik pridržuje pravico, da aparat izloči iz nadaljnje obravnave.</w:t>
            </w:r>
          </w:p>
          <w:p w14:paraId="7E0B57F2" w14:textId="77777777" w:rsidR="00234310" w:rsidRPr="00156080" w:rsidRDefault="00234310" w:rsidP="00A51000">
            <w:pPr>
              <w:numPr>
                <w:ilvl w:val="0"/>
                <w:numId w:val="58"/>
              </w:numPr>
              <w:rPr>
                <w:rFonts w:ascii="Arial" w:hAnsi="Arial" w:cs="Arial"/>
                <w:color w:val="000000"/>
                <w:sz w:val="18"/>
                <w:szCs w:val="18"/>
              </w:rPr>
            </w:pPr>
            <w:r w:rsidRPr="00156080">
              <w:rPr>
                <w:rFonts w:ascii="Arial" w:hAnsi="Arial" w:cs="Arial"/>
                <w:color w:val="000000"/>
                <w:position w:val="-2"/>
                <w:sz w:val="18"/>
                <w:szCs w:val="18"/>
              </w:rPr>
              <w:t>Ponudnik mora za ponujeno opremo predložiti tehnično dokumentacijo (</w:t>
            </w:r>
            <w:proofErr w:type="spellStart"/>
            <w:r w:rsidRPr="00156080">
              <w:rPr>
                <w:rFonts w:ascii="Arial" w:hAnsi="Arial" w:cs="Arial"/>
                <w:color w:val="000000"/>
                <w:position w:val="-2"/>
                <w:sz w:val="18"/>
                <w:szCs w:val="18"/>
              </w:rPr>
              <w:t>prospektni</w:t>
            </w:r>
            <w:proofErr w:type="spellEnd"/>
            <w:r w:rsidRPr="00156080">
              <w:rPr>
                <w:rFonts w:ascii="Arial" w:hAnsi="Arial" w:cs="Arial"/>
                <w:color w:val="000000"/>
                <w:position w:val="-2"/>
                <w:sz w:val="18"/>
                <w:szCs w:val="18"/>
              </w:rPr>
              <w:t xml:space="preserve"> material, katalogi, tehnični opisi, …) v slovenskem ali angleškem jeziku, iz katere bo nedvoumno razvidno, da ponujena oprema izpolnjuje vse tehnične zahteve iz specifikacije zahtev naročnika;</w:t>
            </w:r>
          </w:p>
          <w:p w14:paraId="1439D9B9" w14:textId="77777777" w:rsidR="00234310" w:rsidRPr="00156080" w:rsidRDefault="00234310" w:rsidP="00A51000">
            <w:pPr>
              <w:numPr>
                <w:ilvl w:val="0"/>
                <w:numId w:val="58"/>
              </w:numPr>
              <w:rPr>
                <w:rFonts w:ascii="Arial" w:hAnsi="Arial" w:cs="Arial"/>
                <w:color w:val="000000"/>
                <w:sz w:val="18"/>
                <w:szCs w:val="18"/>
              </w:rPr>
            </w:pPr>
            <w:r w:rsidRPr="00156080">
              <w:rPr>
                <w:rFonts w:ascii="Arial" w:hAnsi="Arial" w:cs="Arial"/>
                <w:color w:val="000000"/>
                <w:position w:val="-2"/>
                <w:sz w:val="18"/>
                <w:szCs w:val="18"/>
              </w:rPr>
              <w:t>Ponudnik mora v priloženi tehnični dokumentaciji nedvoumno označiti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še zaporedno številko zahteve, ki je navedena v specifikaciji zahtev naročnika .</w:t>
            </w:r>
          </w:p>
          <w:p w14:paraId="5EDDE952" w14:textId="77777777" w:rsidR="00234310" w:rsidRPr="00156080" w:rsidRDefault="00234310" w:rsidP="00A51000">
            <w:pPr>
              <w:numPr>
                <w:ilvl w:val="0"/>
                <w:numId w:val="58"/>
              </w:numPr>
              <w:rPr>
                <w:rFonts w:ascii="Arial" w:hAnsi="Arial" w:cs="Arial"/>
                <w:color w:val="000000"/>
                <w:sz w:val="18"/>
                <w:szCs w:val="18"/>
              </w:rPr>
            </w:pPr>
            <w:r w:rsidRPr="00156080">
              <w:rPr>
                <w:rFonts w:ascii="Arial" w:hAnsi="Arial" w:cs="Arial"/>
                <w:color w:val="000000"/>
                <w:position w:val="-2"/>
                <w:sz w:val="18"/>
                <w:szCs w:val="18"/>
              </w:rPr>
              <w:t xml:space="preserve">Preventivno vzdrževanje in odprava napak v garancijski dobi za naročnika popolnoma brezplačno. </w:t>
            </w:r>
          </w:p>
          <w:p w14:paraId="0A625CF6" w14:textId="6E1ADD54" w:rsidR="00234310" w:rsidRPr="00156080" w:rsidRDefault="009557AE" w:rsidP="00A51000">
            <w:pPr>
              <w:numPr>
                <w:ilvl w:val="0"/>
                <w:numId w:val="58"/>
              </w:numPr>
              <w:rPr>
                <w:rFonts w:ascii="Arial" w:hAnsi="Arial" w:cs="Arial"/>
                <w:color w:val="000000"/>
                <w:sz w:val="18"/>
                <w:szCs w:val="18"/>
              </w:rPr>
            </w:pPr>
            <w:r w:rsidRPr="00156080">
              <w:rPr>
                <w:rFonts w:ascii="Arial" w:hAnsi="Arial" w:cs="Arial"/>
                <w:color w:val="000000"/>
                <w:sz w:val="18"/>
                <w:szCs w:val="18"/>
              </w:rPr>
              <w:t xml:space="preserve">Povezljivost in komunikacija opreme: oprema naj podpira standardne komunikacijske protokole (HL7) – velja za </w:t>
            </w:r>
            <w:proofErr w:type="spellStart"/>
            <w:r w:rsidRPr="00156080">
              <w:rPr>
                <w:rFonts w:ascii="Arial" w:hAnsi="Arial" w:cs="Arial"/>
                <w:color w:val="000000"/>
                <w:sz w:val="18"/>
                <w:szCs w:val="18"/>
              </w:rPr>
              <w:t>anastezijski</w:t>
            </w:r>
            <w:proofErr w:type="spellEnd"/>
            <w:r w:rsidRPr="00156080">
              <w:rPr>
                <w:rFonts w:ascii="Arial" w:hAnsi="Arial" w:cs="Arial"/>
                <w:color w:val="000000"/>
                <w:sz w:val="18"/>
                <w:szCs w:val="18"/>
              </w:rPr>
              <w:t xml:space="preserve"> aparat in monitor za pacienta</w:t>
            </w:r>
          </w:p>
        </w:tc>
      </w:tr>
    </w:tbl>
    <w:p w14:paraId="3A746803" w14:textId="77777777" w:rsidR="009557AE" w:rsidRDefault="009557AE" w:rsidP="001D4F54">
      <w:pPr>
        <w:jc w:val="both"/>
        <w:rPr>
          <w:rFonts w:ascii="Arial" w:hAnsi="Arial" w:cs="Arial"/>
          <w:b/>
          <w:bCs/>
          <w:color w:val="000000"/>
          <w:position w:val="-2"/>
          <w:sz w:val="18"/>
          <w:szCs w:val="18"/>
          <w:bdr w:val="single" w:sz="4" w:space="0" w:color="auto"/>
          <w:shd w:val="clear" w:color="auto" w:fill="FFFFFF"/>
        </w:rPr>
      </w:pPr>
    </w:p>
    <w:p w14:paraId="117C82DE" w14:textId="77777777" w:rsidR="00CA6501" w:rsidRDefault="00CA6501" w:rsidP="001D4F54">
      <w:pPr>
        <w:jc w:val="both"/>
        <w:rPr>
          <w:rFonts w:ascii="Arial" w:hAnsi="Arial" w:cs="Arial"/>
          <w:b/>
          <w:bCs/>
          <w:color w:val="000000"/>
          <w:position w:val="-2"/>
          <w:sz w:val="18"/>
          <w:szCs w:val="18"/>
          <w:bdr w:val="single" w:sz="4" w:space="0" w:color="auto"/>
          <w:shd w:val="clear" w:color="auto" w:fill="FFFFFF"/>
        </w:rPr>
      </w:pPr>
    </w:p>
    <w:p w14:paraId="70B549F3" w14:textId="77777777" w:rsidR="00CA6501" w:rsidRDefault="00CA6501" w:rsidP="001D4F54">
      <w:pPr>
        <w:jc w:val="both"/>
        <w:rPr>
          <w:rFonts w:ascii="Arial" w:hAnsi="Arial" w:cs="Arial"/>
          <w:b/>
          <w:bCs/>
          <w:color w:val="000000"/>
          <w:position w:val="-2"/>
          <w:sz w:val="18"/>
          <w:szCs w:val="18"/>
          <w:bdr w:val="single" w:sz="4" w:space="0" w:color="auto"/>
          <w:shd w:val="clear" w:color="auto" w:fill="FFFFFF"/>
        </w:rPr>
      </w:pPr>
    </w:p>
    <w:p w14:paraId="75E2DE2B" w14:textId="77777777" w:rsidR="00CA6501" w:rsidRDefault="00CA6501" w:rsidP="001D4F54">
      <w:pPr>
        <w:jc w:val="both"/>
        <w:rPr>
          <w:rFonts w:ascii="Arial" w:hAnsi="Arial" w:cs="Arial"/>
          <w:b/>
          <w:bCs/>
          <w:color w:val="000000"/>
          <w:position w:val="-2"/>
          <w:sz w:val="18"/>
          <w:szCs w:val="18"/>
          <w:bdr w:val="single" w:sz="4" w:space="0" w:color="auto"/>
          <w:shd w:val="clear" w:color="auto" w:fill="FFFFFF"/>
        </w:rPr>
      </w:pPr>
    </w:p>
    <w:p w14:paraId="1B72113B" w14:textId="77777777" w:rsidR="00CA6501" w:rsidRDefault="00CA6501" w:rsidP="001D4F54">
      <w:pPr>
        <w:jc w:val="both"/>
        <w:rPr>
          <w:rFonts w:ascii="Arial" w:hAnsi="Arial" w:cs="Arial"/>
          <w:b/>
          <w:bCs/>
          <w:color w:val="000000"/>
          <w:position w:val="-2"/>
          <w:sz w:val="18"/>
          <w:szCs w:val="18"/>
          <w:bdr w:val="single" w:sz="4" w:space="0" w:color="auto"/>
          <w:shd w:val="clear" w:color="auto" w:fill="FFFFFF"/>
        </w:rPr>
      </w:pPr>
    </w:p>
    <w:p w14:paraId="020BD6C9" w14:textId="77777777" w:rsidR="00CA6501" w:rsidRDefault="00CA6501" w:rsidP="001D4F54">
      <w:pPr>
        <w:jc w:val="both"/>
        <w:rPr>
          <w:rFonts w:ascii="Arial" w:hAnsi="Arial" w:cs="Arial"/>
          <w:b/>
          <w:bCs/>
          <w:color w:val="000000"/>
          <w:position w:val="-2"/>
          <w:sz w:val="18"/>
          <w:szCs w:val="18"/>
          <w:bdr w:val="single" w:sz="4" w:space="0" w:color="auto"/>
          <w:shd w:val="clear" w:color="auto" w:fill="FFFFFF"/>
        </w:rPr>
      </w:pPr>
    </w:p>
    <w:p w14:paraId="1B3B8209" w14:textId="77777777" w:rsidR="00CA6501" w:rsidRDefault="00CA6501" w:rsidP="001D4F54">
      <w:pPr>
        <w:jc w:val="both"/>
        <w:rPr>
          <w:rFonts w:ascii="Arial" w:hAnsi="Arial" w:cs="Arial"/>
          <w:b/>
          <w:bCs/>
          <w:color w:val="000000"/>
          <w:position w:val="-2"/>
          <w:sz w:val="18"/>
          <w:szCs w:val="18"/>
          <w:bdr w:val="single" w:sz="4" w:space="0" w:color="auto"/>
          <w:shd w:val="clear" w:color="auto" w:fill="FFFFFF"/>
        </w:rPr>
      </w:pPr>
    </w:p>
    <w:p w14:paraId="54F862C5" w14:textId="77777777" w:rsidR="00CA6501" w:rsidRDefault="00CA6501" w:rsidP="001D4F54">
      <w:pPr>
        <w:jc w:val="both"/>
        <w:rPr>
          <w:rFonts w:ascii="Arial" w:hAnsi="Arial" w:cs="Arial"/>
          <w:b/>
          <w:bCs/>
          <w:color w:val="000000"/>
          <w:position w:val="-2"/>
          <w:sz w:val="18"/>
          <w:szCs w:val="18"/>
          <w:bdr w:val="single" w:sz="4" w:space="0" w:color="auto"/>
          <w:shd w:val="clear" w:color="auto" w:fill="FFFFFF"/>
        </w:rPr>
      </w:pPr>
    </w:p>
    <w:p w14:paraId="57F205B1" w14:textId="77777777" w:rsidR="00CA6501" w:rsidRDefault="00CA6501" w:rsidP="001D4F54">
      <w:pPr>
        <w:jc w:val="both"/>
        <w:rPr>
          <w:rFonts w:ascii="Arial" w:hAnsi="Arial" w:cs="Arial"/>
          <w:b/>
          <w:bCs/>
          <w:color w:val="000000"/>
          <w:position w:val="-2"/>
          <w:sz w:val="18"/>
          <w:szCs w:val="18"/>
          <w:bdr w:val="single" w:sz="4" w:space="0" w:color="auto"/>
          <w:shd w:val="clear" w:color="auto" w:fill="FFFFFF"/>
        </w:rPr>
      </w:pPr>
    </w:p>
    <w:p w14:paraId="7AD1473E" w14:textId="77777777" w:rsidR="00CA6501" w:rsidRDefault="00CA6501" w:rsidP="001D4F54">
      <w:pPr>
        <w:jc w:val="both"/>
        <w:rPr>
          <w:rFonts w:ascii="Arial" w:hAnsi="Arial" w:cs="Arial"/>
          <w:b/>
          <w:bCs/>
          <w:color w:val="000000"/>
          <w:position w:val="-2"/>
          <w:sz w:val="18"/>
          <w:szCs w:val="18"/>
          <w:bdr w:val="single" w:sz="4" w:space="0" w:color="auto"/>
          <w:shd w:val="clear" w:color="auto" w:fill="FFFFFF"/>
        </w:rPr>
      </w:pPr>
    </w:p>
    <w:p w14:paraId="49A6FD99" w14:textId="77777777" w:rsidR="00CA6501" w:rsidRDefault="00CA6501" w:rsidP="001D4F54">
      <w:pPr>
        <w:jc w:val="both"/>
        <w:rPr>
          <w:rFonts w:ascii="Arial" w:hAnsi="Arial" w:cs="Arial"/>
          <w:b/>
          <w:bCs/>
          <w:color w:val="000000"/>
          <w:position w:val="-2"/>
          <w:sz w:val="18"/>
          <w:szCs w:val="18"/>
          <w:bdr w:val="single" w:sz="4" w:space="0" w:color="auto"/>
          <w:shd w:val="clear" w:color="auto" w:fill="FFFFFF"/>
        </w:rPr>
      </w:pPr>
    </w:p>
    <w:p w14:paraId="265BBBF6" w14:textId="77777777" w:rsidR="00CA6501" w:rsidRDefault="00CA6501" w:rsidP="001D4F54">
      <w:pPr>
        <w:jc w:val="both"/>
        <w:rPr>
          <w:rFonts w:ascii="Arial" w:hAnsi="Arial" w:cs="Arial"/>
          <w:b/>
          <w:bCs/>
          <w:color w:val="000000"/>
          <w:position w:val="-2"/>
          <w:sz w:val="18"/>
          <w:szCs w:val="18"/>
          <w:bdr w:val="single" w:sz="4" w:space="0" w:color="auto"/>
          <w:shd w:val="clear" w:color="auto" w:fill="FFFFFF"/>
        </w:rPr>
      </w:pPr>
    </w:p>
    <w:p w14:paraId="28469CFE" w14:textId="77777777" w:rsidR="00CA6501" w:rsidRDefault="00CA6501" w:rsidP="001D4F54">
      <w:pPr>
        <w:jc w:val="both"/>
        <w:rPr>
          <w:rFonts w:ascii="Arial" w:hAnsi="Arial" w:cs="Arial"/>
          <w:b/>
          <w:bCs/>
          <w:color w:val="000000"/>
          <w:position w:val="-2"/>
          <w:sz w:val="18"/>
          <w:szCs w:val="18"/>
          <w:bdr w:val="single" w:sz="4" w:space="0" w:color="auto"/>
          <w:shd w:val="clear" w:color="auto" w:fill="FFFFFF"/>
        </w:rPr>
      </w:pPr>
    </w:p>
    <w:p w14:paraId="24B776CC" w14:textId="77777777" w:rsidR="00D92DBE" w:rsidRPr="00A17BFF" w:rsidRDefault="00D92DBE" w:rsidP="00D92DB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2D5526BC" w14:textId="77777777" w:rsidR="00D92DBE" w:rsidRPr="00A17BFF" w:rsidRDefault="00D92DBE" w:rsidP="00D92DBE">
      <w:pPr>
        <w:pStyle w:val="Paragraf"/>
        <w:rPr>
          <w:rFonts w:ascii="Arial" w:hAnsi="Arial" w:cs="Arial"/>
        </w:rPr>
      </w:pPr>
    </w:p>
    <w:p w14:paraId="36BBBDBC" w14:textId="77777777" w:rsidR="0026773E" w:rsidRDefault="00D92DB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B6A9B0E" w14:textId="77777777" w:rsidR="0026773E" w:rsidRDefault="00D92DBE">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23CB460C" w14:textId="77777777" w:rsidR="0026773E" w:rsidRDefault="00D92DBE">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484B0BA8" w14:textId="77777777" w:rsidR="0026773E" w:rsidRDefault="00D92DBE">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020B08F2" w14:textId="77777777" w:rsidR="00D92DBE" w:rsidRPr="00A17BFF" w:rsidRDefault="00D92DBE" w:rsidP="00D92DBE">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26773E" w14:paraId="6148A920" w14:textId="77777777" w:rsidTr="008C1AD3">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C62E861" w14:textId="77777777" w:rsidR="0026773E" w:rsidRDefault="00D92DBE">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979C17B" w14:textId="77777777" w:rsidR="0026773E" w:rsidRDefault="00D92DBE">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F008059" w14:textId="77777777" w:rsidR="0026773E" w:rsidRDefault="00D92DBE">
            <w:pPr>
              <w:jc w:val="center"/>
            </w:pPr>
            <w:r>
              <w:rPr>
                <w:rFonts w:ascii="Arial" w:hAnsi="Arial" w:cs="Arial"/>
                <w:b/>
                <w:bCs/>
                <w:color w:val="000000"/>
                <w:position w:val="-3"/>
                <w:sz w:val="20"/>
                <w:szCs w:val="20"/>
                <w:shd w:val="clear" w:color="auto" w:fill="AAAAAA"/>
              </w:rPr>
              <w:t>Opombe</w:t>
            </w:r>
          </w:p>
        </w:tc>
      </w:tr>
      <w:tr w:rsidR="0026773E" w14:paraId="2362CC8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8D25D0" w14:textId="77777777" w:rsidR="0026773E" w:rsidRDefault="00D92DBE">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079B3" w14:textId="0C9651B8" w:rsidR="0026773E" w:rsidRPr="008C1AD3" w:rsidRDefault="00D92DBE" w:rsidP="00D92DBE">
            <w:pPr>
              <w:rPr>
                <w:rFonts w:ascii="Arial" w:hAnsi="Arial" w:cs="Arial"/>
                <w:color w:val="000000"/>
                <w:position w:val="-2"/>
                <w:sz w:val="18"/>
                <w:szCs w:val="18"/>
                <w:u w:val="single"/>
              </w:rPr>
            </w:pPr>
            <w:r>
              <w:rPr>
                <w:rFonts w:ascii="Arial" w:hAnsi="Arial" w:cs="Arial"/>
                <w:color w:val="000000"/>
                <w:position w:val="-2"/>
                <w:sz w:val="18"/>
                <w:szCs w:val="18"/>
              </w:rPr>
              <w:t xml:space="preserve">Ponudba </w:t>
            </w:r>
            <w:r w:rsidR="008C1AD3" w:rsidRPr="008C1AD3">
              <w:rPr>
                <w:rFonts w:ascii="Arial" w:hAnsi="Arial" w:cs="Arial"/>
                <w:color w:val="000000"/>
                <w:position w:val="-2"/>
                <w:sz w:val="18"/>
                <w:szCs w:val="18"/>
                <w:u w:val="single"/>
              </w:rPr>
              <w:t>s prilogo za posamezni sklop za katerega ponudnik podaja ponudbo (</w:t>
            </w:r>
            <w:proofErr w:type="spellStart"/>
            <w:r w:rsidR="008C1AD3" w:rsidRPr="008C1AD3">
              <w:rPr>
                <w:rFonts w:ascii="Arial" w:hAnsi="Arial" w:cs="Arial"/>
                <w:color w:val="000000"/>
                <w:position w:val="-2"/>
                <w:sz w:val="18"/>
                <w:szCs w:val="18"/>
                <w:u w:val="single"/>
              </w:rPr>
              <w:t>xls</w:t>
            </w:r>
            <w:proofErr w:type="spellEnd"/>
            <w:r w:rsidR="008C1AD3" w:rsidRPr="008C1AD3">
              <w:rPr>
                <w:rFonts w:ascii="Arial" w:hAnsi="Arial" w:cs="Arial"/>
                <w:color w:val="000000"/>
                <w:position w:val="-2"/>
                <w:sz w:val="18"/>
                <w:szCs w:val="18"/>
                <w:u w:val="single"/>
              </w:rPr>
              <w:t xml:space="preserve"> popis s predračunom za sklo1, postavko3 in/ali za sklop 2) </w:t>
            </w:r>
          </w:p>
          <w:p w14:paraId="14799967" w14:textId="77777777" w:rsidR="00D92DBE" w:rsidRDefault="00D92DBE" w:rsidP="00D92DB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FC120" w14:textId="77777777" w:rsidR="0026773E" w:rsidRDefault="00D92DB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Prvo stran obrazca Ponudba iz katere je razvidna ponudbena cena, ponudnik pripne v razdelek »Predračun« v aplikaciji </w:t>
            </w:r>
            <w:proofErr w:type="spellStart"/>
            <w:r>
              <w:rPr>
                <w:rFonts w:ascii="Arial" w:hAnsi="Arial" w:cs="Arial"/>
                <w:color w:val="000000"/>
                <w:position w:val="-2"/>
                <w:sz w:val="18"/>
                <w:szCs w:val="18"/>
              </w:rPr>
              <w:t>eOddaja</w:t>
            </w:r>
            <w:proofErr w:type="spellEnd"/>
            <w:r>
              <w:rPr>
                <w:rFonts w:ascii="Arial" w:hAnsi="Arial" w:cs="Arial"/>
                <w:color w:val="000000"/>
                <w:position w:val="-2"/>
                <w:sz w:val="18"/>
                <w:szCs w:val="18"/>
              </w:rPr>
              <w:t>.</w:t>
            </w:r>
          </w:p>
          <w:p w14:paraId="17FEC1F0" w14:textId="7F1B1019" w:rsidR="008C1AD3" w:rsidRDefault="008C1AD3">
            <w:pPr>
              <w:spacing w:before="135" w:after="135"/>
              <w:jc w:val="both"/>
              <w:textAlignment w:val="center"/>
            </w:pP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xml:space="preserve"> priloge ponudnik priloži med ostalo dokumentacijo in sicer v obliki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xml:space="preserve"> in v obliki scan podpisanega in žigosanega dokumenta</w:t>
            </w:r>
          </w:p>
        </w:tc>
      </w:tr>
      <w:tr w:rsidR="0026773E" w14:paraId="6BF2A24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4D6E07" w14:textId="77777777" w:rsidR="0026773E" w:rsidRDefault="00D92DBE">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82B63E" w14:textId="77777777" w:rsidR="0026773E" w:rsidRDefault="00D92DBE">
            <w:r>
              <w:rPr>
                <w:rFonts w:ascii="Arial" w:hAnsi="Arial" w:cs="Arial"/>
                <w:color w:val="000000"/>
                <w:position w:val="-2"/>
                <w:sz w:val="18"/>
                <w:szCs w:val="18"/>
              </w:rPr>
              <w:t>Krovna izjava</w:t>
            </w:r>
          </w:p>
          <w:p w14:paraId="12964F1A" w14:textId="77777777" w:rsidR="0026773E" w:rsidRDefault="002677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656579" w14:textId="77777777" w:rsidR="0026773E" w:rsidRDefault="00D92DBE">
            <w:pPr>
              <w:spacing w:before="135" w:after="135"/>
              <w:jc w:val="both"/>
              <w:textAlignment w:val="center"/>
            </w:pPr>
            <w:r>
              <w:rPr>
                <w:rFonts w:ascii="Arial" w:hAnsi="Arial" w:cs="Arial"/>
                <w:color w:val="000000"/>
                <w:position w:val="-2"/>
                <w:sz w:val="18"/>
                <w:szCs w:val="18"/>
              </w:rPr>
              <w:t>Izpolnjen, podpisan in žigosan.</w:t>
            </w:r>
          </w:p>
        </w:tc>
      </w:tr>
      <w:tr w:rsidR="0026773E" w14:paraId="313FC75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4971E3" w14:textId="77777777" w:rsidR="0026773E" w:rsidRDefault="00D92DBE">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2EC80" w14:textId="77777777" w:rsidR="0026773E" w:rsidRDefault="00D92DBE">
            <w:r>
              <w:rPr>
                <w:rFonts w:ascii="Arial" w:hAnsi="Arial" w:cs="Arial"/>
                <w:color w:val="000000"/>
                <w:position w:val="-2"/>
                <w:sz w:val="18"/>
                <w:szCs w:val="18"/>
              </w:rPr>
              <w:t>ESPD</w:t>
            </w:r>
          </w:p>
          <w:p w14:paraId="3757DEF0" w14:textId="77777777" w:rsidR="0026773E" w:rsidRDefault="002677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10815E" w14:textId="77777777" w:rsidR="0026773E" w:rsidRDefault="00D92DBE">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e-Oddajo</w:t>
            </w:r>
          </w:p>
        </w:tc>
      </w:tr>
      <w:tr w:rsidR="0026773E" w14:paraId="0783C12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D04147" w14:textId="77777777" w:rsidR="0026773E" w:rsidRDefault="00D92DBE">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6542B8" w14:textId="18B9D895" w:rsidR="0026773E" w:rsidRDefault="00D92DBE">
            <w:r>
              <w:rPr>
                <w:rFonts w:ascii="Arial" w:hAnsi="Arial" w:cs="Arial"/>
                <w:color w:val="000000"/>
                <w:position w:val="-2"/>
                <w:sz w:val="18"/>
                <w:szCs w:val="18"/>
              </w:rPr>
              <w:t>Izjava gospodarskega subjekta in pooblastilo za pridobitev podatkov iz kazenske evidence</w:t>
            </w:r>
            <w:r w:rsidR="00CA6501">
              <w:rPr>
                <w:rFonts w:ascii="Arial" w:hAnsi="Arial" w:cs="Arial"/>
                <w:color w:val="000000"/>
                <w:position w:val="-2"/>
                <w:sz w:val="18"/>
                <w:szCs w:val="18"/>
              </w:rPr>
              <w:t xml:space="preserve"> (za vse sodelujoče subjekte v ponudbi!)</w:t>
            </w:r>
          </w:p>
          <w:p w14:paraId="7DBD657B" w14:textId="77777777" w:rsidR="0026773E" w:rsidRDefault="002677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EB1B50" w14:textId="77777777" w:rsidR="0026773E" w:rsidRDefault="00D92DBE">
            <w:pPr>
              <w:spacing w:before="135" w:after="135"/>
              <w:jc w:val="both"/>
              <w:textAlignment w:val="center"/>
            </w:pPr>
            <w:r>
              <w:rPr>
                <w:rFonts w:ascii="Arial" w:hAnsi="Arial" w:cs="Arial"/>
                <w:color w:val="000000"/>
                <w:position w:val="-2"/>
                <w:sz w:val="18"/>
                <w:szCs w:val="18"/>
              </w:rPr>
              <w:t>Izpolnjen, podpisan in žigosan.</w:t>
            </w:r>
          </w:p>
        </w:tc>
      </w:tr>
      <w:tr w:rsidR="0026773E" w14:paraId="24FE242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6B183" w14:textId="77777777" w:rsidR="0026773E" w:rsidRDefault="00D92DBE">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4EA73" w14:textId="356C59B2" w:rsidR="0026773E" w:rsidRDefault="00D92DBE">
            <w:r>
              <w:rPr>
                <w:rFonts w:ascii="Arial" w:hAnsi="Arial" w:cs="Arial"/>
                <w:color w:val="000000"/>
                <w:position w:val="-2"/>
                <w:sz w:val="18"/>
                <w:szCs w:val="18"/>
              </w:rPr>
              <w:t>Izjava članov organov in zastopnikov gospodarskega subjekta in pooblastilo za pridobitev podatkov iz kazenske evidence</w:t>
            </w:r>
            <w:r w:rsidR="00CA6501">
              <w:rPr>
                <w:rFonts w:ascii="Arial" w:hAnsi="Arial" w:cs="Arial"/>
                <w:color w:val="000000"/>
                <w:position w:val="-2"/>
                <w:sz w:val="18"/>
                <w:szCs w:val="18"/>
              </w:rPr>
              <w:t xml:space="preserve"> (za vse sodelujoče subjekte v ponudbi!)</w:t>
            </w:r>
          </w:p>
          <w:p w14:paraId="1742FAEC" w14:textId="77777777" w:rsidR="0026773E" w:rsidRDefault="002677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A0EB99" w14:textId="77777777" w:rsidR="0026773E" w:rsidRDefault="00D92DBE">
            <w:pPr>
              <w:spacing w:before="135" w:after="135"/>
              <w:jc w:val="both"/>
              <w:textAlignment w:val="center"/>
            </w:pPr>
            <w:r>
              <w:rPr>
                <w:rFonts w:ascii="Arial" w:hAnsi="Arial" w:cs="Arial"/>
                <w:color w:val="000000"/>
                <w:position w:val="-2"/>
                <w:sz w:val="18"/>
                <w:szCs w:val="18"/>
              </w:rPr>
              <w:t>Izpolnjen, podpisan in žigosan. </w:t>
            </w:r>
          </w:p>
          <w:p w14:paraId="5B7B51CE" w14:textId="77777777" w:rsidR="0026773E" w:rsidRDefault="00D92DBE">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26773E" w14:paraId="20E8A80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BEB21B" w14:textId="77777777" w:rsidR="0026773E" w:rsidRDefault="00D92DBE">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C394E4" w14:textId="77777777" w:rsidR="0026773E" w:rsidRDefault="00D92DBE">
            <w:r>
              <w:rPr>
                <w:rFonts w:ascii="Arial" w:hAnsi="Arial" w:cs="Arial"/>
                <w:color w:val="000000"/>
                <w:position w:val="-2"/>
                <w:sz w:val="18"/>
                <w:szCs w:val="18"/>
              </w:rPr>
              <w:t>Izjava o nastopu s podizvajalci</w:t>
            </w:r>
          </w:p>
          <w:p w14:paraId="0433DBED" w14:textId="77777777" w:rsidR="0026773E" w:rsidRDefault="002677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88D88E" w14:textId="2CB69A95" w:rsidR="0026773E" w:rsidRDefault="00D92DBE" w:rsidP="00CA6501">
            <w:pPr>
              <w:spacing w:before="135" w:after="135"/>
              <w:jc w:val="both"/>
              <w:textAlignment w:val="center"/>
            </w:pPr>
            <w:r>
              <w:rPr>
                <w:rFonts w:ascii="Arial" w:hAnsi="Arial" w:cs="Arial"/>
                <w:color w:val="000000"/>
                <w:position w:val="-2"/>
                <w:sz w:val="18"/>
                <w:szCs w:val="18"/>
              </w:rPr>
              <w:t xml:space="preserve">Izpolnjen, podpisan in žigosan. Priložen izpolnjen ESPD obrazec za vsakega podizvajalca (79. člen ZJN-3). </w:t>
            </w:r>
          </w:p>
        </w:tc>
      </w:tr>
      <w:tr w:rsidR="0026773E" w14:paraId="405BE18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83430E" w14:textId="77777777" w:rsidR="0026773E" w:rsidRDefault="00D92DBE">
            <w:r>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B02522" w14:textId="77777777" w:rsidR="0026773E" w:rsidRDefault="00D92DBE">
            <w:r>
              <w:rPr>
                <w:rFonts w:ascii="Arial" w:hAnsi="Arial" w:cs="Arial"/>
                <w:color w:val="000000"/>
                <w:position w:val="-2"/>
                <w:sz w:val="18"/>
                <w:szCs w:val="18"/>
              </w:rPr>
              <w:t>Izjava zastopnika podizvajalca v zvezi z izpolnjevanjem obveznih pogojev za podizvajalce</w:t>
            </w:r>
          </w:p>
          <w:p w14:paraId="468D7A45" w14:textId="77777777" w:rsidR="0026773E" w:rsidRDefault="002677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9878B7" w14:textId="77777777" w:rsidR="0026773E" w:rsidRDefault="00D92DBE">
            <w:pPr>
              <w:spacing w:before="135" w:after="135"/>
              <w:jc w:val="both"/>
              <w:textAlignment w:val="center"/>
            </w:pPr>
            <w:r>
              <w:rPr>
                <w:rFonts w:ascii="Arial" w:hAnsi="Arial" w:cs="Arial"/>
                <w:color w:val="000000"/>
                <w:position w:val="-2"/>
                <w:sz w:val="18"/>
                <w:szCs w:val="18"/>
              </w:rPr>
              <w:t>Izpolnjen, podpisan in žigosan.</w:t>
            </w:r>
          </w:p>
        </w:tc>
      </w:tr>
      <w:tr w:rsidR="0026773E" w14:paraId="00963BE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E85BE7" w14:textId="77777777" w:rsidR="0026773E" w:rsidRDefault="00D92DBE">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1A6E8E" w14:textId="77777777" w:rsidR="0026773E" w:rsidRDefault="00D92DBE">
            <w:r>
              <w:rPr>
                <w:rFonts w:ascii="Arial" w:hAnsi="Arial" w:cs="Arial"/>
                <w:color w:val="000000"/>
                <w:position w:val="-2"/>
                <w:sz w:val="18"/>
                <w:szCs w:val="18"/>
              </w:rPr>
              <w:t>Izjava podizvajalca</w:t>
            </w:r>
          </w:p>
          <w:p w14:paraId="01101BED" w14:textId="77777777" w:rsidR="0026773E" w:rsidRDefault="002677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0BFA82" w14:textId="77777777" w:rsidR="0026773E" w:rsidRDefault="00D92DBE">
            <w:pPr>
              <w:spacing w:before="135" w:after="135"/>
              <w:jc w:val="both"/>
              <w:textAlignment w:val="center"/>
            </w:pPr>
            <w:r>
              <w:rPr>
                <w:rFonts w:ascii="Arial" w:hAnsi="Arial" w:cs="Arial"/>
                <w:color w:val="000000"/>
                <w:position w:val="-2"/>
                <w:sz w:val="18"/>
                <w:szCs w:val="18"/>
              </w:rPr>
              <w:t>Izpolnjen, podpisan in žigosan.</w:t>
            </w:r>
          </w:p>
        </w:tc>
      </w:tr>
      <w:tr w:rsidR="0026773E" w14:paraId="4003E9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84B05D" w14:textId="77777777" w:rsidR="0026773E" w:rsidRDefault="00D92DBE">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6E900A" w14:textId="77777777" w:rsidR="0026773E" w:rsidRDefault="00D92DBE">
            <w:r>
              <w:rPr>
                <w:rFonts w:ascii="Arial" w:hAnsi="Arial" w:cs="Arial"/>
                <w:color w:val="000000"/>
                <w:position w:val="-2"/>
                <w:sz w:val="18"/>
                <w:szCs w:val="18"/>
              </w:rPr>
              <w:t>Referenčna lista gospodarskega subjekta</w:t>
            </w:r>
          </w:p>
          <w:p w14:paraId="2398B414" w14:textId="77777777" w:rsidR="0026773E" w:rsidRDefault="002677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41165E" w14:textId="77777777" w:rsidR="0026773E" w:rsidRDefault="00D92DBE">
            <w:pPr>
              <w:spacing w:before="135" w:after="135"/>
              <w:jc w:val="both"/>
              <w:textAlignment w:val="center"/>
            </w:pPr>
            <w:r>
              <w:rPr>
                <w:rFonts w:ascii="Arial" w:hAnsi="Arial" w:cs="Arial"/>
                <w:color w:val="000000"/>
                <w:position w:val="-2"/>
                <w:sz w:val="18"/>
                <w:szCs w:val="18"/>
              </w:rPr>
              <w:t>Izpolnjen.</w:t>
            </w:r>
          </w:p>
        </w:tc>
      </w:tr>
      <w:tr w:rsidR="0026773E" w14:paraId="683D49E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B9C99" w14:textId="77777777" w:rsidR="0026773E" w:rsidRDefault="00D92DBE">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538C4C" w14:textId="7BFE1535" w:rsidR="0026773E" w:rsidRDefault="00CA6501">
            <w:r>
              <w:rPr>
                <w:rFonts w:ascii="Arial" w:hAnsi="Arial" w:cs="Arial"/>
                <w:color w:val="000000"/>
                <w:position w:val="-2"/>
                <w:sz w:val="18"/>
                <w:szCs w:val="18"/>
              </w:rPr>
              <w:t>Potrdila</w:t>
            </w:r>
            <w:r w:rsidR="00D92DBE">
              <w:rPr>
                <w:rFonts w:ascii="Arial" w:hAnsi="Arial" w:cs="Arial"/>
                <w:color w:val="000000"/>
                <w:position w:val="-2"/>
                <w:sz w:val="18"/>
                <w:szCs w:val="18"/>
              </w:rPr>
              <w:t xml:space="preserve"> o dobro opravljenem delu za </w:t>
            </w:r>
            <w:proofErr w:type="spellStart"/>
            <w:r w:rsidR="00D92DBE">
              <w:rPr>
                <w:rFonts w:ascii="Arial" w:hAnsi="Arial" w:cs="Arial"/>
                <w:color w:val="000000"/>
                <w:position w:val="-2"/>
                <w:sz w:val="18"/>
                <w:szCs w:val="18"/>
              </w:rPr>
              <w:t>gosp.subjekt</w:t>
            </w:r>
            <w:proofErr w:type="spellEnd"/>
          </w:p>
          <w:p w14:paraId="5F3A1D0B" w14:textId="77777777" w:rsidR="0026773E" w:rsidRDefault="002677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791C3E" w14:textId="77777777" w:rsidR="0026773E" w:rsidRDefault="00D92DBE">
            <w:pPr>
              <w:spacing w:before="135" w:after="135"/>
              <w:jc w:val="both"/>
              <w:textAlignment w:val="center"/>
            </w:pPr>
            <w:r>
              <w:rPr>
                <w:rFonts w:ascii="Arial" w:hAnsi="Arial" w:cs="Arial"/>
                <w:color w:val="000000"/>
                <w:position w:val="-2"/>
                <w:sz w:val="18"/>
                <w:szCs w:val="18"/>
              </w:rPr>
              <w:t>Izpolnjen, potrjen s strani naročnika posla.</w:t>
            </w:r>
          </w:p>
        </w:tc>
      </w:tr>
      <w:tr w:rsidR="0026773E" w14:paraId="4EFF2D2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499C95" w14:textId="77777777" w:rsidR="0026773E" w:rsidRDefault="00D92DBE">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08BC4C" w14:textId="77777777" w:rsidR="0026773E" w:rsidRDefault="00D92DBE">
            <w:r>
              <w:rPr>
                <w:rFonts w:ascii="Arial" w:hAnsi="Arial" w:cs="Arial"/>
                <w:color w:val="000000"/>
                <w:position w:val="-2"/>
                <w:sz w:val="18"/>
                <w:szCs w:val="18"/>
              </w:rPr>
              <w:t>Seznam kadrov</w:t>
            </w:r>
          </w:p>
          <w:p w14:paraId="432C83FB" w14:textId="77777777" w:rsidR="0026773E" w:rsidRDefault="002677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CFFBE4" w14:textId="77777777" w:rsidR="0026773E" w:rsidRDefault="00D92DBE">
            <w:pPr>
              <w:spacing w:before="135" w:after="135"/>
              <w:jc w:val="both"/>
              <w:textAlignment w:val="center"/>
            </w:pPr>
            <w:r>
              <w:rPr>
                <w:rFonts w:ascii="Arial" w:hAnsi="Arial" w:cs="Arial"/>
                <w:color w:val="000000"/>
                <w:position w:val="-2"/>
                <w:sz w:val="18"/>
                <w:szCs w:val="18"/>
              </w:rPr>
              <w:t>Izpolnjen, podpisan, žigosan</w:t>
            </w:r>
          </w:p>
        </w:tc>
      </w:tr>
      <w:tr w:rsidR="0026773E" w14:paraId="5809A17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73E40C" w14:textId="77777777" w:rsidR="0026773E" w:rsidRDefault="00D92DBE">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0060A6" w14:textId="5D809AB2" w:rsidR="0026773E" w:rsidRDefault="00D92DBE">
            <w:r>
              <w:rPr>
                <w:rFonts w:ascii="Arial" w:hAnsi="Arial" w:cs="Arial"/>
                <w:color w:val="000000"/>
                <w:position w:val="-2"/>
                <w:sz w:val="18"/>
                <w:szCs w:val="18"/>
              </w:rPr>
              <w:t>Potrdilo o dobro opravljenem delu nominiranih kadrov</w:t>
            </w:r>
            <w:r w:rsidR="00CA6501">
              <w:rPr>
                <w:rFonts w:ascii="Arial" w:hAnsi="Arial" w:cs="Arial"/>
                <w:color w:val="000000"/>
                <w:position w:val="-2"/>
                <w:sz w:val="18"/>
                <w:szCs w:val="18"/>
              </w:rPr>
              <w:t xml:space="preserve"> (strokovnjakov)</w:t>
            </w:r>
          </w:p>
          <w:p w14:paraId="3C88944D" w14:textId="77777777" w:rsidR="0026773E" w:rsidRDefault="002677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AE1933" w14:textId="77777777" w:rsidR="0026773E" w:rsidRDefault="00D92DBE">
            <w:pPr>
              <w:spacing w:before="135" w:after="135"/>
              <w:jc w:val="both"/>
              <w:textAlignment w:val="center"/>
            </w:pPr>
            <w:r>
              <w:rPr>
                <w:rFonts w:ascii="Arial" w:hAnsi="Arial" w:cs="Arial"/>
                <w:color w:val="000000"/>
                <w:position w:val="-2"/>
                <w:sz w:val="18"/>
                <w:szCs w:val="18"/>
              </w:rPr>
              <w:t>Izpolnjen, potrjen s strani naročnika posla.</w:t>
            </w:r>
          </w:p>
        </w:tc>
      </w:tr>
      <w:tr w:rsidR="0026773E" w14:paraId="196F8D7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83B683" w14:textId="77777777" w:rsidR="0026773E" w:rsidRDefault="00D92DBE">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FD6B1F" w14:textId="77777777" w:rsidR="0026773E" w:rsidRDefault="00D92DBE">
            <w:r>
              <w:rPr>
                <w:rFonts w:ascii="Arial" w:hAnsi="Arial" w:cs="Arial"/>
                <w:color w:val="000000"/>
                <w:position w:val="-2"/>
                <w:sz w:val="18"/>
                <w:szCs w:val="18"/>
              </w:rPr>
              <w:t>Zahteve za dosego ciljev Uredbe o zelenem javnem naročanju</w:t>
            </w:r>
          </w:p>
          <w:p w14:paraId="5403728E" w14:textId="77777777" w:rsidR="0026773E" w:rsidRDefault="002677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4E99D0" w14:textId="77777777" w:rsidR="0026773E" w:rsidRDefault="00D92DBE">
            <w:pPr>
              <w:spacing w:before="135" w:after="135"/>
              <w:jc w:val="both"/>
              <w:textAlignment w:val="center"/>
            </w:pPr>
            <w:r>
              <w:rPr>
                <w:rFonts w:ascii="Arial" w:hAnsi="Arial" w:cs="Arial"/>
                <w:color w:val="000000"/>
                <w:position w:val="-2"/>
                <w:sz w:val="18"/>
                <w:szCs w:val="18"/>
              </w:rPr>
              <w:t>Podpisan, žigosan.</w:t>
            </w:r>
          </w:p>
        </w:tc>
      </w:tr>
      <w:tr w:rsidR="0026773E" w14:paraId="0AF8538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91E976" w14:textId="77777777" w:rsidR="0026773E" w:rsidRDefault="00D92DBE">
            <w:r>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B643A9" w14:textId="77777777" w:rsidR="0026773E" w:rsidRDefault="00D92DBE">
            <w:r>
              <w:rPr>
                <w:rFonts w:ascii="Arial" w:hAnsi="Arial" w:cs="Arial"/>
                <w:color w:val="000000"/>
                <w:position w:val="-2"/>
                <w:sz w:val="18"/>
                <w:szCs w:val="18"/>
              </w:rPr>
              <w:t>Vzorec bančne garancije / kavcijskega zavarovanja za dobro izvedbo</w:t>
            </w:r>
          </w:p>
          <w:p w14:paraId="624E8488" w14:textId="77777777" w:rsidR="0026773E" w:rsidRDefault="002677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3F42F3" w14:textId="77777777" w:rsidR="0026773E" w:rsidRDefault="00D92DBE">
            <w:pPr>
              <w:spacing w:before="135" w:after="135"/>
              <w:jc w:val="both"/>
              <w:textAlignment w:val="center"/>
            </w:pPr>
            <w:r>
              <w:rPr>
                <w:rFonts w:ascii="Arial" w:hAnsi="Arial" w:cs="Arial"/>
                <w:color w:val="000000"/>
                <w:position w:val="-2"/>
                <w:sz w:val="18"/>
                <w:szCs w:val="18"/>
              </w:rPr>
              <w:t>Parafiran.</w:t>
            </w:r>
          </w:p>
        </w:tc>
      </w:tr>
      <w:tr w:rsidR="0026773E" w14:paraId="120F156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A9F1A8" w14:textId="77777777" w:rsidR="0026773E" w:rsidRDefault="00D92DBE">
            <w:r>
              <w:rPr>
                <w:rFonts w:ascii="Arial" w:hAnsi="Arial" w:cs="Arial"/>
                <w:color w:val="000000"/>
                <w:position w:val="-2"/>
                <w:sz w:val="18"/>
                <w:szCs w:val="18"/>
              </w:rPr>
              <w:t>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A8A507" w14:textId="77777777" w:rsidR="0026773E" w:rsidRDefault="00D92DBE">
            <w:r>
              <w:rPr>
                <w:rFonts w:ascii="Arial" w:hAnsi="Arial" w:cs="Arial"/>
                <w:color w:val="000000"/>
                <w:position w:val="-2"/>
                <w:sz w:val="18"/>
                <w:szCs w:val="18"/>
              </w:rPr>
              <w:t>Vzorec bančne garancije / kavcijskega zavarovanja za odpravo napak</w:t>
            </w:r>
          </w:p>
          <w:p w14:paraId="35CFE612" w14:textId="77777777" w:rsidR="0026773E" w:rsidRDefault="002677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BA02EE" w14:textId="77777777" w:rsidR="0026773E" w:rsidRDefault="00D92DBE">
            <w:pPr>
              <w:spacing w:before="135" w:after="135"/>
              <w:jc w:val="both"/>
              <w:textAlignment w:val="center"/>
            </w:pPr>
            <w:r>
              <w:rPr>
                <w:rFonts w:ascii="Arial" w:hAnsi="Arial" w:cs="Arial"/>
                <w:color w:val="000000"/>
                <w:position w:val="-2"/>
                <w:sz w:val="18"/>
                <w:szCs w:val="18"/>
              </w:rPr>
              <w:t>Parafiran.</w:t>
            </w:r>
          </w:p>
        </w:tc>
      </w:tr>
      <w:tr w:rsidR="0026773E" w14:paraId="42747B6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B46841" w14:textId="77777777" w:rsidR="0026773E" w:rsidRDefault="00D92DBE">
            <w:r>
              <w:rPr>
                <w:rFonts w:ascii="Arial" w:hAnsi="Arial" w:cs="Arial"/>
                <w:color w:val="000000"/>
                <w:position w:val="-2"/>
                <w:sz w:val="18"/>
                <w:szCs w:val="18"/>
              </w:rPr>
              <w:t>16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07808" w14:textId="77777777" w:rsidR="0026773E" w:rsidRDefault="00D92DBE">
            <w:r>
              <w:rPr>
                <w:rFonts w:ascii="Arial" w:hAnsi="Arial" w:cs="Arial"/>
                <w:color w:val="000000"/>
                <w:position w:val="-2"/>
                <w:sz w:val="18"/>
                <w:szCs w:val="18"/>
              </w:rPr>
              <w:t>Izjava o lastniških deležih</w:t>
            </w:r>
          </w:p>
          <w:p w14:paraId="05D98C66" w14:textId="77777777" w:rsidR="0026773E" w:rsidRDefault="002677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EBCF18" w14:textId="77777777" w:rsidR="0026773E" w:rsidRDefault="00D92DBE">
            <w:pPr>
              <w:spacing w:before="135" w:after="135"/>
              <w:jc w:val="both"/>
              <w:textAlignment w:val="center"/>
            </w:pPr>
            <w:r>
              <w:rPr>
                <w:rFonts w:ascii="Arial" w:hAnsi="Arial" w:cs="Arial"/>
                <w:color w:val="000000"/>
                <w:position w:val="-2"/>
                <w:sz w:val="18"/>
                <w:szCs w:val="18"/>
              </w:rPr>
              <w:t>Izpolnjen, podpisan in žigosan</w:t>
            </w:r>
          </w:p>
        </w:tc>
      </w:tr>
      <w:tr w:rsidR="0026773E" w14:paraId="22B4D12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AA3625" w14:textId="77777777" w:rsidR="0026773E" w:rsidRDefault="00D92DBE">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EBE7A1" w14:textId="1D247682" w:rsidR="0026773E" w:rsidRDefault="008C1AD3">
            <w:pPr>
              <w:rPr>
                <w:rFonts w:ascii="Arial" w:hAnsi="Arial" w:cs="Arial"/>
                <w:color w:val="000000"/>
                <w:position w:val="-2"/>
                <w:sz w:val="18"/>
                <w:szCs w:val="18"/>
              </w:rPr>
            </w:pPr>
            <w:r>
              <w:rPr>
                <w:rFonts w:ascii="Arial" w:hAnsi="Arial" w:cs="Arial"/>
                <w:color w:val="000000"/>
                <w:position w:val="-2"/>
                <w:sz w:val="18"/>
                <w:szCs w:val="18"/>
              </w:rPr>
              <w:t>Vzorec pogodbe</w:t>
            </w:r>
            <w:r w:rsidR="00F325D9">
              <w:rPr>
                <w:rFonts w:ascii="Arial" w:hAnsi="Arial" w:cs="Arial"/>
                <w:color w:val="000000"/>
                <w:position w:val="-2"/>
                <w:sz w:val="18"/>
                <w:szCs w:val="18"/>
              </w:rPr>
              <w:t xml:space="preserve"> s prilogo</w:t>
            </w:r>
            <w:r>
              <w:rPr>
                <w:rFonts w:ascii="Arial" w:hAnsi="Arial" w:cs="Arial"/>
                <w:color w:val="000000"/>
                <w:position w:val="-2"/>
                <w:sz w:val="18"/>
                <w:szCs w:val="18"/>
              </w:rPr>
              <w:t xml:space="preserve"> (za sklop za katerega podaja ponudbo): </w:t>
            </w:r>
          </w:p>
          <w:p w14:paraId="0F07C512" w14:textId="3DE99F67" w:rsidR="008C1AD3" w:rsidRPr="008C1AD3" w:rsidRDefault="008C1AD3" w:rsidP="00A51000">
            <w:pPr>
              <w:pStyle w:val="Odstavekseznama"/>
              <w:numPr>
                <w:ilvl w:val="0"/>
                <w:numId w:val="59"/>
              </w:numPr>
              <w:rPr>
                <w:rFonts w:ascii="Arial" w:hAnsi="Arial" w:cs="Arial"/>
                <w:color w:val="000000"/>
                <w:position w:val="-2"/>
                <w:sz w:val="18"/>
                <w:szCs w:val="18"/>
              </w:rPr>
            </w:pPr>
            <w:r w:rsidRPr="008C1AD3">
              <w:rPr>
                <w:rFonts w:ascii="Arial" w:hAnsi="Arial" w:cs="Arial"/>
                <w:color w:val="000000"/>
                <w:position w:val="-2"/>
                <w:sz w:val="18"/>
                <w:szCs w:val="18"/>
              </w:rPr>
              <w:t>Pogodba za sklop 1</w:t>
            </w:r>
          </w:p>
          <w:p w14:paraId="4694F554" w14:textId="69FB5426" w:rsidR="008C1AD3" w:rsidRDefault="008C1AD3" w:rsidP="00A51000">
            <w:pPr>
              <w:pStyle w:val="Odstavekseznama"/>
              <w:numPr>
                <w:ilvl w:val="0"/>
                <w:numId w:val="59"/>
              </w:numPr>
            </w:pPr>
            <w:r w:rsidRPr="008C1AD3">
              <w:rPr>
                <w:rFonts w:ascii="Arial" w:hAnsi="Arial" w:cs="Arial"/>
                <w:color w:val="000000"/>
                <w:position w:val="-2"/>
                <w:sz w:val="18"/>
                <w:szCs w:val="18"/>
              </w:rPr>
              <w:t>Pogodba za sklop 2</w:t>
            </w:r>
          </w:p>
          <w:p w14:paraId="7722028C" w14:textId="77777777" w:rsidR="0026773E" w:rsidRDefault="002677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C8A6D3" w14:textId="77777777" w:rsidR="0026773E" w:rsidRDefault="00D92DBE">
            <w:pPr>
              <w:spacing w:before="135" w:after="135"/>
              <w:jc w:val="both"/>
              <w:textAlignment w:val="center"/>
            </w:pPr>
            <w:r>
              <w:rPr>
                <w:rFonts w:ascii="Arial" w:hAnsi="Arial" w:cs="Arial"/>
                <w:color w:val="000000"/>
                <w:position w:val="-2"/>
                <w:sz w:val="18"/>
                <w:szCs w:val="18"/>
              </w:rPr>
              <w:t>Parafiran, podpisan in žigosan.</w:t>
            </w:r>
          </w:p>
        </w:tc>
      </w:tr>
    </w:tbl>
    <w:p w14:paraId="0DC7CF29" w14:textId="5B947939" w:rsidR="0026773E" w:rsidRDefault="0026773E">
      <w:pPr>
        <w:sectPr w:rsidR="0026773E" w:rsidSect="00D931BF">
          <w:pgSz w:w="11906" w:h="16838"/>
          <w:pgMar w:top="1418" w:right="1418" w:bottom="1418" w:left="1418" w:header="567" w:footer="680" w:gutter="0"/>
          <w:cols w:space="708"/>
          <w:docGrid w:linePitch="360"/>
        </w:sectPr>
      </w:pPr>
    </w:p>
    <w:p w14:paraId="45630826" w14:textId="77777777" w:rsidR="00D92DBE" w:rsidRPr="00590863" w:rsidRDefault="00D92DBE" w:rsidP="00D92DBE">
      <w:pPr>
        <w:spacing w:after="0"/>
        <w:jc w:val="right"/>
        <w:rPr>
          <w:rFonts w:ascii="Arial" w:hAnsi="Arial" w:cs="Arial"/>
          <w:sz w:val="18"/>
          <w:szCs w:val="18"/>
        </w:rPr>
      </w:pPr>
      <w:r w:rsidRPr="00590863">
        <w:rPr>
          <w:rFonts w:ascii="Arial" w:hAnsi="Arial" w:cs="Arial"/>
          <w:sz w:val="18"/>
          <w:szCs w:val="18"/>
        </w:rPr>
        <w:lastRenderedPageBreak/>
        <w:t>Obrazec št: 1</w:t>
      </w:r>
    </w:p>
    <w:p w14:paraId="033C72C0" w14:textId="77777777" w:rsidR="00D92DBE" w:rsidRDefault="00D92DBE" w:rsidP="00D92D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410AD42A" w14:textId="225EB595" w:rsidR="0026773E" w:rsidRDefault="00D92DBE">
      <w:pPr>
        <w:spacing w:before="225" w:after="225" w:line="240" w:lineRule="auto"/>
        <w:jc w:val="both"/>
      </w:pPr>
      <w:r>
        <w:rPr>
          <w:rFonts w:ascii="Arial" w:hAnsi="Arial" w:cs="Arial"/>
          <w:color w:val="000000"/>
          <w:sz w:val="18"/>
          <w:szCs w:val="18"/>
        </w:rPr>
        <w:t>Na osnovi povabila za naročilo »</w:t>
      </w:r>
      <w:r w:rsidR="00E2495E" w:rsidRPr="00E2495E">
        <w:rPr>
          <w:rFonts w:ascii="Arial" w:hAnsi="Arial" w:cs="Arial"/>
          <w:b/>
          <w:bCs/>
          <w:color w:val="000000"/>
          <w:sz w:val="18"/>
          <w:szCs w:val="18"/>
        </w:rPr>
        <w:t>IZDELAVA  PROJEKTNE IN INVESTICIJSKE DOKUMENTACIJE S PROJEKTANTSKIM NADZOROM, IZVEDBA GOI DEL IN DOBAVA OPREME ZA PROJEKT: »UREDITEV VEČNAMENSKE OPERACIJSKE D</w:t>
      </w:r>
      <w:r w:rsidR="00E2495E">
        <w:rPr>
          <w:rFonts w:ascii="Arial" w:hAnsi="Arial" w:cs="Arial"/>
          <w:b/>
          <w:bCs/>
          <w:color w:val="000000"/>
          <w:sz w:val="18"/>
          <w:szCs w:val="18"/>
        </w:rPr>
        <w:t>VORANE OP7</w:t>
      </w:r>
      <w:r>
        <w:rPr>
          <w:rFonts w:ascii="Arial" w:hAnsi="Arial" w:cs="Arial"/>
          <w:color w:val="000000"/>
          <w:sz w:val="18"/>
          <w:szCs w:val="18"/>
        </w:rPr>
        <w:t>« dajemo ponudbo, kot sledi:</w:t>
      </w:r>
    </w:p>
    <w:p w14:paraId="577A33BD" w14:textId="77777777" w:rsidR="0026773E" w:rsidRDefault="00D92DB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26773E" w14:paraId="1A0C0A5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1FBA65" w14:textId="77777777" w:rsidR="0026773E" w:rsidRDefault="00D92DB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3E7B47" w14:textId="77777777" w:rsidR="0026773E" w:rsidRDefault="00D92DBE">
            <w:r>
              <w:rPr>
                <w:rFonts w:ascii="Arial" w:hAnsi="Arial" w:cs="Arial"/>
                <w:color w:val="000000"/>
                <w:position w:val="-2"/>
                <w:sz w:val="18"/>
                <w:szCs w:val="18"/>
              </w:rPr>
              <w:t> </w:t>
            </w:r>
          </w:p>
        </w:tc>
      </w:tr>
      <w:tr w:rsidR="0026773E" w14:paraId="56472DE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F48FC1" w14:textId="77777777" w:rsidR="0026773E" w:rsidRDefault="00D92DB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3BC025" w14:textId="77777777" w:rsidR="0026773E" w:rsidRDefault="00D92DBE">
            <w:r>
              <w:rPr>
                <w:rFonts w:ascii="Arial" w:hAnsi="Arial" w:cs="Arial"/>
                <w:color w:val="000000"/>
                <w:position w:val="-2"/>
                <w:sz w:val="18"/>
                <w:szCs w:val="18"/>
              </w:rPr>
              <w:t> </w:t>
            </w:r>
          </w:p>
        </w:tc>
      </w:tr>
    </w:tbl>
    <w:p w14:paraId="03B89E1C" w14:textId="77777777" w:rsidR="0026773E" w:rsidRDefault="00D92DBE">
      <w:pPr>
        <w:spacing w:before="225" w:after="225" w:line="240" w:lineRule="auto"/>
        <w:jc w:val="both"/>
      </w:pPr>
      <w:r>
        <w:rPr>
          <w:rFonts w:ascii="Arial" w:hAnsi="Arial" w:cs="Arial"/>
          <w:color w:val="000000"/>
          <w:sz w:val="18"/>
          <w:szCs w:val="18"/>
        </w:rPr>
        <w:t>Ponudbo oddajamo (ustrezno označite):</w:t>
      </w:r>
    </w:p>
    <w:p w14:paraId="5C964B92" w14:textId="77777777" w:rsidR="0026773E" w:rsidRDefault="00D92DBE" w:rsidP="007B0CBC">
      <w:pPr>
        <w:spacing w:before="120" w:after="120" w:line="240" w:lineRule="auto"/>
        <w:jc w:val="both"/>
      </w:pPr>
      <w:r>
        <w:fldChar w:fldCharType="begin">
          <w:ffData>
            <w:name w:val="cbox1610a979104c01"/>
            <w:enabled/>
            <w:calcOnExit w:val="0"/>
            <w:checkBox>
              <w:sizeAuto/>
              <w:default w:val="0"/>
            </w:checkBox>
          </w:ffData>
        </w:fldChar>
      </w:r>
      <w:bookmarkStart w:id="1" w:name="cbox1610a979104c01"/>
      <w:r>
        <w:instrText xml:space="preserve"> FORMCHECKBOX </w:instrText>
      </w:r>
      <w:r w:rsidR="00D466D8">
        <w:fldChar w:fldCharType="separate"/>
      </w:r>
      <w:r>
        <w:fldChar w:fldCharType="end"/>
      </w:r>
      <w:bookmarkEnd w:id="1"/>
      <w:r>
        <w:rPr>
          <w:rFonts w:ascii="Arial" w:hAnsi="Arial" w:cs="Arial"/>
          <w:color w:val="000000"/>
          <w:sz w:val="18"/>
          <w:szCs w:val="18"/>
        </w:rPr>
        <w:t> samostojno</w:t>
      </w:r>
    </w:p>
    <w:p w14:paraId="0CDE111C" w14:textId="77777777" w:rsidR="0026773E" w:rsidRDefault="00D92DBE" w:rsidP="007B0CBC">
      <w:pPr>
        <w:spacing w:before="120" w:after="120" w:line="240" w:lineRule="auto"/>
        <w:jc w:val="both"/>
      </w:pPr>
      <w:r>
        <w:fldChar w:fldCharType="begin">
          <w:ffData>
            <w:name w:val="cbox1610a979104f39"/>
            <w:enabled/>
            <w:calcOnExit w:val="0"/>
            <w:checkBox>
              <w:sizeAuto/>
              <w:default w:val="0"/>
            </w:checkBox>
          </w:ffData>
        </w:fldChar>
      </w:r>
      <w:bookmarkStart w:id="2" w:name="cbox1610a979104f39"/>
      <w:r>
        <w:instrText xml:space="preserve"> FORMCHECKBOX </w:instrText>
      </w:r>
      <w:r w:rsidR="00D466D8">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3E431652" w14:textId="77777777" w:rsidR="0026773E" w:rsidRDefault="00D92DBE" w:rsidP="007B0CBC">
      <w:pPr>
        <w:spacing w:before="120" w:after="120" w:line="240" w:lineRule="auto"/>
        <w:jc w:val="both"/>
      </w:pPr>
      <w:r>
        <w:fldChar w:fldCharType="begin">
          <w:ffData>
            <w:name w:val="cbox1610a979105250"/>
            <w:enabled/>
            <w:calcOnExit w:val="0"/>
            <w:checkBox>
              <w:sizeAuto/>
              <w:default w:val="0"/>
            </w:checkBox>
          </w:ffData>
        </w:fldChar>
      </w:r>
      <w:bookmarkStart w:id="3" w:name="cbox1610a979105250"/>
      <w:r>
        <w:instrText xml:space="preserve"> FORMCHECKBOX </w:instrText>
      </w:r>
      <w:r w:rsidR="00D466D8">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EBC15A4" w14:textId="77777777" w:rsidR="0026773E" w:rsidRDefault="00D92DBE" w:rsidP="007B0CBC">
      <w:pPr>
        <w:spacing w:before="120" w:after="120" w:line="240" w:lineRule="auto"/>
        <w:jc w:val="both"/>
      </w:pPr>
      <w:r>
        <w:fldChar w:fldCharType="begin">
          <w:ffData>
            <w:name w:val="cbox1610a979105567"/>
            <w:enabled/>
            <w:calcOnExit w:val="0"/>
            <w:checkBox>
              <w:sizeAuto/>
              <w:default w:val="0"/>
            </w:checkBox>
          </w:ffData>
        </w:fldChar>
      </w:r>
      <w:bookmarkStart w:id="4" w:name="cbox1610a979105567"/>
      <w:r>
        <w:instrText xml:space="preserve"> FORMCHECKBOX </w:instrText>
      </w:r>
      <w:r w:rsidR="00D466D8">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009703DB" w14:textId="77777777" w:rsidR="0026773E" w:rsidRDefault="00D92DBE">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II. Ponudbena cena </w:t>
      </w:r>
    </w:p>
    <w:p w14:paraId="2668DBCA" w14:textId="21061AF7" w:rsidR="00E2495E" w:rsidRDefault="00E2495E">
      <w:pPr>
        <w:spacing w:before="225" w:after="225" w:line="240" w:lineRule="auto"/>
        <w:jc w:val="both"/>
      </w:pPr>
      <w:r w:rsidRPr="00E2495E">
        <w:rPr>
          <w:rFonts w:ascii="Arial" w:hAnsi="Arial" w:cs="Arial"/>
          <w:b/>
          <w:bCs/>
          <w:color w:val="000000"/>
          <w:sz w:val="18"/>
          <w:szCs w:val="18"/>
        </w:rPr>
        <w:t xml:space="preserve">Sklop 1: Izdelava projektne in investicijske dokumentacije ter izvedba goi del z vgradno medicinsko opremo  </w:t>
      </w:r>
    </w:p>
    <w:tbl>
      <w:tblPr>
        <w:tblStyle w:val="NormalTablePHPDOCX"/>
        <w:tblW w:w="5180" w:type="pct"/>
        <w:tblInd w:w="108" w:type="dxa"/>
        <w:tblLook w:val="04A0" w:firstRow="1" w:lastRow="0" w:firstColumn="1" w:lastColumn="0" w:noHBand="0" w:noVBand="1"/>
      </w:tblPr>
      <w:tblGrid>
        <w:gridCol w:w="3870"/>
        <w:gridCol w:w="550"/>
        <w:gridCol w:w="597"/>
        <w:gridCol w:w="1847"/>
        <w:gridCol w:w="820"/>
        <w:gridCol w:w="1700"/>
      </w:tblGrid>
      <w:tr w:rsidR="00E2495E" w14:paraId="5747519A" w14:textId="77777777" w:rsidTr="00E2495E">
        <w:tc>
          <w:tcPr>
            <w:tcW w:w="206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C7BA2C7" w14:textId="77777777" w:rsidR="00E2495E" w:rsidRDefault="00E2495E">
            <w:pPr>
              <w:jc w:val="center"/>
            </w:pPr>
            <w:r>
              <w:rPr>
                <w:rFonts w:ascii="Arial" w:hAnsi="Arial" w:cs="Arial"/>
                <w:b/>
                <w:bCs/>
                <w:color w:val="000000"/>
                <w:position w:val="-2"/>
                <w:sz w:val="18"/>
                <w:szCs w:val="18"/>
                <w:shd w:val="clear" w:color="auto" w:fill="D1D1D1"/>
              </w:rPr>
              <w:t>Postavka</w:t>
            </w:r>
          </w:p>
        </w:tc>
        <w:tc>
          <w:tcPr>
            <w:tcW w:w="293" w:type="pct"/>
            <w:tcBorders>
              <w:top w:val="single" w:sz="5" w:space="0" w:color="000000"/>
              <w:left w:val="single" w:sz="5" w:space="0" w:color="000000"/>
              <w:bottom w:val="single" w:sz="5" w:space="0" w:color="000000"/>
              <w:right w:val="single" w:sz="5" w:space="0" w:color="000000"/>
            </w:tcBorders>
            <w:shd w:val="clear" w:color="auto" w:fill="D1D1D1"/>
          </w:tcPr>
          <w:p w14:paraId="3C8FE0BE" w14:textId="51A2F673" w:rsidR="00E2495E" w:rsidRDefault="00E2495E">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EM</w:t>
            </w:r>
          </w:p>
        </w:tc>
        <w:tc>
          <w:tcPr>
            <w:tcW w:w="318" w:type="pct"/>
            <w:tcBorders>
              <w:top w:val="single" w:sz="5" w:space="0" w:color="000000"/>
              <w:left w:val="single" w:sz="5" w:space="0" w:color="000000"/>
              <w:bottom w:val="single" w:sz="5" w:space="0" w:color="000000"/>
              <w:right w:val="single" w:sz="5" w:space="0" w:color="000000"/>
            </w:tcBorders>
            <w:shd w:val="clear" w:color="auto" w:fill="D1D1D1"/>
          </w:tcPr>
          <w:p w14:paraId="3ACBEB42" w14:textId="73D56D52" w:rsidR="00E2495E" w:rsidRDefault="00E2495E">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KOL</w:t>
            </w:r>
          </w:p>
        </w:tc>
        <w:tc>
          <w:tcPr>
            <w:tcW w:w="98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208B4D" w14:textId="4730EB9E" w:rsidR="00E2495E" w:rsidRDefault="00E2495E">
            <w:pPr>
              <w:jc w:val="center"/>
            </w:pPr>
            <w:r>
              <w:rPr>
                <w:rFonts w:ascii="Arial" w:hAnsi="Arial" w:cs="Arial"/>
                <w:b/>
                <w:bCs/>
                <w:color w:val="000000"/>
                <w:position w:val="-2"/>
                <w:sz w:val="18"/>
                <w:szCs w:val="18"/>
                <w:shd w:val="clear" w:color="auto" w:fill="D1D1D1"/>
              </w:rPr>
              <w:t>Vrednost brez DDV</w:t>
            </w:r>
          </w:p>
        </w:tc>
        <w:tc>
          <w:tcPr>
            <w:tcW w:w="43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18CFA90" w14:textId="77777777" w:rsidR="00E2495E" w:rsidRDefault="00E2495E">
            <w:pPr>
              <w:jc w:val="center"/>
            </w:pPr>
            <w:r>
              <w:rPr>
                <w:rFonts w:ascii="Arial" w:hAnsi="Arial" w:cs="Arial"/>
                <w:b/>
                <w:bCs/>
                <w:color w:val="000000"/>
                <w:position w:val="-2"/>
                <w:sz w:val="18"/>
                <w:szCs w:val="18"/>
                <w:shd w:val="clear" w:color="auto" w:fill="D1D1D1"/>
              </w:rPr>
              <w:t>DDV</w:t>
            </w:r>
          </w:p>
        </w:tc>
        <w:tc>
          <w:tcPr>
            <w:tcW w:w="90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8754E3D" w14:textId="77777777" w:rsidR="00E2495E" w:rsidRDefault="00E2495E">
            <w:pPr>
              <w:jc w:val="center"/>
            </w:pPr>
            <w:r>
              <w:rPr>
                <w:rFonts w:ascii="Arial" w:hAnsi="Arial" w:cs="Arial"/>
                <w:b/>
                <w:bCs/>
                <w:color w:val="000000"/>
                <w:position w:val="-2"/>
                <w:sz w:val="18"/>
                <w:szCs w:val="18"/>
                <w:shd w:val="clear" w:color="auto" w:fill="D1D1D1"/>
              </w:rPr>
              <w:t>Vrednost z DDV</w:t>
            </w:r>
          </w:p>
        </w:tc>
      </w:tr>
      <w:tr w:rsidR="00E2495E" w14:paraId="174C5C00" w14:textId="77777777" w:rsidTr="00E2495E">
        <w:tc>
          <w:tcPr>
            <w:tcW w:w="20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1259CF" w14:textId="09068E5A" w:rsidR="00E2495E" w:rsidRPr="00CC7B5C" w:rsidRDefault="00CC7B5C" w:rsidP="00CC7B5C">
            <w:pPr>
              <w:ind w:firstLine="629"/>
              <w:rPr>
                <w:i/>
                <w:sz w:val="14"/>
              </w:rPr>
            </w:pPr>
            <w:r w:rsidRPr="00CC7B5C">
              <w:rPr>
                <w:rFonts w:ascii="Arial" w:hAnsi="Arial" w:cs="Arial"/>
                <w:i/>
                <w:position w:val="-2"/>
                <w:sz w:val="14"/>
                <w:szCs w:val="18"/>
              </w:rPr>
              <w:t xml:space="preserve">izdelava </w:t>
            </w:r>
            <w:proofErr w:type="spellStart"/>
            <w:r w:rsidRPr="00CC7B5C">
              <w:rPr>
                <w:rFonts w:ascii="Arial" w:hAnsi="Arial" w:cs="Arial"/>
                <w:i/>
                <w:position w:val="-2"/>
                <w:sz w:val="14"/>
                <w:szCs w:val="18"/>
              </w:rPr>
              <w:t>inv.dok</w:t>
            </w:r>
            <w:proofErr w:type="spellEnd"/>
            <w:r w:rsidRPr="00CC7B5C">
              <w:rPr>
                <w:rFonts w:ascii="Arial" w:hAnsi="Arial" w:cs="Arial"/>
                <w:i/>
                <w:position w:val="-2"/>
                <w:sz w:val="14"/>
                <w:szCs w:val="18"/>
              </w:rPr>
              <w:t xml:space="preserve">. </w:t>
            </w:r>
            <w:r w:rsidR="00E2495E" w:rsidRPr="00CC7B5C">
              <w:rPr>
                <w:rFonts w:ascii="Arial" w:hAnsi="Arial" w:cs="Arial"/>
                <w:i/>
                <w:position w:val="-2"/>
                <w:sz w:val="14"/>
                <w:szCs w:val="18"/>
              </w:rPr>
              <w:t>- DIIP</w:t>
            </w:r>
          </w:p>
        </w:tc>
        <w:tc>
          <w:tcPr>
            <w:tcW w:w="293" w:type="pct"/>
            <w:tcBorders>
              <w:top w:val="single" w:sz="5" w:space="0" w:color="000000"/>
              <w:left w:val="single" w:sz="5" w:space="0" w:color="000000"/>
              <w:bottom w:val="single" w:sz="5" w:space="0" w:color="000000"/>
              <w:right w:val="single" w:sz="5" w:space="0" w:color="000000"/>
            </w:tcBorders>
          </w:tcPr>
          <w:p w14:paraId="00F002B6" w14:textId="5EA3A9C4" w:rsidR="00E2495E" w:rsidRPr="00CC7B5C" w:rsidRDefault="00CC7B5C">
            <w:pPr>
              <w:rPr>
                <w:rFonts w:ascii="Arial" w:hAnsi="Arial" w:cs="Arial"/>
                <w:i/>
                <w:position w:val="-2"/>
                <w:sz w:val="14"/>
                <w:szCs w:val="18"/>
              </w:rPr>
            </w:pPr>
            <w:proofErr w:type="spellStart"/>
            <w:r w:rsidRPr="00CC7B5C">
              <w:rPr>
                <w:rFonts w:ascii="Arial" w:hAnsi="Arial" w:cs="Arial"/>
                <w:i/>
                <w:position w:val="-2"/>
                <w:sz w:val="14"/>
                <w:szCs w:val="18"/>
              </w:rPr>
              <w:t>kpl</w:t>
            </w:r>
            <w:proofErr w:type="spellEnd"/>
          </w:p>
        </w:tc>
        <w:tc>
          <w:tcPr>
            <w:tcW w:w="318" w:type="pct"/>
            <w:tcBorders>
              <w:top w:val="single" w:sz="5" w:space="0" w:color="000000"/>
              <w:left w:val="single" w:sz="5" w:space="0" w:color="000000"/>
              <w:bottom w:val="single" w:sz="5" w:space="0" w:color="000000"/>
              <w:right w:val="single" w:sz="5" w:space="0" w:color="000000"/>
            </w:tcBorders>
          </w:tcPr>
          <w:p w14:paraId="5DD81271" w14:textId="64436F56" w:rsidR="00E2495E" w:rsidRPr="00CC7B5C" w:rsidRDefault="00CC7B5C">
            <w:pPr>
              <w:rPr>
                <w:rFonts w:ascii="Arial" w:hAnsi="Arial" w:cs="Arial"/>
                <w:i/>
                <w:position w:val="-2"/>
                <w:sz w:val="14"/>
                <w:szCs w:val="18"/>
              </w:rPr>
            </w:pPr>
            <w:r w:rsidRPr="00CC7B5C">
              <w:rPr>
                <w:rFonts w:ascii="Arial" w:hAnsi="Arial" w:cs="Arial"/>
                <w:i/>
                <w:position w:val="-2"/>
                <w:sz w:val="14"/>
                <w:szCs w:val="18"/>
              </w:rPr>
              <w:t>1</w:t>
            </w:r>
          </w:p>
        </w:tc>
        <w:tc>
          <w:tcPr>
            <w:tcW w:w="9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0C445F" w14:textId="3C0D1B2B" w:rsidR="00E2495E" w:rsidRPr="00CC7B5C" w:rsidRDefault="00E2495E">
            <w:pPr>
              <w:rPr>
                <w:i/>
                <w:color w:val="A6A6A6" w:themeColor="background1" w:themeShade="A6"/>
                <w:sz w:val="16"/>
              </w:rPr>
            </w:pPr>
            <w:r w:rsidRPr="00CC7B5C">
              <w:rPr>
                <w:rFonts w:ascii="Arial" w:hAnsi="Arial" w:cs="Arial"/>
                <w:i/>
                <w:color w:val="A6A6A6" w:themeColor="background1" w:themeShade="A6"/>
                <w:position w:val="-2"/>
                <w:sz w:val="16"/>
                <w:szCs w:val="18"/>
              </w:rPr>
              <w:t> </w:t>
            </w:r>
          </w:p>
        </w:tc>
        <w:tc>
          <w:tcPr>
            <w:tcW w:w="4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A7D91D" w14:textId="77777777" w:rsidR="00E2495E" w:rsidRPr="00CC7B5C" w:rsidRDefault="00E2495E">
            <w:pPr>
              <w:rPr>
                <w:i/>
                <w:color w:val="A6A6A6" w:themeColor="background1" w:themeShade="A6"/>
                <w:sz w:val="16"/>
              </w:rPr>
            </w:pPr>
            <w:r w:rsidRPr="00CC7B5C">
              <w:rPr>
                <w:rFonts w:ascii="Arial" w:hAnsi="Arial" w:cs="Arial"/>
                <w:i/>
                <w:color w:val="A6A6A6" w:themeColor="background1" w:themeShade="A6"/>
                <w:position w:val="-2"/>
                <w:sz w:val="16"/>
                <w:szCs w:val="18"/>
              </w:rPr>
              <w:t> </w:t>
            </w:r>
          </w:p>
        </w:tc>
        <w:tc>
          <w:tcPr>
            <w:tcW w:w="9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40F6E4" w14:textId="77777777" w:rsidR="00E2495E" w:rsidRPr="00CC7B5C" w:rsidRDefault="00E2495E">
            <w:pPr>
              <w:rPr>
                <w:i/>
                <w:sz w:val="16"/>
              </w:rPr>
            </w:pPr>
            <w:r w:rsidRPr="00CC7B5C">
              <w:rPr>
                <w:rFonts w:ascii="Arial" w:hAnsi="Arial" w:cs="Arial"/>
                <w:i/>
                <w:color w:val="000000"/>
                <w:position w:val="-2"/>
                <w:sz w:val="16"/>
                <w:szCs w:val="18"/>
              </w:rPr>
              <w:t> </w:t>
            </w:r>
          </w:p>
        </w:tc>
      </w:tr>
      <w:tr w:rsidR="00CC7B5C" w14:paraId="3C5F022A" w14:textId="77777777" w:rsidTr="00E2495E">
        <w:tc>
          <w:tcPr>
            <w:tcW w:w="20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8BE9D9" w14:textId="43141229" w:rsidR="00CC7B5C" w:rsidRPr="00CC7B5C" w:rsidRDefault="00CC7B5C" w:rsidP="00CC7B5C">
            <w:pPr>
              <w:ind w:firstLine="629"/>
              <w:rPr>
                <w:rFonts w:ascii="Arial" w:hAnsi="Arial" w:cs="Arial"/>
                <w:i/>
                <w:position w:val="-2"/>
                <w:sz w:val="14"/>
                <w:szCs w:val="18"/>
              </w:rPr>
            </w:pPr>
            <w:r w:rsidRPr="00CC7B5C">
              <w:rPr>
                <w:rFonts w:ascii="Arial" w:hAnsi="Arial" w:cs="Arial"/>
                <w:i/>
                <w:position w:val="-2"/>
                <w:sz w:val="14"/>
                <w:szCs w:val="18"/>
              </w:rPr>
              <w:t xml:space="preserve">izdelava </w:t>
            </w:r>
            <w:proofErr w:type="spellStart"/>
            <w:r w:rsidRPr="00CC7B5C">
              <w:rPr>
                <w:rFonts w:ascii="Arial" w:hAnsi="Arial" w:cs="Arial"/>
                <w:i/>
                <w:position w:val="-2"/>
                <w:sz w:val="14"/>
                <w:szCs w:val="18"/>
              </w:rPr>
              <w:t>inv.dok</w:t>
            </w:r>
            <w:proofErr w:type="spellEnd"/>
            <w:r w:rsidRPr="00CC7B5C">
              <w:rPr>
                <w:rFonts w:ascii="Arial" w:hAnsi="Arial" w:cs="Arial"/>
                <w:i/>
                <w:position w:val="-2"/>
                <w:sz w:val="14"/>
                <w:szCs w:val="18"/>
              </w:rPr>
              <w:t>.. - IP</w:t>
            </w:r>
          </w:p>
        </w:tc>
        <w:tc>
          <w:tcPr>
            <w:tcW w:w="293" w:type="pct"/>
            <w:tcBorders>
              <w:top w:val="single" w:sz="5" w:space="0" w:color="000000"/>
              <w:left w:val="single" w:sz="5" w:space="0" w:color="000000"/>
              <w:bottom w:val="single" w:sz="5" w:space="0" w:color="000000"/>
              <w:right w:val="single" w:sz="5" w:space="0" w:color="000000"/>
            </w:tcBorders>
          </w:tcPr>
          <w:p w14:paraId="50CD3F72" w14:textId="6227592E" w:rsidR="00CC7B5C" w:rsidRPr="00CC7B5C" w:rsidRDefault="00CC7B5C" w:rsidP="00CC7B5C">
            <w:pPr>
              <w:rPr>
                <w:rFonts w:ascii="Arial" w:hAnsi="Arial" w:cs="Arial"/>
                <w:i/>
                <w:position w:val="-2"/>
                <w:sz w:val="14"/>
                <w:szCs w:val="18"/>
              </w:rPr>
            </w:pPr>
            <w:proofErr w:type="spellStart"/>
            <w:r w:rsidRPr="00CC7B5C">
              <w:rPr>
                <w:rFonts w:ascii="Arial" w:hAnsi="Arial" w:cs="Arial"/>
                <w:i/>
                <w:position w:val="-2"/>
                <w:sz w:val="14"/>
                <w:szCs w:val="18"/>
              </w:rPr>
              <w:t>kpl</w:t>
            </w:r>
            <w:proofErr w:type="spellEnd"/>
          </w:p>
        </w:tc>
        <w:tc>
          <w:tcPr>
            <w:tcW w:w="318" w:type="pct"/>
            <w:tcBorders>
              <w:top w:val="single" w:sz="5" w:space="0" w:color="000000"/>
              <w:left w:val="single" w:sz="5" w:space="0" w:color="000000"/>
              <w:bottom w:val="single" w:sz="5" w:space="0" w:color="000000"/>
              <w:right w:val="single" w:sz="5" w:space="0" w:color="000000"/>
            </w:tcBorders>
          </w:tcPr>
          <w:p w14:paraId="04A62F3A" w14:textId="0A1333C0" w:rsidR="00CC7B5C" w:rsidRPr="00CC7B5C" w:rsidRDefault="00CC7B5C" w:rsidP="00CC7B5C">
            <w:pPr>
              <w:rPr>
                <w:rFonts w:ascii="Arial" w:hAnsi="Arial" w:cs="Arial"/>
                <w:i/>
                <w:position w:val="-2"/>
                <w:sz w:val="14"/>
                <w:szCs w:val="18"/>
              </w:rPr>
            </w:pPr>
            <w:r w:rsidRPr="00CC7B5C">
              <w:rPr>
                <w:rFonts w:ascii="Arial" w:hAnsi="Arial" w:cs="Arial"/>
                <w:i/>
                <w:position w:val="-2"/>
                <w:sz w:val="14"/>
                <w:szCs w:val="18"/>
              </w:rPr>
              <w:t>1</w:t>
            </w:r>
          </w:p>
        </w:tc>
        <w:tc>
          <w:tcPr>
            <w:tcW w:w="9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96F37C" w14:textId="45486060" w:rsidR="00CC7B5C" w:rsidRPr="00CC7B5C" w:rsidRDefault="00CC7B5C" w:rsidP="00CC7B5C">
            <w:pPr>
              <w:rPr>
                <w:rFonts w:ascii="Arial" w:hAnsi="Arial" w:cs="Arial"/>
                <w:i/>
                <w:color w:val="A6A6A6" w:themeColor="background1" w:themeShade="A6"/>
                <w:position w:val="-2"/>
                <w:sz w:val="16"/>
                <w:szCs w:val="18"/>
              </w:rPr>
            </w:pPr>
          </w:p>
        </w:tc>
        <w:tc>
          <w:tcPr>
            <w:tcW w:w="4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07CB18" w14:textId="77777777" w:rsidR="00CC7B5C" w:rsidRPr="00CC7B5C" w:rsidRDefault="00CC7B5C" w:rsidP="00CC7B5C">
            <w:pPr>
              <w:rPr>
                <w:rFonts w:ascii="Arial" w:hAnsi="Arial" w:cs="Arial"/>
                <w:i/>
                <w:color w:val="A6A6A6" w:themeColor="background1" w:themeShade="A6"/>
                <w:position w:val="-2"/>
                <w:sz w:val="16"/>
                <w:szCs w:val="18"/>
              </w:rPr>
            </w:pPr>
          </w:p>
        </w:tc>
        <w:tc>
          <w:tcPr>
            <w:tcW w:w="9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07128A" w14:textId="77777777" w:rsidR="00CC7B5C" w:rsidRPr="00CC7B5C" w:rsidRDefault="00CC7B5C" w:rsidP="00CC7B5C">
            <w:pPr>
              <w:rPr>
                <w:rFonts w:ascii="Arial" w:hAnsi="Arial" w:cs="Arial"/>
                <w:i/>
                <w:color w:val="000000"/>
                <w:position w:val="-2"/>
                <w:sz w:val="16"/>
                <w:szCs w:val="18"/>
              </w:rPr>
            </w:pPr>
          </w:p>
        </w:tc>
      </w:tr>
      <w:tr w:rsidR="00CC7B5C" w14:paraId="6E85B37E" w14:textId="77777777" w:rsidTr="00E2495E">
        <w:tc>
          <w:tcPr>
            <w:tcW w:w="20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D5A355" w14:textId="46172670" w:rsidR="00CC7B5C" w:rsidRPr="00CC7B5C" w:rsidRDefault="00CC7B5C" w:rsidP="00CC7B5C">
            <w:pPr>
              <w:ind w:firstLine="629"/>
              <w:rPr>
                <w:rFonts w:ascii="Arial" w:hAnsi="Arial" w:cs="Arial"/>
                <w:i/>
                <w:position w:val="-2"/>
                <w:sz w:val="14"/>
                <w:szCs w:val="18"/>
              </w:rPr>
            </w:pPr>
            <w:r w:rsidRPr="00CC7B5C">
              <w:rPr>
                <w:rFonts w:ascii="Arial" w:hAnsi="Arial" w:cs="Arial"/>
                <w:i/>
                <w:position w:val="-2"/>
                <w:sz w:val="14"/>
                <w:szCs w:val="18"/>
              </w:rPr>
              <w:t>izdelava proj. dok. - PZI</w:t>
            </w:r>
          </w:p>
        </w:tc>
        <w:tc>
          <w:tcPr>
            <w:tcW w:w="293" w:type="pct"/>
            <w:tcBorders>
              <w:top w:val="single" w:sz="5" w:space="0" w:color="000000"/>
              <w:left w:val="single" w:sz="5" w:space="0" w:color="000000"/>
              <w:bottom w:val="single" w:sz="5" w:space="0" w:color="000000"/>
              <w:right w:val="single" w:sz="5" w:space="0" w:color="000000"/>
            </w:tcBorders>
          </w:tcPr>
          <w:p w14:paraId="62F84847" w14:textId="1A952742" w:rsidR="00CC7B5C" w:rsidRPr="00CC7B5C" w:rsidRDefault="00CC7B5C" w:rsidP="00CC7B5C">
            <w:pPr>
              <w:rPr>
                <w:rFonts w:ascii="Arial" w:hAnsi="Arial" w:cs="Arial"/>
                <w:i/>
                <w:position w:val="-2"/>
                <w:sz w:val="14"/>
                <w:szCs w:val="18"/>
              </w:rPr>
            </w:pPr>
            <w:proofErr w:type="spellStart"/>
            <w:r w:rsidRPr="00CC7B5C">
              <w:rPr>
                <w:rFonts w:ascii="Arial" w:hAnsi="Arial" w:cs="Arial"/>
                <w:i/>
                <w:position w:val="-2"/>
                <w:sz w:val="14"/>
                <w:szCs w:val="18"/>
              </w:rPr>
              <w:t>kpl</w:t>
            </w:r>
            <w:proofErr w:type="spellEnd"/>
          </w:p>
        </w:tc>
        <w:tc>
          <w:tcPr>
            <w:tcW w:w="318" w:type="pct"/>
            <w:tcBorders>
              <w:top w:val="single" w:sz="5" w:space="0" w:color="000000"/>
              <w:left w:val="single" w:sz="5" w:space="0" w:color="000000"/>
              <w:bottom w:val="single" w:sz="5" w:space="0" w:color="000000"/>
              <w:right w:val="single" w:sz="5" w:space="0" w:color="000000"/>
            </w:tcBorders>
          </w:tcPr>
          <w:p w14:paraId="04ED5E8E" w14:textId="1DB509BE" w:rsidR="00CC7B5C" w:rsidRPr="00CC7B5C" w:rsidRDefault="00CC7B5C" w:rsidP="00CC7B5C">
            <w:pPr>
              <w:rPr>
                <w:rFonts w:ascii="Arial" w:hAnsi="Arial" w:cs="Arial"/>
                <w:i/>
                <w:position w:val="-2"/>
                <w:sz w:val="14"/>
                <w:szCs w:val="18"/>
              </w:rPr>
            </w:pPr>
            <w:r w:rsidRPr="00CC7B5C">
              <w:rPr>
                <w:rFonts w:ascii="Arial" w:hAnsi="Arial" w:cs="Arial"/>
                <w:i/>
                <w:position w:val="-2"/>
                <w:sz w:val="14"/>
                <w:szCs w:val="18"/>
              </w:rPr>
              <w:t>1</w:t>
            </w:r>
          </w:p>
        </w:tc>
        <w:tc>
          <w:tcPr>
            <w:tcW w:w="9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E7A27C" w14:textId="766E6A35" w:rsidR="00CC7B5C" w:rsidRPr="00CC7B5C" w:rsidRDefault="00CC7B5C" w:rsidP="00CC7B5C">
            <w:pPr>
              <w:rPr>
                <w:rFonts w:ascii="Arial" w:hAnsi="Arial" w:cs="Arial"/>
                <w:i/>
                <w:color w:val="A6A6A6" w:themeColor="background1" w:themeShade="A6"/>
                <w:position w:val="-2"/>
                <w:sz w:val="16"/>
                <w:szCs w:val="18"/>
              </w:rPr>
            </w:pPr>
          </w:p>
        </w:tc>
        <w:tc>
          <w:tcPr>
            <w:tcW w:w="4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514824" w14:textId="77777777" w:rsidR="00CC7B5C" w:rsidRPr="00CC7B5C" w:rsidRDefault="00CC7B5C" w:rsidP="00CC7B5C">
            <w:pPr>
              <w:rPr>
                <w:rFonts w:ascii="Arial" w:hAnsi="Arial" w:cs="Arial"/>
                <w:i/>
                <w:color w:val="A6A6A6" w:themeColor="background1" w:themeShade="A6"/>
                <w:position w:val="-2"/>
                <w:sz w:val="16"/>
                <w:szCs w:val="18"/>
              </w:rPr>
            </w:pPr>
          </w:p>
        </w:tc>
        <w:tc>
          <w:tcPr>
            <w:tcW w:w="9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49566F" w14:textId="77777777" w:rsidR="00CC7B5C" w:rsidRPr="00CC7B5C" w:rsidRDefault="00CC7B5C" w:rsidP="00CC7B5C">
            <w:pPr>
              <w:rPr>
                <w:rFonts w:ascii="Arial" w:hAnsi="Arial" w:cs="Arial"/>
                <w:i/>
                <w:color w:val="000000"/>
                <w:position w:val="-2"/>
                <w:sz w:val="16"/>
                <w:szCs w:val="18"/>
              </w:rPr>
            </w:pPr>
          </w:p>
        </w:tc>
      </w:tr>
      <w:tr w:rsidR="00CC7B5C" w14:paraId="3E7F6AF2" w14:textId="77777777" w:rsidTr="001645C4">
        <w:tc>
          <w:tcPr>
            <w:tcW w:w="2062"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56874F44" w14:textId="43950CE0" w:rsidR="00CC7B5C" w:rsidRPr="00CC7B5C" w:rsidRDefault="00CC7B5C" w:rsidP="00CC7B5C">
            <w:pPr>
              <w:ind w:firstLine="629"/>
              <w:rPr>
                <w:rFonts w:ascii="Arial" w:hAnsi="Arial" w:cs="Arial"/>
                <w:i/>
                <w:position w:val="-2"/>
                <w:sz w:val="14"/>
                <w:szCs w:val="18"/>
              </w:rPr>
            </w:pPr>
            <w:r w:rsidRPr="00CC7B5C">
              <w:rPr>
                <w:rFonts w:ascii="Arial" w:hAnsi="Arial" w:cs="Arial"/>
                <w:i/>
                <w:position w:val="-2"/>
                <w:sz w:val="14"/>
                <w:szCs w:val="18"/>
              </w:rPr>
              <w:t>izdelava proj. dok. - PID</w:t>
            </w:r>
          </w:p>
        </w:tc>
        <w:tc>
          <w:tcPr>
            <w:tcW w:w="293" w:type="pct"/>
            <w:tcBorders>
              <w:top w:val="single" w:sz="5" w:space="0" w:color="000000"/>
              <w:left w:val="single" w:sz="5" w:space="0" w:color="000000"/>
              <w:bottom w:val="single" w:sz="5" w:space="0" w:color="000000"/>
              <w:right w:val="single" w:sz="5" w:space="0" w:color="000000"/>
            </w:tcBorders>
          </w:tcPr>
          <w:p w14:paraId="2CF75FA0" w14:textId="670FD7E1" w:rsidR="00CC7B5C" w:rsidRPr="00CC7B5C" w:rsidRDefault="00CC7B5C" w:rsidP="00CC7B5C">
            <w:pPr>
              <w:rPr>
                <w:rFonts w:ascii="Arial" w:hAnsi="Arial" w:cs="Arial"/>
                <w:i/>
                <w:position w:val="-2"/>
                <w:sz w:val="14"/>
                <w:szCs w:val="18"/>
              </w:rPr>
            </w:pPr>
            <w:proofErr w:type="spellStart"/>
            <w:r w:rsidRPr="00CC7B5C">
              <w:rPr>
                <w:rFonts w:ascii="Arial" w:hAnsi="Arial" w:cs="Arial"/>
                <w:i/>
                <w:position w:val="-2"/>
                <w:sz w:val="14"/>
                <w:szCs w:val="18"/>
              </w:rPr>
              <w:t>kpl</w:t>
            </w:r>
            <w:proofErr w:type="spellEnd"/>
          </w:p>
        </w:tc>
        <w:tc>
          <w:tcPr>
            <w:tcW w:w="318" w:type="pct"/>
            <w:tcBorders>
              <w:top w:val="single" w:sz="5" w:space="0" w:color="000000"/>
              <w:left w:val="single" w:sz="5" w:space="0" w:color="000000"/>
              <w:bottom w:val="single" w:sz="5" w:space="0" w:color="000000"/>
              <w:right w:val="single" w:sz="5" w:space="0" w:color="000000"/>
            </w:tcBorders>
          </w:tcPr>
          <w:p w14:paraId="410F2D3E" w14:textId="45439251" w:rsidR="00CC7B5C" w:rsidRPr="00CC7B5C" w:rsidRDefault="00CC7B5C" w:rsidP="00CC7B5C">
            <w:pPr>
              <w:rPr>
                <w:rFonts w:ascii="Arial" w:hAnsi="Arial" w:cs="Arial"/>
                <w:i/>
                <w:position w:val="-2"/>
                <w:sz w:val="14"/>
                <w:szCs w:val="18"/>
              </w:rPr>
            </w:pPr>
            <w:r w:rsidRPr="00CC7B5C">
              <w:rPr>
                <w:rFonts w:ascii="Arial" w:hAnsi="Arial" w:cs="Arial"/>
                <w:i/>
                <w:position w:val="-2"/>
                <w:sz w:val="14"/>
                <w:szCs w:val="18"/>
              </w:rPr>
              <w:t>1</w:t>
            </w:r>
          </w:p>
        </w:tc>
        <w:tc>
          <w:tcPr>
            <w:tcW w:w="9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F8B8F9" w14:textId="21512543" w:rsidR="00CC7B5C" w:rsidRPr="00CC7B5C" w:rsidRDefault="00CC7B5C" w:rsidP="00CC7B5C">
            <w:pPr>
              <w:rPr>
                <w:rFonts w:ascii="Arial" w:hAnsi="Arial" w:cs="Arial"/>
                <w:i/>
                <w:color w:val="A6A6A6" w:themeColor="background1" w:themeShade="A6"/>
                <w:position w:val="-2"/>
                <w:sz w:val="16"/>
                <w:szCs w:val="18"/>
              </w:rPr>
            </w:pPr>
          </w:p>
        </w:tc>
        <w:tc>
          <w:tcPr>
            <w:tcW w:w="4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DCF70F" w14:textId="77777777" w:rsidR="00CC7B5C" w:rsidRPr="00CC7B5C" w:rsidRDefault="00CC7B5C" w:rsidP="00CC7B5C">
            <w:pPr>
              <w:rPr>
                <w:rFonts w:ascii="Arial" w:hAnsi="Arial" w:cs="Arial"/>
                <w:i/>
                <w:color w:val="A6A6A6" w:themeColor="background1" w:themeShade="A6"/>
                <w:position w:val="-2"/>
                <w:sz w:val="16"/>
                <w:szCs w:val="18"/>
              </w:rPr>
            </w:pPr>
          </w:p>
        </w:tc>
        <w:tc>
          <w:tcPr>
            <w:tcW w:w="9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FEC2AD" w14:textId="77777777" w:rsidR="00CC7B5C" w:rsidRPr="00CC7B5C" w:rsidRDefault="00CC7B5C" w:rsidP="00CC7B5C">
            <w:pPr>
              <w:rPr>
                <w:rFonts w:ascii="Arial" w:hAnsi="Arial" w:cs="Arial"/>
                <w:i/>
                <w:color w:val="000000"/>
                <w:position w:val="-2"/>
                <w:sz w:val="16"/>
                <w:szCs w:val="18"/>
              </w:rPr>
            </w:pPr>
          </w:p>
        </w:tc>
      </w:tr>
      <w:tr w:rsidR="00CC7B5C" w14:paraId="4AFB43BD" w14:textId="77777777" w:rsidTr="001645C4">
        <w:tc>
          <w:tcPr>
            <w:tcW w:w="2062"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083DC4C" w14:textId="307537E2" w:rsidR="00CC7B5C" w:rsidRPr="00CC7B5C" w:rsidRDefault="00CC7B5C" w:rsidP="00CC7B5C">
            <w:pPr>
              <w:ind w:firstLine="629"/>
              <w:rPr>
                <w:rFonts w:ascii="Arial" w:hAnsi="Arial" w:cs="Arial"/>
                <w:i/>
                <w:position w:val="-2"/>
                <w:sz w:val="14"/>
                <w:szCs w:val="18"/>
              </w:rPr>
            </w:pPr>
            <w:r w:rsidRPr="00CC7B5C">
              <w:rPr>
                <w:rFonts w:ascii="Arial" w:hAnsi="Arial" w:cs="Arial"/>
                <w:i/>
                <w:position w:val="-2"/>
                <w:sz w:val="14"/>
                <w:szCs w:val="18"/>
              </w:rPr>
              <w:t>izdelava proj. dok. - PROJ. NADZOR, 30 h</w:t>
            </w:r>
          </w:p>
          <w:p w14:paraId="5C386202" w14:textId="5265F92E" w:rsidR="00CC7B5C" w:rsidRPr="00CC7B5C" w:rsidRDefault="00CC7B5C" w:rsidP="00CC7B5C">
            <w:pPr>
              <w:ind w:firstLine="629"/>
              <w:rPr>
                <w:rFonts w:ascii="Arial" w:hAnsi="Arial" w:cs="Arial"/>
                <w:i/>
                <w:position w:val="-2"/>
                <w:sz w:val="14"/>
                <w:szCs w:val="18"/>
              </w:rPr>
            </w:pPr>
            <w:r w:rsidRPr="00CC7B5C">
              <w:rPr>
                <w:rFonts w:ascii="Arial" w:hAnsi="Arial" w:cs="Arial"/>
                <w:i/>
                <w:position w:val="-2"/>
                <w:sz w:val="14"/>
                <w:szCs w:val="18"/>
              </w:rPr>
              <w:t xml:space="preserve">cena/h </w:t>
            </w:r>
            <w:r>
              <w:rPr>
                <w:rFonts w:ascii="Arial" w:hAnsi="Arial" w:cs="Arial"/>
                <w:i/>
                <w:position w:val="-2"/>
                <w:sz w:val="14"/>
                <w:szCs w:val="18"/>
              </w:rPr>
              <w:t xml:space="preserve">v EUR </w:t>
            </w:r>
            <w:r w:rsidRPr="00CC7B5C">
              <w:rPr>
                <w:rFonts w:ascii="Arial" w:hAnsi="Arial" w:cs="Arial"/>
                <w:i/>
                <w:position w:val="-2"/>
                <w:sz w:val="14"/>
                <w:szCs w:val="18"/>
              </w:rPr>
              <w:t xml:space="preserve">brez DDV: </w:t>
            </w:r>
            <w:r>
              <w:rPr>
                <w:rFonts w:ascii="Arial" w:hAnsi="Arial" w:cs="Arial"/>
                <w:i/>
                <w:position w:val="-2"/>
                <w:sz w:val="14"/>
                <w:szCs w:val="18"/>
              </w:rPr>
              <w:t xml:space="preserve">  </w:t>
            </w:r>
            <w:r w:rsidRPr="00CC7B5C">
              <w:rPr>
                <w:rFonts w:ascii="Arial" w:hAnsi="Arial" w:cs="Arial"/>
                <w:i/>
                <w:position w:val="-2"/>
                <w:sz w:val="14"/>
                <w:szCs w:val="18"/>
              </w:rPr>
              <w:t>_______________</w:t>
            </w:r>
          </w:p>
        </w:tc>
        <w:tc>
          <w:tcPr>
            <w:tcW w:w="293" w:type="pct"/>
            <w:tcBorders>
              <w:top w:val="single" w:sz="5" w:space="0" w:color="000000"/>
              <w:left w:val="single" w:sz="5" w:space="0" w:color="000000"/>
              <w:bottom w:val="single" w:sz="5" w:space="0" w:color="000000"/>
              <w:right w:val="single" w:sz="5" w:space="0" w:color="000000"/>
            </w:tcBorders>
          </w:tcPr>
          <w:p w14:paraId="3A8F8976" w14:textId="0616BA55" w:rsidR="00CC7B5C" w:rsidRPr="00CC7B5C" w:rsidRDefault="00CC7B5C" w:rsidP="00CC7B5C">
            <w:pPr>
              <w:rPr>
                <w:rFonts w:ascii="Arial" w:hAnsi="Arial" w:cs="Arial"/>
                <w:i/>
                <w:position w:val="-2"/>
                <w:sz w:val="14"/>
                <w:szCs w:val="18"/>
              </w:rPr>
            </w:pPr>
            <w:proofErr w:type="spellStart"/>
            <w:r w:rsidRPr="00CC7B5C">
              <w:rPr>
                <w:rFonts w:ascii="Arial" w:hAnsi="Arial" w:cs="Arial"/>
                <w:i/>
                <w:position w:val="-2"/>
                <w:sz w:val="14"/>
                <w:szCs w:val="18"/>
              </w:rPr>
              <w:t>kpl</w:t>
            </w:r>
            <w:proofErr w:type="spellEnd"/>
          </w:p>
        </w:tc>
        <w:tc>
          <w:tcPr>
            <w:tcW w:w="318" w:type="pct"/>
            <w:tcBorders>
              <w:top w:val="single" w:sz="5" w:space="0" w:color="000000"/>
              <w:left w:val="single" w:sz="5" w:space="0" w:color="000000"/>
              <w:bottom w:val="single" w:sz="5" w:space="0" w:color="000000"/>
              <w:right w:val="single" w:sz="5" w:space="0" w:color="000000"/>
            </w:tcBorders>
          </w:tcPr>
          <w:p w14:paraId="1778EC45" w14:textId="5E2AFDFD" w:rsidR="00CC7B5C" w:rsidRPr="00CC7B5C" w:rsidRDefault="00CC7B5C" w:rsidP="00CC7B5C">
            <w:pPr>
              <w:rPr>
                <w:rFonts w:ascii="Arial" w:hAnsi="Arial" w:cs="Arial"/>
                <w:i/>
                <w:position w:val="-2"/>
                <w:sz w:val="14"/>
                <w:szCs w:val="18"/>
              </w:rPr>
            </w:pPr>
            <w:r w:rsidRPr="00CC7B5C">
              <w:rPr>
                <w:rFonts w:ascii="Arial" w:hAnsi="Arial" w:cs="Arial"/>
                <w:i/>
                <w:position w:val="-2"/>
                <w:sz w:val="14"/>
                <w:szCs w:val="18"/>
              </w:rPr>
              <w:t>1</w:t>
            </w:r>
          </w:p>
        </w:tc>
        <w:tc>
          <w:tcPr>
            <w:tcW w:w="9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14BFAA" w14:textId="7E477C4F" w:rsidR="00CC7B5C" w:rsidRPr="00CC7B5C" w:rsidRDefault="00CC7B5C" w:rsidP="00CC7B5C">
            <w:pPr>
              <w:rPr>
                <w:rFonts w:ascii="Arial" w:hAnsi="Arial" w:cs="Arial"/>
                <w:i/>
                <w:color w:val="A6A6A6" w:themeColor="background1" w:themeShade="A6"/>
                <w:position w:val="-2"/>
                <w:sz w:val="16"/>
                <w:szCs w:val="18"/>
              </w:rPr>
            </w:pPr>
          </w:p>
        </w:tc>
        <w:tc>
          <w:tcPr>
            <w:tcW w:w="4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09CDE7" w14:textId="77777777" w:rsidR="00CC7B5C" w:rsidRPr="00CC7B5C" w:rsidRDefault="00CC7B5C" w:rsidP="00CC7B5C">
            <w:pPr>
              <w:rPr>
                <w:rFonts w:ascii="Arial" w:hAnsi="Arial" w:cs="Arial"/>
                <w:i/>
                <w:color w:val="A6A6A6" w:themeColor="background1" w:themeShade="A6"/>
                <w:position w:val="-2"/>
                <w:sz w:val="16"/>
                <w:szCs w:val="18"/>
              </w:rPr>
            </w:pPr>
          </w:p>
        </w:tc>
        <w:tc>
          <w:tcPr>
            <w:tcW w:w="9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2CD52F" w14:textId="77777777" w:rsidR="00CC7B5C" w:rsidRPr="00CC7B5C" w:rsidRDefault="00CC7B5C" w:rsidP="00CC7B5C">
            <w:pPr>
              <w:rPr>
                <w:rFonts w:ascii="Arial" w:hAnsi="Arial" w:cs="Arial"/>
                <w:i/>
                <w:color w:val="000000"/>
                <w:position w:val="-2"/>
                <w:sz w:val="16"/>
                <w:szCs w:val="18"/>
              </w:rPr>
            </w:pPr>
          </w:p>
        </w:tc>
      </w:tr>
      <w:tr w:rsidR="00CC7B5C" w14:paraId="41B6967A" w14:textId="77777777" w:rsidTr="001645C4">
        <w:tc>
          <w:tcPr>
            <w:tcW w:w="2062"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332DB73" w14:textId="6EC87680" w:rsidR="00CC7B5C" w:rsidRPr="00CC7B5C" w:rsidRDefault="00CC7B5C" w:rsidP="00CC7B5C">
            <w:pPr>
              <w:rPr>
                <w:rFonts w:ascii="Arial" w:hAnsi="Arial" w:cs="Arial"/>
                <w:b/>
                <w:color w:val="000000"/>
                <w:position w:val="-2"/>
                <w:sz w:val="16"/>
                <w:szCs w:val="16"/>
              </w:rPr>
            </w:pPr>
            <w:r w:rsidRPr="00CC7B5C">
              <w:rPr>
                <w:rFonts w:ascii="Arial" w:hAnsi="Arial" w:cs="Arial"/>
                <w:b/>
                <w:color w:val="000000"/>
                <w:position w:val="-2"/>
                <w:sz w:val="16"/>
                <w:szCs w:val="16"/>
              </w:rPr>
              <w:t>1.Izdelava investicijske dokumentacije, projektne dokumentacije IN projektantski nadzor SKUPAJ</w:t>
            </w:r>
          </w:p>
        </w:tc>
        <w:tc>
          <w:tcPr>
            <w:tcW w:w="293" w:type="pct"/>
            <w:tcBorders>
              <w:top w:val="single" w:sz="5" w:space="0" w:color="000000"/>
              <w:left w:val="single" w:sz="5" w:space="0" w:color="000000"/>
              <w:bottom w:val="single" w:sz="5" w:space="0" w:color="000000"/>
              <w:right w:val="single" w:sz="5" w:space="0" w:color="000000"/>
            </w:tcBorders>
          </w:tcPr>
          <w:p w14:paraId="51196AFF" w14:textId="65D9C8D3" w:rsidR="00CC7B5C" w:rsidRPr="00CC7B5C" w:rsidRDefault="00CC7B5C" w:rsidP="00CC7B5C">
            <w:pPr>
              <w:rPr>
                <w:rFonts w:ascii="Arial" w:hAnsi="Arial" w:cs="Arial"/>
                <w:b/>
                <w:color w:val="000000"/>
                <w:position w:val="-2"/>
                <w:sz w:val="18"/>
                <w:szCs w:val="18"/>
              </w:rPr>
            </w:pPr>
            <w:proofErr w:type="spellStart"/>
            <w:r w:rsidRPr="00CC7B5C">
              <w:rPr>
                <w:rFonts w:ascii="Arial" w:hAnsi="Arial" w:cs="Arial"/>
                <w:b/>
                <w:color w:val="000000"/>
                <w:position w:val="-2"/>
                <w:sz w:val="18"/>
                <w:szCs w:val="18"/>
              </w:rPr>
              <w:t>kpl</w:t>
            </w:r>
            <w:proofErr w:type="spellEnd"/>
          </w:p>
        </w:tc>
        <w:tc>
          <w:tcPr>
            <w:tcW w:w="318" w:type="pct"/>
            <w:tcBorders>
              <w:top w:val="single" w:sz="5" w:space="0" w:color="000000"/>
              <w:left w:val="single" w:sz="5" w:space="0" w:color="000000"/>
              <w:bottom w:val="single" w:sz="5" w:space="0" w:color="000000"/>
              <w:right w:val="single" w:sz="5" w:space="0" w:color="000000"/>
            </w:tcBorders>
          </w:tcPr>
          <w:p w14:paraId="572A9686" w14:textId="5D8D567C" w:rsidR="00CC7B5C" w:rsidRPr="00CC7B5C" w:rsidRDefault="00CC7B5C" w:rsidP="00CC7B5C">
            <w:pPr>
              <w:rPr>
                <w:rFonts w:ascii="Arial" w:hAnsi="Arial" w:cs="Arial"/>
                <w:b/>
                <w:color w:val="000000"/>
                <w:position w:val="-2"/>
                <w:sz w:val="18"/>
                <w:szCs w:val="18"/>
              </w:rPr>
            </w:pPr>
            <w:r w:rsidRPr="00CC7B5C">
              <w:rPr>
                <w:rFonts w:ascii="Arial" w:hAnsi="Arial" w:cs="Arial"/>
                <w:b/>
                <w:color w:val="000000"/>
                <w:position w:val="-2"/>
                <w:sz w:val="18"/>
                <w:szCs w:val="18"/>
              </w:rPr>
              <w:t>1</w:t>
            </w:r>
          </w:p>
        </w:tc>
        <w:tc>
          <w:tcPr>
            <w:tcW w:w="9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D7404" w14:textId="77777777" w:rsidR="00CC7B5C" w:rsidRDefault="00CC7B5C" w:rsidP="00CC7B5C">
            <w:pPr>
              <w:rPr>
                <w:rFonts w:ascii="Arial" w:hAnsi="Arial" w:cs="Arial"/>
                <w:color w:val="000000"/>
                <w:position w:val="-2"/>
                <w:sz w:val="18"/>
                <w:szCs w:val="18"/>
              </w:rPr>
            </w:pPr>
          </w:p>
        </w:tc>
        <w:tc>
          <w:tcPr>
            <w:tcW w:w="4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B86F0F" w14:textId="77777777" w:rsidR="00CC7B5C" w:rsidRDefault="00CC7B5C" w:rsidP="00CC7B5C">
            <w:pPr>
              <w:rPr>
                <w:rFonts w:ascii="Arial" w:hAnsi="Arial" w:cs="Arial"/>
                <w:color w:val="000000"/>
                <w:position w:val="-2"/>
                <w:sz w:val="18"/>
                <w:szCs w:val="18"/>
              </w:rPr>
            </w:pPr>
          </w:p>
        </w:tc>
        <w:tc>
          <w:tcPr>
            <w:tcW w:w="9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894F5E" w14:textId="77777777" w:rsidR="00CC7B5C" w:rsidRDefault="00CC7B5C" w:rsidP="00CC7B5C">
            <w:pPr>
              <w:rPr>
                <w:rFonts w:ascii="Arial" w:hAnsi="Arial" w:cs="Arial"/>
                <w:color w:val="000000"/>
                <w:position w:val="-2"/>
                <w:sz w:val="18"/>
                <w:szCs w:val="18"/>
              </w:rPr>
            </w:pPr>
          </w:p>
        </w:tc>
      </w:tr>
      <w:tr w:rsidR="00CC7B5C" w14:paraId="3F608121" w14:textId="77777777" w:rsidTr="00CC7B5C">
        <w:trPr>
          <w:trHeight w:val="433"/>
        </w:trPr>
        <w:tc>
          <w:tcPr>
            <w:tcW w:w="20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CCD23A" w14:textId="36EB01D8" w:rsidR="00CC7B5C" w:rsidRPr="00CC7B5C" w:rsidRDefault="00CC7B5C" w:rsidP="00CC7B5C">
            <w:pPr>
              <w:rPr>
                <w:rFonts w:ascii="Arial" w:hAnsi="Arial" w:cs="Arial"/>
                <w:b/>
                <w:color w:val="000000"/>
                <w:position w:val="-2"/>
                <w:sz w:val="16"/>
                <w:szCs w:val="16"/>
              </w:rPr>
            </w:pPr>
            <w:r w:rsidRPr="00CC7B5C">
              <w:rPr>
                <w:rFonts w:ascii="Arial" w:hAnsi="Arial" w:cs="Arial"/>
                <w:b/>
                <w:color w:val="000000"/>
                <w:position w:val="-2"/>
                <w:sz w:val="16"/>
                <w:szCs w:val="16"/>
              </w:rPr>
              <w:t>2. izvedba GOI del</w:t>
            </w:r>
          </w:p>
        </w:tc>
        <w:tc>
          <w:tcPr>
            <w:tcW w:w="293" w:type="pct"/>
            <w:tcBorders>
              <w:top w:val="single" w:sz="5" w:space="0" w:color="000000"/>
              <w:left w:val="single" w:sz="5" w:space="0" w:color="000000"/>
              <w:bottom w:val="single" w:sz="5" w:space="0" w:color="000000"/>
              <w:right w:val="single" w:sz="5" w:space="0" w:color="000000"/>
            </w:tcBorders>
          </w:tcPr>
          <w:p w14:paraId="26A5F1AB" w14:textId="6B9F5715" w:rsidR="00CC7B5C" w:rsidRPr="00CC7B5C" w:rsidRDefault="00CC7B5C" w:rsidP="00CC7B5C">
            <w:pPr>
              <w:rPr>
                <w:rFonts w:ascii="Arial" w:hAnsi="Arial" w:cs="Arial"/>
                <w:b/>
                <w:color w:val="000000"/>
                <w:position w:val="-2"/>
                <w:sz w:val="18"/>
                <w:szCs w:val="18"/>
              </w:rPr>
            </w:pPr>
            <w:proofErr w:type="spellStart"/>
            <w:r w:rsidRPr="00CC7B5C">
              <w:rPr>
                <w:rFonts w:ascii="Arial" w:hAnsi="Arial" w:cs="Arial"/>
                <w:b/>
                <w:color w:val="000000"/>
                <w:position w:val="-2"/>
                <w:sz w:val="18"/>
                <w:szCs w:val="18"/>
              </w:rPr>
              <w:t>kpl</w:t>
            </w:r>
            <w:proofErr w:type="spellEnd"/>
          </w:p>
        </w:tc>
        <w:tc>
          <w:tcPr>
            <w:tcW w:w="318" w:type="pct"/>
            <w:tcBorders>
              <w:top w:val="single" w:sz="5" w:space="0" w:color="000000"/>
              <w:left w:val="single" w:sz="5" w:space="0" w:color="000000"/>
              <w:bottom w:val="single" w:sz="5" w:space="0" w:color="000000"/>
              <w:right w:val="single" w:sz="5" w:space="0" w:color="000000"/>
            </w:tcBorders>
          </w:tcPr>
          <w:p w14:paraId="28FDF394" w14:textId="123BABEA" w:rsidR="00CC7B5C" w:rsidRPr="00CC7B5C" w:rsidRDefault="00CC7B5C" w:rsidP="00CC7B5C">
            <w:pPr>
              <w:rPr>
                <w:rFonts w:ascii="Arial" w:hAnsi="Arial" w:cs="Arial"/>
                <w:b/>
                <w:color w:val="000000"/>
                <w:position w:val="-2"/>
                <w:sz w:val="18"/>
                <w:szCs w:val="18"/>
              </w:rPr>
            </w:pPr>
            <w:r w:rsidRPr="00CC7B5C">
              <w:rPr>
                <w:rFonts w:ascii="Arial" w:hAnsi="Arial" w:cs="Arial"/>
                <w:b/>
                <w:color w:val="000000"/>
                <w:position w:val="-2"/>
                <w:sz w:val="18"/>
                <w:szCs w:val="18"/>
              </w:rPr>
              <w:t>1</w:t>
            </w:r>
          </w:p>
        </w:tc>
        <w:tc>
          <w:tcPr>
            <w:tcW w:w="9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9A182" w14:textId="150CD96D" w:rsidR="00CC7B5C" w:rsidRDefault="00CC7B5C" w:rsidP="00CC7B5C">
            <w:pPr>
              <w:rPr>
                <w:rFonts w:ascii="Arial" w:hAnsi="Arial" w:cs="Arial"/>
                <w:color w:val="000000"/>
                <w:position w:val="-2"/>
                <w:sz w:val="18"/>
                <w:szCs w:val="18"/>
              </w:rPr>
            </w:pPr>
          </w:p>
        </w:tc>
        <w:tc>
          <w:tcPr>
            <w:tcW w:w="4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A5D908" w14:textId="77777777" w:rsidR="00CC7B5C" w:rsidRDefault="00CC7B5C" w:rsidP="00CC7B5C">
            <w:pPr>
              <w:rPr>
                <w:rFonts w:ascii="Arial" w:hAnsi="Arial" w:cs="Arial"/>
                <w:color w:val="000000"/>
                <w:position w:val="-2"/>
                <w:sz w:val="18"/>
                <w:szCs w:val="18"/>
              </w:rPr>
            </w:pPr>
          </w:p>
        </w:tc>
        <w:tc>
          <w:tcPr>
            <w:tcW w:w="9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83FBD3" w14:textId="77777777" w:rsidR="00CC7B5C" w:rsidRDefault="00CC7B5C" w:rsidP="00CC7B5C">
            <w:pPr>
              <w:rPr>
                <w:rFonts w:ascii="Arial" w:hAnsi="Arial" w:cs="Arial"/>
                <w:color w:val="000000"/>
                <w:position w:val="-2"/>
                <w:sz w:val="18"/>
                <w:szCs w:val="18"/>
              </w:rPr>
            </w:pPr>
          </w:p>
        </w:tc>
      </w:tr>
      <w:tr w:rsidR="00CC7B5C" w14:paraId="57359EA4" w14:textId="77777777" w:rsidTr="00E2495E">
        <w:tc>
          <w:tcPr>
            <w:tcW w:w="20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72374D" w14:textId="09AA5160" w:rsidR="00CC7B5C" w:rsidRPr="00CC7B5C" w:rsidRDefault="00CC7B5C" w:rsidP="00CC7B5C">
            <w:pPr>
              <w:rPr>
                <w:b/>
                <w:sz w:val="16"/>
                <w:szCs w:val="16"/>
              </w:rPr>
            </w:pPr>
            <w:r w:rsidRPr="00CC7B5C">
              <w:rPr>
                <w:rFonts w:ascii="Arial" w:hAnsi="Arial" w:cs="Arial"/>
                <w:b/>
                <w:color w:val="000000"/>
                <w:position w:val="-2"/>
                <w:sz w:val="16"/>
                <w:szCs w:val="16"/>
              </w:rPr>
              <w:t xml:space="preserve">3. vgradna oprema (prepis skupne vrednosti iz </w:t>
            </w:r>
            <w:proofErr w:type="spellStart"/>
            <w:r w:rsidRPr="00CC7B5C">
              <w:rPr>
                <w:rFonts w:ascii="Arial" w:hAnsi="Arial" w:cs="Arial"/>
                <w:b/>
                <w:color w:val="000000"/>
                <w:position w:val="-2"/>
                <w:sz w:val="16"/>
                <w:szCs w:val="16"/>
              </w:rPr>
              <w:t>xls</w:t>
            </w:r>
            <w:proofErr w:type="spellEnd"/>
            <w:r w:rsidRPr="00CC7B5C">
              <w:rPr>
                <w:rFonts w:ascii="Arial" w:hAnsi="Arial" w:cs="Arial"/>
                <w:b/>
                <w:color w:val="000000"/>
                <w:position w:val="-2"/>
                <w:sz w:val="16"/>
                <w:szCs w:val="16"/>
              </w:rPr>
              <w:t xml:space="preserve"> popisa s predračunom za sklop1, zap.št.3) </w:t>
            </w:r>
          </w:p>
        </w:tc>
        <w:tc>
          <w:tcPr>
            <w:tcW w:w="293" w:type="pct"/>
            <w:tcBorders>
              <w:top w:val="single" w:sz="5" w:space="0" w:color="000000"/>
              <w:left w:val="single" w:sz="5" w:space="0" w:color="000000"/>
              <w:bottom w:val="single" w:sz="5" w:space="0" w:color="000000"/>
              <w:right w:val="single" w:sz="5" w:space="0" w:color="000000"/>
            </w:tcBorders>
          </w:tcPr>
          <w:p w14:paraId="585E9CC7" w14:textId="5ADCA961" w:rsidR="00CC7B5C" w:rsidRPr="00CC7B5C" w:rsidRDefault="00CC7B5C" w:rsidP="00CC7B5C">
            <w:pPr>
              <w:rPr>
                <w:rFonts w:ascii="Arial" w:hAnsi="Arial" w:cs="Arial"/>
                <w:b/>
                <w:color w:val="000000"/>
                <w:position w:val="-2"/>
                <w:sz w:val="18"/>
                <w:szCs w:val="18"/>
              </w:rPr>
            </w:pPr>
            <w:proofErr w:type="spellStart"/>
            <w:r w:rsidRPr="00CC7B5C">
              <w:rPr>
                <w:rFonts w:ascii="Arial" w:hAnsi="Arial" w:cs="Arial"/>
                <w:b/>
                <w:color w:val="000000"/>
                <w:position w:val="-2"/>
                <w:sz w:val="18"/>
                <w:szCs w:val="18"/>
              </w:rPr>
              <w:t>kpl</w:t>
            </w:r>
            <w:proofErr w:type="spellEnd"/>
          </w:p>
        </w:tc>
        <w:tc>
          <w:tcPr>
            <w:tcW w:w="318" w:type="pct"/>
            <w:tcBorders>
              <w:top w:val="single" w:sz="5" w:space="0" w:color="000000"/>
              <w:left w:val="single" w:sz="5" w:space="0" w:color="000000"/>
              <w:bottom w:val="single" w:sz="5" w:space="0" w:color="000000"/>
              <w:right w:val="single" w:sz="5" w:space="0" w:color="000000"/>
            </w:tcBorders>
          </w:tcPr>
          <w:p w14:paraId="2239A76A" w14:textId="163EF3D2" w:rsidR="00CC7B5C" w:rsidRPr="00CC7B5C" w:rsidRDefault="00CC7B5C" w:rsidP="00CC7B5C">
            <w:pPr>
              <w:rPr>
                <w:rFonts w:ascii="Arial" w:hAnsi="Arial" w:cs="Arial"/>
                <w:b/>
                <w:color w:val="000000"/>
                <w:position w:val="-2"/>
                <w:sz w:val="18"/>
                <w:szCs w:val="18"/>
              </w:rPr>
            </w:pPr>
            <w:r w:rsidRPr="00CC7B5C">
              <w:rPr>
                <w:rFonts w:ascii="Arial" w:hAnsi="Arial" w:cs="Arial"/>
                <w:b/>
                <w:color w:val="000000"/>
                <w:position w:val="-2"/>
                <w:sz w:val="18"/>
                <w:szCs w:val="18"/>
              </w:rPr>
              <w:t>1</w:t>
            </w:r>
          </w:p>
        </w:tc>
        <w:tc>
          <w:tcPr>
            <w:tcW w:w="9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C073DE" w14:textId="31764B75" w:rsidR="00CC7B5C" w:rsidRDefault="00CC7B5C" w:rsidP="00CC7B5C">
            <w:r>
              <w:rPr>
                <w:rFonts w:ascii="Arial" w:hAnsi="Arial" w:cs="Arial"/>
                <w:color w:val="000000"/>
                <w:position w:val="-2"/>
                <w:sz w:val="18"/>
                <w:szCs w:val="18"/>
              </w:rPr>
              <w:t> </w:t>
            </w:r>
          </w:p>
        </w:tc>
        <w:tc>
          <w:tcPr>
            <w:tcW w:w="4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29DEE5" w14:textId="77777777" w:rsidR="00CC7B5C" w:rsidRDefault="00CC7B5C" w:rsidP="00CC7B5C">
            <w:r>
              <w:rPr>
                <w:rFonts w:ascii="Arial" w:hAnsi="Arial" w:cs="Arial"/>
                <w:color w:val="000000"/>
                <w:position w:val="-2"/>
                <w:sz w:val="18"/>
                <w:szCs w:val="18"/>
              </w:rPr>
              <w:t> </w:t>
            </w:r>
          </w:p>
        </w:tc>
        <w:tc>
          <w:tcPr>
            <w:tcW w:w="9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58C976" w14:textId="77777777" w:rsidR="00CC7B5C" w:rsidRDefault="00CC7B5C" w:rsidP="00CC7B5C">
            <w:r>
              <w:rPr>
                <w:rFonts w:ascii="Arial" w:hAnsi="Arial" w:cs="Arial"/>
                <w:color w:val="000000"/>
                <w:position w:val="-2"/>
                <w:sz w:val="18"/>
                <w:szCs w:val="18"/>
              </w:rPr>
              <w:t> </w:t>
            </w:r>
          </w:p>
        </w:tc>
      </w:tr>
      <w:tr w:rsidR="00CC7B5C" w14:paraId="1E53E22C" w14:textId="77777777" w:rsidTr="00E2495E">
        <w:tc>
          <w:tcPr>
            <w:tcW w:w="20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13CD33" w14:textId="1B6E39FB" w:rsidR="00CC7B5C" w:rsidRPr="00CC7B5C" w:rsidRDefault="00CC7B5C" w:rsidP="00CC7B5C">
            <w:pPr>
              <w:rPr>
                <w:b/>
                <w:sz w:val="16"/>
                <w:szCs w:val="16"/>
              </w:rPr>
            </w:pPr>
            <w:r w:rsidRPr="00CC7B5C">
              <w:rPr>
                <w:rFonts w:ascii="Arial" w:hAnsi="Arial" w:cs="Arial"/>
                <w:b/>
                <w:color w:val="000000"/>
                <w:position w:val="-2"/>
                <w:sz w:val="16"/>
                <w:szCs w:val="16"/>
              </w:rPr>
              <w:t>4. Ostala potrebna oprema in dela po mnenju izvajalca</w:t>
            </w:r>
          </w:p>
        </w:tc>
        <w:tc>
          <w:tcPr>
            <w:tcW w:w="293" w:type="pct"/>
            <w:tcBorders>
              <w:top w:val="single" w:sz="5" w:space="0" w:color="000000"/>
              <w:left w:val="single" w:sz="5" w:space="0" w:color="000000"/>
              <w:bottom w:val="single" w:sz="5" w:space="0" w:color="000000"/>
              <w:right w:val="single" w:sz="5" w:space="0" w:color="000000"/>
            </w:tcBorders>
          </w:tcPr>
          <w:p w14:paraId="73012ECF" w14:textId="5E5AC5AE" w:rsidR="00CC7B5C" w:rsidRPr="00CC7B5C" w:rsidRDefault="00CC7B5C" w:rsidP="00CC7B5C">
            <w:pPr>
              <w:rPr>
                <w:rFonts w:ascii="Arial" w:hAnsi="Arial" w:cs="Arial"/>
                <w:b/>
                <w:color w:val="000000"/>
                <w:position w:val="-2"/>
                <w:sz w:val="18"/>
                <w:szCs w:val="18"/>
              </w:rPr>
            </w:pPr>
            <w:proofErr w:type="spellStart"/>
            <w:r w:rsidRPr="00CC7B5C">
              <w:rPr>
                <w:rFonts w:ascii="Arial" w:hAnsi="Arial" w:cs="Arial"/>
                <w:b/>
                <w:color w:val="000000"/>
                <w:position w:val="-2"/>
                <w:sz w:val="18"/>
                <w:szCs w:val="18"/>
              </w:rPr>
              <w:t>kpl</w:t>
            </w:r>
            <w:proofErr w:type="spellEnd"/>
          </w:p>
        </w:tc>
        <w:tc>
          <w:tcPr>
            <w:tcW w:w="318" w:type="pct"/>
            <w:tcBorders>
              <w:top w:val="single" w:sz="5" w:space="0" w:color="000000"/>
              <w:left w:val="single" w:sz="5" w:space="0" w:color="000000"/>
              <w:bottom w:val="single" w:sz="5" w:space="0" w:color="000000"/>
              <w:right w:val="single" w:sz="5" w:space="0" w:color="000000"/>
            </w:tcBorders>
          </w:tcPr>
          <w:p w14:paraId="3E21B41D" w14:textId="6EB32161" w:rsidR="00CC7B5C" w:rsidRPr="00CC7B5C" w:rsidRDefault="00CC7B5C" w:rsidP="00CC7B5C">
            <w:pPr>
              <w:rPr>
                <w:rFonts w:ascii="Arial" w:hAnsi="Arial" w:cs="Arial"/>
                <w:b/>
                <w:color w:val="000000"/>
                <w:position w:val="-2"/>
                <w:sz w:val="18"/>
                <w:szCs w:val="18"/>
              </w:rPr>
            </w:pPr>
            <w:r w:rsidRPr="00CC7B5C">
              <w:rPr>
                <w:rFonts w:ascii="Arial" w:hAnsi="Arial" w:cs="Arial"/>
                <w:b/>
                <w:color w:val="000000"/>
                <w:position w:val="-2"/>
                <w:sz w:val="18"/>
                <w:szCs w:val="18"/>
              </w:rPr>
              <w:t>1</w:t>
            </w:r>
          </w:p>
        </w:tc>
        <w:tc>
          <w:tcPr>
            <w:tcW w:w="9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B3EC46" w14:textId="18D8542B" w:rsidR="00CC7B5C" w:rsidRDefault="00CC7B5C" w:rsidP="00CC7B5C">
            <w:r>
              <w:rPr>
                <w:rFonts w:ascii="Arial" w:hAnsi="Arial" w:cs="Arial"/>
                <w:color w:val="000000"/>
                <w:position w:val="-2"/>
                <w:sz w:val="18"/>
                <w:szCs w:val="18"/>
              </w:rPr>
              <w:t> </w:t>
            </w:r>
          </w:p>
        </w:tc>
        <w:tc>
          <w:tcPr>
            <w:tcW w:w="4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7C35F7" w14:textId="77777777" w:rsidR="00CC7B5C" w:rsidRDefault="00CC7B5C" w:rsidP="00CC7B5C">
            <w:r>
              <w:rPr>
                <w:rFonts w:ascii="Arial" w:hAnsi="Arial" w:cs="Arial"/>
                <w:color w:val="000000"/>
                <w:position w:val="-2"/>
                <w:sz w:val="18"/>
                <w:szCs w:val="18"/>
              </w:rPr>
              <w:t> </w:t>
            </w:r>
          </w:p>
        </w:tc>
        <w:tc>
          <w:tcPr>
            <w:tcW w:w="9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2EF403" w14:textId="77777777" w:rsidR="00CC7B5C" w:rsidRDefault="00CC7B5C" w:rsidP="00CC7B5C">
            <w:r>
              <w:rPr>
                <w:rFonts w:ascii="Arial" w:hAnsi="Arial" w:cs="Arial"/>
                <w:color w:val="000000"/>
                <w:position w:val="-2"/>
                <w:sz w:val="18"/>
                <w:szCs w:val="18"/>
              </w:rPr>
              <w:t> </w:t>
            </w:r>
          </w:p>
        </w:tc>
      </w:tr>
      <w:tr w:rsidR="00CC7B5C" w14:paraId="0F134CC6" w14:textId="77777777" w:rsidTr="00CC7B5C">
        <w:tc>
          <w:tcPr>
            <w:tcW w:w="2673" w:type="pct"/>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77447A" w14:textId="77777777" w:rsidR="00CC7B5C" w:rsidRDefault="00CC7B5C" w:rsidP="00CC7B5C">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Skupaj</w:t>
            </w:r>
          </w:p>
          <w:p w14:paraId="712F946D" w14:textId="491A004B" w:rsidR="007B0CBC" w:rsidRPr="007B0CBC" w:rsidRDefault="007B0CBC" w:rsidP="00CC7B5C">
            <w:pPr>
              <w:rPr>
                <w:rFonts w:ascii="Arial" w:hAnsi="Arial" w:cs="Arial"/>
                <w:b/>
                <w:i/>
                <w:color w:val="000000"/>
                <w:position w:val="-2"/>
                <w:sz w:val="18"/>
                <w:szCs w:val="18"/>
                <w:shd w:val="clear" w:color="auto" w:fill="CCCCCC"/>
              </w:rPr>
            </w:pPr>
            <w:r w:rsidRPr="007B0CBC">
              <w:rPr>
                <w:rFonts w:ascii="Arial" w:hAnsi="Arial" w:cs="Arial"/>
                <w:b/>
                <w:i/>
                <w:color w:val="000000"/>
                <w:position w:val="-2"/>
                <w:sz w:val="14"/>
                <w:szCs w:val="18"/>
                <w:shd w:val="clear" w:color="auto" w:fill="CCCCCC"/>
              </w:rPr>
              <w:t xml:space="preserve">*Priloga: Popis s predračunom za sklop 1, </w:t>
            </w:r>
            <w:proofErr w:type="spellStart"/>
            <w:r w:rsidRPr="007B0CBC">
              <w:rPr>
                <w:rFonts w:ascii="Arial" w:hAnsi="Arial" w:cs="Arial"/>
                <w:b/>
                <w:i/>
                <w:color w:val="000000"/>
                <w:position w:val="-2"/>
                <w:sz w:val="14"/>
                <w:szCs w:val="18"/>
                <w:shd w:val="clear" w:color="auto" w:fill="CCCCCC"/>
              </w:rPr>
              <w:t>zap.št</w:t>
            </w:r>
            <w:proofErr w:type="spellEnd"/>
            <w:r w:rsidRPr="007B0CBC">
              <w:rPr>
                <w:rFonts w:ascii="Arial" w:hAnsi="Arial" w:cs="Arial"/>
                <w:b/>
                <w:i/>
                <w:color w:val="000000"/>
                <w:position w:val="-2"/>
                <w:sz w:val="14"/>
                <w:szCs w:val="18"/>
                <w:shd w:val="clear" w:color="auto" w:fill="CCCCCC"/>
              </w:rPr>
              <w:t xml:space="preserve">. 3 v </w:t>
            </w:r>
            <w:proofErr w:type="spellStart"/>
            <w:r w:rsidRPr="007B0CBC">
              <w:rPr>
                <w:rFonts w:ascii="Arial" w:hAnsi="Arial" w:cs="Arial"/>
                <w:b/>
                <w:i/>
                <w:color w:val="000000"/>
                <w:position w:val="-2"/>
                <w:sz w:val="14"/>
                <w:szCs w:val="18"/>
                <w:shd w:val="clear" w:color="auto" w:fill="CCCCCC"/>
              </w:rPr>
              <w:t>xls</w:t>
            </w:r>
            <w:proofErr w:type="spellEnd"/>
            <w:r w:rsidRPr="007B0CBC">
              <w:rPr>
                <w:rFonts w:ascii="Arial" w:hAnsi="Arial" w:cs="Arial"/>
                <w:b/>
                <w:i/>
                <w:color w:val="000000"/>
                <w:position w:val="-2"/>
                <w:sz w:val="14"/>
                <w:szCs w:val="18"/>
                <w:shd w:val="clear" w:color="auto" w:fill="CCCCCC"/>
              </w:rPr>
              <w:t xml:space="preserve"> obliki in scan natisnjenega, podpisanega in žigosanega </w:t>
            </w:r>
            <w:proofErr w:type="spellStart"/>
            <w:r w:rsidRPr="007B0CBC">
              <w:rPr>
                <w:rFonts w:ascii="Arial" w:hAnsi="Arial" w:cs="Arial"/>
                <w:b/>
                <w:i/>
                <w:color w:val="000000"/>
                <w:position w:val="-2"/>
                <w:sz w:val="14"/>
                <w:szCs w:val="18"/>
                <w:shd w:val="clear" w:color="auto" w:fill="CCCCCC"/>
              </w:rPr>
              <w:t>izprinta</w:t>
            </w:r>
            <w:proofErr w:type="spellEnd"/>
            <w:r w:rsidRPr="007B0CBC">
              <w:rPr>
                <w:rFonts w:ascii="Arial" w:hAnsi="Arial" w:cs="Arial"/>
                <w:b/>
                <w:i/>
                <w:color w:val="000000"/>
                <w:position w:val="-2"/>
                <w:sz w:val="14"/>
                <w:szCs w:val="18"/>
                <w:shd w:val="clear" w:color="auto" w:fill="CCCCCC"/>
              </w:rPr>
              <w:t>!</w:t>
            </w:r>
          </w:p>
        </w:tc>
        <w:tc>
          <w:tcPr>
            <w:tcW w:w="98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FEF148" w14:textId="2E0782BF" w:rsidR="00CC7B5C" w:rsidRDefault="00CC7B5C" w:rsidP="00CC7B5C">
            <w:r>
              <w:rPr>
                <w:rFonts w:ascii="Arial" w:hAnsi="Arial" w:cs="Arial"/>
                <w:color w:val="000000"/>
                <w:position w:val="-2"/>
                <w:sz w:val="18"/>
                <w:szCs w:val="18"/>
                <w:shd w:val="clear" w:color="auto" w:fill="CCCCCC"/>
              </w:rPr>
              <w:t> </w:t>
            </w:r>
          </w:p>
        </w:tc>
        <w:tc>
          <w:tcPr>
            <w:tcW w:w="43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7B284E" w14:textId="77777777" w:rsidR="00CC7B5C" w:rsidRDefault="00CC7B5C" w:rsidP="00CC7B5C">
            <w:r>
              <w:rPr>
                <w:rFonts w:ascii="Arial" w:hAnsi="Arial" w:cs="Arial"/>
                <w:color w:val="000000"/>
                <w:position w:val="-2"/>
                <w:sz w:val="18"/>
                <w:szCs w:val="18"/>
                <w:shd w:val="clear" w:color="auto" w:fill="CCCCCC"/>
              </w:rPr>
              <w:t> </w:t>
            </w:r>
          </w:p>
        </w:tc>
        <w:tc>
          <w:tcPr>
            <w:tcW w:w="90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C6074F" w14:textId="77777777" w:rsidR="00CC7B5C" w:rsidRDefault="00CC7B5C" w:rsidP="00CC7B5C">
            <w:r>
              <w:rPr>
                <w:rFonts w:ascii="Arial" w:hAnsi="Arial" w:cs="Arial"/>
                <w:color w:val="000000"/>
                <w:position w:val="-2"/>
                <w:sz w:val="18"/>
                <w:szCs w:val="18"/>
                <w:shd w:val="clear" w:color="auto" w:fill="CCCCCC"/>
              </w:rPr>
              <w:t> </w:t>
            </w:r>
          </w:p>
        </w:tc>
      </w:tr>
    </w:tbl>
    <w:p w14:paraId="23DF98D6" w14:textId="77777777" w:rsidR="007B0CBC" w:rsidRPr="007B0CBC" w:rsidRDefault="007B0CBC" w:rsidP="007B0CBC">
      <w:pPr>
        <w:spacing w:before="225" w:after="225" w:line="240" w:lineRule="auto"/>
        <w:jc w:val="both"/>
        <w:rPr>
          <w:rFonts w:ascii="Arial" w:eastAsia="Calibri" w:hAnsi="Arial" w:cs="Arial"/>
          <w:b/>
          <w:color w:val="000000"/>
          <w:sz w:val="18"/>
          <w:szCs w:val="18"/>
        </w:rPr>
      </w:pPr>
      <w:r w:rsidRPr="007B0CBC">
        <w:rPr>
          <w:rFonts w:ascii="Arial" w:eastAsia="Calibri" w:hAnsi="Arial" w:cs="Arial"/>
          <w:b/>
          <w:color w:val="000000"/>
          <w:sz w:val="18"/>
          <w:szCs w:val="18"/>
        </w:rPr>
        <w:lastRenderedPageBreak/>
        <w:t>Sklop 2: Dobava premične medicinske opreme</w:t>
      </w:r>
    </w:p>
    <w:tbl>
      <w:tblPr>
        <w:tblStyle w:val="NormalTablePHPDOCX"/>
        <w:tblW w:w="5180" w:type="pct"/>
        <w:tblInd w:w="108" w:type="dxa"/>
        <w:tblLook w:val="04A0" w:firstRow="1" w:lastRow="0" w:firstColumn="1" w:lastColumn="0" w:noHBand="0" w:noVBand="1"/>
      </w:tblPr>
      <w:tblGrid>
        <w:gridCol w:w="3870"/>
        <w:gridCol w:w="550"/>
        <w:gridCol w:w="597"/>
        <w:gridCol w:w="1847"/>
        <w:gridCol w:w="820"/>
        <w:gridCol w:w="1700"/>
      </w:tblGrid>
      <w:tr w:rsidR="007B0CBC" w14:paraId="04FDAE2A" w14:textId="77777777" w:rsidTr="001645C4">
        <w:tc>
          <w:tcPr>
            <w:tcW w:w="206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CB2EBE3" w14:textId="77777777" w:rsidR="007B0CBC" w:rsidRDefault="007B0CBC" w:rsidP="001645C4">
            <w:pPr>
              <w:jc w:val="center"/>
            </w:pPr>
            <w:r>
              <w:rPr>
                <w:rFonts w:ascii="Arial" w:hAnsi="Arial" w:cs="Arial"/>
                <w:b/>
                <w:bCs/>
                <w:color w:val="000000"/>
                <w:position w:val="-2"/>
                <w:sz w:val="18"/>
                <w:szCs w:val="18"/>
                <w:shd w:val="clear" w:color="auto" w:fill="D1D1D1"/>
              </w:rPr>
              <w:t>Postavka</w:t>
            </w:r>
          </w:p>
        </w:tc>
        <w:tc>
          <w:tcPr>
            <w:tcW w:w="293" w:type="pct"/>
            <w:tcBorders>
              <w:top w:val="single" w:sz="5" w:space="0" w:color="000000"/>
              <w:left w:val="single" w:sz="5" w:space="0" w:color="000000"/>
              <w:bottom w:val="single" w:sz="5" w:space="0" w:color="000000"/>
              <w:right w:val="single" w:sz="5" w:space="0" w:color="000000"/>
            </w:tcBorders>
            <w:shd w:val="clear" w:color="auto" w:fill="D1D1D1"/>
          </w:tcPr>
          <w:p w14:paraId="37102F12" w14:textId="77777777" w:rsidR="007B0CBC" w:rsidRDefault="007B0CBC" w:rsidP="001645C4">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EM</w:t>
            </w:r>
          </w:p>
        </w:tc>
        <w:tc>
          <w:tcPr>
            <w:tcW w:w="318" w:type="pct"/>
            <w:tcBorders>
              <w:top w:val="single" w:sz="5" w:space="0" w:color="000000"/>
              <w:left w:val="single" w:sz="5" w:space="0" w:color="000000"/>
              <w:bottom w:val="single" w:sz="5" w:space="0" w:color="000000"/>
              <w:right w:val="single" w:sz="5" w:space="0" w:color="000000"/>
            </w:tcBorders>
            <w:shd w:val="clear" w:color="auto" w:fill="D1D1D1"/>
          </w:tcPr>
          <w:p w14:paraId="02EA8395" w14:textId="77777777" w:rsidR="007B0CBC" w:rsidRDefault="007B0CBC" w:rsidP="001645C4">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KOL</w:t>
            </w:r>
          </w:p>
        </w:tc>
        <w:tc>
          <w:tcPr>
            <w:tcW w:w="98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C6ADE3" w14:textId="77777777" w:rsidR="007B0CBC" w:rsidRDefault="007B0CBC" w:rsidP="001645C4">
            <w:pPr>
              <w:jc w:val="center"/>
            </w:pPr>
            <w:r>
              <w:rPr>
                <w:rFonts w:ascii="Arial" w:hAnsi="Arial" w:cs="Arial"/>
                <w:b/>
                <w:bCs/>
                <w:color w:val="000000"/>
                <w:position w:val="-2"/>
                <w:sz w:val="18"/>
                <w:szCs w:val="18"/>
                <w:shd w:val="clear" w:color="auto" w:fill="D1D1D1"/>
              </w:rPr>
              <w:t>Vrednost brez DDV</w:t>
            </w:r>
          </w:p>
        </w:tc>
        <w:tc>
          <w:tcPr>
            <w:tcW w:w="43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609D799" w14:textId="77777777" w:rsidR="007B0CBC" w:rsidRDefault="007B0CBC" w:rsidP="001645C4">
            <w:pPr>
              <w:jc w:val="center"/>
            </w:pPr>
            <w:r>
              <w:rPr>
                <w:rFonts w:ascii="Arial" w:hAnsi="Arial" w:cs="Arial"/>
                <w:b/>
                <w:bCs/>
                <w:color w:val="000000"/>
                <w:position w:val="-2"/>
                <w:sz w:val="18"/>
                <w:szCs w:val="18"/>
                <w:shd w:val="clear" w:color="auto" w:fill="D1D1D1"/>
              </w:rPr>
              <w:t>DDV</w:t>
            </w:r>
          </w:p>
        </w:tc>
        <w:tc>
          <w:tcPr>
            <w:tcW w:w="90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2A0FC58" w14:textId="77777777" w:rsidR="007B0CBC" w:rsidRDefault="007B0CBC" w:rsidP="001645C4">
            <w:pPr>
              <w:jc w:val="center"/>
            </w:pPr>
            <w:r>
              <w:rPr>
                <w:rFonts w:ascii="Arial" w:hAnsi="Arial" w:cs="Arial"/>
                <w:b/>
                <w:bCs/>
                <w:color w:val="000000"/>
                <w:position w:val="-2"/>
                <w:sz w:val="18"/>
                <w:szCs w:val="18"/>
                <w:shd w:val="clear" w:color="auto" w:fill="D1D1D1"/>
              </w:rPr>
              <w:t>Vrednost z DDV</w:t>
            </w:r>
          </w:p>
        </w:tc>
      </w:tr>
      <w:tr w:rsidR="007B0CBC" w14:paraId="3C1365CF" w14:textId="77777777" w:rsidTr="001645C4">
        <w:tc>
          <w:tcPr>
            <w:tcW w:w="20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E1AFA" w14:textId="31EA64C6" w:rsidR="007B0CBC" w:rsidRPr="00CC7B5C" w:rsidRDefault="007B0CBC" w:rsidP="007B0CBC">
            <w:pPr>
              <w:rPr>
                <w:b/>
                <w:sz w:val="16"/>
                <w:szCs w:val="16"/>
              </w:rPr>
            </w:pPr>
            <w:r>
              <w:rPr>
                <w:rFonts w:ascii="Arial" w:hAnsi="Arial" w:cs="Arial"/>
                <w:b/>
                <w:color w:val="000000"/>
                <w:position w:val="-2"/>
                <w:sz w:val="16"/>
                <w:szCs w:val="16"/>
              </w:rPr>
              <w:t>1.</w:t>
            </w:r>
            <w:r w:rsidRPr="00CC7B5C">
              <w:rPr>
                <w:rFonts w:ascii="Arial" w:hAnsi="Arial" w:cs="Arial"/>
                <w:b/>
                <w:color w:val="000000"/>
                <w:position w:val="-2"/>
                <w:sz w:val="16"/>
                <w:szCs w:val="16"/>
              </w:rPr>
              <w:t xml:space="preserve"> </w:t>
            </w:r>
            <w:r>
              <w:rPr>
                <w:rFonts w:ascii="Arial" w:hAnsi="Arial" w:cs="Arial"/>
                <w:b/>
                <w:color w:val="000000"/>
                <w:position w:val="-2"/>
                <w:sz w:val="16"/>
                <w:szCs w:val="16"/>
              </w:rPr>
              <w:t>premična medicinska</w:t>
            </w:r>
            <w:r w:rsidRPr="00CC7B5C">
              <w:rPr>
                <w:rFonts w:ascii="Arial" w:hAnsi="Arial" w:cs="Arial"/>
                <w:b/>
                <w:color w:val="000000"/>
                <w:position w:val="-2"/>
                <w:sz w:val="16"/>
                <w:szCs w:val="16"/>
              </w:rPr>
              <w:t xml:space="preserve"> oprema (prepis skupne vrednosti iz </w:t>
            </w:r>
            <w:proofErr w:type="spellStart"/>
            <w:r w:rsidRPr="00CC7B5C">
              <w:rPr>
                <w:rFonts w:ascii="Arial" w:hAnsi="Arial" w:cs="Arial"/>
                <w:b/>
                <w:color w:val="000000"/>
                <w:position w:val="-2"/>
                <w:sz w:val="16"/>
                <w:szCs w:val="16"/>
              </w:rPr>
              <w:t>xls</w:t>
            </w:r>
            <w:proofErr w:type="spellEnd"/>
            <w:r w:rsidRPr="00CC7B5C">
              <w:rPr>
                <w:rFonts w:ascii="Arial" w:hAnsi="Arial" w:cs="Arial"/>
                <w:b/>
                <w:color w:val="000000"/>
                <w:position w:val="-2"/>
                <w:sz w:val="16"/>
                <w:szCs w:val="16"/>
              </w:rPr>
              <w:t xml:space="preserve"> popisa s predračunom za sklop</w:t>
            </w:r>
            <w:r>
              <w:rPr>
                <w:rFonts w:ascii="Arial" w:hAnsi="Arial" w:cs="Arial"/>
                <w:b/>
                <w:color w:val="000000"/>
                <w:position w:val="-2"/>
                <w:sz w:val="16"/>
                <w:szCs w:val="16"/>
              </w:rPr>
              <w:t>2</w:t>
            </w:r>
            <w:r w:rsidRPr="00CC7B5C">
              <w:rPr>
                <w:rFonts w:ascii="Arial" w:hAnsi="Arial" w:cs="Arial"/>
                <w:b/>
                <w:color w:val="000000"/>
                <w:position w:val="-2"/>
                <w:sz w:val="16"/>
                <w:szCs w:val="16"/>
              </w:rPr>
              <w:t xml:space="preserve">) </w:t>
            </w:r>
          </w:p>
        </w:tc>
        <w:tc>
          <w:tcPr>
            <w:tcW w:w="293" w:type="pct"/>
            <w:tcBorders>
              <w:top w:val="single" w:sz="5" w:space="0" w:color="000000"/>
              <w:left w:val="single" w:sz="5" w:space="0" w:color="000000"/>
              <w:bottom w:val="single" w:sz="5" w:space="0" w:color="000000"/>
              <w:right w:val="single" w:sz="5" w:space="0" w:color="000000"/>
            </w:tcBorders>
          </w:tcPr>
          <w:p w14:paraId="2E8D9F25" w14:textId="77777777" w:rsidR="007B0CBC" w:rsidRPr="00CC7B5C" w:rsidRDefault="007B0CBC" w:rsidP="001645C4">
            <w:pPr>
              <w:rPr>
                <w:rFonts w:ascii="Arial" w:hAnsi="Arial" w:cs="Arial"/>
                <w:b/>
                <w:color w:val="000000"/>
                <w:position w:val="-2"/>
                <w:sz w:val="18"/>
                <w:szCs w:val="18"/>
              </w:rPr>
            </w:pPr>
            <w:proofErr w:type="spellStart"/>
            <w:r w:rsidRPr="00CC7B5C">
              <w:rPr>
                <w:rFonts w:ascii="Arial" w:hAnsi="Arial" w:cs="Arial"/>
                <w:b/>
                <w:color w:val="000000"/>
                <w:position w:val="-2"/>
                <w:sz w:val="18"/>
                <w:szCs w:val="18"/>
              </w:rPr>
              <w:t>kpl</w:t>
            </w:r>
            <w:proofErr w:type="spellEnd"/>
          </w:p>
        </w:tc>
        <w:tc>
          <w:tcPr>
            <w:tcW w:w="318" w:type="pct"/>
            <w:tcBorders>
              <w:top w:val="single" w:sz="5" w:space="0" w:color="000000"/>
              <w:left w:val="single" w:sz="5" w:space="0" w:color="000000"/>
              <w:bottom w:val="single" w:sz="5" w:space="0" w:color="000000"/>
              <w:right w:val="single" w:sz="5" w:space="0" w:color="000000"/>
            </w:tcBorders>
          </w:tcPr>
          <w:p w14:paraId="0A1F1C5F" w14:textId="77777777" w:rsidR="007B0CBC" w:rsidRPr="00CC7B5C" w:rsidRDefault="007B0CBC" w:rsidP="001645C4">
            <w:pPr>
              <w:rPr>
                <w:rFonts w:ascii="Arial" w:hAnsi="Arial" w:cs="Arial"/>
                <w:b/>
                <w:color w:val="000000"/>
                <w:position w:val="-2"/>
                <w:sz w:val="18"/>
                <w:szCs w:val="18"/>
              </w:rPr>
            </w:pPr>
            <w:r w:rsidRPr="00CC7B5C">
              <w:rPr>
                <w:rFonts w:ascii="Arial" w:hAnsi="Arial" w:cs="Arial"/>
                <w:b/>
                <w:color w:val="000000"/>
                <w:position w:val="-2"/>
                <w:sz w:val="18"/>
                <w:szCs w:val="18"/>
              </w:rPr>
              <w:t>1</w:t>
            </w:r>
          </w:p>
        </w:tc>
        <w:tc>
          <w:tcPr>
            <w:tcW w:w="9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901864" w14:textId="77777777" w:rsidR="007B0CBC" w:rsidRDefault="007B0CBC" w:rsidP="001645C4">
            <w:r>
              <w:rPr>
                <w:rFonts w:ascii="Arial" w:hAnsi="Arial" w:cs="Arial"/>
                <w:color w:val="000000"/>
                <w:position w:val="-2"/>
                <w:sz w:val="18"/>
                <w:szCs w:val="18"/>
              </w:rPr>
              <w:t> </w:t>
            </w:r>
          </w:p>
        </w:tc>
        <w:tc>
          <w:tcPr>
            <w:tcW w:w="4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490CA" w14:textId="77777777" w:rsidR="007B0CBC" w:rsidRDefault="007B0CBC" w:rsidP="001645C4">
            <w:r>
              <w:rPr>
                <w:rFonts w:ascii="Arial" w:hAnsi="Arial" w:cs="Arial"/>
                <w:color w:val="000000"/>
                <w:position w:val="-2"/>
                <w:sz w:val="18"/>
                <w:szCs w:val="18"/>
              </w:rPr>
              <w:t> </w:t>
            </w:r>
          </w:p>
        </w:tc>
        <w:tc>
          <w:tcPr>
            <w:tcW w:w="9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3374C4" w14:textId="77777777" w:rsidR="007B0CBC" w:rsidRDefault="007B0CBC" w:rsidP="001645C4">
            <w:r>
              <w:rPr>
                <w:rFonts w:ascii="Arial" w:hAnsi="Arial" w:cs="Arial"/>
                <w:color w:val="000000"/>
                <w:position w:val="-2"/>
                <w:sz w:val="18"/>
                <w:szCs w:val="18"/>
              </w:rPr>
              <w:t> </w:t>
            </w:r>
          </w:p>
        </w:tc>
      </w:tr>
      <w:tr w:rsidR="007B0CBC" w14:paraId="7266CF1C" w14:textId="77777777" w:rsidTr="001645C4">
        <w:tc>
          <w:tcPr>
            <w:tcW w:w="2673" w:type="pct"/>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0196B0" w14:textId="77777777" w:rsidR="007B0CBC" w:rsidRDefault="007B0CBC" w:rsidP="001645C4">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Skupaj</w:t>
            </w:r>
          </w:p>
          <w:p w14:paraId="20FEBEAC" w14:textId="369AB6FE" w:rsidR="007B0CBC" w:rsidRPr="007B0CBC" w:rsidRDefault="007B0CBC" w:rsidP="007B0CBC">
            <w:pPr>
              <w:rPr>
                <w:rFonts w:ascii="Arial" w:hAnsi="Arial" w:cs="Arial"/>
                <w:b/>
                <w:i/>
                <w:color w:val="000000"/>
                <w:position w:val="-2"/>
                <w:sz w:val="18"/>
                <w:szCs w:val="18"/>
                <w:shd w:val="clear" w:color="auto" w:fill="CCCCCC"/>
              </w:rPr>
            </w:pPr>
            <w:r w:rsidRPr="007B0CBC">
              <w:rPr>
                <w:rFonts w:ascii="Arial" w:hAnsi="Arial" w:cs="Arial"/>
                <w:b/>
                <w:i/>
                <w:color w:val="000000"/>
                <w:position w:val="-2"/>
                <w:sz w:val="14"/>
                <w:szCs w:val="18"/>
                <w:shd w:val="clear" w:color="auto" w:fill="CCCCCC"/>
              </w:rPr>
              <w:t>*Priloga</w:t>
            </w:r>
            <w:r>
              <w:rPr>
                <w:rFonts w:ascii="Arial" w:hAnsi="Arial" w:cs="Arial"/>
                <w:b/>
                <w:i/>
                <w:color w:val="000000"/>
                <w:position w:val="-2"/>
                <w:sz w:val="14"/>
                <w:szCs w:val="18"/>
                <w:shd w:val="clear" w:color="auto" w:fill="CCCCCC"/>
              </w:rPr>
              <w:t>: Popis s predračunom za sklop 2</w:t>
            </w:r>
            <w:r w:rsidRPr="007B0CBC">
              <w:rPr>
                <w:rFonts w:ascii="Arial" w:hAnsi="Arial" w:cs="Arial"/>
                <w:b/>
                <w:i/>
                <w:color w:val="000000"/>
                <w:position w:val="-2"/>
                <w:sz w:val="14"/>
                <w:szCs w:val="18"/>
                <w:shd w:val="clear" w:color="auto" w:fill="CCCCCC"/>
              </w:rPr>
              <w:t xml:space="preserve"> v </w:t>
            </w:r>
            <w:proofErr w:type="spellStart"/>
            <w:r w:rsidRPr="007B0CBC">
              <w:rPr>
                <w:rFonts w:ascii="Arial" w:hAnsi="Arial" w:cs="Arial"/>
                <w:b/>
                <w:i/>
                <w:color w:val="000000"/>
                <w:position w:val="-2"/>
                <w:sz w:val="14"/>
                <w:szCs w:val="18"/>
                <w:shd w:val="clear" w:color="auto" w:fill="CCCCCC"/>
              </w:rPr>
              <w:t>xls</w:t>
            </w:r>
            <w:proofErr w:type="spellEnd"/>
            <w:r w:rsidRPr="007B0CBC">
              <w:rPr>
                <w:rFonts w:ascii="Arial" w:hAnsi="Arial" w:cs="Arial"/>
                <w:b/>
                <w:i/>
                <w:color w:val="000000"/>
                <w:position w:val="-2"/>
                <w:sz w:val="14"/>
                <w:szCs w:val="18"/>
                <w:shd w:val="clear" w:color="auto" w:fill="CCCCCC"/>
              </w:rPr>
              <w:t xml:space="preserve"> obliki in scan natisnjenega, podpisanega in žigosanega </w:t>
            </w:r>
            <w:proofErr w:type="spellStart"/>
            <w:r w:rsidRPr="007B0CBC">
              <w:rPr>
                <w:rFonts w:ascii="Arial" w:hAnsi="Arial" w:cs="Arial"/>
                <w:b/>
                <w:i/>
                <w:color w:val="000000"/>
                <w:position w:val="-2"/>
                <w:sz w:val="14"/>
                <w:szCs w:val="18"/>
                <w:shd w:val="clear" w:color="auto" w:fill="CCCCCC"/>
              </w:rPr>
              <w:t>izprinta</w:t>
            </w:r>
            <w:proofErr w:type="spellEnd"/>
            <w:r w:rsidRPr="007B0CBC">
              <w:rPr>
                <w:rFonts w:ascii="Arial" w:hAnsi="Arial" w:cs="Arial"/>
                <w:b/>
                <w:i/>
                <w:color w:val="000000"/>
                <w:position w:val="-2"/>
                <w:sz w:val="14"/>
                <w:szCs w:val="18"/>
                <w:shd w:val="clear" w:color="auto" w:fill="CCCCCC"/>
              </w:rPr>
              <w:t>!</w:t>
            </w:r>
          </w:p>
        </w:tc>
        <w:tc>
          <w:tcPr>
            <w:tcW w:w="98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E59311" w14:textId="77777777" w:rsidR="007B0CBC" w:rsidRDefault="007B0CBC" w:rsidP="001645C4">
            <w:r>
              <w:rPr>
                <w:rFonts w:ascii="Arial" w:hAnsi="Arial" w:cs="Arial"/>
                <w:color w:val="000000"/>
                <w:position w:val="-2"/>
                <w:sz w:val="18"/>
                <w:szCs w:val="18"/>
                <w:shd w:val="clear" w:color="auto" w:fill="CCCCCC"/>
              </w:rPr>
              <w:t> </w:t>
            </w:r>
          </w:p>
        </w:tc>
        <w:tc>
          <w:tcPr>
            <w:tcW w:w="43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47D10F" w14:textId="77777777" w:rsidR="007B0CBC" w:rsidRDefault="007B0CBC" w:rsidP="001645C4">
            <w:r>
              <w:rPr>
                <w:rFonts w:ascii="Arial" w:hAnsi="Arial" w:cs="Arial"/>
                <w:color w:val="000000"/>
                <w:position w:val="-2"/>
                <w:sz w:val="18"/>
                <w:szCs w:val="18"/>
                <w:shd w:val="clear" w:color="auto" w:fill="CCCCCC"/>
              </w:rPr>
              <w:t> </w:t>
            </w:r>
          </w:p>
        </w:tc>
        <w:tc>
          <w:tcPr>
            <w:tcW w:w="90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2C1D23" w14:textId="77777777" w:rsidR="007B0CBC" w:rsidRDefault="007B0CBC" w:rsidP="001645C4">
            <w:r>
              <w:rPr>
                <w:rFonts w:ascii="Arial" w:hAnsi="Arial" w:cs="Arial"/>
                <w:color w:val="000000"/>
                <w:position w:val="-2"/>
                <w:sz w:val="18"/>
                <w:szCs w:val="18"/>
                <w:shd w:val="clear" w:color="auto" w:fill="CCCCCC"/>
              </w:rPr>
              <w:t> </w:t>
            </w:r>
          </w:p>
        </w:tc>
      </w:tr>
    </w:tbl>
    <w:p w14:paraId="686AFC92" w14:textId="77777777" w:rsidR="007B0CBC" w:rsidRDefault="007B0CBC">
      <w:pPr>
        <w:spacing w:before="225" w:after="225" w:line="240" w:lineRule="auto"/>
        <w:jc w:val="both"/>
        <w:rPr>
          <w:rFonts w:ascii="Arial" w:hAnsi="Arial" w:cs="Arial"/>
          <w:color w:val="000000"/>
          <w:sz w:val="18"/>
          <w:szCs w:val="18"/>
        </w:rPr>
      </w:pPr>
    </w:p>
    <w:p w14:paraId="101F30F4" w14:textId="77777777" w:rsidR="0026773E" w:rsidRDefault="00D92DBE">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17A5ADD3" w14:textId="77777777" w:rsidR="0026773E" w:rsidRDefault="00D92DBE">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Ponudba velja najmanj 180 dni od roka za predložitev ponudb.</w:t>
      </w:r>
    </w:p>
    <w:p w14:paraId="4A0A3F6F" w14:textId="77777777" w:rsidR="0026773E" w:rsidRDefault="00D92DB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06305F9E" w14:textId="77777777" w:rsidR="0026773E" w:rsidRDefault="00D92DBE">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08D0DF28" w14:textId="24F69458" w:rsidR="0026773E" w:rsidRDefault="00D92DBE">
      <w:pPr>
        <w:spacing w:before="225" w:after="225" w:line="240" w:lineRule="auto"/>
        <w:jc w:val="both"/>
      </w:pPr>
      <w:r w:rsidRPr="002C6F8C">
        <w:rPr>
          <w:rFonts w:ascii="Arial" w:hAnsi="Arial" w:cs="Arial"/>
          <w:color w:val="FF0000"/>
          <w:sz w:val="18"/>
          <w:szCs w:val="18"/>
        </w:rPr>
        <w:t xml:space="preserve">Plačila se opravijo </w:t>
      </w:r>
      <w:r w:rsidR="002C6F8C" w:rsidRPr="002C6F8C">
        <w:rPr>
          <w:rFonts w:ascii="Arial" w:hAnsi="Arial" w:cs="Arial"/>
          <w:color w:val="FF0000"/>
          <w:sz w:val="18"/>
          <w:szCs w:val="18"/>
        </w:rPr>
        <w:t>skladno s pogodbenimi določili</w:t>
      </w:r>
      <w:r>
        <w:rPr>
          <w:rFonts w:ascii="Arial" w:hAnsi="Arial" w:cs="Arial"/>
          <w:color w:val="000000"/>
          <w:sz w:val="18"/>
          <w:szCs w:val="18"/>
        </w:rPr>
        <w:t>. Če ni z zakonom ali drugim predpisom določeno drugače, je rok plačila je 30 dni od datuma prejema računa. Če naročnik izpodbija del zneska, ki je obračunan s situacijo, je dolžan plačati nesporni del zneska. Končno situacijo sestavi izvajalec in jo predloži v izplačilo po opravljenem sprejemu in izročitvi izvedenih del. Roki plačil podizvajalcem so enaki kot za izvajalca.</w:t>
      </w:r>
    </w:p>
    <w:p w14:paraId="500DC232" w14:textId="77777777" w:rsidR="0026773E" w:rsidRDefault="00D92DBE">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3ADFC8A3" w14:textId="77777777" w:rsidR="0026773E" w:rsidRDefault="00D92DBE">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3620F234" w14:textId="77777777" w:rsidR="0026773E" w:rsidRDefault="00D92DBE">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26773E" w14:paraId="5AA3FF6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F87854" w14:textId="77777777" w:rsidR="0026773E" w:rsidRPr="00D92DBE" w:rsidRDefault="00D92DBE">
            <w:pPr>
              <w:rPr>
                <w:sz w:val="16"/>
              </w:rPr>
            </w:pPr>
            <w:r w:rsidRPr="00D92DBE">
              <w:rPr>
                <w:rFonts w:ascii="Arial" w:hAnsi="Arial" w:cs="Arial"/>
                <w:b/>
                <w:bCs/>
                <w:color w:val="000000"/>
                <w:position w:val="-2"/>
                <w:sz w:val="16"/>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2CF446" w14:textId="77777777" w:rsidR="0026773E" w:rsidRDefault="00D92DBE">
            <w:r>
              <w:rPr>
                <w:rFonts w:ascii="Arial" w:hAnsi="Arial" w:cs="Arial"/>
                <w:color w:val="000000"/>
                <w:position w:val="-2"/>
                <w:sz w:val="18"/>
                <w:szCs w:val="18"/>
              </w:rPr>
              <w:t> </w:t>
            </w:r>
          </w:p>
        </w:tc>
      </w:tr>
      <w:tr w:rsidR="0026773E" w14:paraId="42F3471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8970A0" w14:textId="77777777" w:rsidR="0026773E" w:rsidRPr="00D92DBE" w:rsidRDefault="00D92DBE">
            <w:pPr>
              <w:rPr>
                <w:sz w:val="16"/>
              </w:rPr>
            </w:pPr>
            <w:r w:rsidRPr="00D92DBE">
              <w:rPr>
                <w:rFonts w:ascii="Arial" w:hAnsi="Arial" w:cs="Arial"/>
                <w:b/>
                <w:bCs/>
                <w:color w:val="000000"/>
                <w:position w:val="-2"/>
                <w:sz w:val="16"/>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2870A" w14:textId="77777777" w:rsidR="0026773E" w:rsidRDefault="00D92DBE">
            <w:r>
              <w:rPr>
                <w:rFonts w:ascii="Arial" w:hAnsi="Arial" w:cs="Arial"/>
                <w:color w:val="000000"/>
                <w:position w:val="-2"/>
                <w:sz w:val="18"/>
                <w:szCs w:val="18"/>
              </w:rPr>
              <w:t> </w:t>
            </w:r>
          </w:p>
        </w:tc>
      </w:tr>
      <w:tr w:rsidR="0026773E" w14:paraId="3A4CEA7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FB7A54" w14:textId="77777777" w:rsidR="0026773E" w:rsidRPr="00D92DBE" w:rsidRDefault="00D92DBE">
            <w:pPr>
              <w:rPr>
                <w:sz w:val="16"/>
              </w:rPr>
            </w:pPr>
            <w:r w:rsidRPr="00D92DBE">
              <w:rPr>
                <w:rFonts w:ascii="Arial" w:hAnsi="Arial" w:cs="Arial"/>
                <w:b/>
                <w:bCs/>
                <w:color w:val="000000"/>
                <w:position w:val="-2"/>
                <w:sz w:val="16"/>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909FBE" w14:textId="77777777" w:rsidR="0026773E" w:rsidRDefault="00D92DBE">
            <w:r>
              <w:rPr>
                <w:rFonts w:ascii="Arial" w:hAnsi="Arial" w:cs="Arial"/>
                <w:color w:val="000000"/>
                <w:position w:val="-2"/>
                <w:sz w:val="18"/>
                <w:szCs w:val="18"/>
              </w:rPr>
              <w:t> </w:t>
            </w:r>
          </w:p>
        </w:tc>
      </w:tr>
      <w:tr w:rsidR="0026773E" w14:paraId="1E50EB8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CC3BD6" w14:textId="77777777" w:rsidR="0026773E" w:rsidRPr="00D92DBE" w:rsidRDefault="00D92DBE">
            <w:pPr>
              <w:rPr>
                <w:sz w:val="16"/>
              </w:rPr>
            </w:pPr>
            <w:r w:rsidRPr="00D92DBE">
              <w:rPr>
                <w:rFonts w:ascii="Arial" w:hAnsi="Arial" w:cs="Arial"/>
                <w:b/>
                <w:bCs/>
                <w:color w:val="000000"/>
                <w:position w:val="-2"/>
                <w:sz w:val="16"/>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2061B3" w14:textId="77777777" w:rsidR="0026773E" w:rsidRDefault="00D92DBE">
            <w:r>
              <w:rPr>
                <w:rFonts w:ascii="Arial" w:hAnsi="Arial" w:cs="Arial"/>
                <w:color w:val="000000"/>
                <w:position w:val="-2"/>
                <w:sz w:val="18"/>
                <w:szCs w:val="18"/>
              </w:rPr>
              <w:t> </w:t>
            </w:r>
          </w:p>
        </w:tc>
      </w:tr>
      <w:tr w:rsidR="0026773E" w14:paraId="1700216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67F87A" w14:textId="77777777" w:rsidR="0026773E" w:rsidRPr="00D92DBE" w:rsidRDefault="00D92DBE">
            <w:pPr>
              <w:rPr>
                <w:sz w:val="16"/>
              </w:rPr>
            </w:pPr>
            <w:r w:rsidRPr="00D92DBE">
              <w:rPr>
                <w:rFonts w:ascii="Arial" w:hAnsi="Arial" w:cs="Arial"/>
                <w:b/>
                <w:bCs/>
                <w:color w:val="000000"/>
                <w:position w:val="-2"/>
                <w:sz w:val="16"/>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B42BC6" w14:textId="77777777" w:rsidR="0026773E" w:rsidRDefault="00D92DBE">
            <w:r>
              <w:rPr>
                <w:rFonts w:ascii="Arial" w:hAnsi="Arial" w:cs="Arial"/>
                <w:color w:val="000000"/>
                <w:position w:val="-2"/>
                <w:sz w:val="18"/>
                <w:szCs w:val="18"/>
              </w:rPr>
              <w:t> </w:t>
            </w:r>
          </w:p>
        </w:tc>
      </w:tr>
      <w:tr w:rsidR="0026773E" w14:paraId="5BDCC25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0E110E" w14:textId="77777777" w:rsidR="0026773E" w:rsidRPr="00D92DBE" w:rsidRDefault="00D92DBE">
            <w:pPr>
              <w:rPr>
                <w:sz w:val="16"/>
              </w:rPr>
            </w:pPr>
            <w:r w:rsidRPr="00D92DBE">
              <w:rPr>
                <w:rFonts w:ascii="Arial" w:hAnsi="Arial" w:cs="Arial"/>
                <w:b/>
                <w:bCs/>
                <w:color w:val="000000"/>
                <w:position w:val="-2"/>
                <w:sz w:val="16"/>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B13F78" w14:textId="77777777" w:rsidR="0026773E" w:rsidRDefault="00D92DBE">
            <w:r>
              <w:rPr>
                <w:rFonts w:ascii="Arial" w:hAnsi="Arial" w:cs="Arial"/>
                <w:color w:val="000000"/>
                <w:position w:val="-2"/>
                <w:sz w:val="18"/>
                <w:szCs w:val="18"/>
              </w:rPr>
              <w:t> </w:t>
            </w:r>
          </w:p>
        </w:tc>
      </w:tr>
      <w:tr w:rsidR="0026773E" w14:paraId="7C69E88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17BAED" w14:textId="77777777" w:rsidR="0026773E" w:rsidRPr="00D92DBE" w:rsidRDefault="00D92DBE">
            <w:pPr>
              <w:rPr>
                <w:sz w:val="16"/>
              </w:rPr>
            </w:pPr>
            <w:r w:rsidRPr="00D92DBE">
              <w:rPr>
                <w:rFonts w:ascii="Arial" w:hAnsi="Arial" w:cs="Arial"/>
                <w:b/>
                <w:bCs/>
                <w:color w:val="000000"/>
                <w:position w:val="-2"/>
                <w:sz w:val="16"/>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6AE899" w14:textId="77777777" w:rsidR="0026773E" w:rsidRDefault="00D92DBE">
            <w:r>
              <w:rPr>
                <w:rFonts w:ascii="Arial" w:hAnsi="Arial" w:cs="Arial"/>
                <w:color w:val="000000"/>
                <w:position w:val="-2"/>
                <w:sz w:val="18"/>
                <w:szCs w:val="18"/>
              </w:rPr>
              <w:t> </w:t>
            </w:r>
          </w:p>
        </w:tc>
      </w:tr>
      <w:tr w:rsidR="0026773E" w14:paraId="369C2F5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0A9708" w14:textId="77777777" w:rsidR="0026773E" w:rsidRPr="00D92DBE" w:rsidRDefault="00D92DBE">
            <w:pPr>
              <w:rPr>
                <w:sz w:val="16"/>
              </w:rPr>
            </w:pPr>
            <w:r w:rsidRPr="00D92DBE">
              <w:rPr>
                <w:rFonts w:ascii="Arial" w:hAnsi="Arial" w:cs="Arial"/>
                <w:b/>
                <w:bCs/>
                <w:color w:val="000000"/>
                <w:position w:val="-2"/>
                <w:sz w:val="16"/>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50B77D" w14:textId="77777777" w:rsidR="0026773E" w:rsidRDefault="00D92DBE">
            <w:r>
              <w:rPr>
                <w:rFonts w:ascii="Arial" w:hAnsi="Arial" w:cs="Arial"/>
                <w:color w:val="000000"/>
                <w:position w:val="-2"/>
                <w:sz w:val="18"/>
                <w:szCs w:val="18"/>
              </w:rPr>
              <w:t> </w:t>
            </w:r>
          </w:p>
        </w:tc>
      </w:tr>
      <w:tr w:rsidR="0026773E" w14:paraId="1161910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12341" w14:textId="77777777" w:rsidR="0026773E" w:rsidRPr="00D92DBE" w:rsidRDefault="00D92DBE">
            <w:pPr>
              <w:rPr>
                <w:sz w:val="16"/>
              </w:rPr>
            </w:pPr>
            <w:r w:rsidRPr="00D92DBE">
              <w:rPr>
                <w:rFonts w:ascii="Arial" w:hAnsi="Arial" w:cs="Arial"/>
                <w:b/>
                <w:bCs/>
                <w:color w:val="000000"/>
                <w:position w:val="-2"/>
                <w:sz w:val="16"/>
                <w:szCs w:val="18"/>
                <w:shd w:val="clear" w:color="auto" w:fill="CCCCCC"/>
              </w:rPr>
              <w:t>RAZVRSTITEV DRUŽBE PO ZGD:</w:t>
            </w:r>
            <w:r w:rsidRPr="00D92DBE">
              <w:rPr>
                <w:rFonts w:ascii="Arial" w:hAnsi="Arial" w:cs="Arial"/>
                <w:i/>
                <w:iCs/>
                <w:color w:val="000000"/>
                <w:position w:val="-2"/>
                <w:sz w:val="16"/>
                <w:szCs w:val="18"/>
                <w:shd w:val="clear" w:color="auto" w:fill="CCCCCC"/>
              </w:rPr>
              <w:br/>
              <w:t>(</w:t>
            </w:r>
            <w:proofErr w:type="spellStart"/>
            <w:r w:rsidRPr="00D92DBE">
              <w:rPr>
                <w:rFonts w:ascii="Arial" w:hAnsi="Arial" w:cs="Arial"/>
                <w:i/>
                <w:iCs/>
                <w:color w:val="000000"/>
                <w:position w:val="-2"/>
                <w:sz w:val="16"/>
                <w:szCs w:val="18"/>
                <w:shd w:val="clear" w:color="auto" w:fill="CCCCCC"/>
              </w:rPr>
              <w:t>mikro</w:t>
            </w:r>
            <w:proofErr w:type="spellEnd"/>
            <w:r w:rsidRPr="00D92DBE">
              <w:rPr>
                <w:rFonts w:ascii="Arial" w:hAnsi="Arial" w:cs="Arial"/>
                <w:i/>
                <w:iCs/>
                <w:color w:val="000000"/>
                <w:position w:val="-2"/>
                <w:sz w:val="16"/>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4237C1" w14:textId="77777777" w:rsidR="0026773E" w:rsidRDefault="00D92DBE">
            <w:r>
              <w:rPr>
                <w:rFonts w:ascii="Arial" w:hAnsi="Arial" w:cs="Arial"/>
                <w:color w:val="000000"/>
                <w:position w:val="-2"/>
                <w:sz w:val="18"/>
                <w:szCs w:val="18"/>
              </w:rPr>
              <w:t> </w:t>
            </w:r>
          </w:p>
        </w:tc>
      </w:tr>
      <w:tr w:rsidR="0026773E" w14:paraId="46281E9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047514" w14:textId="77777777" w:rsidR="0026773E" w:rsidRPr="00D92DBE" w:rsidRDefault="00D92DBE">
            <w:pPr>
              <w:rPr>
                <w:sz w:val="16"/>
              </w:rPr>
            </w:pPr>
            <w:r w:rsidRPr="00D92DBE">
              <w:rPr>
                <w:rFonts w:ascii="Arial" w:hAnsi="Arial" w:cs="Arial"/>
                <w:b/>
                <w:bCs/>
                <w:color w:val="000000"/>
                <w:position w:val="-2"/>
                <w:sz w:val="16"/>
                <w:szCs w:val="18"/>
                <w:shd w:val="clear" w:color="auto" w:fill="CCCCCC"/>
              </w:rPr>
              <w:lastRenderedPageBreak/>
              <w:t>ČLANI UPRAVNEGA IN VODSTVENEGA ORGANA </w:t>
            </w:r>
            <w:r w:rsidRPr="00D92DBE">
              <w:rPr>
                <w:rFonts w:ascii="Arial" w:hAnsi="Arial" w:cs="Arial"/>
                <w:color w:val="000000"/>
                <w:position w:val="-2"/>
                <w:sz w:val="16"/>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0C766E" w14:textId="77777777" w:rsidR="0026773E" w:rsidRDefault="00D92DBE">
            <w:r>
              <w:rPr>
                <w:rFonts w:ascii="Arial" w:hAnsi="Arial" w:cs="Arial"/>
                <w:color w:val="000000"/>
                <w:position w:val="-2"/>
                <w:sz w:val="18"/>
                <w:szCs w:val="18"/>
              </w:rPr>
              <w:t> </w:t>
            </w:r>
          </w:p>
        </w:tc>
      </w:tr>
      <w:tr w:rsidR="0026773E" w14:paraId="4608BD3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2A95BF" w14:textId="77777777" w:rsidR="0026773E" w:rsidRPr="00D92DBE" w:rsidRDefault="00D92DBE">
            <w:pPr>
              <w:rPr>
                <w:sz w:val="16"/>
              </w:rPr>
            </w:pPr>
            <w:r w:rsidRPr="00D92DBE">
              <w:rPr>
                <w:rFonts w:ascii="Arial" w:hAnsi="Arial" w:cs="Arial"/>
                <w:b/>
                <w:bCs/>
                <w:color w:val="000000"/>
                <w:position w:val="-2"/>
                <w:sz w:val="16"/>
                <w:szCs w:val="18"/>
                <w:shd w:val="clear" w:color="auto" w:fill="CCCCCC"/>
              </w:rPr>
              <w:t>ČLANI NADZORNEGA ORGANA </w:t>
            </w:r>
            <w:r w:rsidRPr="00D92DBE">
              <w:rPr>
                <w:rFonts w:ascii="Arial" w:hAnsi="Arial" w:cs="Arial"/>
                <w:color w:val="000000"/>
                <w:position w:val="-2"/>
                <w:sz w:val="16"/>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BF82C6" w14:textId="77777777" w:rsidR="0026773E" w:rsidRDefault="00D92DBE">
            <w:r>
              <w:rPr>
                <w:rFonts w:ascii="Arial" w:hAnsi="Arial" w:cs="Arial"/>
                <w:color w:val="000000"/>
                <w:position w:val="-2"/>
                <w:sz w:val="18"/>
                <w:szCs w:val="18"/>
              </w:rPr>
              <w:t> </w:t>
            </w:r>
          </w:p>
        </w:tc>
      </w:tr>
      <w:tr w:rsidR="0026773E" w14:paraId="65673B8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4FFEA2" w14:textId="77777777" w:rsidR="0026773E" w:rsidRPr="00D92DBE" w:rsidRDefault="00D92DBE">
            <w:pPr>
              <w:rPr>
                <w:sz w:val="16"/>
              </w:rPr>
            </w:pPr>
            <w:r w:rsidRPr="00D92DBE">
              <w:rPr>
                <w:rFonts w:ascii="Arial" w:hAnsi="Arial" w:cs="Arial"/>
                <w:b/>
                <w:bCs/>
                <w:color w:val="000000"/>
                <w:position w:val="-2"/>
                <w:sz w:val="16"/>
                <w:szCs w:val="18"/>
                <w:shd w:val="clear" w:color="auto" w:fill="CCCCCC"/>
              </w:rPr>
              <w:t>POOBLAŠČENCI ZA ZASTOPANJE, ODLOČANJE ALI NADZOR </w:t>
            </w:r>
            <w:r w:rsidRPr="00D92DBE">
              <w:rPr>
                <w:rFonts w:ascii="Arial" w:hAnsi="Arial" w:cs="Arial"/>
                <w:color w:val="000000"/>
                <w:position w:val="-2"/>
                <w:sz w:val="16"/>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E87F45" w14:textId="77777777" w:rsidR="0026773E" w:rsidRDefault="00D92DBE">
            <w:r>
              <w:rPr>
                <w:rFonts w:ascii="Arial" w:hAnsi="Arial" w:cs="Arial"/>
                <w:color w:val="000000"/>
                <w:position w:val="-2"/>
                <w:sz w:val="18"/>
                <w:szCs w:val="18"/>
              </w:rPr>
              <w:t> </w:t>
            </w:r>
          </w:p>
        </w:tc>
      </w:tr>
      <w:tr w:rsidR="0026773E" w14:paraId="63154D3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6486FC" w14:textId="77777777" w:rsidR="0026773E" w:rsidRPr="00D92DBE" w:rsidRDefault="00D92DBE" w:rsidP="00D92DBE">
            <w:pPr>
              <w:rPr>
                <w:sz w:val="16"/>
              </w:rPr>
            </w:pPr>
            <w:r w:rsidRPr="00D92DBE">
              <w:rPr>
                <w:rFonts w:ascii="Arial" w:hAnsi="Arial" w:cs="Arial"/>
                <w:b/>
                <w:bCs/>
                <w:color w:val="000000"/>
                <w:position w:val="-2"/>
                <w:sz w:val="16"/>
                <w:szCs w:val="18"/>
                <w:shd w:val="clear" w:color="auto" w:fill="CCCCCC"/>
              </w:rPr>
              <w:t>POOBLAŠČENA OSEBA ZA VROČANJE:</w:t>
            </w:r>
            <w:r w:rsidRPr="00D92DBE">
              <w:rPr>
                <w:rFonts w:ascii="Arial" w:hAnsi="Arial" w:cs="Arial"/>
                <w:i/>
                <w:iCs/>
                <w:color w:val="000000"/>
                <w:position w:val="-2"/>
                <w:sz w:val="16"/>
                <w:szCs w:val="18"/>
                <w:shd w:val="clear" w:color="auto" w:fill="CCCCCC"/>
              </w:rPr>
              <w:br/>
              <w:t xml:space="preserve">Ime in priimek, ulica in hišna številka, kraj v </w:t>
            </w:r>
            <w:r>
              <w:rPr>
                <w:rFonts w:ascii="Arial" w:hAnsi="Arial" w:cs="Arial"/>
                <w:i/>
                <w:iCs/>
                <w:color w:val="000000"/>
                <w:position w:val="-2"/>
                <w:sz w:val="16"/>
                <w:szCs w:val="18"/>
                <w:shd w:val="clear" w:color="auto" w:fill="CCCCCC"/>
              </w:rPr>
              <w:t xml:space="preserve">RS </w:t>
            </w:r>
            <w:r w:rsidRPr="00D92DBE">
              <w:rPr>
                <w:rFonts w:ascii="Arial" w:hAnsi="Arial" w:cs="Arial"/>
                <w:i/>
                <w:iCs/>
                <w:color w:val="000000"/>
                <w:position w:val="-2"/>
                <w:sz w:val="16"/>
                <w:szCs w:val="18"/>
                <w:shd w:val="clear" w:color="auto" w:fill="CCCCCC"/>
              </w:rP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9B4790" w14:textId="77777777" w:rsidR="0026773E" w:rsidRDefault="00D92DBE">
            <w:r>
              <w:rPr>
                <w:rFonts w:ascii="Arial" w:hAnsi="Arial" w:cs="Arial"/>
                <w:color w:val="000000"/>
                <w:position w:val="-2"/>
                <w:sz w:val="18"/>
                <w:szCs w:val="18"/>
              </w:rPr>
              <w:t> </w:t>
            </w:r>
          </w:p>
        </w:tc>
      </w:tr>
    </w:tbl>
    <w:p w14:paraId="4340BC2E" w14:textId="77777777" w:rsidR="0026773E" w:rsidRDefault="0026773E"/>
    <w:tbl>
      <w:tblPr>
        <w:tblStyle w:val="NormalTablePHPDOCX"/>
        <w:tblW w:w="8745" w:type="dxa"/>
        <w:tblInd w:w="108" w:type="dxa"/>
        <w:tblLook w:val="04A0" w:firstRow="1" w:lastRow="0" w:firstColumn="1" w:lastColumn="0" w:noHBand="0" w:noVBand="1"/>
      </w:tblPr>
      <w:tblGrid>
        <w:gridCol w:w="4080"/>
        <w:gridCol w:w="4665"/>
      </w:tblGrid>
      <w:tr w:rsidR="0026773E" w14:paraId="5F681F6D" w14:textId="77777777">
        <w:tc>
          <w:tcPr>
            <w:tcW w:w="4080" w:type="dxa"/>
            <w:gridSpan w:val="2"/>
            <w:tcMar>
              <w:top w:w="75" w:type="dxa"/>
              <w:bottom w:w="75" w:type="dxa"/>
            </w:tcMar>
            <w:vAlign w:val="center"/>
          </w:tcPr>
          <w:p w14:paraId="25801232" w14:textId="77777777" w:rsidR="0026773E" w:rsidRDefault="00D92DBE">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p w14:paraId="3D46C7B4" w14:textId="77777777" w:rsidR="0026773E" w:rsidRDefault="00D92DBE">
            <w:pPr>
              <w:spacing w:before="135" w:after="135"/>
              <w:jc w:val="both"/>
              <w:textAlignment w:val="center"/>
            </w:pPr>
            <w:r>
              <w:rPr>
                <w:rFonts w:ascii="Arial" w:hAnsi="Arial" w:cs="Arial"/>
                <w:color w:val="000000"/>
                <w:position w:val="-2"/>
                <w:sz w:val="18"/>
                <w:szCs w:val="18"/>
              </w:rPr>
              <w:t> </w:t>
            </w:r>
          </w:p>
        </w:tc>
      </w:tr>
      <w:tr w:rsidR="0026773E" w14:paraId="6E39EDFF" w14:textId="77777777">
        <w:tc>
          <w:tcPr>
            <w:tcW w:w="4080" w:type="dxa"/>
            <w:tcMar>
              <w:top w:w="75" w:type="dxa"/>
              <w:bottom w:w="75" w:type="dxa"/>
            </w:tcMar>
            <w:vAlign w:val="center"/>
          </w:tcPr>
          <w:p w14:paraId="388A8D09" w14:textId="77777777" w:rsidR="0026773E" w:rsidRDefault="00D92DBE">
            <w:r>
              <w:rPr>
                <w:rFonts w:ascii="Arial" w:hAnsi="Arial" w:cs="Arial"/>
                <w:color w:val="000000"/>
                <w:position w:val="-2"/>
                <w:sz w:val="18"/>
                <w:szCs w:val="18"/>
              </w:rPr>
              <w:t>Kraj in datum:</w:t>
            </w:r>
          </w:p>
        </w:tc>
        <w:tc>
          <w:tcPr>
            <w:tcW w:w="0" w:type="auto"/>
            <w:tcMar>
              <w:top w:w="75" w:type="dxa"/>
              <w:bottom w:w="75" w:type="dxa"/>
            </w:tcMar>
            <w:vAlign w:val="center"/>
          </w:tcPr>
          <w:p w14:paraId="36517673" w14:textId="77777777" w:rsidR="0026773E" w:rsidRDefault="00D92DBE">
            <w:pPr>
              <w:jc w:val="center"/>
            </w:pPr>
            <w:r>
              <w:rPr>
                <w:rFonts w:ascii="Arial" w:hAnsi="Arial" w:cs="Arial"/>
                <w:color w:val="000000"/>
                <w:position w:val="-2"/>
                <w:sz w:val="18"/>
                <w:szCs w:val="18"/>
              </w:rPr>
              <w:t>Ime in priimek: _____________________</w:t>
            </w:r>
          </w:p>
        </w:tc>
      </w:tr>
      <w:tr w:rsidR="0026773E" w14:paraId="7E9015E7" w14:textId="77777777">
        <w:tc>
          <w:tcPr>
            <w:tcW w:w="4080" w:type="dxa"/>
            <w:tcMar>
              <w:top w:w="75" w:type="dxa"/>
              <w:bottom w:w="75" w:type="dxa"/>
            </w:tcMar>
            <w:vAlign w:val="center"/>
          </w:tcPr>
          <w:p w14:paraId="3F6C2FC5" w14:textId="77777777" w:rsidR="0026773E" w:rsidRDefault="00D92DBE">
            <w:r>
              <w:rPr>
                <w:rFonts w:ascii="Arial" w:hAnsi="Arial" w:cs="Arial"/>
                <w:color w:val="000000"/>
                <w:position w:val="-2"/>
                <w:sz w:val="18"/>
                <w:szCs w:val="18"/>
              </w:rPr>
              <w:t> </w:t>
            </w:r>
          </w:p>
        </w:tc>
        <w:tc>
          <w:tcPr>
            <w:tcW w:w="0" w:type="auto"/>
            <w:tcMar>
              <w:top w:w="75" w:type="dxa"/>
              <w:bottom w:w="75" w:type="dxa"/>
            </w:tcMar>
            <w:vAlign w:val="center"/>
          </w:tcPr>
          <w:p w14:paraId="34717434" w14:textId="77777777" w:rsidR="0026773E" w:rsidRDefault="0026773E"/>
          <w:p w14:paraId="7F83CE59" w14:textId="77777777" w:rsidR="0026773E" w:rsidRDefault="00D92DB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78A53C92" w14:textId="77777777" w:rsidR="0026773E" w:rsidRDefault="00D92DBE">
      <w:pPr>
        <w:spacing w:before="225" w:after="225" w:line="240" w:lineRule="auto"/>
        <w:jc w:val="both"/>
        <w:sectPr w:rsidR="0026773E" w:rsidSect="00D92DBE">
          <w:footerReference w:type="default" r:id="rId10"/>
          <w:pgSz w:w="11906" w:h="16838"/>
          <w:pgMar w:top="1418" w:right="1418" w:bottom="1418" w:left="1418" w:header="567" w:footer="596" w:gutter="0"/>
          <w:cols w:space="708"/>
          <w:docGrid w:linePitch="360"/>
        </w:sectPr>
      </w:pPr>
      <w:r>
        <w:rPr>
          <w:rFonts w:ascii="Arial" w:hAnsi="Arial" w:cs="Arial"/>
          <w:color w:val="000000"/>
          <w:sz w:val="18"/>
          <w:szCs w:val="18"/>
        </w:rPr>
        <w:t> </w:t>
      </w:r>
    </w:p>
    <w:p w14:paraId="76119E67" w14:textId="77777777" w:rsidR="00D92DBE" w:rsidRPr="00590863" w:rsidRDefault="00D92DBE" w:rsidP="00D92DBE">
      <w:pPr>
        <w:spacing w:after="0"/>
        <w:jc w:val="right"/>
        <w:rPr>
          <w:rFonts w:ascii="Arial" w:hAnsi="Arial" w:cs="Arial"/>
          <w:sz w:val="18"/>
          <w:szCs w:val="18"/>
        </w:rPr>
      </w:pPr>
      <w:r w:rsidRPr="00590863">
        <w:rPr>
          <w:rFonts w:ascii="Arial" w:hAnsi="Arial" w:cs="Arial"/>
          <w:sz w:val="18"/>
          <w:szCs w:val="18"/>
        </w:rPr>
        <w:lastRenderedPageBreak/>
        <w:t>Obrazec št: 2</w:t>
      </w:r>
    </w:p>
    <w:p w14:paraId="1CF6CEE1" w14:textId="77777777" w:rsidR="00D92DBE" w:rsidRPr="00252358" w:rsidRDefault="00D92DBE" w:rsidP="00D92DBE"/>
    <w:p w14:paraId="436B5226" w14:textId="77777777" w:rsidR="00D92DBE" w:rsidRDefault="00D92DBE" w:rsidP="00D92D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073B4F6E" w14:textId="77777777" w:rsidR="00D92DBE" w:rsidRDefault="00D92DBE" w:rsidP="00D92DBE">
      <w:pPr>
        <w:spacing w:after="120"/>
        <w:rPr>
          <w:rFonts w:ascii="Arial" w:hAnsi="Arial" w:cs="Arial"/>
        </w:rPr>
      </w:pPr>
    </w:p>
    <w:p w14:paraId="0962D75A" w14:textId="01441663" w:rsidR="0026773E" w:rsidRDefault="00D92DBE">
      <w:pPr>
        <w:spacing w:before="225" w:after="225" w:line="240" w:lineRule="auto"/>
        <w:jc w:val="both"/>
      </w:pPr>
      <w:r>
        <w:rPr>
          <w:rFonts w:ascii="Arial" w:hAnsi="Arial" w:cs="Arial"/>
          <w:color w:val="000000"/>
          <w:sz w:val="18"/>
          <w:szCs w:val="18"/>
        </w:rPr>
        <w:t xml:space="preserve">V zvezi z javnim naročilom </w:t>
      </w:r>
      <w:r w:rsidR="007B0CBC" w:rsidRPr="007B0CBC">
        <w:rPr>
          <w:rFonts w:ascii="Arial" w:hAnsi="Arial" w:cs="Arial"/>
          <w:b/>
          <w:color w:val="000000"/>
          <w:sz w:val="18"/>
          <w:szCs w:val="18"/>
        </w:rPr>
        <w:t>»IZDELAVA  PROJEKTNE IN INVESTICIJSKE DOKUMENTACIJE S PROJEKTANTSKIM NADZOROM, IZVEDBA GOI DEL IN DOBAVA OPREME ZA PROJEKT: »UREDITEV VEČNAMENSKE OPERACIJSKE DVORANE OP7«</w:t>
      </w:r>
      <w:r w:rsidRPr="007B0CBC">
        <w:rPr>
          <w:rFonts w:ascii="Arial" w:hAnsi="Arial" w:cs="Arial"/>
          <w:b/>
          <w:color w:val="000000"/>
          <w:sz w:val="18"/>
          <w:szCs w:val="18"/>
        </w:rPr>
        <w:t>,</w:t>
      </w:r>
    </w:p>
    <w:p w14:paraId="2FEC4780" w14:textId="77777777" w:rsidR="0026773E" w:rsidRDefault="00D92DB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67FCEFF" w14:textId="77777777" w:rsidR="0026773E" w:rsidRDefault="00D92DBE">
      <w:pPr>
        <w:spacing w:before="225" w:after="225" w:line="240" w:lineRule="auto"/>
        <w:jc w:val="both"/>
      </w:pPr>
      <w:r>
        <w:rPr>
          <w:rFonts w:ascii="Arial" w:hAnsi="Arial" w:cs="Arial"/>
          <w:i/>
          <w:iCs/>
          <w:color w:val="000000"/>
          <w:sz w:val="18"/>
          <w:szCs w:val="18"/>
        </w:rPr>
        <w:t>(naziv ponudnika, partnerja v skupni ponudbi)</w:t>
      </w:r>
    </w:p>
    <w:p w14:paraId="4034C9C7" w14:textId="77777777" w:rsidR="0026773E" w:rsidRDefault="00D92DB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26773E" w14:paraId="0A9DC515" w14:textId="77777777">
        <w:tc>
          <w:tcPr>
            <w:tcW w:w="0" w:type="auto"/>
            <w:tcMar>
              <w:top w:w="0" w:type="auto"/>
              <w:bottom w:w="0" w:type="auto"/>
            </w:tcMar>
          </w:tcPr>
          <w:p w14:paraId="442DB986" w14:textId="77777777" w:rsidR="0026773E" w:rsidRDefault="00D92DBE" w:rsidP="00A51000">
            <w:pPr>
              <w:numPr>
                <w:ilvl w:val="0"/>
                <w:numId w:val="1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933288A" w14:textId="77777777" w:rsidR="0026773E" w:rsidRDefault="00D92DBE" w:rsidP="00A51000">
            <w:pPr>
              <w:numPr>
                <w:ilvl w:val="0"/>
                <w:numId w:val="1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AA70E53" w14:textId="77777777" w:rsidR="0026773E" w:rsidRDefault="00D92DBE" w:rsidP="00A51000">
            <w:pPr>
              <w:numPr>
                <w:ilvl w:val="0"/>
                <w:numId w:val="1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5DD57F9" w14:textId="77777777" w:rsidR="0026773E" w:rsidRDefault="00D92DBE" w:rsidP="00A51000">
            <w:pPr>
              <w:numPr>
                <w:ilvl w:val="0"/>
                <w:numId w:val="1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7784D2C8" w14:textId="77777777" w:rsidR="0026773E" w:rsidRDefault="00D92DBE" w:rsidP="00A51000">
            <w:pPr>
              <w:numPr>
                <w:ilvl w:val="0"/>
                <w:numId w:val="18"/>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D972F01" w14:textId="77777777" w:rsidR="0026773E" w:rsidRDefault="00D92DBE" w:rsidP="00A51000">
            <w:pPr>
              <w:numPr>
                <w:ilvl w:val="0"/>
                <w:numId w:val="1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BF30603" w14:textId="77777777" w:rsidR="0026773E" w:rsidRDefault="00D92DBE" w:rsidP="00A51000">
            <w:pPr>
              <w:numPr>
                <w:ilvl w:val="0"/>
                <w:numId w:val="18"/>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53A9A52" w14:textId="77777777" w:rsidR="0026773E" w:rsidRDefault="00D92DBE" w:rsidP="00A51000">
            <w:pPr>
              <w:numPr>
                <w:ilvl w:val="0"/>
                <w:numId w:val="18"/>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143F3819" w14:textId="77777777" w:rsidR="0026773E" w:rsidRDefault="00D92DBE" w:rsidP="00A51000">
            <w:pPr>
              <w:numPr>
                <w:ilvl w:val="0"/>
                <w:numId w:val="1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5857D7AB" w14:textId="77777777" w:rsidR="0026773E" w:rsidRDefault="00D92DBE" w:rsidP="00A51000">
            <w:pPr>
              <w:numPr>
                <w:ilvl w:val="0"/>
                <w:numId w:val="1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CF9AAFD" w14:textId="77777777" w:rsidR="0026773E" w:rsidRDefault="00D92DBE" w:rsidP="00A51000">
            <w:pPr>
              <w:numPr>
                <w:ilvl w:val="0"/>
                <w:numId w:val="1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51218D04" w14:textId="77777777" w:rsidR="0026773E" w:rsidRDefault="00D92DBE" w:rsidP="00A51000">
            <w:pPr>
              <w:numPr>
                <w:ilvl w:val="0"/>
                <w:numId w:val="1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F2BBBE1" w14:textId="77777777" w:rsidR="0026773E" w:rsidRDefault="00D92DBE" w:rsidP="00A51000">
            <w:pPr>
              <w:numPr>
                <w:ilvl w:val="0"/>
                <w:numId w:val="18"/>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1BD37005" w14:textId="77777777" w:rsidR="0026773E" w:rsidRDefault="00D92DBE" w:rsidP="00A51000">
            <w:pPr>
              <w:numPr>
                <w:ilvl w:val="0"/>
                <w:numId w:val="1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197D3C05" w14:textId="77777777" w:rsidR="0026773E" w:rsidRDefault="00D92DBE" w:rsidP="00A51000">
            <w:pPr>
              <w:numPr>
                <w:ilvl w:val="0"/>
                <w:numId w:val="1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4745B3D" w14:textId="77777777" w:rsidR="0026773E" w:rsidRDefault="00D92DBE" w:rsidP="00A51000">
            <w:pPr>
              <w:numPr>
                <w:ilvl w:val="0"/>
                <w:numId w:val="1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EDD21AE" w14:textId="77777777" w:rsidR="0026773E" w:rsidRDefault="00D92DBE" w:rsidP="00A51000">
            <w:pPr>
              <w:numPr>
                <w:ilvl w:val="0"/>
                <w:numId w:val="1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7461E70D" w14:textId="77777777" w:rsidR="0026773E" w:rsidRDefault="00D92DBE" w:rsidP="00A51000">
            <w:pPr>
              <w:numPr>
                <w:ilvl w:val="0"/>
                <w:numId w:val="1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AE9CB91" w14:textId="77777777" w:rsidR="0026773E" w:rsidRDefault="00D92DBE" w:rsidP="00A51000">
            <w:pPr>
              <w:numPr>
                <w:ilvl w:val="0"/>
                <w:numId w:val="1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26335E9B" w14:textId="77777777" w:rsidR="0026773E" w:rsidRDefault="00D92DBE" w:rsidP="00A51000">
            <w:pPr>
              <w:numPr>
                <w:ilvl w:val="0"/>
                <w:numId w:val="1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BC12D90" w14:textId="77777777" w:rsidR="0026773E" w:rsidRDefault="00D92DBE" w:rsidP="00A51000">
            <w:pPr>
              <w:numPr>
                <w:ilvl w:val="0"/>
                <w:numId w:val="1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5CFDAB34" w14:textId="77777777" w:rsidR="0026773E" w:rsidRDefault="00D92DBE" w:rsidP="00A51000">
            <w:pPr>
              <w:numPr>
                <w:ilvl w:val="0"/>
                <w:numId w:val="1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619E6C47" w14:textId="77777777" w:rsidR="0026773E" w:rsidRDefault="00D92DBE">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26773E" w14:paraId="1231084E" w14:textId="77777777">
        <w:tc>
          <w:tcPr>
            <w:tcW w:w="0" w:type="auto"/>
            <w:tcMar>
              <w:top w:w="0" w:type="auto"/>
              <w:bottom w:w="0" w:type="auto"/>
            </w:tcMar>
          </w:tcPr>
          <w:p w14:paraId="15ACBBBC" w14:textId="77777777" w:rsidR="0026773E" w:rsidRDefault="00D92DBE" w:rsidP="00A51000">
            <w:pPr>
              <w:numPr>
                <w:ilvl w:val="0"/>
                <w:numId w:val="1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1EAAC9E8" w14:textId="77777777" w:rsidR="0026773E" w:rsidRDefault="00D92DBE" w:rsidP="00A51000">
            <w:pPr>
              <w:numPr>
                <w:ilvl w:val="0"/>
                <w:numId w:val="19"/>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19107C03" w14:textId="77777777" w:rsidR="0026773E" w:rsidRDefault="00D92DBE" w:rsidP="00A51000">
            <w:pPr>
              <w:numPr>
                <w:ilvl w:val="0"/>
                <w:numId w:val="19"/>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8723172" w14:textId="77777777" w:rsidR="0026773E" w:rsidRDefault="00D92DBE" w:rsidP="00A51000">
            <w:pPr>
              <w:numPr>
                <w:ilvl w:val="0"/>
                <w:numId w:val="1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3FDF984A" w14:textId="77777777" w:rsidR="0026773E" w:rsidRDefault="00D92DBE" w:rsidP="00A51000">
            <w:pPr>
              <w:numPr>
                <w:ilvl w:val="0"/>
                <w:numId w:val="19"/>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FE2195C" w14:textId="77777777" w:rsidR="0026773E" w:rsidRDefault="00D92DBE" w:rsidP="00A51000">
            <w:pPr>
              <w:numPr>
                <w:ilvl w:val="0"/>
                <w:numId w:val="19"/>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FF3CD65" w14:textId="77777777" w:rsidR="0026773E" w:rsidRDefault="00D92DBE" w:rsidP="00A51000">
            <w:pPr>
              <w:numPr>
                <w:ilvl w:val="0"/>
                <w:numId w:val="19"/>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71B4F9D" w14:textId="77777777" w:rsidR="0026773E" w:rsidRDefault="00D92DBE" w:rsidP="00A51000">
            <w:pPr>
              <w:numPr>
                <w:ilvl w:val="0"/>
                <w:numId w:val="1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DCA3585" w14:textId="77777777" w:rsidR="0026773E" w:rsidRDefault="00D92DBE" w:rsidP="00A51000">
            <w:pPr>
              <w:numPr>
                <w:ilvl w:val="0"/>
                <w:numId w:val="1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173EFFA" w14:textId="77777777" w:rsidR="0026773E" w:rsidRDefault="00D92DBE" w:rsidP="00A51000">
            <w:pPr>
              <w:numPr>
                <w:ilvl w:val="0"/>
                <w:numId w:val="1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07CA40A9" w14:textId="77777777" w:rsidR="0026773E" w:rsidRDefault="00D92DBE" w:rsidP="00A51000">
            <w:pPr>
              <w:numPr>
                <w:ilvl w:val="0"/>
                <w:numId w:val="1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751F4A2A" w14:textId="77777777" w:rsidR="0026773E" w:rsidRDefault="00D92DBE" w:rsidP="00A51000">
            <w:pPr>
              <w:numPr>
                <w:ilvl w:val="0"/>
                <w:numId w:val="19"/>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4C6D24FE" w14:textId="77777777" w:rsidR="0026773E" w:rsidRDefault="00D92DBE" w:rsidP="00A51000">
            <w:pPr>
              <w:numPr>
                <w:ilvl w:val="0"/>
                <w:numId w:val="1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7E185E9D" w14:textId="77777777" w:rsidR="0026773E" w:rsidRDefault="00D92DB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7F2BBC7" w14:textId="4907E7FB" w:rsidR="0026773E" w:rsidRDefault="00D92DBE">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sidR="007B0CBC">
        <w:rPr>
          <w:rFonts w:ascii="Arial" w:hAnsi="Arial" w:cs="Arial"/>
          <w:color w:val="000000"/>
          <w:sz w:val="18"/>
          <w:szCs w:val="18"/>
        </w:rPr>
        <w:t>projekta »</w:t>
      </w:r>
      <w:r w:rsidR="007B0CBC" w:rsidRPr="007B0CBC">
        <w:rPr>
          <w:rFonts w:ascii="Arial" w:hAnsi="Arial" w:cs="Arial"/>
          <w:b/>
          <w:bCs/>
          <w:color w:val="000000"/>
          <w:sz w:val="18"/>
          <w:szCs w:val="18"/>
        </w:rPr>
        <w:t>IZDELAVA  PROJEKTNE IN INVESTICIJSKE DOKUMENTACIJE S PROJEKTANTSKIM NADZOROM, IZVEDBA GOI DEL IN DOBAVA OPREME ZA PROJEKT: »UREDITEV VEČNAMENSKE OPERACIJSKE DVORANE OP7«</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061A75D2" w14:textId="77777777" w:rsidR="0026773E" w:rsidRDefault="00D92DB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6773E" w14:paraId="4876CE49" w14:textId="77777777">
        <w:tc>
          <w:tcPr>
            <w:tcW w:w="2500" w:type="pct"/>
            <w:tcMar>
              <w:top w:w="75" w:type="dxa"/>
              <w:bottom w:w="75" w:type="dxa"/>
            </w:tcMar>
            <w:vAlign w:val="center"/>
          </w:tcPr>
          <w:p w14:paraId="4026B96E" w14:textId="77777777" w:rsidR="0026773E" w:rsidRDefault="00D92DBE">
            <w:r>
              <w:rPr>
                <w:rFonts w:ascii="Arial" w:hAnsi="Arial" w:cs="Arial"/>
                <w:color w:val="000000"/>
                <w:position w:val="-2"/>
                <w:sz w:val="18"/>
                <w:szCs w:val="18"/>
              </w:rPr>
              <w:t>Kraj in datum:</w:t>
            </w:r>
          </w:p>
        </w:tc>
        <w:tc>
          <w:tcPr>
            <w:tcW w:w="0" w:type="auto"/>
            <w:tcMar>
              <w:top w:w="75" w:type="dxa"/>
              <w:bottom w:w="75" w:type="dxa"/>
            </w:tcMar>
            <w:vAlign w:val="center"/>
          </w:tcPr>
          <w:p w14:paraId="28A47705" w14:textId="77777777" w:rsidR="0026773E" w:rsidRDefault="00D92DBE">
            <w:r>
              <w:rPr>
                <w:rFonts w:ascii="Arial" w:hAnsi="Arial" w:cs="Arial"/>
                <w:color w:val="000000"/>
                <w:position w:val="-2"/>
                <w:sz w:val="18"/>
                <w:szCs w:val="18"/>
              </w:rPr>
              <w:t>Ime in priimek: _____________________</w:t>
            </w:r>
          </w:p>
        </w:tc>
      </w:tr>
      <w:tr w:rsidR="0026773E" w14:paraId="0E80017E" w14:textId="77777777">
        <w:tc>
          <w:tcPr>
            <w:tcW w:w="2500" w:type="pct"/>
            <w:tcMar>
              <w:top w:w="75" w:type="dxa"/>
              <w:bottom w:w="75" w:type="dxa"/>
            </w:tcMar>
            <w:vAlign w:val="center"/>
          </w:tcPr>
          <w:p w14:paraId="10D4ADB3" w14:textId="77777777" w:rsidR="0026773E" w:rsidRDefault="00D92DBE">
            <w:r>
              <w:rPr>
                <w:rFonts w:ascii="Arial" w:hAnsi="Arial" w:cs="Arial"/>
                <w:color w:val="000000"/>
                <w:position w:val="-2"/>
                <w:sz w:val="18"/>
                <w:szCs w:val="18"/>
              </w:rPr>
              <w:t> </w:t>
            </w:r>
          </w:p>
        </w:tc>
        <w:tc>
          <w:tcPr>
            <w:tcW w:w="0" w:type="auto"/>
            <w:tcMar>
              <w:top w:w="75" w:type="dxa"/>
              <w:bottom w:w="75" w:type="dxa"/>
            </w:tcMar>
            <w:vAlign w:val="center"/>
          </w:tcPr>
          <w:p w14:paraId="4A186413" w14:textId="77777777" w:rsidR="0026773E" w:rsidRDefault="0026773E"/>
          <w:p w14:paraId="24C401A6" w14:textId="77777777" w:rsidR="0026773E" w:rsidRDefault="00D92DBE">
            <w:pPr>
              <w:jc w:val="center"/>
            </w:pPr>
            <w:r>
              <w:rPr>
                <w:rFonts w:ascii="Arial" w:hAnsi="Arial" w:cs="Arial"/>
                <w:color w:val="A9A9A9"/>
                <w:position w:val="-2"/>
                <w:sz w:val="18"/>
                <w:szCs w:val="18"/>
              </w:rPr>
              <w:t>(žig in podpis)</w:t>
            </w:r>
          </w:p>
        </w:tc>
      </w:tr>
    </w:tbl>
    <w:p w14:paraId="5FC5FD7D" w14:textId="77777777" w:rsidR="0026773E" w:rsidRDefault="00D92DBE">
      <w:pPr>
        <w:spacing w:before="225" w:after="225" w:line="240" w:lineRule="auto"/>
        <w:jc w:val="both"/>
      </w:pPr>
      <w:r>
        <w:rPr>
          <w:rFonts w:ascii="Arial" w:hAnsi="Arial" w:cs="Arial"/>
          <w:color w:val="000000"/>
          <w:sz w:val="18"/>
          <w:szCs w:val="18"/>
        </w:rPr>
        <w:t> </w:t>
      </w:r>
    </w:p>
    <w:p w14:paraId="499A7F86" w14:textId="77777777" w:rsidR="0026773E" w:rsidRDefault="0026773E">
      <w:pPr>
        <w:sectPr w:rsidR="0026773E" w:rsidSect="00D92DBE">
          <w:footerReference w:type="default" r:id="rId11"/>
          <w:pgSz w:w="11906" w:h="16838"/>
          <w:pgMar w:top="1418" w:right="1418" w:bottom="1418" w:left="1418" w:header="567" w:footer="596" w:gutter="0"/>
          <w:cols w:space="708"/>
          <w:docGrid w:linePitch="360"/>
        </w:sectPr>
      </w:pPr>
    </w:p>
    <w:p w14:paraId="471B0CB9" w14:textId="77777777" w:rsidR="00D92DBE" w:rsidRPr="00590863" w:rsidRDefault="00D92DBE" w:rsidP="00D92DBE">
      <w:pPr>
        <w:spacing w:after="0"/>
        <w:jc w:val="right"/>
        <w:rPr>
          <w:rFonts w:ascii="Arial" w:hAnsi="Arial" w:cs="Arial"/>
          <w:sz w:val="18"/>
          <w:szCs w:val="18"/>
        </w:rPr>
      </w:pPr>
      <w:r w:rsidRPr="00590863">
        <w:rPr>
          <w:rFonts w:ascii="Arial" w:hAnsi="Arial" w:cs="Arial"/>
          <w:sz w:val="18"/>
          <w:szCs w:val="18"/>
        </w:rPr>
        <w:lastRenderedPageBreak/>
        <w:t>Obrazec št: 3</w:t>
      </w:r>
    </w:p>
    <w:p w14:paraId="73C3F543" w14:textId="77777777" w:rsidR="00D92DBE" w:rsidRPr="00252358" w:rsidRDefault="00D92DBE" w:rsidP="00D92DBE"/>
    <w:p w14:paraId="3FA5064C" w14:textId="77777777" w:rsidR="00D92DBE" w:rsidRDefault="00D92DBE" w:rsidP="00D92D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38EF6E4C" w14:textId="77777777" w:rsidR="00D92DBE" w:rsidRDefault="00D92DBE" w:rsidP="00D92DBE">
      <w:pPr>
        <w:spacing w:after="120"/>
        <w:rPr>
          <w:rFonts w:ascii="Arial" w:hAnsi="Arial" w:cs="Arial"/>
        </w:rPr>
      </w:pPr>
    </w:p>
    <w:p w14:paraId="54672789" w14:textId="77777777" w:rsidR="0026773E" w:rsidRDefault="00D92DBE">
      <w:pPr>
        <w:spacing w:after="0" w:line="240" w:lineRule="auto"/>
      </w:pPr>
      <w:r>
        <w:rPr>
          <w:rFonts w:ascii="Arial" w:hAnsi="Arial" w:cs="Arial"/>
          <w:color w:val="000000"/>
          <w:sz w:val="18"/>
          <w:szCs w:val="18"/>
        </w:rPr>
        <w:t xml:space="preserve"> 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14648904" w14:textId="77777777" w:rsidR="0026773E" w:rsidRDefault="00D92DBE">
      <w:pPr>
        <w:spacing w:before="225" w:after="225" w:line="240" w:lineRule="auto"/>
        <w:jc w:val="both"/>
      </w:pPr>
      <w:r>
        <w:rPr>
          <w:rFonts w:ascii="Arial" w:hAnsi="Arial" w:cs="Arial"/>
          <w:color w:val="000000"/>
          <w:sz w:val="18"/>
          <w:szCs w:val="18"/>
        </w:rPr>
        <w:t xml:space="preserve">Na portalu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je na spletni povezavi http://www.enarocanje.si/_ESPD/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6FE9148C" w14:textId="77777777" w:rsidR="0026773E" w:rsidRDefault="00D92DBE">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Internet Explorer,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5BC6449B" w14:textId="77777777" w:rsidR="0026773E" w:rsidRDefault="0026773E">
      <w:pPr>
        <w:sectPr w:rsidR="0026773E" w:rsidSect="00D92DBE">
          <w:footerReference w:type="default" r:id="rId12"/>
          <w:pgSz w:w="11906" w:h="16838"/>
          <w:pgMar w:top="1418" w:right="1418" w:bottom="1418" w:left="1418" w:header="567" w:footer="596" w:gutter="0"/>
          <w:cols w:space="708"/>
          <w:docGrid w:linePitch="360"/>
        </w:sectPr>
      </w:pPr>
    </w:p>
    <w:p w14:paraId="6042D0FD" w14:textId="77777777" w:rsidR="00D92DBE" w:rsidRPr="00590863" w:rsidRDefault="00D92DBE" w:rsidP="00D92DBE">
      <w:pPr>
        <w:spacing w:after="0"/>
        <w:jc w:val="right"/>
        <w:rPr>
          <w:rFonts w:ascii="Arial" w:hAnsi="Arial" w:cs="Arial"/>
          <w:sz w:val="18"/>
          <w:szCs w:val="18"/>
        </w:rPr>
      </w:pPr>
      <w:r w:rsidRPr="00590863">
        <w:rPr>
          <w:rFonts w:ascii="Arial" w:hAnsi="Arial" w:cs="Arial"/>
          <w:sz w:val="18"/>
          <w:szCs w:val="18"/>
        </w:rPr>
        <w:lastRenderedPageBreak/>
        <w:t>Obrazec št: 4</w:t>
      </w:r>
    </w:p>
    <w:p w14:paraId="7E585C36" w14:textId="77777777" w:rsidR="00D92DBE" w:rsidRPr="00252358" w:rsidRDefault="00D92DBE" w:rsidP="00D92DBE"/>
    <w:p w14:paraId="1ED68FCF" w14:textId="77777777" w:rsidR="00D92DBE" w:rsidRDefault="00D92DBE" w:rsidP="00D92D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2857CC58" w14:textId="77777777" w:rsidR="00D92DBE" w:rsidRDefault="00D92DBE" w:rsidP="00D92DBE">
      <w:pPr>
        <w:spacing w:after="120"/>
        <w:rPr>
          <w:rFonts w:ascii="Arial" w:hAnsi="Arial" w:cs="Arial"/>
        </w:rPr>
      </w:pPr>
    </w:p>
    <w:p w14:paraId="4B472522" w14:textId="77777777" w:rsidR="0026773E" w:rsidRDefault="00D92DBE">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26773E" w14:paraId="0358E361" w14:textId="77777777">
        <w:tc>
          <w:tcPr>
            <w:tcW w:w="0" w:type="auto"/>
            <w:tcMar>
              <w:top w:w="0" w:type="auto"/>
              <w:bottom w:w="0" w:type="auto"/>
            </w:tcMar>
          </w:tcPr>
          <w:p w14:paraId="0368690A" w14:textId="77777777" w:rsidR="0026773E" w:rsidRDefault="00D92DBE" w:rsidP="00A51000">
            <w:pPr>
              <w:numPr>
                <w:ilvl w:val="0"/>
                <w:numId w:val="20"/>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57925662" w14:textId="77777777" w:rsidR="0026773E" w:rsidRDefault="00D92DBE" w:rsidP="00A51000">
            <w:pPr>
              <w:numPr>
                <w:ilvl w:val="0"/>
                <w:numId w:val="2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408DED2" w14:textId="77777777" w:rsidR="0026773E" w:rsidRDefault="00D92DBE" w:rsidP="00A51000">
            <w:pPr>
              <w:numPr>
                <w:ilvl w:val="0"/>
                <w:numId w:val="2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4179F7D" w14:textId="77777777" w:rsidR="0026773E" w:rsidRDefault="00D92DBE">
      <w:pPr>
        <w:spacing w:before="225" w:after="225" w:line="240" w:lineRule="auto"/>
        <w:jc w:val="center"/>
      </w:pPr>
      <w:r>
        <w:rPr>
          <w:rFonts w:ascii="Arial" w:hAnsi="Arial" w:cs="Arial"/>
          <w:b/>
          <w:bCs/>
          <w:color w:val="000000"/>
          <w:sz w:val="21"/>
          <w:szCs w:val="21"/>
        </w:rPr>
        <w:t>POOBLASTILO</w:t>
      </w:r>
    </w:p>
    <w:p w14:paraId="194E2813" w14:textId="77777777" w:rsidR="0026773E" w:rsidRDefault="00D92DBE">
      <w:pPr>
        <w:spacing w:before="225" w:after="225" w:line="240" w:lineRule="auto"/>
        <w:jc w:val="both"/>
      </w:pPr>
      <w:r>
        <w:rPr>
          <w:rFonts w:ascii="Arial" w:hAnsi="Arial" w:cs="Arial"/>
          <w:color w:val="000000"/>
          <w:sz w:val="18"/>
          <w:szCs w:val="18"/>
        </w:rPr>
        <w:t xml:space="preserve">Pooblaščamo naročnika SPLOŠNA BOLNIŠNICA NOVO </w:t>
      </w:r>
      <w:proofErr w:type="spellStart"/>
      <w:r>
        <w:rPr>
          <w:rFonts w:ascii="Arial" w:hAnsi="Arial" w:cs="Arial"/>
          <w:color w:val="000000"/>
          <w:sz w:val="18"/>
          <w:szCs w:val="18"/>
        </w:rPr>
        <w:t>MESTO,Šmihelska</w:t>
      </w:r>
      <w:proofErr w:type="spellEnd"/>
      <w:r>
        <w:rPr>
          <w:rFonts w:ascii="Arial" w:hAnsi="Arial" w:cs="Arial"/>
          <w:color w:val="000000"/>
          <w:sz w:val="18"/>
          <w:szCs w:val="18"/>
        </w:rPr>
        <w:t xml:space="preserve"> cesta 1, 8000 Novo mesto,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26773E" w14:paraId="7DB98278"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641414" w14:textId="77777777" w:rsidR="0026773E" w:rsidRDefault="00D92DBE" w:rsidP="007B0CBC">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631F6E" w14:textId="77777777" w:rsidR="0026773E" w:rsidRDefault="00D92DBE">
            <w:r>
              <w:rPr>
                <w:rFonts w:ascii="Arial" w:hAnsi="Arial" w:cs="Arial"/>
                <w:color w:val="000000"/>
                <w:position w:val="-2"/>
                <w:sz w:val="18"/>
                <w:szCs w:val="18"/>
              </w:rPr>
              <w:t> </w:t>
            </w:r>
          </w:p>
        </w:tc>
      </w:tr>
      <w:tr w:rsidR="0026773E" w14:paraId="004F032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CF28AF" w14:textId="77777777" w:rsidR="0026773E" w:rsidRDefault="00D92DBE" w:rsidP="007B0CBC">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589B6A" w14:textId="77777777" w:rsidR="0026773E" w:rsidRDefault="00D92DBE">
            <w:r>
              <w:rPr>
                <w:rFonts w:ascii="Arial" w:hAnsi="Arial" w:cs="Arial"/>
                <w:color w:val="000000"/>
                <w:position w:val="-2"/>
                <w:sz w:val="18"/>
                <w:szCs w:val="18"/>
              </w:rPr>
              <w:t> </w:t>
            </w:r>
          </w:p>
        </w:tc>
      </w:tr>
      <w:tr w:rsidR="0026773E" w14:paraId="3772E4A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39D519" w14:textId="77777777" w:rsidR="0026773E" w:rsidRDefault="00D92DBE" w:rsidP="007B0CBC">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114AC" w14:textId="77777777" w:rsidR="0026773E" w:rsidRDefault="00D92DBE">
            <w:r>
              <w:rPr>
                <w:rFonts w:ascii="Arial" w:hAnsi="Arial" w:cs="Arial"/>
                <w:color w:val="000000"/>
                <w:position w:val="-2"/>
                <w:sz w:val="18"/>
                <w:szCs w:val="18"/>
              </w:rPr>
              <w:t> </w:t>
            </w:r>
          </w:p>
        </w:tc>
      </w:tr>
      <w:tr w:rsidR="0026773E" w14:paraId="4F66CA08"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B9954E" w14:textId="77777777" w:rsidR="0026773E" w:rsidRDefault="00D92DBE" w:rsidP="007B0CBC">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A1C09A" w14:textId="77777777" w:rsidR="0026773E" w:rsidRDefault="00D92DBE">
            <w:r>
              <w:rPr>
                <w:rFonts w:ascii="Arial" w:hAnsi="Arial" w:cs="Arial"/>
                <w:color w:val="000000"/>
                <w:position w:val="-2"/>
                <w:sz w:val="18"/>
                <w:szCs w:val="18"/>
              </w:rPr>
              <w:t> </w:t>
            </w:r>
          </w:p>
        </w:tc>
      </w:tr>
      <w:tr w:rsidR="0026773E" w14:paraId="1F00C4F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6178F0" w14:textId="77777777" w:rsidR="0026773E" w:rsidRDefault="00D92DBE" w:rsidP="007B0CBC">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695578" w14:textId="77777777" w:rsidR="0026773E" w:rsidRDefault="00D92DBE">
            <w:r>
              <w:rPr>
                <w:rFonts w:ascii="Arial" w:hAnsi="Arial" w:cs="Arial"/>
                <w:color w:val="000000"/>
                <w:position w:val="-2"/>
                <w:sz w:val="18"/>
                <w:szCs w:val="18"/>
              </w:rPr>
              <w:t> </w:t>
            </w:r>
          </w:p>
        </w:tc>
      </w:tr>
    </w:tbl>
    <w:p w14:paraId="7B9138FA" w14:textId="77777777" w:rsidR="0026773E" w:rsidRDefault="00D92DB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6773E" w14:paraId="2FDF6E1C" w14:textId="77777777">
        <w:tc>
          <w:tcPr>
            <w:tcW w:w="2500" w:type="pct"/>
            <w:tcMar>
              <w:top w:w="75" w:type="dxa"/>
              <w:bottom w:w="75" w:type="dxa"/>
            </w:tcMar>
            <w:vAlign w:val="center"/>
          </w:tcPr>
          <w:p w14:paraId="0D43DBB0" w14:textId="77777777" w:rsidR="0026773E" w:rsidRDefault="00D92DBE">
            <w:r>
              <w:rPr>
                <w:rFonts w:ascii="Arial" w:hAnsi="Arial" w:cs="Arial"/>
                <w:color w:val="000000"/>
                <w:position w:val="-2"/>
                <w:sz w:val="18"/>
                <w:szCs w:val="18"/>
              </w:rPr>
              <w:t>Kraj in datum:</w:t>
            </w:r>
          </w:p>
        </w:tc>
        <w:tc>
          <w:tcPr>
            <w:tcW w:w="0" w:type="auto"/>
            <w:tcMar>
              <w:top w:w="75" w:type="dxa"/>
              <w:bottom w:w="75" w:type="dxa"/>
            </w:tcMar>
            <w:vAlign w:val="center"/>
          </w:tcPr>
          <w:p w14:paraId="7F4FB4FE" w14:textId="77777777" w:rsidR="0026773E" w:rsidRDefault="00D92DBE">
            <w:r>
              <w:rPr>
                <w:rFonts w:ascii="Arial" w:hAnsi="Arial" w:cs="Arial"/>
                <w:color w:val="000000"/>
                <w:position w:val="-2"/>
                <w:sz w:val="18"/>
                <w:szCs w:val="18"/>
              </w:rPr>
              <w:t>Ime in priimek: _____________________</w:t>
            </w:r>
          </w:p>
        </w:tc>
      </w:tr>
      <w:tr w:rsidR="0026773E" w14:paraId="2D109A57" w14:textId="77777777">
        <w:tc>
          <w:tcPr>
            <w:tcW w:w="2500" w:type="pct"/>
            <w:tcMar>
              <w:top w:w="75" w:type="dxa"/>
              <w:bottom w:w="75" w:type="dxa"/>
            </w:tcMar>
            <w:vAlign w:val="center"/>
          </w:tcPr>
          <w:p w14:paraId="298FE923" w14:textId="77777777" w:rsidR="0026773E" w:rsidRDefault="00D92DBE">
            <w:r>
              <w:rPr>
                <w:rFonts w:ascii="Arial" w:hAnsi="Arial" w:cs="Arial"/>
                <w:color w:val="000000"/>
                <w:position w:val="-2"/>
                <w:sz w:val="18"/>
                <w:szCs w:val="18"/>
              </w:rPr>
              <w:t> </w:t>
            </w:r>
          </w:p>
        </w:tc>
        <w:tc>
          <w:tcPr>
            <w:tcW w:w="0" w:type="auto"/>
            <w:tcMar>
              <w:top w:w="75" w:type="dxa"/>
              <w:bottom w:w="75" w:type="dxa"/>
            </w:tcMar>
            <w:vAlign w:val="center"/>
          </w:tcPr>
          <w:p w14:paraId="10EFA9B3" w14:textId="77777777" w:rsidR="0026773E" w:rsidRDefault="0026773E"/>
          <w:p w14:paraId="554E0487" w14:textId="77777777" w:rsidR="0026773E" w:rsidRDefault="00D92DBE">
            <w:pPr>
              <w:jc w:val="center"/>
            </w:pPr>
            <w:r>
              <w:rPr>
                <w:rFonts w:ascii="Arial" w:hAnsi="Arial" w:cs="Arial"/>
                <w:color w:val="A9A9A9"/>
                <w:position w:val="-2"/>
                <w:sz w:val="18"/>
                <w:szCs w:val="18"/>
              </w:rPr>
              <w:t>(žig in podpis)</w:t>
            </w:r>
          </w:p>
        </w:tc>
      </w:tr>
    </w:tbl>
    <w:p w14:paraId="70FDD9A3" w14:textId="77777777" w:rsidR="0026773E" w:rsidRDefault="00D92DBE">
      <w:pPr>
        <w:spacing w:before="225" w:after="225" w:line="240" w:lineRule="auto"/>
        <w:jc w:val="both"/>
      </w:pPr>
      <w:r>
        <w:rPr>
          <w:rFonts w:ascii="Arial" w:hAnsi="Arial" w:cs="Arial"/>
          <w:color w:val="000000"/>
          <w:sz w:val="18"/>
          <w:szCs w:val="18"/>
        </w:rPr>
        <w:t> </w:t>
      </w:r>
    </w:p>
    <w:p w14:paraId="559340D8" w14:textId="77777777" w:rsidR="0026773E" w:rsidRDefault="00D92DBE">
      <w:pPr>
        <w:spacing w:before="225" w:after="225" w:line="240" w:lineRule="auto"/>
        <w:jc w:val="both"/>
      </w:pPr>
      <w:r>
        <w:rPr>
          <w:rFonts w:ascii="Arial" w:hAnsi="Arial" w:cs="Arial"/>
          <w:color w:val="000000"/>
          <w:sz w:val="18"/>
          <w:szCs w:val="18"/>
        </w:rPr>
        <w:t> </w:t>
      </w:r>
    </w:p>
    <w:p w14:paraId="0D2B7769" w14:textId="77777777" w:rsidR="0026773E" w:rsidRDefault="00D92DBE">
      <w:pPr>
        <w:spacing w:before="225" w:after="225" w:line="240" w:lineRule="auto"/>
        <w:jc w:val="both"/>
      </w:pPr>
      <w:r>
        <w:rPr>
          <w:rFonts w:ascii="Arial" w:hAnsi="Arial" w:cs="Arial"/>
          <w:color w:val="000000"/>
          <w:sz w:val="18"/>
          <w:szCs w:val="18"/>
        </w:rPr>
        <w:t> </w:t>
      </w:r>
    </w:p>
    <w:p w14:paraId="5790C1EC" w14:textId="77777777" w:rsidR="0026773E" w:rsidRDefault="0026773E">
      <w:pPr>
        <w:sectPr w:rsidR="0026773E" w:rsidSect="00D92DBE">
          <w:footerReference w:type="default" r:id="rId13"/>
          <w:pgSz w:w="11906" w:h="16838"/>
          <w:pgMar w:top="1418" w:right="1418" w:bottom="1418" w:left="1418" w:header="567" w:footer="596" w:gutter="0"/>
          <w:cols w:space="708"/>
          <w:docGrid w:linePitch="360"/>
        </w:sectPr>
      </w:pPr>
    </w:p>
    <w:p w14:paraId="676C5F36" w14:textId="77777777" w:rsidR="00D92DBE" w:rsidRPr="00590863" w:rsidRDefault="00D92DBE" w:rsidP="00D92DBE">
      <w:pPr>
        <w:spacing w:after="0"/>
        <w:jc w:val="right"/>
        <w:rPr>
          <w:rFonts w:ascii="Arial" w:hAnsi="Arial" w:cs="Arial"/>
          <w:sz w:val="18"/>
          <w:szCs w:val="18"/>
        </w:rPr>
      </w:pPr>
      <w:r w:rsidRPr="00590863">
        <w:rPr>
          <w:rFonts w:ascii="Arial" w:hAnsi="Arial" w:cs="Arial"/>
          <w:sz w:val="18"/>
          <w:szCs w:val="18"/>
        </w:rPr>
        <w:lastRenderedPageBreak/>
        <w:t>Obrazec št: 5</w:t>
      </w:r>
    </w:p>
    <w:p w14:paraId="438D8AB6" w14:textId="77777777" w:rsidR="00D92DBE" w:rsidRPr="00252358" w:rsidRDefault="00D92DBE" w:rsidP="00D92DBE"/>
    <w:p w14:paraId="280F37C5" w14:textId="77777777" w:rsidR="00D92DBE" w:rsidRDefault="00D92DBE" w:rsidP="00D92D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6ADB3743" w14:textId="77777777" w:rsidR="00D92DBE" w:rsidRDefault="00D92DBE" w:rsidP="00D92DBE">
      <w:pPr>
        <w:spacing w:after="120"/>
        <w:rPr>
          <w:rFonts w:ascii="Arial" w:hAnsi="Arial" w:cs="Arial"/>
        </w:rPr>
      </w:pPr>
    </w:p>
    <w:p w14:paraId="76E3F61B" w14:textId="77777777" w:rsidR="0026773E" w:rsidRDefault="00D92DBE">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26773E" w14:paraId="2967AF4F" w14:textId="77777777">
        <w:tc>
          <w:tcPr>
            <w:tcW w:w="0" w:type="auto"/>
            <w:tcMar>
              <w:top w:w="0" w:type="auto"/>
              <w:bottom w:w="0" w:type="auto"/>
            </w:tcMar>
          </w:tcPr>
          <w:p w14:paraId="226551E3" w14:textId="77777777" w:rsidR="0026773E" w:rsidRDefault="00D92DBE" w:rsidP="00A51000">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403307B" w14:textId="77777777" w:rsidR="0026773E" w:rsidRDefault="00D92DBE" w:rsidP="00A51000">
            <w:pPr>
              <w:numPr>
                <w:ilvl w:val="0"/>
                <w:numId w:val="21"/>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09BD2E43" w14:textId="77777777" w:rsidR="0026773E" w:rsidRDefault="00D92DBE">
      <w:pPr>
        <w:spacing w:before="225" w:after="225" w:line="240" w:lineRule="auto"/>
        <w:jc w:val="center"/>
      </w:pPr>
      <w:r>
        <w:rPr>
          <w:rFonts w:ascii="Arial" w:hAnsi="Arial" w:cs="Arial"/>
          <w:b/>
          <w:bCs/>
          <w:color w:val="000000"/>
          <w:sz w:val="21"/>
          <w:szCs w:val="21"/>
        </w:rPr>
        <w:t>POOBLASTILO</w:t>
      </w:r>
    </w:p>
    <w:p w14:paraId="39A47B89" w14:textId="77777777" w:rsidR="0026773E" w:rsidRDefault="00D92DBE">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 xml:space="preserve">SPLOŠNA BOLNIŠNICA NOVO </w:t>
      </w:r>
      <w:proofErr w:type="spellStart"/>
      <w:r>
        <w:rPr>
          <w:rFonts w:ascii="Arial" w:hAnsi="Arial" w:cs="Arial"/>
          <w:b/>
          <w:bCs/>
          <w:color w:val="000000"/>
          <w:sz w:val="18"/>
          <w:szCs w:val="18"/>
        </w:rPr>
        <w:t>MESTO,Šmihelska</w:t>
      </w:r>
      <w:proofErr w:type="spellEnd"/>
      <w:r>
        <w:rPr>
          <w:rFonts w:ascii="Arial" w:hAnsi="Arial" w:cs="Arial"/>
          <w:b/>
          <w:bCs/>
          <w:color w:val="000000"/>
          <w:sz w:val="18"/>
          <w:szCs w:val="18"/>
        </w:rPr>
        <w:t xml:space="preserve"> cesta 1, 8000 Novo mesto,</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26773E" w14:paraId="05D60B9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23FD46" w14:textId="77777777" w:rsidR="0026773E" w:rsidRDefault="00D92DBE" w:rsidP="007B0CBC">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B863B5" w14:textId="77777777" w:rsidR="0026773E" w:rsidRDefault="00D92DBE">
            <w:r>
              <w:rPr>
                <w:rFonts w:ascii="Arial" w:hAnsi="Arial" w:cs="Arial"/>
                <w:color w:val="000000"/>
                <w:position w:val="-2"/>
                <w:sz w:val="18"/>
                <w:szCs w:val="18"/>
              </w:rPr>
              <w:t> </w:t>
            </w:r>
          </w:p>
        </w:tc>
      </w:tr>
      <w:tr w:rsidR="0026773E" w14:paraId="27EA77A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869A54" w14:textId="77777777" w:rsidR="0026773E" w:rsidRDefault="00D92DBE" w:rsidP="007B0CBC">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DB94DB" w14:textId="77777777" w:rsidR="0026773E" w:rsidRDefault="00D92DBE">
            <w:r>
              <w:rPr>
                <w:rFonts w:ascii="Arial" w:hAnsi="Arial" w:cs="Arial"/>
                <w:color w:val="000000"/>
                <w:position w:val="-2"/>
                <w:sz w:val="18"/>
                <w:szCs w:val="18"/>
              </w:rPr>
              <w:t> </w:t>
            </w:r>
          </w:p>
        </w:tc>
      </w:tr>
      <w:tr w:rsidR="0026773E" w14:paraId="48A58EE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C9F80" w14:textId="77777777" w:rsidR="0026773E" w:rsidRDefault="00D92DBE" w:rsidP="007B0CBC">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7FD1EF" w14:textId="77777777" w:rsidR="0026773E" w:rsidRDefault="00D92DBE">
            <w:r>
              <w:rPr>
                <w:rFonts w:ascii="Arial" w:hAnsi="Arial" w:cs="Arial"/>
                <w:color w:val="000000"/>
                <w:position w:val="-2"/>
                <w:sz w:val="18"/>
                <w:szCs w:val="18"/>
              </w:rPr>
              <w:t> </w:t>
            </w:r>
          </w:p>
        </w:tc>
      </w:tr>
      <w:tr w:rsidR="0026773E" w14:paraId="17235A33"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67D590" w14:textId="77777777" w:rsidR="0026773E" w:rsidRDefault="00D92DBE" w:rsidP="007B0CBC">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8BE25" w14:textId="77777777" w:rsidR="0026773E" w:rsidRDefault="00D92DBE">
            <w:r>
              <w:rPr>
                <w:rFonts w:ascii="Arial" w:hAnsi="Arial" w:cs="Arial"/>
                <w:color w:val="000000"/>
                <w:position w:val="-2"/>
                <w:sz w:val="18"/>
                <w:szCs w:val="18"/>
              </w:rPr>
              <w:t> </w:t>
            </w:r>
          </w:p>
        </w:tc>
      </w:tr>
      <w:tr w:rsidR="0026773E" w14:paraId="520F25C6"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481851" w14:textId="77777777" w:rsidR="0026773E" w:rsidRDefault="00D92DBE" w:rsidP="007B0CBC">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D9A155" w14:textId="77777777" w:rsidR="0026773E" w:rsidRDefault="00D92DBE">
            <w:r>
              <w:rPr>
                <w:rFonts w:ascii="Arial" w:hAnsi="Arial" w:cs="Arial"/>
                <w:color w:val="000000"/>
                <w:position w:val="-2"/>
                <w:sz w:val="18"/>
                <w:szCs w:val="18"/>
              </w:rPr>
              <w:t> </w:t>
            </w:r>
          </w:p>
        </w:tc>
      </w:tr>
      <w:tr w:rsidR="0026773E" w14:paraId="335FDF1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290C5A" w14:textId="77777777" w:rsidR="0026773E" w:rsidRDefault="00D92DBE" w:rsidP="007B0CBC">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CB8FFF" w14:textId="77777777" w:rsidR="0026773E" w:rsidRDefault="00D92DBE">
            <w:r>
              <w:rPr>
                <w:rFonts w:ascii="Arial" w:hAnsi="Arial" w:cs="Arial"/>
                <w:color w:val="000000"/>
                <w:position w:val="-2"/>
                <w:sz w:val="18"/>
                <w:szCs w:val="18"/>
              </w:rPr>
              <w:t> </w:t>
            </w:r>
          </w:p>
        </w:tc>
      </w:tr>
      <w:tr w:rsidR="0026773E" w14:paraId="2C725A8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FD2FD7" w14:textId="77777777" w:rsidR="0026773E" w:rsidRDefault="00D92DBE" w:rsidP="007B0CBC">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2152CD" w14:textId="77777777" w:rsidR="0026773E" w:rsidRDefault="00D92DBE">
            <w:r>
              <w:rPr>
                <w:rFonts w:ascii="Arial" w:hAnsi="Arial" w:cs="Arial"/>
                <w:color w:val="000000"/>
                <w:position w:val="-2"/>
                <w:sz w:val="18"/>
                <w:szCs w:val="18"/>
              </w:rPr>
              <w:t> </w:t>
            </w:r>
          </w:p>
        </w:tc>
      </w:tr>
      <w:tr w:rsidR="0026773E" w14:paraId="1350044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073DD7" w14:textId="77777777" w:rsidR="0026773E" w:rsidRDefault="00D92DBE" w:rsidP="007B0CBC">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DC2A50" w14:textId="77777777" w:rsidR="0026773E" w:rsidRDefault="00D92DBE">
            <w:r>
              <w:rPr>
                <w:rFonts w:ascii="Arial" w:hAnsi="Arial" w:cs="Arial"/>
                <w:color w:val="000000"/>
                <w:position w:val="-2"/>
                <w:sz w:val="18"/>
                <w:szCs w:val="18"/>
              </w:rPr>
              <w:t> </w:t>
            </w:r>
          </w:p>
        </w:tc>
      </w:tr>
    </w:tbl>
    <w:p w14:paraId="7FC1AB27" w14:textId="77777777" w:rsidR="0026773E" w:rsidRDefault="00D92DB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6773E" w14:paraId="385BF98E" w14:textId="77777777">
        <w:tc>
          <w:tcPr>
            <w:tcW w:w="2500" w:type="pct"/>
            <w:tcMar>
              <w:top w:w="75" w:type="dxa"/>
              <w:bottom w:w="75" w:type="dxa"/>
            </w:tcMar>
            <w:vAlign w:val="center"/>
          </w:tcPr>
          <w:p w14:paraId="43CFE550" w14:textId="77777777" w:rsidR="0026773E" w:rsidRDefault="00D92DBE">
            <w:r>
              <w:rPr>
                <w:rFonts w:ascii="Arial" w:hAnsi="Arial" w:cs="Arial"/>
                <w:color w:val="000000"/>
                <w:position w:val="-2"/>
                <w:sz w:val="18"/>
                <w:szCs w:val="18"/>
              </w:rPr>
              <w:t>Kraj in datum:</w:t>
            </w:r>
          </w:p>
        </w:tc>
        <w:tc>
          <w:tcPr>
            <w:tcW w:w="0" w:type="auto"/>
            <w:tcMar>
              <w:top w:w="75" w:type="dxa"/>
              <w:bottom w:w="75" w:type="dxa"/>
            </w:tcMar>
            <w:vAlign w:val="center"/>
          </w:tcPr>
          <w:p w14:paraId="199D0881" w14:textId="77777777" w:rsidR="0026773E" w:rsidRDefault="00D92DBE">
            <w:r>
              <w:rPr>
                <w:rFonts w:ascii="Arial" w:hAnsi="Arial" w:cs="Arial"/>
                <w:color w:val="000000"/>
                <w:position w:val="-2"/>
                <w:sz w:val="18"/>
                <w:szCs w:val="18"/>
              </w:rPr>
              <w:t>Ime in priimek: _____________________</w:t>
            </w:r>
          </w:p>
        </w:tc>
      </w:tr>
      <w:tr w:rsidR="0026773E" w14:paraId="051C6E3E" w14:textId="77777777">
        <w:tc>
          <w:tcPr>
            <w:tcW w:w="2500" w:type="pct"/>
            <w:tcMar>
              <w:top w:w="75" w:type="dxa"/>
              <w:bottom w:w="75" w:type="dxa"/>
            </w:tcMar>
            <w:vAlign w:val="center"/>
          </w:tcPr>
          <w:p w14:paraId="3B819B5F" w14:textId="77777777" w:rsidR="0026773E" w:rsidRDefault="00D92DBE">
            <w:r>
              <w:rPr>
                <w:rFonts w:ascii="Arial" w:hAnsi="Arial" w:cs="Arial"/>
                <w:color w:val="000000"/>
                <w:position w:val="-2"/>
                <w:sz w:val="18"/>
                <w:szCs w:val="18"/>
              </w:rPr>
              <w:t> </w:t>
            </w:r>
          </w:p>
        </w:tc>
        <w:tc>
          <w:tcPr>
            <w:tcW w:w="0" w:type="auto"/>
            <w:tcMar>
              <w:top w:w="75" w:type="dxa"/>
              <w:bottom w:w="75" w:type="dxa"/>
            </w:tcMar>
            <w:vAlign w:val="center"/>
          </w:tcPr>
          <w:p w14:paraId="76325CBB" w14:textId="77777777" w:rsidR="0026773E" w:rsidRDefault="00D92DBE">
            <w:pPr>
              <w:jc w:val="center"/>
            </w:pPr>
            <w:r>
              <w:rPr>
                <w:rFonts w:ascii="Arial" w:hAnsi="Arial" w:cs="Arial"/>
                <w:color w:val="A9A9A9"/>
                <w:position w:val="-2"/>
                <w:sz w:val="18"/>
                <w:szCs w:val="18"/>
              </w:rPr>
              <w:t>(podpis)</w:t>
            </w:r>
          </w:p>
        </w:tc>
      </w:tr>
    </w:tbl>
    <w:p w14:paraId="2EBE0130" w14:textId="77777777" w:rsidR="0026773E" w:rsidRDefault="00D92DBE">
      <w:pPr>
        <w:spacing w:before="225" w:after="225" w:line="240" w:lineRule="auto"/>
        <w:jc w:val="both"/>
      </w:pPr>
      <w:r>
        <w:rPr>
          <w:rFonts w:ascii="Arial" w:hAnsi="Arial" w:cs="Arial"/>
          <w:color w:val="000000"/>
          <w:sz w:val="18"/>
          <w:szCs w:val="18"/>
        </w:rPr>
        <w:t> </w:t>
      </w:r>
    </w:p>
    <w:p w14:paraId="4A405EE9" w14:textId="77777777" w:rsidR="0026773E" w:rsidRDefault="00D92DBE">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2285EDA2" w14:textId="77777777" w:rsidR="0026773E" w:rsidRDefault="00D92DBE">
      <w:pPr>
        <w:spacing w:before="225" w:after="225" w:line="240" w:lineRule="auto"/>
        <w:jc w:val="both"/>
      </w:pPr>
      <w:r>
        <w:rPr>
          <w:rFonts w:ascii="Arial" w:hAnsi="Arial" w:cs="Arial"/>
          <w:color w:val="000000"/>
          <w:sz w:val="18"/>
          <w:szCs w:val="18"/>
        </w:rPr>
        <w:t> </w:t>
      </w:r>
    </w:p>
    <w:p w14:paraId="06FA234A" w14:textId="77777777" w:rsidR="0026773E" w:rsidRDefault="0026773E">
      <w:pPr>
        <w:sectPr w:rsidR="0026773E" w:rsidSect="00D92DBE">
          <w:footerReference w:type="default" r:id="rId14"/>
          <w:pgSz w:w="11906" w:h="16838"/>
          <w:pgMar w:top="1418" w:right="1418" w:bottom="1418" w:left="1418" w:header="567" w:footer="596" w:gutter="0"/>
          <w:cols w:space="708"/>
          <w:docGrid w:linePitch="360"/>
        </w:sectPr>
      </w:pPr>
    </w:p>
    <w:p w14:paraId="452893A4" w14:textId="77777777" w:rsidR="00D92DBE" w:rsidRPr="00590863" w:rsidRDefault="00D92DBE" w:rsidP="00D92DBE">
      <w:pPr>
        <w:spacing w:after="0"/>
        <w:jc w:val="right"/>
        <w:rPr>
          <w:rFonts w:ascii="Arial" w:hAnsi="Arial" w:cs="Arial"/>
          <w:sz w:val="18"/>
          <w:szCs w:val="18"/>
        </w:rPr>
      </w:pPr>
      <w:r w:rsidRPr="00590863">
        <w:rPr>
          <w:rFonts w:ascii="Arial" w:hAnsi="Arial" w:cs="Arial"/>
          <w:sz w:val="18"/>
          <w:szCs w:val="18"/>
        </w:rPr>
        <w:lastRenderedPageBreak/>
        <w:t>Obrazec št: 6</w:t>
      </w:r>
    </w:p>
    <w:p w14:paraId="40B4D88A" w14:textId="77777777" w:rsidR="00D92DBE" w:rsidRPr="00252358" w:rsidRDefault="00D92DBE" w:rsidP="00D92DBE"/>
    <w:p w14:paraId="74E3F76D" w14:textId="77777777" w:rsidR="00D92DBE" w:rsidRDefault="00D92DBE" w:rsidP="00D92D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689813DF" w14:textId="77777777" w:rsidR="00D92DBE" w:rsidRDefault="00D92DBE" w:rsidP="00D92DBE">
      <w:pPr>
        <w:spacing w:after="120"/>
        <w:rPr>
          <w:rFonts w:ascii="Arial" w:hAnsi="Arial" w:cs="Arial"/>
        </w:rPr>
      </w:pPr>
    </w:p>
    <w:p w14:paraId="2D3F34D8" w14:textId="03D7707E" w:rsidR="0026773E" w:rsidRDefault="00D92DBE">
      <w:pPr>
        <w:spacing w:before="225" w:after="225" w:line="240" w:lineRule="auto"/>
        <w:jc w:val="both"/>
      </w:pPr>
      <w:r>
        <w:rPr>
          <w:rFonts w:ascii="Arial" w:hAnsi="Arial" w:cs="Arial"/>
          <w:color w:val="000000"/>
          <w:sz w:val="18"/>
          <w:szCs w:val="18"/>
        </w:rPr>
        <w:t>V razpisu za izvedbo javnega naročila »</w:t>
      </w:r>
      <w:r w:rsidR="007B0CBC" w:rsidRPr="007B0CBC">
        <w:rPr>
          <w:rFonts w:ascii="Arial" w:hAnsi="Arial" w:cs="Arial"/>
          <w:b/>
          <w:bCs/>
          <w:color w:val="000000"/>
          <w:sz w:val="18"/>
          <w:szCs w:val="18"/>
        </w:rPr>
        <w:t>IZDELAVA  PROJEKTNE IN INVESTICIJSKE DOKUMENTACIJE S PROJEKTANTSKIM NADZOROM, IZVEDBA GOI DEL IN DOBAVA OPREME ZA PROJEKT: »UREDITEV VEČN</w:t>
      </w:r>
      <w:r w:rsidR="007B0CBC">
        <w:rPr>
          <w:rFonts w:ascii="Arial" w:hAnsi="Arial" w:cs="Arial"/>
          <w:b/>
          <w:bCs/>
          <w:color w:val="000000"/>
          <w:sz w:val="18"/>
          <w:szCs w:val="18"/>
        </w:rPr>
        <w:t>AMENSKE OPERACIJSKE DVORANE OP7</w:t>
      </w:r>
      <w:r>
        <w:rPr>
          <w:rFonts w:ascii="Arial" w:hAnsi="Arial" w:cs="Arial"/>
          <w:color w:val="000000"/>
          <w:sz w:val="18"/>
          <w:szCs w:val="18"/>
        </w:rPr>
        <w:t>«,</w:t>
      </w:r>
    </w:p>
    <w:p w14:paraId="6CDB0C58" w14:textId="77777777" w:rsidR="0026773E" w:rsidRDefault="00D92DBE">
      <w:pPr>
        <w:spacing w:before="225" w:after="225" w:line="240" w:lineRule="auto"/>
        <w:jc w:val="both"/>
      </w:pPr>
      <w:r>
        <w:rPr>
          <w:rFonts w:ascii="Arial" w:hAnsi="Arial" w:cs="Arial"/>
          <w:color w:val="000000"/>
          <w:sz w:val="18"/>
          <w:szCs w:val="18"/>
        </w:rPr>
        <w:t>izjavljamo, da (ustrezno označi in izpolni):</w:t>
      </w:r>
    </w:p>
    <w:p w14:paraId="2A758FEB" w14:textId="77777777" w:rsidR="0026773E" w:rsidRDefault="00D92DBE">
      <w:pPr>
        <w:spacing w:before="225" w:after="225" w:line="240" w:lineRule="auto"/>
        <w:jc w:val="both"/>
      </w:pPr>
      <w:r>
        <w:rPr>
          <w:rFonts w:ascii="Arial" w:hAnsi="Arial" w:cs="Arial"/>
          <w:b/>
          <w:bCs/>
          <w:color w:val="000000"/>
          <w:sz w:val="18"/>
          <w:szCs w:val="18"/>
        </w:rPr>
        <w:t>[   ] ne nastopamo s podizvajalci</w:t>
      </w:r>
    </w:p>
    <w:p w14:paraId="7B1EFF43" w14:textId="77777777" w:rsidR="0026773E" w:rsidRDefault="00D92DB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7B0CBC" w14:paraId="2F116F4E" w14:textId="77777777" w:rsidTr="001645C4">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0DAA8E2" w14:textId="77777777" w:rsidR="007B0CBC" w:rsidRDefault="007B0CBC" w:rsidP="001645C4">
            <w:pPr>
              <w:jc w:val="right"/>
            </w:pPr>
            <w:r>
              <w:rPr>
                <w:rFonts w:ascii="Arial" w:hAnsi="Arial" w:cs="Arial"/>
                <w:b/>
                <w:bCs/>
                <w:color w:val="000000"/>
                <w:position w:val="-2"/>
                <w:sz w:val="18"/>
                <w:szCs w:val="18"/>
                <w:shd w:val="clear" w:color="auto" w:fill="D1D1D1"/>
              </w:rPr>
              <w:t>Podizvajalec 1 (firma, naslov):</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F8DD42B" w14:textId="77777777" w:rsidR="007B0CBC" w:rsidRDefault="007B0CBC" w:rsidP="001645C4">
            <w:r>
              <w:rPr>
                <w:rFonts w:ascii="Arial" w:hAnsi="Arial" w:cs="Arial"/>
                <w:color w:val="000000"/>
                <w:position w:val="-2"/>
                <w:sz w:val="18"/>
                <w:szCs w:val="18"/>
              </w:rPr>
              <w:t> </w:t>
            </w:r>
          </w:p>
        </w:tc>
      </w:tr>
      <w:tr w:rsidR="007B0CBC" w14:paraId="50B6407C" w14:textId="77777777" w:rsidTr="001645C4">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AE7DC93" w14:textId="77777777" w:rsidR="007B0CBC" w:rsidRDefault="007B0CBC" w:rsidP="001645C4">
            <w:pPr>
              <w:jc w:val="right"/>
            </w:pPr>
            <w:r>
              <w:rPr>
                <w:rFonts w:ascii="Arial" w:hAnsi="Arial" w:cs="Arial"/>
                <w:b/>
                <w:bCs/>
                <w:color w:val="000000"/>
                <w:position w:val="-2"/>
                <w:sz w:val="18"/>
                <w:szCs w:val="18"/>
                <w:shd w:val="clear" w:color="auto" w:fill="D1D1D1"/>
              </w:rPr>
              <w:t>VRSTA DEL (predmet, količina):</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C05DA0E" w14:textId="77777777" w:rsidR="007B0CBC" w:rsidRDefault="007B0CBC" w:rsidP="001645C4">
            <w:pPr>
              <w:spacing w:before="135" w:after="135"/>
              <w:jc w:val="both"/>
              <w:textAlignment w:val="center"/>
            </w:pPr>
            <w:r>
              <w:rPr>
                <w:rFonts w:ascii="Arial" w:hAnsi="Arial" w:cs="Arial"/>
                <w:color w:val="000000"/>
                <w:position w:val="-2"/>
                <w:sz w:val="18"/>
                <w:szCs w:val="18"/>
              </w:rPr>
              <w:t>Opis del, ki jih bo izvedel podizvajalec:</w:t>
            </w:r>
          </w:p>
          <w:p w14:paraId="478B1F15" w14:textId="77777777" w:rsidR="007B0CBC" w:rsidRDefault="007B0CBC" w:rsidP="001645C4">
            <w:pPr>
              <w:spacing w:before="135" w:after="135"/>
              <w:jc w:val="both"/>
              <w:textAlignment w:val="center"/>
            </w:pPr>
            <w:r>
              <w:rPr>
                <w:rFonts w:ascii="Arial" w:hAnsi="Arial" w:cs="Arial"/>
                <w:color w:val="000000"/>
                <w:position w:val="-2"/>
                <w:sz w:val="18"/>
                <w:szCs w:val="18"/>
              </w:rPr>
              <w:t> </w:t>
            </w:r>
          </w:p>
          <w:p w14:paraId="3F3433DB" w14:textId="78AC99CD" w:rsidR="007B0CBC" w:rsidRDefault="007B0CBC" w:rsidP="007B0CBC">
            <w:pPr>
              <w:spacing w:before="135" w:after="135"/>
              <w:jc w:val="both"/>
              <w:textAlignment w:val="center"/>
            </w:pPr>
            <w:r>
              <w:rPr>
                <w:rFonts w:ascii="Arial" w:hAnsi="Arial" w:cs="Arial"/>
                <w:color w:val="000000"/>
                <w:position w:val="-2"/>
                <w:sz w:val="18"/>
                <w:szCs w:val="18"/>
              </w:rPr>
              <w:t>_______% končne skupne ponudbe vrednosti brez DDV za sklop ____, ki jo bo izvedel podizvajalec, kar znaša _________________EUR brez DDV</w:t>
            </w:r>
          </w:p>
        </w:tc>
      </w:tr>
      <w:tr w:rsidR="007B0CBC" w14:paraId="7F38CDC9" w14:textId="77777777" w:rsidTr="001645C4">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AD4AC69" w14:textId="77777777" w:rsidR="007B0CBC" w:rsidRDefault="007B0CBC" w:rsidP="001645C4">
            <w:pPr>
              <w:jc w:val="right"/>
            </w:pPr>
            <w:r>
              <w:rPr>
                <w:rFonts w:ascii="Arial" w:hAnsi="Arial" w:cs="Arial"/>
                <w:b/>
                <w:bCs/>
                <w:color w:val="000000"/>
                <w:position w:val="-2"/>
                <w:sz w:val="18"/>
                <w:szCs w:val="18"/>
                <w:shd w:val="clear" w:color="auto" w:fill="D1D1D1"/>
              </w:rPr>
              <w:t>Podizvajalec 2 (firma, naslov):</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BE73067" w14:textId="77777777" w:rsidR="007B0CBC" w:rsidRDefault="007B0CBC" w:rsidP="001645C4">
            <w:r>
              <w:rPr>
                <w:rFonts w:ascii="Arial" w:hAnsi="Arial" w:cs="Arial"/>
                <w:color w:val="000000"/>
                <w:position w:val="-2"/>
                <w:sz w:val="18"/>
                <w:szCs w:val="18"/>
              </w:rPr>
              <w:t> </w:t>
            </w:r>
          </w:p>
        </w:tc>
      </w:tr>
      <w:tr w:rsidR="007B0CBC" w14:paraId="773B8B8B" w14:textId="77777777" w:rsidTr="001645C4">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13B8737" w14:textId="77777777" w:rsidR="007B0CBC" w:rsidRDefault="007B0CBC" w:rsidP="001645C4">
            <w:pPr>
              <w:jc w:val="right"/>
            </w:pPr>
            <w:r>
              <w:rPr>
                <w:rFonts w:ascii="Arial" w:hAnsi="Arial" w:cs="Arial"/>
                <w:b/>
                <w:bCs/>
                <w:color w:val="000000"/>
                <w:position w:val="-2"/>
                <w:sz w:val="18"/>
                <w:szCs w:val="18"/>
                <w:shd w:val="clear" w:color="auto" w:fill="D1D1D1"/>
              </w:rPr>
              <w:t>VRSTA DEL (predmet, količina):</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E8E6C32" w14:textId="77777777" w:rsidR="007B0CBC" w:rsidRDefault="007B0CBC" w:rsidP="007B0CBC">
            <w:pPr>
              <w:spacing w:before="135" w:after="135"/>
              <w:jc w:val="both"/>
              <w:textAlignment w:val="center"/>
            </w:pPr>
            <w:r>
              <w:rPr>
                <w:rFonts w:ascii="Arial" w:hAnsi="Arial" w:cs="Arial"/>
                <w:color w:val="000000"/>
                <w:position w:val="-2"/>
                <w:sz w:val="18"/>
                <w:szCs w:val="18"/>
              </w:rPr>
              <w:t>Opis del, ki jih bo izvedel podizvajalec:</w:t>
            </w:r>
          </w:p>
          <w:p w14:paraId="28D975CF" w14:textId="77777777" w:rsidR="007B0CBC" w:rsidRDefault="007B0CBC" w:rsidP="007B0CBC">
            <w:pPr>
              <w:spacing w:before="135" w:after="135"/>
              <w:jc w:val="both"/>
              <w:textAlignment w:val="center"/>
            </w:pPr>
            <w:r>
              <w:rPr>
                <w:rFonts w:ascii="Arial" w:hAnsi="Arial" w:cs="Arial"/>
                <w:color w:val="000000"/>
                <w:position w:val="-2"/>
                <w:sz w:val="18"/>
                <w:szCs w:val="18"/>
              </w:rPr>
              <w:t> </w:t>
            </w:r>
          </w:p>
          <w:p w14:paraId="61939EAF" w14:textId="39895027" w:rsidR="007B0CBC" w:rsidRDefault="007B0CBC" w:rsidP="007B0CBC">
            <w:pPr>
              <w:spacing w:before="135" w:after="135"/>
              <w:jc w:val="both"/>
              <w:textAlignment w:val="center"/>
            </w:pPr>
            <w:r>
              <w:rPr>
                <w:rFonts w:ascii="Arial" w:hAnsi="Arial" w:cs="Arial"/>
                <w:color w:val="000000"/>
                <w:position w:val="-2"/>
                <w:sz w:val="18"/>
                <w:szCs w:val="18"/>
              </w:rPr>
              <w:t>_______% končne skupne ponudbe vrednosti brez DDV za sklop ____, ki jo bo izvedel podizvajalec, kar znaša _________________EUR brez DDV</w:t>
            </w:r>
          </w:p>
        </w:tc>
      </w:tr>
    </w:tbl>
    <w:p w14:paraId="75003008" w14:textId="77777777" w:rsidR="007B0CBC" w:rsidRDefault="007B0CBC">
      <w:pPr>
        <w:spacing w:before="225" w:after="225" w:line="240" w:lineRule="auto"/>
        <w:jc w:val="both"/>
        <w:rPr>
          <w:rFonts w:ascii="Arial" w:hAnsi="Arial" w:cs="Arial"/>
          <w:color w:val="000000"/>
          <w:sz w:val="18"/>
          <w:szCs w:val="18"/>
        </w:rPr>
      </w:pPr>
    </w:p>
    <w:p w14:paraId="01FE681F" w14:textId="77777777" w:rsidR="0026773E" w:rsidRDefault="00D92DBE">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17ED2A2E" w14:textId="77777777" w:rsidR="0026773E" w:rsidRDefault="00D92DBE">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26773E" w14:paraId="0A2B7924" w14:textId="77777777">
        <w:tc>
          <w:tcPr>
            <w:tcW w:w="4080" w:type="dxa"/>
            <w:tcMar>
              <w:top w:w="135" w:type="dxa"/>
              <w:bottom w:w="135" w:type="dxa"/>
            </w:tcMar>
            <w:vAlign w:val="center"/>
          </w:tcPr>
          <w:p w14:paraId="0077F40B" w14:textId="77777777" w:rsidR="0026773E" w:rsidRDefault="00D92DBE">
            <w:r>
              <w:rPr>
                <w:rFonts w:ascii="Arial" w:hAnsi="Arial" w:cs="Arial"/>
                <w:color w:val="000000"/>
                <w:position w:val="-2"/>
                <w:sz w:val="18"/>
                <w:szCs w:val="18"/>
              </w:rPr>
              <w:t>Kraj in datum:</w:t>
            </w:r>
          </w:p>
        </w:tc>
        <w:tc>
          <w:tcPr>
            <w:tcW w:w="0" w:type="auto"/>
            <w:tcMar>
              <w:top w:w="135" w:type="dxa"/>
              <w:bottom w:w="135" w:type="dxa"/>
            </w:tcMar>
            <w:vAlign w:val="center"/>
          </w:tcPr>
          <w:p w14:paraId="14D9FF7F" w14:textId="77777777" w:rsidR="0026773E" w:rsidRDefault="00D92DBE">
            <w:r>
              <w:rPr>
                <w:rFonts w:ascii="Arial" w:hAnsi="Arial" w:cs="Arial"/>
                <w:color w:val="000000"/>
                <w:position w:val="-2"/>
                <w:sz w:val="18"/>
                <w:szCs w:val="18"/>
              </w:rPr>
              <w:t>Ime in priimek: _____________________</w:t>
            </w:r>
          </w:p>
        </w:tc>
      </w:tr>
      <w:tr w:rsidR="0026773E" w14:paraId="1F9B0F8F" w14:textId="77777777">
        <w:tc>
          <w:tcPr>
            <w:tcW w:w="4080" w:type="dxa"/>
            <w:tcMar>
              <w:top w:w="135" w:type="dxa"/>
              <w:bottom w:w="135" w:type="dxa"/>
            </w:tcMar>
            <w:vAlign w:val="center"/>
          </w:tcPr>
          <w:p w14:paraId="40D31C6D" w14:textId="77777777" w:rsidR="0026773E" w:rsidRDefault="00D92DBE">
            <w:r>
              <w:rPr>
                <w:rFonts w:ascii="Arial" w:hAnsi="Arial" w:cs="Arial"/>
                <w:color w:val="000000"/>
                <w:position w:val="-2"/>
                <w:sz w:val="18"/>
                <w:szCs w:val="18"/>
              </w:rPr>
              <w:t> </w:t>
            </w:r>
          </w:p>
        </w:tc>
        <w:tc>
          <w:tcPr>
            <w:tcW w:w="0" w:type="auto"/>
            <w:tcMar>
              <w:top w:w="135" w:type="dxa"/>
              <w:bottom w:w="135" w:type="dxa"/>
            </w:tcMar>
            <w:vAlign w:val="center"/>
          </w:tcPr>
          <w:p w14:paraId="7DF66895" w14:textId="77777777" w:rsidR="0026773E" w:rsidRDefault="0026773E"/>
          <w:p w14:paraId="711722B3" w14:textId="77777777" w:rsidR="0026773E" w:rsidRDefault="00D92DBE">
            <w:pPr>
              <w:jc w:val="center"/>
            </w:pPr>
            <w:r>
              <w:rPr>
                <w:rFonts w:ascii="Arial" w:hAnsi="Arial" w:cs="Arial"/>
                <w:color w:val="A9A9A9"/>
                <w:position w:val="-2"/>
                <w:sz w:val="18"/>
                <w:szCs w:val="18"/>
              </w:rPr>
              <w:t>(žig in podpis)</w:t>
            </w:r>
          </w:p>
        </w:tc>
      </w:tr>
    </w:tbl>
    <w:p w14:paraId="1AB0B565" w14:textId="77777777" w:rsidR="0026773E" w:rsidRPr="007B0CBC" w:rsidRDefault="00D92DBE">
      <w:pPr>
        <w:spacing w:before="225" w:after="225" w:line="240" w:lineRule="auto"/>
        <w:jc w:val="both"/>
        <w:rPr>
          <w:b/>
        </w:rPr>
      </w:pPr>
      <w:r>
        <w:rPr>
          <w:rFonts w:ascii="Arial" w:hAnsi="Arial" w:cs="Arial"/>
          <w:i/>
          <w:iCs/>
          <w:color w:val="000000"/>
          <w:sz w:val="18"/>
          <w:szCs w:val="18"/>
          <w:u w:val="single"/>
        </w:rPr>
        <w:t>Opomba: </w:t>
      </w:r>
      <w:r>
        <w:rPr>
          <w:rFonts w:ascii="Arial" w:hAnsi="Arial" w:cs="Arial"/>
          <w:i/>
          <w:iCs/>
          <w:color w:val="000000"/>
          <w:sz w:val="18"/>
          <w:szCs w:val="18"/>
        </w:rPr>
        <w:br/>
      </w:r>
      <w:r w:rsidRPr="007B0CBC">
        <w:rPr>
          <w:rFonts w:ascii="Arial" w:hAnsi="Arial" w:cs="Arial"/>
          <w:b/>
          <w:i/>
          <w:iCs/>
          <w:color w:val="000000"/>
          <w:sz w:val="18"/>
          <w:szCs w:val="18"/>
        </w:rPr>
        <w:t>V primeru nastopa z več podizvajalci se obrazec ustrezno razmnoži.</w:t>
      </w:r>
    </w:p>
    <w:p w14:paraId="082BB25F" w14:textId="77777777" w:rsidR="0026773E" w:rsidRPr="007B0CBC" w:rsidRDefault="0026773E">
      <w:pPr>
        <w:rPr>
          <w:b/>
        </w:rPr>
        <w:sectPr w:rsidR="0026773E" w:rsidRPr="007B0CBC" w:rsidSect="00D92DBE">
          <w:footerReference w:type="default" r:id="rId15"/>
          <w:pgSz w:w="11906" w:h="16838"/>
          <w:pgMar w:top="1418" w:right="1418" w:bottom="1418" w:left="1418" w:header="567" w:footer="596" w:gutter="0"/>
          <w:cols w:space="708"/>
          <w:docGrid w:linePitch="360"/>
        </w:sectPr>
      </w:pPr>
    </w:p>
    <w:p w14:paraId="0F668F5A" w14:textId="77777777" w:rsidR="00D92DBE" w:rsidRPr="00590863" w:rsidRDefault="00D92DBE" w:rsidP="00D92DBE">
      <w:pPr>
        <w:spacing w:after="0"/>
        <w:jc w:val="right"/>
        <w:rPr>
          <w:rFonts w:ascii="Arial" w:hAnsi="Arial" w:cs="Arial"/>
          <w:sz w:val="18"/>
          <w:szCs w:val="18"/>
        </w:rPr>
      </w:pPr>
      <w:r w:rsidRPr="00590863">
        <w:rPr>
          <w:rFonts w:ascii="Arial" w:hAnsi="Arial" w:cs="Arial"/>
          <w:sz w:val="18"/>
          <w:szCs w:val="18"/>
        </w:rPr>
        <w:lastRenderedPageBreak/>
        <w:t>Obrazec št: 7</w:t>
      </w:r>
    </w:p>
    <w:p w14:paraId="6C9622F2" w14:textId="77777777" w:rsidR="00D92DBE" w:rsidRDefault="00D92DBE" w:rsidP="00D92D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56C7810B" w14:textId="77777777" w:rsidR="0026773E" w:rsidRDefault="00D92DB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3EAE68D3" w14:textId="77777777" w:rsidR="0026773E" w:rsidRDefault="00D92DB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6773E" w14:paraId="627D56A9" w14:textId="77777777">
        <w:tc>
          <w:tcPr>
            <w:tcW w:w="0" w:type="auto"/>
            <w:tcMar>
              <w:top w:w="0" w:type="auto"/>
              <w:bottom w:w="0" w:type="auto"/>
            </w:tcMar>
          </w:tcPr>
          <w:p w14:paraId="43F83AB9" w14:textId="77777777" w:rsidR="0026773E" w:rsidRDefault="00D92DBE" w:rsidP="00A51000">
            <w:pPr>
              <w:numPr>
                <w:ilvl w:val="0"/>
                <w:numId w:val="2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F19D68" w14:textId="77777777" w:rsidR="0026773E" w:rsidRDefault="00D92DBE" w:rsidP="00A51000">
            <w:pPr>
              <w:numPr>
                <w:ilvl w:val="0"/>
                <w:numId w:val="2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4305C38" w14:textId="77777777" w:rsidR="0026773E" w:rsidRDefault="00D92DBE" w:rsidP="00A51000">
            <w:pPr>
              <w:numPr>
                <w:ilvl w:val="0"/>
                <w:numId w:val="2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E4ECE73" w14:textId="77777777" w:rsidR="0026773E" w:rsidRDefault="00D92DBE" w:rsidP="00A51000">
            <w:pPr>
              <w:numPr>
                <w:ilvl w:val="0"/>
                <w:numId w:val="2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052E028" w14:textId="77777777" w:rsidR="0026773E" w:rsidRDefault="00D92DBE" w:rsidP="00A51000">
            <w:pPr>
              <w:numPr>
                <w:ilvl w:val="0"/>
                <w:numId w:val="2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266E11DC" w14:textId="77777777" w:rsidR="0026773E" w:rsidRDefault="00D92DBE" w:rsidP="00A51000">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67AFE8A8" w14:textId="77777777" w:rsidR="0026773E" w:rsidRDefault="00D92DBE" w:rsidP="00A51000">
            <w:pPr>
              <w:numPr>
                <w:ilvl w:val="0"/>
                <w:numId w:val="2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D72853B" w14:textId="77777777" w:rsidR="0026773E" w:rsidRDefault="00D92DB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D6E2198" w14:textId="77777777" w:rsidR="0026773E" w:rsidRDefault="00D92DBE">
      <w:pPr>
        <w:spacing w:before="225" w:after="225" w:line="240" w:lineRule="auto"/>
        <w:jc w:val="center"/>
      </w:pPr>
      <w:r>
        <w:rPr>
          <w:rFonts w:ascii="Arial" w:hAnsi="Arial" w:cs="Arial"/>
          <w:b/>
          <w:bCs/>
          <w:color w:val="000000"/>
          <w:sz w:val="21"/>
          <w:szCs w:val="21"/>
        </w:rPr>
        <w:t>In   POOBLASTILO</w:t>
      </w:r>
    </w:p>
    <w:p w14:paraId="750B931E" w14:textId="77777777" w:rsidR="0026773E" w:rsidRDefault="00D92DBE">
      <w:pPr>
        <w:spacing w:before="225" w:after="225" w:line="240" w:lineRule="auto"/>
        <w:jc w:val="both"/>
      </w:pPr>
      <w:r>
        <w:rPr>
          <w:rFonts w:ascii="Arial" w:hAnsi="Arial" w:cs="Arial"/>
          <w:color w:val="000000"/>
          <w:sz w:val="18"/>
          <w:szCs w:val="18"/>
        </w:rPr>
        <w:t xml:space="preserve">Pooblaščamo naročnika SPLOŠNA BOLNIŠNICA NOVO </w:t>
      </w:r>
      <w:proofErr w:type="spellStart"/>
      <w:r>
        <w:rPr>
          <w:rFonts w:ascii="Arial" w:hAnsi="Arial" w:cs="Arial"/>
          <w:color w:val="000000"/>
          <w:sz w:val="18"/>
          <w:szCs w:val="18"/>
        </w:rPr>
        <w:t>MESTO,Šmihelska</w:t>
      </w:r>
      <w:proofErr w:type="spellEnd"/>
      <w:r>
        <w:rPr>
          <w:rFonts w:ascii="Arial" w:hAnsi="Arial" w:cs="Arial"/>
          <w:color w:val="000000"/>
          <w:sz w:val="18"/>
          <w:szCs w:val="18"/>
        </w:rPr>
        <w:t xml:space="preserve"> cesta 1, 8000 Novo mesto,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26773E" w14:paraId="4BBA4C4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17CA00" w14:textId="77777777" w:rsidR="0026773E" w:rsidRDefault="00D92DBE" w:rsidP="007B0CBC">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AD559E" w14:textId="77777777" w:rsidR="0026773E" w:rsidRDefault="00D92DBE">
            <w:r>
              <w:rPr>
                <w:rFonts w:ascii="Arial" w:hAnsi="Arial" w:cs="Arial"/>
                <w:color w:val="000000"/>
                <w:position w:val="-2"/>
                <w:sz w:val="18"/>
                <w:szCs w:val="18"/>
              </w:rPr>
              <w:t> </w:t>
            </w:r>
          </w:p>
        </w:tc>
      </w:tr>
      <w:tr w:rsidR="0026773E" w14:paraId="6A571128"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0D8E12" w14:textId="77777777" w:rsidR="0026773E" w:rsidRDefault="00D92DBE" w:rsidP="007B0CBC">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10248D" w14:textId="77777777" w:rsidR="0026773E" w:rsidRDefault="00D92DBE">
            <w:r>
              <w:rPr>
                <w:rFonts w:ascii="Arial" w:hAnsi="Arial" w:cs="Arial"/>
                <w:color w:val="000000"/>
                <w:position w:val="-2"/>
                <w:sz w:val="18"/>
                <w:szCs w:val="18"/>
              </w:rPr>
              <w:t> </w:t>
            </w:r>
          </w:p>
        </w:tc>
      </w:tr>
      <w:tr w:rsidR="0026773E" w14:paraId="742DCC9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3A26DD" w14:textId="77777777" w:rsidR="0026773E" w:rsidRDefault="00D92DBE" w:rsidP="007B0CBC">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F1C560" w14:textId="77777777" w:rsidR="0026773E" w:rsidRDefault="00D92DBE">
            <w:r>
              <w:rPr>
                <w:rFonts w:ascii="Arial" w:hAnsi="Arial" w:cs="Arial"/>
                <w:color w:val="000000"/>
                <w:position w:val="-2"/>
                <w:sz w:val="18"/>
                <w:szCs w:val="18"/>
              </w:rPr>
              <w:t> </w:t>
            </w:r>
          </w:p>
        </w:tc>
      </w:tr>
      <w:tr w:rsidR="0026773E" w14:paraId="54286501"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0E9918" w14:textId="77777777" w:rsidR="0026773E" w:rsidRDefault="00D92DBE" w:rsidP="007B0CBC">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13F845" w14:textId="77777777" w:rsidR="0026773E" w:rsidRDefault="00D92DBE">
            <w:r>
              <w:rPr>
                <w:rFonts w:ascii="Arial" w:hAnsi="Arial" w:cs="Arial"/>
                <w:color w:val="000000"/>
                <w:position w:val="-2"/>
                <w:sz w:val="18"/>
                <w:szCs w:val="18"/>
              </w:rPr>
              <w:t> </w:t>
            </w:r>
          </w:p>
        </w:tc>
      </w:tr>
      <w:tr w:rsidR="0026773E" w14:paraId="1C7A37F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B7AD9B" w14:textId="77777777" w:rsidR="0026773E" w:rsidRDefault="00D92DBE" w:rsidP="007B0CBC">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8BEFC6" w14:textId="77777777" w:rsidR="0026773E" w:rsidRDefault="00D92DBE">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26773E" w14:paraId="3BB8A6A3" w14:textId="77777777">
        <w:tc>
          <w:tcPr>
            <w:tcW w:w="2500" w:type="pct"/>
            <w:tcMar>
              <w:top w:w="75" w:type="dxa"/>
              <w:bottom w:w="75" w:type="dxa"/>
            </w:tcMar>
            <w:vAlign w:val="center"/>
          </w:tcPr>
          <w:p w14:paraId="17C147E3" w14:textId="77777777" w:rsidR="0026773E" w:rsidRDefault="00D92DBE">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6CEF8470" w14:textId="77777777" w:rsidR="0026773E" w:rsidRDefault="00D92DBE">
            <w:r>
              <w:rPr>
                <w:rFonts w:ascii="Arial" w:hAnsi="Arial" w:cs="Arial"/>
                <w:color w:val="000000"/>
                <w:position w:val="-2"/>
                <w:sz w:val="18"/>
                <w:szCs w:val="18"/>
              </w:rPr>
              <w:t>Ime in priimek: _____________________</w:t>
            </w:r>
          </w:p>
        </w:tc>
      </w:tr>
      <w:tr w:rsidR="0026773E" w14:paraId="7AA504A6" w14:textId="77777777">
        <w:tc>
          <w:tcPr>
            <w:tcW w:w="2500" w:type="pct"/>
            <w:tcMar>
              <w:top w:w="75" w:type="dxa"/>
              <w:bottom w:w="75" w:type="dxa"/>
            </w:tcMar>
            <w:vAlign w:val="center"/>
          </w:tcPr>
          <w:p w14:paraId="35DD8F10" w14:textId="77777777" w:rsidR="0026773E" w:rsidRDefault="00D92DBE">
            <w:r>
              <w:rPr>
                <w:rFonts w:ascii="Arial" w:hAnsi="Arial" w:cs="Arial"/>
                <w:color w:val="000000"/>
                <w:position w:val="-2"/>
                <w:sz w:val="18"/>
                <w:szCs w:val="18"/>
              </w:rPr>
              <w:t> </w:t>
            </w:r>
          </w:p>
        </w:tc>
        <w:tc>
          <w:tcPr>
            <w:tcW w:w="0" w:type="auto"/>
            <w:tcMar>
              <w:top w:w="75" w:type="dxa"/>
              <w:bottom w:w="75" w:type="dxa"/>
            </w:tcMar>
            <w:vAlign w:val="center"/>
          </w:tcPr>
          <w:p w14:paraId="0FC6161B" w14:textId="77777777" w:rsidR="0026773E" w:rsidRDefault="0026773E"/>
          <w:p w14:paraId="3D4AD39D" w14:textId="77777777" w:rsidR="0026773E" w:rsidRDefault="00D92DBE">
            <w:pPr>
              <w:jc w:val="center"/>
            </w:pPr>
            <w:r>
              <w:rPr>
                <w:rFonts w:ascii="Arial" w:hAnsi="Arial" w:cs="Arial"/>
                <w:color w:val="A9A9A9"/>
                <w:position w:val="-2"/>
                <w:sz w:val="18"/>
                <w:szCs w:val="18"/>
              </w:rPr>
              <w:t>(žig in podpis)</w:t>
            </w:r>
          </w:p>
        </w:tc>
      </w:tr>
    </w:tbl>
    <w:p w14:paraId="27B0539C" w14:textId="77777777" w:rsidR="0026773E" w:rsidRDefault="00D92DBE">
      <w:pPr>
        <w:spacing w:before="225" w:after="225" w:line="240" w:lineRule="auto"/>
        <w:jc w:val="both"/>
      </w:pPr>
      <w:r>
        <w:rPr>
          <w:rFonts w:ascii="Arial" w:hAnsi="Arial" w:cs="Arial"/>
          <w:color w:val="000000"/>
          <w:sz w:val="18"/>
          <w:szCs w:val="18"/>
        </w:rPr>
        <w:t> </w:t>
      </w:r>
    </w:p>
    <w:p w14:paraId="32845287" w14:textId="77777777" w:rsidR="0026773E" w:rsidRDefault="00D92DBE">
      <w:pPr>
        <w:spacing w:before="525" w:after="225" w:line="240" w:lineRule="auto"/>
        <w:jc w:val="both"/>
      </w:pPr>
      <w:r>
        <w:rPr>
          <w:rFonts w:ascii="Arial" w:hAnsi="Arial" w:cs="Arial"/>
          <w:color w:val="000000"/>
          <w:sz w:val="18"/>
          <w:szCs w:val="18"/>
        </w:rPr>
        <w:lastRenderedPageBreak/>
        <w:t> </w:t>
      </w:r>
    </w:p>
    <w:p w14:paraId="195ECA21" w14:textId="77777777" w:rsidR="00D92DBE" w:rsidRPr="00590863" w:rsidRDefault="00D92DBE" w:rsidP="00D92DBE">
      <w:pPr>
        <w:spacing w:after="0"/>
        <w:jc w:val="right"/>
        <w:rPr>
          <w:rFonts w:ascii="Arial" w:hAnsi="Arial" w:cs="Arial"/>
          <w:sz w:val="18"/>
          <w:szCs w:val="18"/>
        </w:rPr>
      </w:pPr>
      <w:r w:rsidRPr="00590863">
        <w:rPr>
          <w:rFonts w:ascii="Arial" w:hAnsi="Arial" w:cs="Arial"/>
          <w:sz w:val="18"/>
          <w:szCs w:val="18"/>
        </w:rPr>
        <w:t>Obrazec št: 8</w:t>
      </w:r>
    </w:p>
    <w:p w14:paraId="647D1998" w14:textId="77777777" w:rsidR="00D92DBE" w:rsidRPr="00252358" w:rsidRDefault="00D92DBE" w:rsidP="00D92DBE"/>
    <w:p w14:paraId="2E4BD29B" w14:textId="14359C90" w:rsidR="00D92DBE" w:rsidRDefault="00D92DBE" w:rsidP="00D92D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r w:rsidR="00174A11">
        <w:rPr>
          <w:rFonts w:ascii="Arial" w:hAnsi="Arial" w:cs="Arial"/>
        </w:rPr>
        <w:t xml:space="preserve"> </w:t>
      </w:r>
    </w:p>
    <w:p w14:paraId="2DDB5DD9" w14:textId="77777777" w:rsidR="00D92DBE" w:rsidRDefault="00D92DBE" w:rsidP="00D92DBE">
      <w:pPr>
        <w:spacing w:after="120"/>
        <w:rPr>
          <w:rFonts w:ascii="Arial" w:hAnsi="Arial" w:cs="Arial"/>
        </w:rPr>
      </w:pPr>
    </w:p>
    <w:p w14:paraId="53AC29FE" w14:textId="3636C54C" w:rsidR="0026773E" w:rsidRDefault="00D92DBE">
      <w:pPr>
        <w:spacing w:before="225" w:after="225" w:line="240" w:lineRule="auto"/>
        <w:jc w:val="both"/>
      </w:pPr>
      <w:r>
        <w:rPr>
          <w:rFonts w:ascii="Arial" w:hAnsi="Arial" w:cs="Arial"/>
          <w:color w:val="000000"/>
          <w:sz w:val="18"/>
          <w:szCs w:val="18"/>
        </w:rPr>
        <w:t xml:space="preserve">V zvezi z javnim naročilom </w:t>
      </w:r>
      <w:r w:rsidRPr="007B0CBC">
        <w:rPr>
          <w:rFonts w:ascii="Arial" w:hAnsi="Arial" w:cs="Arial"/>
          <w:b/>
          <w:color w:val="000000"/>
          <w:sz w:val="18"/>
          <w:szCs w:val="18"/>
        </w:rPr>
        <w:t>»</w:t>
      </w:r>
      <w:r w:rsidR="007B0CBC" w:rsidRPr="007B0CBC">
        <w:rPr>
          <w:rFonts w:ascii="Arial" w:hAnsi="Arial" w:cs="Arial"/>
          <w:b/>
          <w:color w:val="000000"/>
          <w:sz w:val="18"/>
          <w:szCs w:val="18"/>
        </w:rPr>
        <w:t>IZDELAVA  PROJEKTNE IN INVESTICIJSKE DOKUMENTACIJE S PROJEKTANTSKIM NADZOROM, IZVEDBA GOI DEL IN DOBAVA OPREME ZA PROJEKT: »UREDITEV VEČNAMENSKE OPERACIJSKE DVORANE OP7«</w:t>
      </w:r>
      <w:r w:rsidRPr="007B0CBC">
        <w:rPr>
          <w:rFonts w:ascii="Arial" w:hAnsi="Arial" w:cs="Arial"/>
          <w:b/>
          <w:color w:val="000000"/>
          <w:sz w:val="18"/>
          <w:szCs w:val="18"/>
        </w:rPr>
        <w:t>,</w:t>
      </w:r>
    </w:p>
    <w:p w14:paraId="0ED3DF27" w14:textId="2EF14679" w:rsidR="0026773E" w:rsidRDefault="00D92DBE">
      <w:pPr>
        <w:spacing w:before="225" w:after="225" w:line="240" w:lineRule="auto"/>
        <w:jc w:val="both"/>
      </w:pPr>
      <w:r>
        <w:rPr>
          <w:rFonts w:ascii="Arial" w:hAnsi="Arial" w:cs="Arial"/>
          <w:color w:val="000000"/>
          <w:sz w:val="18"/>
          <w:szCs w:val="18"/>
        </w:rPr>
        <w:t xml:space="preserve">izjavljamo, da bomo v primeru izbire gospodarskega subjekta sodelovali pri izvedbi predmeta javnega naročila z deli v vrednosti _______________ EUR </w:t>
      </w:r>
      <w:r w:rsidR="007B0CBC">
        <w:rPr>
          <w:rFonts w:ascii="Arial" w:hAnsi="Arial" w:cs="Arial"/>
          <w:color w:val="000000"/>
          <w:sz w:val="18"/>
          <w:szCs w:val="18"/>
        </w:rPr>
        <w:t xml:space="preserve">brez DDV oz. ______________ EUR z DDV, </w:t>
      </w:r>
      <w:r>
        <w:rPr>
          <w:rFonts w:ascii="Arial" w:hAnsi="Arial" w:cs="Arial"/>
          <w:color w:val="000000"/>
          <w:sz w:val="18"/>
          <w:szCs w:val="18"/>
        </w:rPr>
        <w:t>v skladu z razpisnimi pogoji.</w:t>
      </w:r>
    </w:p>
    <w:p w14:paraId="71248187" w14:textId="77777777" w:rsidR="0026773E" w:rsidRDefault="00D92DBE">
      <w:pPr>
        <w:spacing w:before="225" w:after="225" w:line="240" w:lineRule="auto"/>
        <w:jc w:val="both"/>
      </w:pPr>
      <w:r>
        <w:rPr>
          <w:rFonts w:ascii="Arial" w:hAnsi="Arial" w:cs="Arial"/>
          <w:color w:val="000000"/>
          <w:sz w:val="18"/>
          <w:szCs w:val="18"/>
        </w:rPr>
        <w:t>Izjavljamo (ustrezno označi):</w:t>
      </w:r>
    </w:p>
    <w:p w14:paraId="208A183F" w14:textId="77777777" w:rsidR="0026773E" w:rsidRDefault="00D92DB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6CD0FAA2" w14:textId="77777777" w:rsidR="0026773E" w:rsidRDefault="00D92DBE">
      <w:pPr>
        <w:spacing w:before="225" w:after="225" w:line="240" w:lineRule="auto"/>
        <w:jc w:val="both"/>
      </w:pPr>
      <w:r>
        <w:rPr>
          <w:rFonts w:ascii="Arial" w:hAnsi="Arial" w:cs="Arial"/>
          <w:color w:val="000000"/>
          <w:sz w:val="18"/>
          <w:szCs w:val="18"/>
        </w:rPr>
        <w:t>[   ] NE zahtevamo izvedbe neposrednih plačil.</w:t>
      </w:r>
    </w:p>
    <w:p w14:paraId="282BF936" w14:textId="77777777" w:rsidR="0026773E" w:rsidRDefault="00D92DBE">
      <w:pPr>
        <w:spacing w:before="225" w:after="225" w:line="240" w:lineRule="auto"/>
        <w:jc w:val="both"/>
      </w:pPr>
      <w:r>
        <w:rPr>
          <w:rFonts w:ascii="Arial" w:hAnsi="Arial" w:cs="Arial"/>
          <w:color w:val="000000"/>
          <w:sz w:val="18"/>
          <w:szCs w:val="18"/>
        </w:rPr>
        <w:t> </w:t>
      </w:r>
    </w:p>
    <w:p w14:paraId="3A0456DF" w14:textId="77777777" w:rsidR="0026773E" w:rsidRDefault="00D92DB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6773E" w14:paraId="28BC79B6" w14:textId="77777777">
        <w:tc>
          <w:tcPr>
            <w:tcW w:w="2500" w:type="pct"/>
            <w:tcMar>
              <w:top w:w="75" w:type="dxa"/>
              <w:bottom w:w="75" w:type="dxa"/>
            </w:tcMar>
            <w:vAlign w:val="center"/>
          </w:tcPr>
          <w:p w14:paraId="53858313" w14:textId="77777777" w:rsidR="0026773E" w:rsidRDefault="00D92DBE">
            <w:r>
              <w:rPr>
                <w:rFonts w:ascii="Arial" w:hAnsi="Arial" w:cs="Arial"/>
                <w:color w:val="000000"/>
                <w:position w:val="-2"/>
                <w:sz w:val="18"/>
                <w:szCs w:val="18"/>
              </w:rPr>
              <w:t>Kraj in datum:</w:t>
            </w:r>
          </w:p>
        </w:tc>
        <w:tc>
          <w:tcPr>
            <w:tcW w:w="0" w:type="auto"/>
            <w:tcMar>
              <w:top w:w="75" w:type="dxa"/>
              <w:bottom w:w="75" w:type="dxa"/>
            </w:tcMar>
            <w:vAlign w:val="center"/>
          </w:tcPr>
          <w:p w14:paraId="4402567B" w14:textId="77777777" w:rsidR="0026773E" w:rsidRDefault="00D92DBE">
            <w:r>
              <w:rPr>
                <w:rFonts w:ascii="Arial" w:hAnsi="Arial" w:cs="Arial"/>
                <w:color w:val="000000"/>
                <w:position w:val="-2"/>
                <w:sz w:val="18"/>
                <w:szCs w:val="18"/>
              </w:rPr>
              <w:t>Ime in priimek: _____________________</w:t>
            </w:r>
          </w:p>
        </w:tc>
      </w:tr>
      <w:tr w:rsidR="0026773E" w14:paraId="72AE2FFF" w14:textId="77777777">
        <w:tc>
          <w:tcPr>
            <w:tcW w:w="2500" w:type="pct"/>
            <w:tcMar>
              <w:top w:w="75" w:type="dxa"/>
              <w:bottom w:w="75" w:type="dxa"/>
            </w:tcMar>
            <w:vAlign w:val="center"/>
          </w:tcPr>
          <w:p w14:paraId="61960A77" w14:textId="77777777" w:rsidR="0026773E" w:rsidRDefault="00D92DBE">
            <w:r>
              <w:rPr>
                <w:rFonts w:ascii="Arial" w:hAnsi="Arial" w:cs="Arial"/>
                <w:color w:val="000000"/>
                <w:position w:val="-2"/>
                <w:sz w:val="18"/>
                <w:szCs w:val="18"/>
              </w:rPr>
              <w:t> </w:t>
            </w:r>
          </w:p>
        </w:tc>
        <w:tc>
          <w:tcPr>
            <w:tcW w:w="0" w:type="auto"/>
            <w:tcMar>
              <w:top w:w="75" w:type="dxa"/>
              <w:bottom w:w="75" w:type="dxa"/>
            </w:tcMar>
            <w:vAlign w:val="center"/>
          </w:tcPr>
          <w:p w14:paraId="541C5EC8" w14:textId="77777777" w:rsidR="0026773E" w:rsidRDefault="0026773E"/>
          <w:p w14:paraId="5F6CF98B" w14:textId="77777777" w:rsidR="0026773E" w:rsidRDefault="00D92DBE">
            <w:pPr>
              <w:jc w:val="center"/>
            </w:pPr>
            <w:r>
              <w:rPr>
                <w:rFonts w:ascii="Arial" w:hAnsi="Arial" w:cs="Arial"/>
                <w:color w:val="A9A9A9"/>
                <w:position w:val="-2"/>
                <w:sz w:val="18"/>
                <w:szCs w:val="18"/>
              </w:rPr>
              <w:t>(žig in podpis)</w:t>
            </w:r>
          </w:p>
        </w:tc>
      </w:tr>
    </w:tbl>
    <w:p w14:paraId="1F74360F" w14:textId="77777777" w:rsidR="0026773E" w:rsidRDefault="00D92DBE">
      <w:pPr>
        <w:spacing w:before="225" w:after="225" w:line="240" w:lineRule="auto"/>
        <w:jc w:val="both"/>
      </w:pPr>
      <w:r>
        <w:rPr>
          <w:rFonts w:ascii="Arial" w:hAnsi="Arial" w:cs="Arial"/>
          <w:color w:val="000000"/>
          <w:sz w:val="18"/>
          <w:szCs w:val="18"/>
        </w:rPr>
        <w:t> </w:t>
      </w:r>
    </w:p>
    <w:p w14:paraId="484AB0FE" w14:textId="77777777" w:rsidR="0026773E" w:rsidRDefault="00D92DBE">
      <w:pPr>
        <w:spacing w:before="225" w:after="225" w:line="240" w:lineRule="auto"/>
        <w:jc w:val="both"/>
      </w:pPr>
      <w:r>
        <w:rPr>
          <w:rFonts w:ascii="Arial" w:hAnsi="Arial" w:cs="Arial"/>
          <w:color w:val="000000"/>
          <w:sz w:val="18"/>
          <w:szCs w:val="18"/>
        </w:rPr>
        <w:t> </w:t>
      </w:r>
    </w:p>
    <w:p w14:paraId="7474EE6A" w14:textId="77777777" w:rsidR="0026773E" w:rsidRDefault="00D92DBE">
      <w:pPr>
        <w:spacing w:before="225" w:after="225" w:line="240" w:lineRule="auto"/>
        <w:jc w:val="both"/>
      </w:pPr>
      <w:r>
        <w:rPr>
          <w:rFonts w:ascii="Arial" w:hAnsi="Arial" w:cs="Arial"/>
          <w:color w:val="000000"/>
          <w:sz w:val="18"/>
          <w:szCs w:val="18"/>
        </w:rPr>
        <w:t> </w:t>
      </w:r>
    </w:p>
    <w:p w14:paraId="44EB5929" w14:textId="77777777" w:rsidR="0026773E" w:rsidRDefault="00D92DBE">
      <w:pPr>
        <w:spacing w:before="225" w:after="225" w:line="240" w:lineRule="auto"/>
        <w:jc w:val="both"/>
      </w:pPr>
      <w:r>
        <w:rPr>
          <w:rFonts w:ascii="Arial" w:hAnsi="Arial" w:cs="Arial"/>
          <w:b/>
          <w:bCs/>
          <w:i/>
          <w:iCs/>
          <w:color w:val="000000"/>
          <w:sz w:val="18"/>
          <w:szCs w:val="18"/>
          <w:u w:val="single"/>
        </w:rPr>
        <w:t>Opomba:</w:t>
      </w:r>
    </w:p>
    <w:p w14:paraId="13C84F17" w14:textId="77777777" w:rsidR="0026773E" w:rsidRDefault="00D92DBE">
      <w:pPr>
        <w:spacing w:before="225" w:after="225" w:line="240" w:lineRule="auto"/>
        <w:jc w:val="both"/>
      </w:pPr>
      <w:r>
        <w:rPr>
          <w:rFonts w:ascii="Arial" w:hAnsi="Arial" w:cs="Arial"/>
          <w:i/>
          <w:iCs/>
          <w:color w:val="000000"/>
          <w:sz w:val="18"/>
          <w:szCs w:val="18"/>
        </w:rPr>
        <w:t>V primeru večjega števila podizvajalcev se obrazec fotokopira.</w:t>
      </w:r>
    </w:p>
    <w:p w14:paraId="068EECFE" w14:textId="77777777" w:rsidR="0026773E" w:rsidRDefault="0026773E">
      <w:pPr>
        <w:sectPr w:rsidR="0026773E" w:rsidSect="00D92DBE">
          <w:footerReference w:type="default" r:id="rId16"/>
          <w:pgSz w:w="11906" w:h="16838"/>
          <w:pgMar w:top="1418" w:right="1418" w:bottom="1418" w:left="1418" w:header="567" w:footer="596" w:gutter="0"/>
          <w:cols w:space="708"/>
          <w:docGrid w:linePitch="360"/>
        </w:sectPr>
      </w:pPr>
    </w:p>
    <w:p w14:paraId="34267243" w14:textId="77777777" w:rsidR="00D92DBE" w:rsidRPr="00590863" w:rsidRDefault="00D92DBE" w:rsidP="00D92DBE">
      <w:pPr>
        <w:spacing w:after="0"/>
        <w:jc w:val="right"/>
        <w:rPr>
          <w:rFonts w:ascii="Arial" w:hAnsi="Arial" w:cs="Arial"/>
          <w:sz w:val="18"/>
          <w:szCs w:val="18"/>
        </w:rPr>
      </w:pPr>
      <w:r w:rsidRPr="00590863">
        <w:rPr>
          <w:rFonts w:ascii="Arial" w:hAnsi="Arial" w:cs="Arial"/>
          <w:sz w:val="18"/>
          <w:szCs w:val="18"/>
        </w:rPr>
        <w:lastRenderedPageBreak/>
        <w:t>Obrazec št: 9</w:t>
      </w:r>
    </w:p>
    <w:p w14:paraId="41FA51B3" w14:textId="77777777" w:rsidR="00D92DBE" w:rsidRPr="00252358" w:rsidRDefault="00D92DBE" w:rsidP="00D92DBE"/>
    <w:p w14:paraId="3B1D264E" w14:textId="2EBC9890" w:rsidR="00D92DBE" w:rsidRDefault="00D92DBE" w:rsidP="00D92D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r w:rsidR="00174A11">
        <w:rPr>
          <w:rFonts w:ascii="Arial" w:hAnsi="Arial" w:cs="Arial"/>
        </w:rPr>
        <w:t xml:space="preserve"> – za sklop 1</w:t>
      </w:r>
    </w:p>
    <w:p w14:paraId="685355DA" w14:textId="77777777" w:rsidR="00D92DBE" w:rsidRDefault="00D92DBE" w:rsidP="00D92DBE">
      <w:pPr>
        <w:spacing w:after="120"/>
        <w:rPr>
          <w:rFonts w:ascii="Arial" w:hAnsi="Arial" w:cs="Arial"/>
        </w:rPr>
      </w:pPr>
    </w:p>
    <w:p w14:paraId="60116C07" w14:textId="77777777" w:rsidR="0026773E" w:rsidRDefault="00D92DBE">
      <w:pPr>
        <w:spacing w:before="225" w:after="225" w:line="240" w:lineRule="auto"/>
        <w:jc w:val="both"/>
      </w:pPr>
      <w:r>
        <w:rPr>
          <w:rFonts w:ascii="Arial" w:hAnsi="Arial" w:cs="Arial"/>
          <w:color w:val="000000"/>
          <w:sz w:val="18"/>
          <w:szCs w:val="18"/>
        </w:rPr>
        <w:t>Naziv gospodarskega subjekta: _________________________</w:t>
      </w:r>
    </w:p>
    <w:p w14:paraId="176A2E99" w14:textId="77777777" w:rsidR="0026773E" w:rsidRDefault="00D92DBE">
      <w:pPr>
        <w:spacing w:before="225" w:after="225" w:line="240" w:lineRule="auto"/>
        <w:jc w:val="both"/>
      </w:pPr>
      <w:r>
        <w:rPr>
          <w:rFonts w:ascii="Arial" w:hAnsi="Arial" w:cs="Arial"/>
          <w:color w:val="000000"/>
          <w:sz w:val="18"/>
          <w:szCs w:val="18"/>
        </w:rPr>
        <w:t> </w:t>
      </w:r>
    </w:p>
    <w:p w14:paraId="5F8A6631" w14:textId="77777777" w:rsidR="0026773E" w:rsidRDefault="00D92DBE">
      <w:pPr>
        <w:spacing w:before="225" w:after="225" w:line="240" w:lineRule="auto"/>
        <w:jc w:val="both"/>
      </w:pPr>
      <w:r>
        <w:rPr>
          <w:rFonts w:ascii="Arial" w:hAnsi="Arial" w:cs="Arial"/>
          <w:color w:val="000000"/>
          <w:sz w:val="18"/>
          <w:szCs w:val="18"/>
        </w:rPr>
        <w:t> </w:t>
      </w:r>
    </w:p>
    <w:tbl>
      <w:tblPr>
        <w:tblStyle w:val="TableGridPHPDOCX"/>
        <w:tblW w:w="5481" w:type="pct"/>
        <w:tblInd w:w="-293"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592"/>
        <w:gridCol w:w="1464"/>
        <w:gridCol w:w="2346"/>
        <w:gridCol w:w="1131"/>
        <w:gridCol w:w="1276"/>
        <w:gridCol w:w="1131"/>
        <w:gridCol w:w="1983"/>
      </w:tblGrid>
      <w:tr w:rsidR="00992B16" w14:paraId="23B01709" w14:textId="77777777" w:rsidTr="00992B16">
        <w:tc>
          <w:tcPr>
            <w:tcW w:w="29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B7F51FF" w14:textId="77777777" w:rsidR="00992B16" w:rsidRDefault="00992B16">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73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E798891" w14:textId="77777777" w:rsidR="00992B16" w:rsidRDefault="00992B16">
            <w:pPr>
              <w:jc w:val="center"/>
            </w:pPr>
            <w:r>
              <w:rPr>
                <w:rFonts w:ascii="Arial" w:hAnsi="Arial" w:cs="Arial"/>
                <w:b/>
                <w:bCs/>
                <w:color w:val="000000"/>
                <w:position w:val="-2"/>
                <w:sz w:val="18"/>
                <w:szCs w:val="18"/>
                <w:shd w:val="clear" w:color="auto" w:fill="CCCCCC"/>
              </w:rPr>
              <w:t>Naročnik/ investitor</w:t>
            </w:r>
            <w:r>
              <w:rPr>
                <w:rFonts w:ascii="Arial" w:hAnsi="Arial" w:cs="Arial"/>
                <w:b/>
                <w:bCs/>
                <w:color w:val="000000"/>
                <w:position w:val="-2"/>
                <w:sz w:val="18"/>
                <w:szCs w:val="18"/>
                <w:shd w:val="clear" w:color="auto" w:fill="CCCCCC"/>
              </w:rPr>
              <w:br/>
              <w:t>(naziv, naslov)</w:t>
            </w:r>
          </w:p>
        </w:tc>
        <w:tc>
          <w:tcPr>
            <w:tcW w:w="118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778EFDA" w14:textId="6C4FC684" w:rsidR="00992B16" w:rsidRDefault="00992B16" w:rsidP="00992B16">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 xml:space="preserve">(podroben opis </w:t>
            </w:r>
            <w:r>
              <w:rPr>
                <w:rFonts w:ascii="Arial" w:hAnsi="Arial" w:cs="Arial"/>
                <w:b/>
                <w:bCs/>
                <w:color w:val="000000"/>
                <w:position w:val="-2"/>
                <w:sz w:val="18"/>
                <w:szCs w:val="18"/>
                <w:u w:val="single"/>
                <w:shd w:val="clear" w:color="auto" w:fill="CCCCCC"/>
              </w:rPr>
              <w:t>vrste del</w:t>
            </w:r>
            <w:r>
              <w:rPr>
                <w:rFonts w:ascii="Arial" w:hAnsi="Arial" w:cs="Arial"/>
                <w:b/>
                <w:bCs/>
                <w:color w:val="000000"/>
                <w:position w:val="-2"/>
                <w:sz w:val="18"/>
                <w:szCs w:val="18"/>
                <w:shd w:val="clear" w:color="auto" w:fill="CCCCCC"/>
              </w:rPr>
              <w:t>, ki jih je izvedel subjekt: PZI/GOI)</w:t>
            </w:r>
          </w:p>
        </w:tc>
        <w:tc>
          <w:tcPr>
            <w:tcW w:w="57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5965B7B" w14:textId="77777777" w:rsidR="00992B16" w:rsidRDefault="00992B16">
            <w:pPr>
              <w:jc w:val="center"/>
            </w:pPr>
            <w:r>
              <w:rPr>
                <w:rFonts w:ascii="Arial" w:hAnsi="Arial" w:cs="Arial"/>
                <w:b/>
                <w:bCs/>
                <w:color w:val="000000"/>
                <w:position w:val="-2"/>
                <w:sz w:val="18"/>
                <w:szCs w:val="18"/>
                <w:shd w:val="clear" w:color="auto" w:fill="CCCCCC"/>
              </w:rPr>
              <w:t>Klasifikacije objekta po CC SI </w:t>
            </w:r>
          </w:p>
        </w:tc>
        <w:tc>
          <w:tcPr>
            <w:tcW w:w="64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43C57E9" w14:textId="1643BF23" w:rsidR="00992B16" w:rsidRDefault="00992B16">
            <w:pPr>
              <w:jc w:val="center"/>
            </w:pPr>
            <w:r>
              <w:rPr>
                <w:rFonts w:ascii="Arial" w:hAnsi="Arial" w:cs="Arial"/>
                <w:b/>
                <w:bCs/>
                <w:color w:val="000000"/>
                <w:position w:val="-2"/>
                <w:sz w:val="18"/>
                <w:szCs w:val="18"/>
                <w:shd w:val="clear" w:color="auto" w:fill="CCCCCC"/>
              </w:rPr>
              <w:t>Celotna vrednost investicije GOI z opremo z DDV</w:t>
            </w:r>
          </w:p>
        </w:tc>
        <w:tc>
          <w:tcPr>
            <w:tcW w:w="57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A05651B" w14:textId="77777777" w:rsidR="00992B16" w:rsidRDefault="00992B16">
            <w:pPr>
              <w:jc w:val="center"/>
            </w:pPr>
            <w:r>
              <w:rPr>
                <w:rFonts w:ascii="Arial" w:hAnsi="Arial" w:cs="Arial"/>
                <w:b/>
                <w:bCs/>
                <w:color w:val="000000"/>
                <w:position w:val="-2"/>
                <w:sz w:val="18"/>
                <w:szCs w:val="18"/>
                <w:shd w:val="clear" w:color="auto" w:fill="CCCCCC"/>
              </w:rPr>
              <w:t>datum dokončanja PZI/GOI</w:t>
            </w:r>
          </w:p>
        </w:tc>
        <w:tc>
          <w:tcPr>
            <w:tcW w:w="99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C048006" w14:textId="77777777" w:rsidR="00992B16" w:rsidRDefault="00992B16">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992B16" w14:paraId="75146129" w14:textId="77777777" w:rsidTr="00992B16">
        <w:tc>
          <w:tcPr>
            <w:tcW w:w="2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70783B" w14:textId="77777777" w:rsidR="00992B16" w:rsidRDefault="00992B16">
            <w:r>
              <w:rPr>
                <w:rFonts w:ascii="Arial" w:hAnsi="Arial" w:cs="Arial"/>
                <w:b/>
                <w:bCs/>
                <w:color w:val="000000"/>
                <w:position w:val="-2"/>
                <w:sz w:val="18"/>
                <w:szCs w:val="18"/>
              </w:rPr>
              <w:t>1</w:t>
            </w:r>
          </w:p>
        </w:tc>
        <w:tc>
          <w:tcPr>
            <w:tcW w:w="7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13F9C" w14:textId="77777777" w:rsidR="00992B16" w:rsidRDefault="00992B16">
            <w:r>
              <w:rPr>
                <w:rFonts w:ascii="Arial" w:hAnsi="Arial" w:cs="Arial"/>
                <w:color w:val="000000"/>
                <w:position w:val="-2"/>
                <w:sz w:val="18"/>
                <w:szCs w:val="18"/>
              </w:rPr>
              <w:t> </w:t>
            </w:r>
          </w:p>
        </w:tc>
        <w:tc>
          <w:tcPr>
            <w:tcW w:w="11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56293B" w14:textId="77777777" w:rsidR="00992B16" w:rsidRDefault="00992B16">
            <w:pPr>
              <w:rPr>
                <w:rFonts w:ascii="Arial" w:hAnsi="Arial" w:cs="Arial"/>
                <w:color w:val="000000"/>
                <w:position w:val="-2"/>
                <w:sz w:val="18"/>
                <w:szCs w:val="18"/>
              </w:rPr>
            </w:pPr>
            <w:r>
              <w:rPr>
                <w:rFonts w:ascii="Arial" w:hAnsi="Arial" w:cs="Arial"/>
                <w:color w:val="000000"/>
                <w:position w:val="-2"/>
                <w:sz w:val="18"/>
                <w:szCs w:val="18"/>
              </w:rPr>
              <w:t> </w:t>
            </w:r>
          </w:p>
          <w:p w14:paraId="2EB204C9" w14:textId="77777777" w:rsidR="00992B16" w:rsidRDefault="00992B16"/>
        </w:tc>
        <w:tc>
          <w:tcPr>
            <w:tcW w:w="5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6E66F0" w14:textId="77777777" w:rsidR="00992B16" w:rsidRDefault="00992B16">
            <w:r>
              <w:rPr>
                <w:rFonts w:ascii="Arial" w:hAnsi="Arial" w:cs="Arial"/>
                <w:color w:val="000000"/>
                <w:position w:val="-2"/>
                <w:sz w:val="18"/>
                <w:szCs w:val="18"/>
              </w:rPr>
              <w:t> </w:t>
            </w:r>
          </w:p>
        </w:tc>
        <w:tc>
          <w:tcPr>
            <w:tcW w:w="64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4FC453" w14:textId="77777777" w:rsidR="00992B16" w:rsidRDefault="00992B16">
            <w:r>
              <w:rPr>
                <w:rFonts w:ascii="Arial" w:hAnsi="Arial" w:cs="Arial"/>
                <w:color w:val="000000"/>
                <w:position w:val="-2"/>
                <w:sz w:val="18"/>
                <w:szCs w:val="18"/>
              </w:rPr>
              <w:t> </w:t>
            </w:r>
          </w:p>
        </w:tc>
        <w:tc>
          <w:tcPr>
            <w:tcW w:w="5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B5BD4" w14:textId="77777777" w:rsidR="00992B16" w:rsidRDefault="00992B16">
            <w:r>
              <w:rPr>
                <w:rFonts w:ascii="Arial" w:hAnsi="Arial" w:cs="Arial"/>
                <w:color w:val="000000"/>
                <w:position w:val="-2"/>
                <w:sz w:val="18"/>
                <w:szCs w:val="18"/>
              </w:rPr>
              <w:t> </w:t>
            </w:r>
          </w:p>
        </w:tc>
        <w:tc>
          <w:tcPr>
            <w:tcW w:w="9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6E85EB" w14:textId="77777777" w:rsidR="00992B16" w:rsidRDefault="00992B16">
            <w:r>
              <w:rPr>
                <w:rFonts w:ascii="Arial" w:hAnsi="Arial" w:cs="Arial"/>
                <w:color w:val="000000"/>
                <w:position w:val="-2"/>
                <w:sz w:val="18"/>
                <w:szCs w:val="18"/>
              </w:rPr>
              <w:t> </w:t>
            </w:r>
          </w:p>
        </w:tc>
      </w:tr>
      <w:tr w:rsidR="00992B16" w14:paraId="6434EA20" w14:textId="77777777" w:rsidTr="00992B16">
        <w:tc>
          <w:tcPr>
            <w:tcW w:w="2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E0451A" w14:textId="77777777" w:rsidR="00992B16" w:rsidRDefault="00992B16">
            <w:r>
              <w:rPr>
                <w:rFonts w:ascii="Arial" w:hAnsi="Arial" w:cs="Arial"/>
                <w:b/>
                <w:bCs/>
                <w:color w:val="000000"/>
                <w:position w:val="-2"/>
                <w:sz w:val="18"/>
                <w:szCs w:val="18"/>
              </w:rPr>
              <w:t>2</w:t>
            </w:r>
          </w:p>
        </w:tc>
        <w:tc>
          <w:tcPr>
            <w:tcW w:w="7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7BCCE" w14:textId="77777777" w:rsidR="00992B16" w:rsidRDefault="00992B16">
            <w:r>
              <w:rPr>
                <w:rFonts w:ascii="Arial" w:hAnsi="Arial" w:cs="Arial"/>
                <w:color w:val="000000"/>
                <w:position w:val="-2"/>
                <w:sz w:val="18"/>
                <w:szCs w:val="18"/>
              </w:rPr>
              <w:t> </w:t>
            </w:r>
          </w:p>
        </w:tc>
        <w:tc>
          <w:tcPr>
            <w:tcW w:w="11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78A2DC" w14:textId="77777777" w:rsidR="00992B16" w:rsidRDefault="00992B16">
            <w:pPr>
              <w:rPr>
                <w:rFonts w:ascii="Arial" w:hAnsi="Arial" w:cs="Arial"/>
                <w:color w:val="000000"/>
                <w:position w:val="-2"/>
                <w:sz w:val="18"/>
                <w:szCs w:val="18"/>
              </w:rPr>
            </w:pPr>
            <w:r>
              <w:rPr>
                <w:rFonts w:ascii="Arial" w:hAnsi="Arial" w:cs="Arial"/>
                <w:color w:val="000000"/>
                <w:position w:val="-2"/>
                <w:sz w:val="18"/>
                <w:szCs w:val="18"/>
              </w:rPr>
              <w:t> </w:t>
            </w:r>
          </w:p>
          <w:p w14:paraId="58A2F3D1" w14:textId="77777777" w:rsidR="00992B16" w:rsidRDefault="00992B16"/>
        </w:tc>
        <w:tc>
          <w:tcPr>
            <w:tcW w:w="5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706F9D" w14:textId="77777777" w:rsidR="00992B16" w:rsidRDefault="00992B16">
            <w:r>
              <w:rPr>
                <w:rFonts w:ascii="Arial" w:hAnsi="Arial" w:cs="Arial"/>
                <w:color w:val="000000"/>
                <w:position w:val="-2"/>
                <w:sz w:val="18"/>
                <w:szCs w:val="18"/>
              </w:rPr>
              <w:t> </w:t>
            </w:r>
          </w:p>
        </w:tc>
        <w:tc>
          <w:tcPr>
            <w:tcW w:w="64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87FD5A" w14:textId="77777777" w:rsidR="00992B16" w:rsidRDefault="00992B16">
            <w:r>
              <w:rPr>
                <w:rFonts w:ascii="Arial" w:hAnsi="Arial" w:cs="Arial"/>
                <w:color w:val="000000"/>
                <w:position w:val="-2"/>
                <w:sz w:val="18"/>
                <w:szCs w:val="18"/>
              </w:rPr>
              <w:t> </w:t>
            </w:r>
          </w:p>
        </w:tc>
        <w:tc>
          <w:tcPr>
            <w:tcW w:w="5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0F70E9" w14:textId="77777777" w:rsidR="00992B16" w:rsidRDefault="00992B16">
            <w:r>
              <w:rPr>
                <w:rFonts w:ascii="Arial" w:hAnsi="Arial" w:cs="Arial"/>
                <w:color w:val="000000"/>
                <w:position w:val="-2"/>
                <w:sz w:val="18"/>
                <w:szCs w:val="18"/>
              </w:rPr>
              <w:t> </w:t>
            </w:r>
          </w:p>
        </w:tc>
        <w:tc>
          <w:tcPr>
            <w:tcW w:w="9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6B875E" w14:textId="77777777" w:rsidR="00992B16" w:rsidRDefault="00992B16">
            <w:r>
              <w:rPr>
                <w:rFonts w:ascii="Arial" w:hAnsi="Arial" w:cs="Arial"/>
                <w:color w:val="000000"/>
                <w:position w:val="-2"/>
                <w:sz w:val="18"/>
                <w:szCs w:val="18"/>
              </w:rPr>
              <w:t> </w:t>
            </w:r>
          </w:p>
        </w:tc>
      </w:tr>
      <w:tr w:rsidR="00992B16" w14:paraId="26E45FC1" w14:textId="77777777" w:rsidTr="00992B16">
        <w:tc>
          <w:tcPr>
            <w:tcW w:w="2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06CAAE" w14:textId="77777777" w:rsidR="00992B16" w:rsidRDefault="00992B16">
            <w:r>
              <w:rPr>
                <w:rFonts w:ascii="Arial" w:hAnsi="Arial" w:cs="Arial"/>
                <w:b/>
                <w:bCs/>
                <w:color w:val="000000"/>
                <w:position w:val="-2"/>
                <w:sz w:val="18"/>
                <w:szCs w:val="18"/>
              </w:rPr>
              <w:t>3</w:t>
            </w:r>
          </w:p>
        </w:tc>
        <w:tc>
          <w:tcPr>
            <w:tcW w:w="7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9A551E" w14:textId="77777777" w:rsidR="00992B16" w:rsidRDefault="00992B16">
            <w:r>
              <w:rPr>
                <w:rFonts w:ascii="Arial" w:hAnsi="Arial" w:cs="Arial"/>
                <w:color w:val="000000"/>
                <w:position w:val="-2"/>
                <w:sz w:val="18"/>
                <w:szCs w:val="18"/>
              </w:rPr>
              <w:t> </w:t>
            </w:r>
          </w:p>
        </w:tc>
        <w:tc>
          <w:tcPr>
            <w:tcW w:w="11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FD4B7B" w14:textId="77777777" w:rsidR="00992B16" w:rsidRDefault="00992B16">
            <w:pPr>
              <w:rPr>
                <w:rFonts w:ascii="Arial" w:hAnsi="Arial" w:cs="Arial"/>
                <w:color w:val="000000"/>
                <w:position w:val="-2"/>
                <w:sz w:val="18"/>
                <w:szCs w:val="18"/>
              </w:rPr>
            </w:pPr>
            <w:r>
              <w:rPr>
                <w:rFonts w:ascii="Arial" w:hAnsi="Arial" w:cs="Arial"/>
                <w:color w:val="000000"/>
                <w:position w:val="-2"/>
                <w:sz w:val="18"/>
                <w:szCs w:val="18"/>
              </w:rPr>
              <w:t> </w:t>
            </w:r>
          </w:p>
          <w:p w14:paraId="03C04CEC" w14:textId="77777777" w:rsidR="00992B16" w:rsidRDefault="00992B16"/>
        </w:tc>
        <w:tc>
          <w:tcPr>
            <w:tcW w:w="5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53B83B" w14:textId="77777777" w:rsidR="00992B16" w:rsidRDefault="00992B16">
            <w:r>
              <w:rPr>
                <w:rFonts w:ascii="Arial" w:hAnsi="Arial" w:cs="Arial"/>
                <w:color w:val="000000"/>
                <w:position w:val="-2"/>
                <w:sz w:val="18"/>
                <w:szCs w:val="18"/>
              </w:rPr>
              <w:t> </w:t>
            </w:r>
          </w:p>
        </w:tc>
        <w:tc>
          <w:tcPr>
            <w:tcW w:w="64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13833" w14:textId="77777777" w:rsidR="00992B16" w:rsidRDefault="00992B16">
            <w:r>
              <w:rPr>
                <w:rFonts w:ascii="Arial" w:hAnsi="Arial" w:cs="Arial"/>
                <w:color w:val="000000"/>
                <w:position w:val="-2"/>
                <w:sz w:val="18"/>
                <w:szCs w:val="18"/>
              </w:rPr>
              <w:t> </w:t>
            </w:r>
          </w:p>
        </w:tc>
        <w:tc>
          <w:tcPr>
            <w:tcW w:w="5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75F276" w14:textId="77777777" w:rsidR="00992B16" w:rsidRDefault="00992B16">
            <w:r>
              <w:rPr>
                <w:rFonts w:ascii="Arial" w:hAnsi="Arial" w:cs="Arial"/>
                <w:color w:val="000000"/>
                <w:position w:val="-2"/>
                <w:sz w:val="18"/>
                <w:szCs w:val="18"/>
              </w:rPr>
              <w:t> </w:t>
            </w:r>
          </w:p>
        </w:tc>
        <w:tc>
          <w:tcPr>
            <w:tcW w:w="9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E39553" w14:textId="77777777" w:rsidR="00992B16" w:rsidRDefault="00992B16">
            <w:r>
              <w:rPr>
                <w:rFonts w:ascii="Arial" w:hAnsi="Arial" w:cs="Arial"/>
                <w:color w:val="000000"/>
                <w:position w:val="-2"/>
                <w:sz w:val="18"/>
                <w:szCs w:val="18"/>
              </w:rPr>
              <w:t> </w:t>
            </w:r>
          </w:p>
        </w:tc>
      </w:tr>
      <w:tr w:rsidR="00992B16" w14:paraId="2DD35321" w14:textId="77777777" w:rsidTr="00992B16">
        <w:tc>
          <w:tcPr>
            <w:tcW w:w="2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3A3759" w14:textId="77777777" w:rsidR="00992B16" w:rsidRDefault="00992B16">
            <w:r>
              <w:rPr>
                <w:rFonts w:ascii="Arial" w:hAnsi="Arial" w:cs="Arial"/>
                <w:b/>
                <w:bCs/>
                <w:color w:val="000000"/>
                <w:position w:val="-2"/>
                <w:sz w:val="18"/>
                <w:szCs w:val="18"/>
              </w:rPr>
              <w:t>4</w:t>
            </w:r>
          </w:p>
        </w:tc>
        <w:tc>
          <w:tcPr>
            <w:tcW w:w="7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6A08B5" w14:textId="77777777" w:rsidR="00992B16" w:rsidRDefault="00992B16">
            <w:r>
              <w:rPr>
                <w:rFonts w:ascii="Arial" w:hAnsi="Arial" w:cs="Arial"/>
                <w:color w:val="000000"/>
                <w:position w:val="-2"/>
                <w:sz w:val="18"/>
                <w:szCs w:val="18"/>
              </w:rPr>
              <w:t> </w:t>
            </w:r>
          </w:p>
        </w:tc>
        <w:tc>
          <w:tcPr>
            <w:tcW w:w="11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457CF5" w14:textId="77777777" w:rsidR="00992B16" w:rsidRDefault="00992B16">
            <w:pPr>
              <w:rPr>
                <w:rFonts w:ascii="Arial" w:hAnsi="Arial" w:cs="Arial"/>
                <w:color w:val="000000"/>
                <w:position w:val="-2"/>
                <w:sz w:val="18"/>
                <w:szCs w:val="18"/>
              </w:rPr>
            </w:pPr>
            <w:r>
              <w:rPr>
                <w:rFonts w:ascii="Arial" w:hAnsi="Arial" w:cs="Arial"/>
                <w:color w:val="000000"/>
                <w:position w:val="-2"/>
                <w:sz w:val="18"/>
                <w:szCs w:val="18"/>
              </w:rPr>
              <w:t> </w:t>
            </w:r>
          </w:p>
          <w:p w14:paraId="34DCC426" w14:textId="77777777" w:rsidR="00992B16" w:rsidRDefault="00992B16"/>
        </w:tc>
        <w:tc>
          <w:tcPr>
            <w:tcW w:w="5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5DA8B8" w14:textId="77777777" w:rsidR="00992B16" w:rsidRDefault="00992B16">
            <w:r>
              <w:rPr>
                <w:rFonts w:ascii="Arial" w:hAnsi="Arial" w:cs="Arial"/>
                <w:color w:val="000000"/>
                <w:position w:val="-2"/>
                <w:sz w:val="18"/>
                <w:szCs w:val="18"/>
              </w:rPr>
              <w:t> </w:t>
            </w:r>
          </w:p>
        </w:tc>
        <w:tc>
          <w:tcPr>
            <w:tcW w:w="64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DD43E1" w14:textId="77777777" w:rsidR="00992B16" w:rsidRDefault="00992B16">
            <w:r>
              <w:rPr>
                <w:rFonts w:ascii="Arial" w:hAnsi="Arial" w:cs="Arial"/>
                <w:color w:val="000000"/>
                <w:position w:val="-2"/>
                <w:sz w:val="18"/>
                <w:szCs w:val="18"/>
              </w:rPr>
              <w:t> </w:t>
            </w:r>
          </w:p>
        </w:tc>
        <w:tc>
          <w:tcPr>
            <w:tcW w:w="5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8203C7" w14:textId="77777777" w:rsidR="00992B16" w:rsidRDefault="00992B16">
            <w:r>
              <w:rPr>
                <w:rFonts w:ascii="Arial" w:hAnsi="Arial" w:cs="Arial"/>
                <w:color w:val="000000"/>
                <w:position w:val="-2"/>
                <w:sz w:val="18"/>
                <w:szCs w:val="18"/>
              </w:rPr>
              <w:t> </w:t>
            </w:r>
          </w:p>
        </w:tc>
        <w:tc>
          <w:tcPr>
            <w:tcW w:w="9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D7B8A4" w14:textId="77777777" w:rsidR="00992B16" w:rsidRDefault="00992B16">
            <w:r>
              <w:rPr>
                <w:rFonts w:ascii="Arial" w:hAnsi="Arial" w:cs="Arial"/>
                <w:color w:val="000000"/>
                <w:position w:val="-2"/>
                <w:sz w:val="18"/>
                <w:szCs w:val="18"/>
              </w:rPr>
              <w:t> </w:t>
            </w:r>
          </w:p>
        </w:tc>
      </w:tr>
    </w:tbl>
    <w:p w14:paraId="3289F1AF" w14:textId="77777777" w:rsidR="0026773E" w:rsidRDefault="00D92DBE">
      <w:pPr>
        <w:spacing w:before="225" w:after="225" w:line="240" w:lineRule="auto"/>
        <w:jc w:val="both"/>
      </w:pPr>
      <w:r>
        <w:rPr>
          <w:rFonts w:ascii="Arial" w:hAnsi="Arial" w:cs="Arial"/>
          <w:color w:val="000000"/>
          <w:sz w:val="18"/>
          <w:szCs w:val="18"/>
        </w:rPr>
        <w:t> </w:t>
      </w:r>
    </w:p>
    <w:p w14:paraId="71099552" w14:textId="77777777" w:rsidR="0026773E" w:rsidRDefault="00D92DB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17B26753" w14:textId="77777777" w:rsidR="0026773E" w:rsidRDefault="0026773E">
      <w:pPr>
        <w:sectPr w:rsidR="0026773E" w:rsidSect="00D92DBE">
          <w:footerReference w:type="default" r:id="rId17"/>
          <w:pgSz w:w="11906" w:h="16838"/>
          <w:pgMar w:top="1418" w:right="1418" w:bottom="1418" w:left="1418" w:header="567" w:footer="596" w:gutter="0"/>
          <w:cols w:space="708"/>
          <w:docGrid w:linePitch="360"/>
        </w:sectPr>
      </w:pPr>
    </w:p>
    <w:p w14:paraId="32328A6F" w14:textId="77777777" w:rsidR="00D92DBE" w:rsidRPr="00590863" w:rsidRDefault="00D92DBE" w:rsidP="00D92DBE">
      <w:pPr>
        <w:spacing w:after="0"/>
        <w:jc w:val="right"/>
        <w:rPr>
          <w:rFonts w:ascii="Arial" w:hAnsi="Arial" w:cs="Arial"/>
          <w:sz w:val="18"/>
          <w:szCs w:val="18"/>
        </w:rPr>
      </w:pPr>
      <w:r w:rsidRPr="00590863">
        <w:rPr>
          <w:rFonts w:ascii="Arial" w:hAnsi="Arial" w:cs="Arial"/>
          <w:sz w:val="18"/>
          <w:szCs w:val="18"/>
        </w:rPr>
        <w:lastRenderedPageBreak/>
        <w:t>Obrazec št: 10</w:t>
      </w:r>
    </w:p>
    <w:p w14:paraId="57F58F67" w14:textId="36515D2C" w:rsidR="00D92DBE" w:rsidRPr="00D92DBE" w:rsidRDefault="00D92DBE" w:rsidP="00D92D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r w:rsidR="00174A11">
        <w:rPr>
          <w:rFonts w:ascii="Arial" w:hAnsi="Arial" w:cs="Arial"/>
        </w:rPr>
        <w:t xml:space="preserve"> – za sklop 1</w:t>
      </w:r>
    </w:p>
    <w:p w14:paraId="028B3C69" w14:textId="77777777" w:rsidR="0026773E" w:rsidRDefault="00D92DBE">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32994164" w14:textId="77777777" w:rsidR="0026773E" w:rsidRDefault="00D92DBE">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tbl>
      <w:tblPr>
        <w:tblStyle w:val="TableGridPHPDOCX"/>
        <w:tblW w:w="9923" w:type="dxa"/>
        <w:tblInd w:w="-176"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4679"/>
        <w:gridCol w:w="5244"/>
      </w:tblGrid>
      <w:tr w:rsidR="0026773E" w14:paraId="2333359E" w14:textId="77777777" w:rsidTr="00D92DBE">
        <w:tc>
          <w:tcPr>
            <w:tcW w:w="467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C6E6A7A" w14:textId="77777777" w:rsidR="0026773E" w:rsidRDefault="00D92DBE">
            <w:r>
              <w:rPr>
                <w:rFonts w:ascii="Arial" w:hAnsi="Arial" w:cs="Arial"/>
                <w:color w:val="000000"/>
                <w:position w:val="-2"/>
                <w:sz w:val="18"/>
                <w:szCs w:val="18"/>
                <w:shd w:val="clear" w:color="auto" w:fill="FFFFFF"/>
              </w:rPr>
              <w:t>gospodarski subjekt</w:t>
            </w:r>
          </w:p>
        </w:tc>
        <w:tc>
          <w:tcPr>
            <w:tcW w:w="52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2F7B04C" w14:textId="77777777" w:rsidR="0026773E" w:rsidRDefault="00D92DBE">
            <w:r>
              <w:rPr>
                <w:rFonts w:ascii="Arial" w:hAnsi="Arial" w:cs="Arial"/>
                <w:color w:val="000000"/>
                <w:position w:val="-2"/>
                <w:sz w:val="18"/>
                <w:szCs w:val="18"/>
                <w:shd w:val="clear" w:color="auto" w:fill="FFFFFF"/>
              </w:rPr>
              <w:t> </w:t>
            </w:r>
          </w:p>
        </w:tc>
      </w:tr>
      <w:tr w:rsidR="0026773E" w14:paraId="42F61D19" w14:textId="77777777" w:rsidTr="00D92DBE">
        <w:tc>
          <w:tcPr>
            <w:tcW w:w="467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E9CB859" w14:textId="3FA600C0" w:rsidR="0026773E" w:rsidRDefault="00992B16">
            <w:r>
              <w:rPr>
                <w:rFonts w:ascii="Arial" w:hAnsi="Arial" w:cs="Arial"/>
                <w:color w:val="000000"/>
                <w:position w:val="-2"/>
                <w:sz w:val="18"/>
                <w:szCs w:val="18"/>
                <w:shd w:val="clear" w:color="auto" w:fill="FFFFFF"/>
              </w:rPr>
              <w:t xml:space="preserve">Je </w:t>
            </w:r>
            <w:r w:rsidR="00D92DBE">
              <w:rPr>
                <w:rFonts w:ascii="Arial" w:hAnsi="Arial" w:cs="Arial"/>
                <w:color w:val="000000"/>
                <w:position w:val="-2"/>
                <w:sz w:val="18"/>
                <w:szCs w:val="18"/>
                <w:shd w:val="clear" w:color="auto" w:fill="FFFFFF"/>
              </w:rPr>
              <w:t xml:space="preserve">kot (glavni izvajalec / partner v skupnem nastopanju / podizvajalec </w:t>
            </w:r>
            <w:proofErr w:type="spellStart"/>
            <w:r w:rsidR="00D92DBE">
              <w:rPr>
                <w:rFonts w:ascii="Arial" w:hAnsi="Arial" w:cs="Arial"/>
                <w:color w:val="000000"/>
                <w:position w:val="-2"/>
                <w:sz w:val="18"/>
                <w:szCs w:val="18"/>
                <w:shd w:val="clear" w:color="auto" w:fill="FFFFFF"/>
              </w:rPr>
              <w:t>gl.izvajalca</w:t>
            </w:r>
            <w:proofErr w:type="spellEnd"/>
            <w:r w:rsidR="00D92DBE">
              <w:rPr>
                <w:rFonts w:ascii="Arial" w:hAnsi="Arial" w:cs="Arial"/>
                <w:color w:val="000000"/>
                <w:position w:val="-2"/>
                <w:sz w:val="18"/>
                <w:szCs w:val="18"/>
                <w:shd w:val="clear" w:color="auto" w:fill="FFFFFF"/>
              </w:rPr>
              <w:t>)</w:t>
            </w:r>
          </w:p>
        </w:tc>
        <w:tc>
          <w:tcPr>
            <w:tcW w:w="52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D59393F" w14:textId="77777777" w:rsidR="0026773E" w:rsidRDefault="00D92DBE">
            <w:r>
              <w:rPr>
                <w:rFonts w:ascii="Arial" w:hAnsi="Arial" w:cs="Arial"/>
                <w:color w:val="000000"/>
                <w:position w:val="-2"/>
                <w:sz w:val="18"/>
                <w:szCs w:val="18"/>
                <w:shd w:val="clear" w:color="auto" w:fill="FFFFFF"/>
              </w:rPr>
              <w:t> </w:t>
            </w:r>
          </w:p>
        </w:tc>
      </w:tr>
      <w:tr w:rsidR="0026773E" w14:paraId="5FAA2EE3" w14:textId="77777777" w:rsidTr="00D92DBE">
        <w:tc>
          <w:tcPr>
            <w:tcW w:w="467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6C7218B" w14:textId="77777777" w:rsidR="0026773E" w:rsidRPr="00D92DBE" w:rsidRDefault="00D92DBE">
            <w:pPr>
              <w:shd w:val="clear" w:color="auto" w:fill="FFFFFF"/>
              <w:spacing w:before="135" w:after="135" w:line="333" w:lineRule="auto"/>
              <w:jc w:val="both"/>
              <w:textAlignment w:val="center"/>
              <w:rPr>
                <w:sz w:val="18"/>
                <w:szCs w:val="18"/>
              </w:rPr>
            </w:pPr>
            <w:r w:rsidRPr="00D92DBE">
              <w:rPr>
                <w:rFonts w:ascii="Arial" w:hAnsi="Arial" w:cs="Arial"/>
                <w:color w:val="000000"/>
                <w:position w:val="-2"/>
                <w:sz w:val="18"/>
                <w:szCs w:val="18"/>
                <w:shd w:val="clear" w:color="auto" w:fill="FFFFFF"/>
              </w:rPr>
              <w:t>izvedel naslednja dela</w:t>
            </w:r>
          </w:p>
          <w:tbl>
            <w:tblPr>
              <w:tblStyle w:val="NormalTablePHPDOCX"/>
              <w:tblW w:w="0" w:type="auto"/>
              <w:shd w:val="clear" w:color="auto" w:fill="FFFFFF"/>
              <w:tblLook w:val="04A0" w:firstRow="1" w:lastRow="0" w:firstColumn="1" w:lastColumn="0" w:noHBand="0" w:noVBand="1"/>
            </w:tblPr>
            <w:tblGrid>
              <w:gridCol w:w="2721"/>
            </w:tblGrid>
            <w:tr w:rsidR="0026773E" w:rsidRPr="00D92DBE" w14:paraId="2F9A9411" w14:textId="77777777">
              <w:tc>
                <w:tcPr>
                  <w:tcW w:w="0" w:type="auto"/>
                  <w:tcMar>
                    <w:top w:w="0" w:type="auto"/>
                    <w:bottom w:w="0" w:type="auto"/>
                  </w:tcMar>
                </w:tcPr>
                <w:p w14:paraId="505ECD0D" w14:textId="77777777" w:rsidR="0026773E" w:rsidRPr="00D92DBE" w:rsidRDefault="00D92DBE" w:rsidP="00A51000">
                  <w:pPr>
                    <w:numPr>
                      <w:ilvl w:val="0"/>
                      <w:numId w:val="23"/>
                    </w:numPr>
                    <w:shd w:val="clear" w:color="auto" w:fill="FFFFFF"/>
                    <w:spacing w:line="333" w:lineRule="auto"/>
                    <w:ind w:left="493" w:hanging="425"/>
                    <w:rPr>
                      <w:rFonts w:ascii="Arial" w:hAnsi="Arial" w:cs="Arial"/>
                      <w:color w:val="000000"/>
                      <w:sz w:val="18"/>
                      <w:szCs w:val="18"/>
                      <w:highlight w:val="white"/>
                    </w:rPr>
                  </w:pPr>
                  <w:r w:rsidRPr="00D92DBE">
                    <w:rPr>
                      <w:rFonts w:ascii="Arial" w:hAnsi="Arial" w:cs="Arial"/>
                      <w:color w:val="000000"/>
                      <w:position w:val="-2"/>
                      <w:sz w:val="18"/>
                      <w:szCs w:val="18"/>
                      <w:shd w:val="clear" w:color="auto" w:fill="FFFFFF"/>
                    </w:rPr>
                    <w:t xml:space="preserve">izdelal PZI </w:t>
                  </w:r>
                  <w:proofErr w:type="spellStart"/>
                  <w:r w:rsidRPr="00D92DBE">
                    <w:rPr>
                      <w:rFonts w:ascii="Arial" w:hAnsi="Arial" w:cs="Arial"/>
                      <w:color w:val="000000"/>
                      <w:position w:val="-2"/>
                      <w:sz w:val="18"/>
                      <w:szCs w:val="18"/>
                      <w:shd w:val="clear" w:color="auto" w:fill="FFFFFF"/>
                    </w:rPr>
                    <w:t>dokumentacjo</w:t>
                  </w:r>
                  <w:proofErr w:type="spellEnd"/>
                </w:p>
                <w:p w14:paraId="5FED59CA" w14:textId="77777777" w:rsidR="0026773E" w:rsidRPr="00D92DBE" w:rsidRDefault="00D92DBE" w:rsidP="00A51000">
                  <w:pPr>
                    <w:numPr>
                      <w:ilvl w:val="0"/>
                      <w:numId w:val="23"/>
                    </w:numPr>
                    <w:shd w:val="clear" w:color="auto" w:fill="FFFFFF"/>
                    <w:spacing w:line="333" w:lineRule="auto"/>
                    <w:ind w:left="493" w:hanging="425"/>
                    <w:rPr>
                      <w:rFonts w:ascii="Arial" w:hAnsi="Arial" w:cs="Arial"/>
                      <w:color w:val="000000"/>
                      <w:sz w:val="18"/>
                      <w:szCs w:val="18"/>
                      <w:highlight w:val="white"/>
                    </w:rPr>
                  </w:pPr>
                  <w:r w:rsidRPr="00D92DBE">
                    <w:rPr>
                      <w:rFonts w:ascii="Arial" w:hAnsi="Arial" w:cs="Arial"/>
                      <w:color w:val="000000"/>
                      <w:position w:val="-2"/>
                      <w:sz w:val="18"/>
                      <w:szCs w:val="18"/>
                      <w:shd w:val="clear" w:color="auto" w:fill="FFFFFF"/>
                    </w:rPr>
                    <w:t>izvedel GOI dela) </w:t>
                  </w:r>
                </w:p>
              </w:tc>
            </w:tr>
          </w:tbl>
          <w:p w14:paraId="582F296A" w14:textId="77777777" w:rsidR="0026773E" w:rsidRPr="00D92DBE" w:rsidRDefault="0026773E">
            <w:pPr>
              <w:rPr>
                <w:sz w:val="18"/>
                <w:szCs w:val="18"/>
              </w:rPr>
            </w:pPr>
          </w:p>
        </w:tc>
        <w:tc>
          <w:tcPr>
            <w:tcW w:w="52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454AE29" w14:textId="77777777" w:rsidR="0026773E" w:rsidRDefault="00D92DBE">
            <w:r>
              <w:rPr>
                <w:rFonts w:ascii="Arial" w:hAnsi="Arial" w:cs="Arial"/>
                <w:color w:val="000000"/>
                <w:position w:val="-2"/>
                <w:sz w:val="18"/>
                <w:szCs w:val="18"/>
                <w:shd w:val="clear" w:color="auto" w:fill="FFFFFF"/>
              </w:rPr>
              <w:t> </w:t>
            </w:r>
          </w:p>
        </w:tc>
      </w:tr>
      <w:tr w:rsidR="0026773E" w14:paraId="7366B374" w14:textId="77777777" w:rsidTr="00D92DBE">
        <w:tc>
          <w:tcPr>
            <w:tcW w:w="467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ED5AC0F" w14:textId="77777777" w:rsidR="0026773E" w:rsidRPr="00D92DBE" w:rsidRDefault="00D92DBE">
            <w:pPr>
              <w:rPr>
                <w:sz w:val="18"/>
                <w:szCs w:val="18"/>
              </w:rPr>
            </w:pPr>
            <w:r w:rsidRPr="00D92DBE">
              <w:rPr>
                <w:rFonts w:ascii="Arial" w:hAnsi="Arial" w:cs="Arial"/>
                <w:color w:val="000000"/>
                <w:position w:val="-2"/>
                <w:sz w:val="18"/>
                <w:szCs w:val="18"/>
                <w:shd w:val="clear" w:color="auto" w:fill="FFFFFF"/>
              </w:rPr>
              <w:t>po pogodbi z nazivom in številko, z dne</w:t>
            </w:r>
          </w:p>
        </w:tc>
        <w:tc>
          <w:tcPr>
            <w:tcW w:w="52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6367D04" w14:textId="77777777" w:rsidR="0026773E" w:rsidRDefault="00D92DBE">
            <w:r>
              <w:rPr>
                <w:rFonts w:ascii="Arial" w:hAnsi="Arial" w:cs="Arial"/>
                <w:color w:val="000000"/>
                <w:position w:val="-2"/>
                <w:sz w:val="18"/>
                <w:szCs w:val="18"/>
                <w:shd w:val="clear" w:color="auto" w:fill="FFFFFF"/>
              </w:rPr>
              <w:t> </w:t>
            </w:r>
          </w:p>
        </w:tc>
      </w:tr>
      <w:tr w:rsidR="0026773E" w14:paraId="03A7426F" w14:textId="77777777" w:rsidTr="00D92DBE">
        <w:tc>
          <w:tcPr>
            <w:tcW w:w="467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5FF6167" w14:textId="77777777" w:rsidR="0026773E" w:rsidRPr="00D92DBE" w:rsidRDefault="00D92DBE">
            <w:pPr>
              <w:rPr>
                <w:sz w:val="18"/>
                <w:szCs w:val="18"/>
              </w:rPr>
            </w:pPr>
            <w:r w:rsidRPr="00D92DBE">
              <w:rPr>
                <w:rFonts w:ascii="Arial" w:hAnsi="Arial" w:cs="Arial"/>
                <w:color w:val="000000"/>
                <w:position w:val="-2"/>
                <w:sz w:val="18"/>
                <w:szCs w:val="18"/>
                <w:shd w:val="clear" w:color="auto" w:fill="FFFFFF"/>
              </w:rPr>
              <w:t>v vrednosti investicije (GOI dela z opremo) z DDV</w:t>
            </w:r>
          </w:p>
        </w:tc>
        <w:tc>
          <w:tcPr>
            <w:tcW w:w="52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148746C" w14:textId="77777777" w:rsidR="0026773E" w:rsidRDefault="00D92DBE">
            <w:r>
              <w:rPr>
                <w:rFonts w:ascii="Arial" w:hAnsi="Arial" w:cs="Arial"/>
                <w:color w:val="000000"/>
                <w:position w:val="-2"/>
                <w:sz w:val="18"/>
                <w:szCs w:val="18"/>
                <w:shd w:val="clear" w:color="auto" w:fill="FFFFFF"/>
              </w:rPr>
              <w:t> </w:t>
            </w:r>
          </w:p>
        </w:tc>
      </w:tr>
      <w:tr w:rsidR="0026773E" w14:paraId="6283400C" w14:textId="77777777" w:rsidTr="00D92DBE">
        <w:tc>
          <w:tcPr>
            <w:tcW w:w="467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2AC3EB7" w14:textId="77777777" w:rsidR="0026773E" w:rsidRPr="00D92DBE" w:rsidRDefault="00D92DBE">
            <w:pPr>
              <w:shd w:val="clear" w:color="auto" w:fill="FFFFFF"/>
              <w:spacing w:before="135" w:after="135" w:line="333" w:lineRule="auto"/>
              <w:jc w:val="both"/>
              <w:textAlignment w:val="center"/>
              <w:rPr>
                <w:sz w:val="18"/>
                <w:szCs w:val="18"/>
              </w:rPr>
            </w:pPr>
            <w:r w:rsidRPr="00D92DBE">
              <w:rPr>
                <w:rFonts w:ascii="Arial" w:hAnsi="Arial" w:cs="Arial"/>
                <w:color w:val="000000"/>
                <w:position w:val="-2"/>
                <w:sz w:val="18"/>
                <w:szCs w:val="18"/>
                <w:shd w:val="clear" w:color="auto" w:fill="FFFFFF"/>
              </w:rPr>
              <w:t>Dela so obsegala:</w:t>
            </w:r>
          </w:p>
          <w:tbl>
            <w:tblPr>
              <w:tblStyle w:val="NormalTablePHPDOCX"/>
              <w:tblW w:w="0" w:type="auto"/>
              <w:shd w:val="clear" w:color="auto" w:fill="FFFFFF"/>
              <w:tblLook w:val="04A0" w:firstRow="1" w:lastRow="0" w:firstColumn="1" w:lastColumn="0" w:noHBand="0" w:noVBand="1"/>
            </w:tblPr>
            <w:tblGrid>
              <w:gridCol w:w="4463"/>
            </w:tblGrid>
            <w:tr w:rsidR="0026773E" w:rsidRPr="00D92DBE" w14:paraId="33E28460" w14:textId="77777777">
              <w:tc>
                <w:tcPr>
                  <w:tcW w:w="0" w:type="auto"/>
                  <w:tcMar>
                    <w:top w:w="0" w:type="auto"/>
                    <w:bottom w:w="0" w:type="auto"/>
                  </w:tcMar>
                </w:tcPr>
                <w:p w14:paraId="64EEDAA1" w14:textId="512A51EB" w:rsidR="0026773E" w:rsidRPr="00D92DBE" w:rsidRDefault="00D92DBE" w:rsidP="00A51000">
                  <w:pPr>
                    <w:numPr>
                      <w:ilvl w:val="0"/>
                      <w:numId w:val="24"/>
                    </w:numPr>
                    <w:shd w:val="clear" w:color="auto" w:fill="FFFFFF"/>
                    <w:spacing w:line="333" w:lineRule="auto"/>
                    <w:ind w:left="210" w:hanging="142"/>
                    <w:rPr>
                      <w:rFonts w:ascii="Arial" w:hAnsi="Arial" w:cs="Arial"/>
                      <w:color w:val="000000"/>
                      <w:sz w:val="18"/>
                      <w:szCs w:val="18"/>
                      <w:highlight w:val="white"/>
                    </w:rPr>
                  </w:pPr>
                  <w:r w:rsidRPr="00D92DBE">
                    <w:rPr>
                      <w:rFonts w:ascii="Arial" w:hAnsi="Arial" w:cs="Arial"/>
                      <w:color w:val="000000"/>
                      <w:position w:val="-2"/>
                      <w:sz w:val="18"/>
                      <w:szCs w:val="18"/>
                      <w:shd w:val="clear" w:color="auto" w:fill="FFFFFF"/>
                    </w:rPr>
                    <w:t xml:space="preserve">izdelavo PZI dokumentacije za </w:t>
                  </w:r>
                  <w:r w:rsidR="00992B16">
                    <w:rPr>
                      <w:rFonts w:ascii="Arial" w:hAnsi="Arial" w:cs="Arial"/>
                      <w:color w:val="000000"/>
                      <w:position w:val="-2"/>
                      <w:sz w:val="18"/>
                      <w:szCs w:val="18"/>
                      <w:shd w:val="clear" w:color="auto" w:fill="FFFFFF"/>
                    </w:rPr>
                    <w:t xml:space="preserve">ureditev interierja </w:t>
                  </w:r>
                  <w:r w:rsidRPr="00D92DBE">
                    <w:rPr>
                      <w:rFonts w:ascii="Arial" w:hAnsi="Arial" w:cs="Arial"/>
                      <w:color w:val="000000"/>
                      <w:position w:val="-2"/>
                      <w:sz w:val="18"/>
                      <w:szCs w:val="18"/>
                      <w:shd w:val="clear" w:color="auto" w:fill="FFFFFF"/>
                    </w:rPr>
                    <w:t>objekt</w:t>
                  </w:r>
                  <w:r w:rsidR="00992B16">
                    <w:rPr>
                      <w:rFonts w:ascii="Arial" w:hAnsi="Arial" w:cs="Arial"/>
                      <w:color w:val="000000"/>
                      <w:position w:val="-2"/>
                      <w:sz w:val="18"/>
                      <w:szCs w:val="18"/>
                      <w:shd w:val="clear" w:color="auto" w:fill="FFFFFF"/>
                    </w:rPr>
                    <w:t>a</w:t>
                  </w:r>
                  <w:r w:rsidRPr="00D92DBE">
                    <w:rPr>
                      <w:rFonts w:ascii="Arial" w:hAnsi="Arial" w:cs="Arial"/>
                      <w:color w:val="000000"/>
                      <w:position w:val="-2"/>
                      <w:sz w:val="18"/>
                      <w:szCs w:val="18"/>
                      <w:shd w:val="clear" w:color="auto" w:fill="FFFFFF"/>
                    </w:rPr>
                    <w:t>    ali </w:t>
                  </w:r>
                </w:p>
                <w:p w14:paraId="3A463EC3" w14:textId="083C8B15" w:rsidR="0026773E" w:rsidRPr="00D92DBE" w:rsidRDefault="00D92DBE" w:rsidP="00A51000">
                  <w:pPr>
                    <w:numPr>
                      <w:ilvl w:val="0"/>
                      <w:numId w:val="24"/>
                    </w:numPr>
                    <w:shd w:val="clear" w:color="auto" w:fill="FFFFFF"/>
                    <w:spacing w:line="333" w:lineRule="auto"/>
                    <w:ind w:left="210" w:hanging="142"/>
                    <w:rPr>
                      <w:rFonts w:ascii="Arial" w:hAnsi="Arial" w:cs="Arial"/>
                      <w:color w:val="000000"/>
                      <w:sz w:val="18"/>
                      <w:szCs w:val="18"/>
                      <w:highlight w:val="white"/>
                    </w:rPr>
                  </w:pPr>
                  <w:r w:rsidRPr="00D92DBE">
                    <w:rPr>
                      <w:rFonts w:ascii="Arial" w:hAnsi="Arial" w:cs="Arial"/>
                      <w:color w:val="000000"/>
                      <w:position w:val="-2"/>
                      <w:sz w:val="18"/>
                      <w:szCs w:val="18"/>
                      <w:shd w:val="clear" w:color="auto" w:fill="FFFFFF"/>
                    </w:rPr>
                    <w:t xml:space="preserve">izvedbo GOI del pri čemer je vsebina GOI del obsegala </w:t>
                  </w:r>
                  <w:r w:rsidR="00992B16">
                    <w:rPr>
                      <w:rFonts w:ascii="Arial" w:hAnsi="Arial" w:cs="Arial"/>
                      <w:color w:val="000000"/>
                      <w:position w:val="-2"/>
                      <w:sz w:val="18"/>
                      <w:szCs w:val="18"/>
                      <w:shd w:val="clear" w:color="auto" w:fill="FFFFFF"/>
                    </w:rPr>
                    <w:t>interierja objekta</w:t>
                  </w:r>
                  <w:r w:rsidRPr="00D92DBE">
                    <w:rPr>
                      <w:rFonts w:ascii="Arial" w:hAnsi="Arial" w:cs="Arial"/>
                      <w:color w:val="000000"/>
                      <w:position w:val="-2"/>
                      <w:sz w:val="18"/>
                      <w:szCs w:val="18"/>
                      <w:shd w:val="clear" w:color="auto" w:fill="FFFFFF"/>
                    </w:rPr>
                    <w:t>. </w:t>
                  </w:r>
                </w:p>
              </w:tc>
            </w:tr>
          </w:tbl>
          <w:p w14:paraId="13FD1FEF" w14:textId="77777777" w:rsidR="0026773E" w:rsidRPr="00D92DBE" w:rsidRDefault="0026773E">
            <w:pPr>
              <w:rPr>
                <w:sz w:val="18"/>
                <w:szCs w:val="18"/>
              </w:rPr>
            </w:pPr>
          </w:p>
        </w:tc>
        <w:tc>
          <w:tcPr>
            <w:tcW w:w="52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0BECB1E" w14:textId="77777777" w:rsidR="0026773E" w:rsidRDefault="00D92DBE">
            <w:r>
              <w:rPr>
                <w:rFonts w:ascii="Arial" w:hAnsi="Arial" w:cs="Arial"/>
                <w:color w:val="000000"/>
                <w:position w:val="-2"/>
                <w:sz w:val="18"/>
                <w:szCs w:val="18"/>
                <w:shd w:val="clear" w:color="auto" w:fill="FFFFFF"/>
              </w:rPr>
              <w:t> </w:t>
            </w:r>
          </w:p>
        </w:tc>
      </w:tr>
      <w:tr w:rsidR="0026773E" w14:paraId="3122BF73" w14:textId="77777777" w:rsidTr="00D92DBE">
        <w:tc>
          <w:tcPr>
            <w:tcW w:w="467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tbl>
            <w:tblPr>
              <w:tblStyle w:val="NormalTablePHPDOCX"/>
              <w:tblW w:w="0" w:type="auto"/>
              <w:shd w:val="clear" w:color="auto" w:fill="FFFFFF"/>
              <w:tblLook w:val="04A0" w:firstRow="1" w:lastRow="0" w:firstColumn="1" w:lastColumn="0" w:noHBand="0" w:noVBand="1"/>
            </w:tblPr>
            <w:tblGrid>
              <w:gridCol w:w="4463"/>
            </w:tblGrid>
            <w:tr w:rsidR="0026773E" w:rsidRPr="00D92DBE" w14:paraId="76B65144" w14:textId="77777777">
              <w:tc>
                <w:tcPr>
                  <w:tcW w:w="0" w:type="auto"/>
                  <w:tcMar>
                    <w:top w:w="0" w:type="auto"/>
                    <w:bottom w:w="0" w:type="auto"/>
                  </w:tcMar>
                </w:tcPr>
                <w:p w14:paraId="1E492251" w14:textId="3FA5D7FE" w:rsidR="0026773E" w:rsidRPr="00992B16" w:rsidRDefault="00D92DBE" w:rsidP="00A51000">
                  <w:pPr>
                    <w:numPr>
                      <w:ilvl w:val="0"/>
                      <w:numId w:val="25"/>
                    </w:numPr>
                    <w:shd w:val="clear" w:color="auto" w:fill="FFFFFF"/>
                    <w:spacing w:line="333" w:lineRule="auto"/>
                    <w:ind w:left="210" w:hanging="142"/>
                    <w:rPr>
                      <w:rFonts w:ascii="Arial" w:hAnsi="Arial" w:cs="Arial"/>
                      <w:color w:val="000000"/>
                      <w:sz w:val="18"/>
                      <w:szCs w:val="18"/>
                      <w:highlight w:val="white"/>
                    </w:rPr>
                  </w:pPr>
                  <w:r w:rsidRPr="00D92DBE">
                    <w:rPr>
                      <w:rFonts w:ascii="Arial" w:hAnsi="Arial" w:cs="Arial"/>
                      <w:color w:val="000000"/>
                      <w:position w:val="-2"/>
                      <w:sz w:val="18"/>
                      <w:szCs w:val="18"/>
                      <w:shd w:val="clear" w:color="auto" w:fill="FFFFFF"/>
                    </w:rPr>
                    <w:t>objekt, kjer na katerega se dela nanašajo je razvrščen v posameznih vrstah objektov v strukturi CC-SI pod šifro </w:t>
                  </w:r>
                </w:p>
              </w:tc>
            </w:tr>
          </w:tbl>
          <w:p w14:paraId="4B58A7B8" w14:textId="77777777" w:rsidR="0026773E" w:rsidRPr="00D92DBE" w:rsidRDefault="0026773E">
            <w:pPr>
              <w:rPr>
                <w:sz w:val="18"/>
                <w:szCs w:val="18"/>
              </w:rPr>
            </w:pPr>
          </w:p>
        </w:tc>
        <w:tc>
          <w:tcPr>
            <w:tcW w:w="52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3272E2A" w14:textId="77777777" w:rsidR="0026773E" w:rsidRDefault="00D92DBE">
            <w:r>
              <w:rPr>
                <w:rFonts w:ascii="Arial" w:hAnsi="Arial" w:cs="Arial"/>
                <w:color w:val="000000"/>
                <w:position w:val="-2"/>
                <w:sz w:val="18"/>
                <w:szCs w:val="18"/>
                <w:shd w:val="clear" w:color="auto" w:fill="FFFFFF"/>
              </w:rPr>
              <w:t> </w:t>
            </w:r>
          </w:p>
        </w:tc>
      </w:tr>
      <w:tr w:rsidR="0026773E" w14:paraId="07A27045" w14:textId="77777777" w:rsidTr="00D92DBE">
        <w:tc>
          <w:tcPr>
            <w:tcW w:w="467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D176F7A" w14:textId="7C850D4F" w:rsidR="0026773E" w:rsidRPr="00D92DBE" w:rsidRDefault="00D92DBE" w:rsidP="00992B16">
            <w:pPr>
              <w:rPr>
                <w:sz w:val="18"/>
                <w:szCs w:val="18"/>
              </w:rPr>
            </w:pPr>
            <w:r w:rsidRPr="00D92DBE">
              <w:rPr>
                <w:rFonts w:ascii="Arial" w:hAnsi="Arial" w:cs="Arial"/>
                <w:color w:val="000000"/>
                <w:position w:val="-2"/>
                <w:sz w:val="18"/>
                <w:szCs w:val="18"/>
                <w:shd w:val="clear" w:color="auto" w:fill="FFFFFF"/>
              </w:rPr>
              <w:t>datum dokončanja PZI / GOI</w:t>
            </w:r>
            <w:r w:rsidR="00992B16">
              <w:rPr>
                <w:rFonts w:ascii="Arial" w:hAnsi="Arial" w:cs="Arial"/>
                <w:color w:val="000000"/>
                <w:position w:val="-2"/>
                <w:sz w:val="18"/>
                <w:szCs w:val="18"/>
                <w:shd w:val="clear" w:color="auto" w:fill="FFFFFF"/>
              </w:rPr>
              <w:t xml:space="preserve">  (uspešna končna primopredaja)</w:t>
            </w:r>
          </w:p>
        </w:tc>
        <w:tc>
          <w:tcPr>
            <w:tcW w:w="52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71C66DA" w14:textId="77777777" w:rsidR="0026773E" w:rsidRDefault="00D92DBE">
            <w:r>
              <w:rPr>
                <w:rFonts w:ascii="Arial" w:hAnsi="Arial" w:cs="Arial"/>
                <w:color w:val="000000"/>
                <w:position w:val="-2"/>
                <w:sz w:val="18"/>
                <w:szCs w:val="18"/>
                <w:shd w:val="clear" w:color="auto" w:fill="FFFFFF"/>
              </w:rPr>
              <w:t> </w:t>
            </w:r>
          </w:p>
        </w:tc>
      </w:tr>
    </w:tbl>
    <w:p w14:paraId="7DB9CDF2" w14:textId="77777777" w:rsidR="0026773E" w:rsidRPr="00992B16" w:rsidRDefault="00D92DBE">
      <w:pPr>
        <w:shd w:val="clear" w:color="auto" w:fill="FFFFFF"/>
        <w:spacing w:before="225" w:after="375" w:line="333" w:lineRule="auto"/>
        <w:jc w:val="both"/>
        <w:rPr>
          <w:b/>
        </w:rPr>
      </w:pPr>
      <w:r w:rsidRPr="00992B16">
        <w:rPr>
          <w:rFonts w:ascii="Arial" w:hAnsi="Arial" w:cs="Arial"/>
          <w:b/>
          <w:color w:val="444444"/>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26773E" w14:paraId="40E3D5A4" w14:textId="77777777">
        <w:tc>
          <w:tcPr>
            <w:tcW w:w="3195" w:type="dxa"/>
            <w:shd w:val="clear" w:color="auto" w:fill="FFFFFF"/>
            <w:tcMar>
              <w:top w:w="75" w:type="dxa"/>
              <w:bottom w:w="75" w:type="dxa"/>
            </w:tcMar>
            <w:vAlign w:val="center"/>
          </w:tcPr>
          <w:p w14:paraId="5C1EB6AC" w14:textId="77777777" w:rsidR="0026773E" w:rsidRDefault="00D92DBE">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2152C4C5" w14:textId="77777777" w:rsidR="0026773E" w:rsidRDefault="00D92DBE">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7F537CB3" w14:textId="77777777" w:rsidR="0026773E" w:rsidRDefault="00D92DBE">
            <w:r>
              <w:rPr>
                <w:rFonts w:ascii="Arial" w:hAnsi="Arial" w:cs="Arial"/>
                <w:color w:val="000000"/>
                <w:position w:val="-2"/>
                <w:sz w:val="18"/>
                <w:szCs w:val="18"/>
                <w:shd w:val="clear" w:color="auto" w:fill="FFFFFF"/>
              </w:rPr>
              <w:t> </w:t>
            </w:r>
          </w:p>
        </w:tc>
      </w:tr>
      <w:tr w:rsidR="0026773E" w14:paraId="2D6729C1" w14:textId="77777777">
        <w:tc>
          <w:tcPr>
            <w:tcW w:w="3195" w:type="dxa"/>
            <w:shd w:val="clear" w:color="auto" w:fill="FFFFFF"/>
            <w:tcMar>
              <w:top w:w="75" w:type="dxa"/>
              <w:bottom w:w="75" w:type="dxa"/>
            </w:tcMar>
            <w:vAlign w:val="center"/>
          </w:tcPr>
          <w:p w14:paraId="7F87BCBB" w14:textId="77777777" w:rsidR="0026773E" w:rsidRDefault="00D92DBE">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15604F11" w14:textId="77777777" w:rsidR="0026773E" w:rsidRDefault="00D92DBE">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AC5FFD7" w14:textId="77777777" w:rsidR="0026773E" w:rsidRDefault="0026773E"/>
          <w:p w14:paraId="08F4AB95" w14:textId="77777777" w:rsidR="0026773E" w:rsidRDefault="00D92DBE">
            <w:pPr>
              <w:jc w:val="center"/>
            </w:pPr>
            <w:r>
              <w:rPr>
                <w:rFonts w:ascii="Arial" w:hAnsi="Arial" w:cs="Arial"/>
                <w:color w:val="A9A9A9"/>
                <w:position w:val="-2"/>
                <w:sz w:val="18"/>
                <w:szCs w:val="18"/>
                <w:shd w:val="clear" w:color="auto" w:fill="FFFFFF"/>
              </w:rPr>
              <w:t>(žig in podpis)</w:t>
            </w:r>
          </w:p>
        </w:tc>
      </w:tr>
    </w:tbl>
    <w:p w14:paraId="7BF7EB93" w14:textId="77777777" w:rsidR="00992B16" w:rsidRDefault="00992B16">
      <w:pPr>
        <w:shd w:val="clear" w:color="auto" w:fill="FFFFFF"/>
        <w:spacing w:before="225" w:after="375" w:line="333" w:lineRule="auto"/>
        <w:jc w:val="both"/>
        <w:rPr>
          <w:rFonts w:ascii="Arial" w:hAnsi="Arial" w:cs="Arial"/>
          <w:b/>
          <w:bCs/>
          <w:color w:val="444444"/>
          <w:sz w:val="18"/>
          <w:szCs w:val="18"/>
          <w:u w:val="single"/>
          <w:shd w:val="clear" w:color="auto" w:fill="FFFFFF"/>
        </w:rPr>
      </w:pPr>
    </w:p>
    <w:p w14:paraId="71156301" w14:textId="77777777" w:rsidR="00992B16" w:rsidRDefault="00992B16">
      <w:pPr>
        <w:shd w:val="clear" w:color="auto" w:fill="FFFFFF"/>
        <w:spacing w:before="225" w:after="375" w:line="333" w:lineRule="auto"/>
        <w:jc w:val="both"/>
        <w:rPr>
          <w:rFonts w:ascii="Arial" w:hAnsi="Arial" w:cs="Arial"/>
          <w:b/>
          <w:bCs/>
          <w:color w:val="444444"/>
          <w:sz w:val="18"/>
          <w:szCs w:val="18"/>
          <w:u w:val="single"/>
          <w:shd w:val="clear" w:color="auto" w:fill="FFFFFF"/>
        </w:rPr>
      </w:pPr>
    </w:p>
    <w:p w14:paraId="0F84AAFC" w14:textId="77777777" w:rsidR="0026773E" w:rsidRDefault="00D92DBE">
      <w:pPr>
        <w:shd w:val="clear" w:color="auto" w:fill="FFFFFF"/>
        <w:spacing w:before="225" w:after="375" w:line="333" w:lineRule="auto"/>
        <w:jc w:val="both"/>
      </w:pPr>
      <w:r>
        <w:rPr>
          <w:rFonts w:ascii="Arial" w:hAnsi="Arial" w:cs="Arial"/>
          <w:b/>
          <w:bCs/>
          <w:color w:val="444444"/>
          <w:sz w:val="18"/>
          <w:szCs w:val="18"/>
          <w:u w:val="single"/>
          <w:shd w:val="clear" w:color="auto" w:fill="FFFFFF"/>
        </w:rPr>
        <w:lastRenderedPageBreak/>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26773E" w14:paraId="2E3523D1" w14:textId="77777777">
        <w:tc>
          <w:tcPr>
            <w:tcW w:w="0" w:type="auto"/>
            <w:tcMar>
              <w:top w:w="0" w:type="auto"/>
              <w:bottom w:w="0" w:type="auto"/>
            </w:tcMar>
          </w:tcPr>
          <w:p w14:paraId="6FA03D24" w14:textId="77777777" w:rsidR="0026773E" w:rsidRDefault="00D92DBE" w:rsidP="00A51000">
            <w:pPr>
              <w:numPr>
                <w:ilvl w:val="0"/>
                <w:numId w:val="2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715685BC" w14:textId="77777777" w:rsidR="0026773E" w:rsidRDefault="00D92DBE" w:rsidP="00A51000">
            <w:pPr>
              <w:numPr>
                <w:ilvl w:val="0"/>
                <w:numId w:val="2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1F5580A6" w14:textId="77777777" w:rsidR="0026773E" w:rsidRDefault="00D92DBE" w:rsidP="00A51000">
            <w:pPr>
              <w:numPr>
                <w:ilvl w:val="0"/>
                <w:numId w:val="2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47ABD5A7" w14:textId="77777777" w:rsidR="0026773E" w:rsidRDefault="0026773E">
      <w:pPr>
        <w:sectPr w:rsidR="0026773E" w:rsidSect="00D92DBE">
          <w:footerReference w:type="default" r:id="rId18"/>
          <w:pgSz w:w="11906" w:h="16838"/>
          <w:pgMar w:top="1418" w:right="1418" w:bottom="1418" w:left="1418" w:header="567" w:footer="596" w:gutter="0"/>
          <w:cols w:space="708"/>
          <w:docGrid w:linePitch="360"/>
        </w:sectPr>
      </w:pPr>
    </w:p>
    <w:p w14:paraId="26304182" w14:textId="77777777" w:rsidR="00D92DBE" w:rsidRPr="00590863" w:rsidRDefault="00D92DBE" w:rsidP="00D92DBE">
      <w:pPr>
        <w:spacing w:after="0"/>
        <w:jc w:val="right"/>
        <w:rPr>
          <w:rFonts w:ascii="Arial" w:hAnsi="Arial" w:cs="Arial"/>
          <w:sz w:val="18"/>
          <w:szCs w:val="18"/>
        </w:rPr>
      </w:pPr>
      <w:r w:rsidRPr="00590863">
        <w:rPr>
          <w:rFonts w:ascii="Arial" w:hAnsi="Arial" w:cs="Arial"/>
          <w:sz w:val="18"/>
          <w:szCs w:val="18"/>
        </w:rPr>
        <w:lastRenderedPageBreak/>
        <w:t>Obrazec št: 11</w:t>
      </w:r>
    </w:p>
    <w:p w14:paraId="244DE9E7" w14:textId="4C9A954B" w:rsidR="00D92DBE" w:rsidRDefault="00D92DBE" w:rsidP="00D92D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r w:rsidR="00174A11">
        <w:rPr>
          <w:rFonts w:ascii="Arial" w:hAnsi="Arial" w:cs="Arial"/>
        </w:rPr>
        <w:t xml:space="preserve"> – velja samo za sklop 1</w:t>
      </w:r>
    </w:p>
    <w:tbl>
      <w:tblPr>
        <w:tblStyle w:val="NormalTablePHPDOCX"/>
        <w:tblW w:w="0" w:type="auto"/>
        <w:tblInd w:w="1985" w:type="dxa"/>
        <w:tblLook w:val="04A0" w:firstRow="1" w:lastRow="0" w:firstColumn="1" w:lastColumn="0" w:noHBand="0" w:noVBand="1"/>
      </w:tblPr>
      <w:tblGrid>
        <w:gridCol w:w="7085"/>
      </w:tblGrid>
      <w:tr w:rsidR="0026773E" w14:paraId="5E721323" w14:textId="77777777">
        <w:tc>
          <w:tcPr>
            <w:tcW w:w="0" w:type="auto"/>
            <w:tcMar>
              <w:top w:w="0" w:type="auto"/>
              <w:bottom w:w="0" w:type="auto"/>
            </w:tcMar>
          </w:tcPr>
          <w:p w14:paraId="5C12F5F1" w14:textId="77777777" w:rsidR="0026773E" w:rsidRDefault="00D92DBE">
            <w:pPr>
              <w:spacing w:before="174" w:after="174"/>
              <w:outlineLvl w:val="0"/>
            </w:pPr>
            <w:r>
              <w:rPr>
                <w:rFonts w:ascii="Arial" w:hAnsi="Arial" w:cs="Arial"/>
                <w:b/>
                <w:bCs/>
                <w:color w:val="000000"/>
                <w:sz w:val="18"/>
                <w:szCs w:val="18"/>
              </w:rPr>
              <w:t>Izjavljamo, da bomo pri izvedbi naročila sodelovali z naslednjimi kadri, ki izpolnjujejo naročnikove zahteve:</w:t>
            </w:r>
          </w:p>
        </w:tc>
      </w:tr>
    </w:tbl>
    <w:p w14:paraId="595517D4" w14:textId="697C94A7" w:rsidR="0026773E" w:rsidRDefault="00D92DBE">
      <w:pPr>
        <w:spacing w:before="225" w:after="225" w:line="240" w:lineRule="auto"/>
        <w:jc w:val="both"/>
      </w:pPr>
      <w:r>
        <w:rPr>
          <w:rFonts w:ascii="Arial" w:hAnsi="Arial" w:cs="Arial"/>
          <w:b/>
          <w:bCs/>
          <w:color w:val="000000"/>
          <w:sz w:val="18"/>
          <w:szCs w:val="18"/>
        </w:rPr>
        <w:t>VODJA PROJEKT</w:t>
      </w:r>
      <w:r w:rsidR="00992B16">
        <w:rPr>
          <w:rFonts w:ascii="Arial" w:hAnsi="Arial" w:cs="Arial"/>
          <w:b/>
          <w:bCs/>
          <w:color w:val="000000"/>
          <w:sz w:val="18"/>
          <w:szCs w:val="18"/>
        </w:rPr>
        <w:t>IRANJA</w:t>
      </w:r>
      <w:r>
        <w:rPr>
          <w:rFonts w:ascii="Arial" w:hAnsi="Arial" w:cs="Arial"/>
          <w:b/>
          <w:bCs/>
          <w:color w:val="000000"/>
          <w:sz w:val="18"/>
          <w:szCs w:val="18"/>
        </w:rPr>
        <w:t> </w:t>
      </w:r>
    </w:p>
    <w:tbl>
      <w:tblPr>
        <w:tblStyle w:val="TableGridPHPDOCX"/>
        <w:tblW w:w="921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111"/>
        <w:gridCol w:w="5103"/>
      </w:tblGrid>
      <w:tr w:rsidR="0026773E" w14:paraId="731CAB11" w14:textId="77777777" w:rsidTr="00D92DBE">
        <w:tc>
          <w:tcPr>
            <w:tcW w:w="41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80125C" w14:textId="77777777" w:rsidR="0026773E" w:rsidRDefault="00D92DBE">
            <w:pPr>
              <w:spacing w:before="135" w:after="135"/>
              <w:jc w:val="both"/>
              <w:textAlignment w:val="center"/>
            </w:pPr>
            <w:r>
              <w:rPr>
                <w:rFonts w:ascii="Arial" w:hAnsi="Arial" w:cs="Arial"/>
                <w:b/>
                <w:bCs/>
                <w:color w:val="000000"/>
                <w:position w:val="-2"/>
                <w:sz w:val="18"/>
                <w:szCs w:val="18"/>
              </w:rPr>
              <w:t>Ime in priimek</w:t>
            </w:r>
          </w:p>
        </w:tc>
        <w:tc>
          <w:tcPr>
            <w:tcW w:w="51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4D0DF1" w14:textId="77777777" w:rsidR="0026773E" w:rsidRDefault="00D92DBE">
            <w:pPr>
              <w:spacing w:before="135" w:after="135"/>
              <w:jc w:val="both"/>
              <w:textAlignment w:val="center"/>
            </w:pPr>
            <w:r>
              <w:rPr>
                <w:rFonts w:ascii="Arial" w:hAnsi="Arial" w:cs="Arial"/>
                <w:color w:val="000000"/>
                <w:position w:val="-2"/>
                <w:sz w:val="18"/>
                <w:szCs w:val="18"/>
              </w:rPr>
              <w:t> </w:t>
            </w:r>
          </w:p>
        </w:tc>
      </w:tr>
      <w:tr w:rsidR="0026773E" w14:paraId="27CF6F08" w14:textId="77777777" w:rsidTr="00D92DBE">
        <w:tc>
          <w:tcPr>
            <w:tcW w:w="41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DBA72F" w14:textId="77777777" w:rsidR="0026773E" w:rsidRDefault="00D92DBE">
            <w:pPr>
              <w:spacing w:before="135" w:after="135"/>
              <w:jc w:val="both"/>
              <w:textAlignment w:val="center"/>
            </w:pPr>
            <w:r>
              <w:rPr>
                <w:rFonts w:ascii="Arial" w:hAnsi="Arial" w:cs="Arial"/>
                <w:color w:val="000000"/>
                <w:position w:val="-2"/>
                <w:sz w:val="18"/>
                <w:szCs w:val="18"/>
              </w:rPr>
              <w:t>Strokovna izobrazba</w:t>
            </w:r>
          </w:p>
        </w:tc>
        <w:tc>
          <w:tcPr>
            <w:tcW w:w="51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A9813A" w14:textId="77777777" w:rsidR="0026773E" w:rsidRDefault="00D92DBE">
            <w:pPr>
              <w:spacing w:before="135" w:after="135"/>
              <w:jc w:val="both"/>
              <w:textAlignment w:val="center"/>
            </w:pPr>
            <w:r>
              <w:rPr>
                <w:rFonts w:ascii="Arial" w:hAnsi="Arial" w:cs="Arial"/>
                <w:color w:val="000000"/>
                <w:position w:val="-2"/>
                <w:sz w:val="18"/>
                <w:szCs w:val="18"/>
              </w:rPr>
              <w:t> </w:t>
            </w:r>
          </w:p>
        </w:tc>
      </w:tr>
      <w:tr w:rsidR="0026773E" w14:paraId="70C50E69" w14:textId="77777777" w:rsidTr="00D92DBE">
        <w:tc>
          <w:tcPr>
            <w:tcW w:w="41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E33B07" w14:textId="77777777" w:rsidR="0026773E" w:rsidRDefault="00D92DBE">
            <w:pPr>
              <w:spacing w:before="135" w:after="135"/>
              <w:jc w:val="both"/>
              <w:textAlignment w:val="center"/>
            </w:pPr>
            <w:proofErr w:type="spellStart"/>
            <w:r>
              <w:rPr>
                <w:rFonts w:ascii="Arial" w:hAnsi="Arial" w:cs="Arial"/>
                <w:color w:val="000000"/>
                <w:position w:val="-2"/>
                <w:sz w:val="18"/>
                <w:szCs w:val="18"/>
              </w:rPr>
              <w:t>Št.vpisa</w:t>
            </w:r>
            <w:proofErr w:type="spellEnd"/>
            <w:r>
              <w:rPr>
                <w:rFonts w:ascii="Arial" w:hAnsi="Arial" w:cs="Arial"/>
                <w:color w:val="000000"/>
                <w:position w:val="-2"/>
                <w:sz w:val="18"/>
                <w:szCs w:val="18"/>
              </w:rPr>
              <w:t xml:space="preserve"> v IZS/ZAPS</w:t>
            </w:r>
          </w:p>
        </w:tc>
        <w:tc>
          <w:tcPr>
            <w:tcW w:w="51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5C736E" w14:textId="77777777" w:rsidR="0026773E" w:rsidRDefault="00D92DBE">
            <w:pPr>
              <w:spacing w:before="135" w:after="135"/>
              <w:jc w:val="both"/>
              <w:textAlignment w:val="center"/>
            </w:pPr>
            <w:r>
              <w:rPr>
                <w:rFonts w:ascii="Arial" w:hAnsi="Arial" w:cs="Arial"/>
                <w:color w:val="000000"/>
                <w:position w:val="-2"/>
                <w:sz w:val="18"/>
                <w:szCs w:val="18"/>
              </w:rPr>
              <w:t> </w:t>
            </w:r>
          </w:p>
        </w:tc>
      </w:tr>
      <w:tr w:rsidR="0026773E" w14:paraId="68478C69" w14:textId="77777777" w:rsidTr="00D92DBE">
        <w:tc>
          <w:tcPr>
            <w:tcW w:w="41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C6CEF9" w14:textId="792962AD" w:rsidR="0026773E" w:rsidRDefault="00D92DBE" w:rsidP="00992B16">
            <w:pPr>
              <w:spacing w:before="135" w:after="135"/>
              <w:jc w:val="both"/>
              <w:textAlignment w:val="center"/>
            </w:pPr>
            <w:r w:rsidRPr="00F77EE4">
              <w:rPr>
                <w:rFonts w:ascii="Arial" w:hAnsi="Arial" w:cs="Arial"/>
                <w:color w:val="000000"/>
                <w:position w:val="-2"/>
                <w:sz w:val="18"/>
                <w:szCs w:val="18"/>
              </w:rPr>
              <w:t>Razmerje do ponudnika (zaposlen pri pon</w:t>
            </w:r>
            <w:r w:rsidR="00992B16" w:rsidRPr="00F77EE4">
              <w:rPr>
                <w:rFonts w:ascii="Arial" w:hAnsi="Arial" w:cs="Arial"/>
                <w:color w:val="000000"/>
                <w:position w:val="-2"/>
                <w:sz w:val="18"/>
                <w:szCs w:val="18"/>
              </w:rPr>
              <w:t>udniku / zaposlen pri partnerju</w:t>
            </w:r>
            <w:r w:rsidR="00F77EE4" w:rsidRPr="00F77EE4">
              <w:rPr>
                <w:rFonts w:ascii="Arial" w:hAnsi="Arial" w:cs="Arial"/>
                <w:color w:val="000000"/>
                <w:position w:val="-2"/>
                <w:sz w:val="18"/>
                <w:szCs w:val="18"/>
              </w:rPr>
              <w:t>/</w:t>
            </w:r>
            <w:r w:rsidR="00F77EE4" w:rsidRPr="00F77EE4">
              <w:rPr>
                <w:rFonts w:ascii="Arial" w:hAnsi="Arial" w:cs="Arial"/>
                <w:color w:val="FF0000"/>
                <w:position w:val="-2"/>
                <w:sz w:val="18"/>
                <w:szCs w:val="18"/>
              </w:rPr>
              <w:t>zaposlen pri podizvajalcu</w:t>
            </w:r>
            <w:r w:rsidR="00992B16" w:rsidRPr="00F77EE4">
              <w:rPr>
                <w:rFonts w:ascii="Arial" w:hAnsi="Arial" w:cs="Arial"/>
                <w:color w:val="000000"/>
                <w:position w:val="-2"/>
                <w:sz w:val="18"/>
                <w:szCs w:val="18"/>
              </w:rPr>
              <w:t>)</w:t>
            </w:r>
          </w:p>
        </w:tc>
        <w:tc>
          <w:tcPr>
            <w:tcW w:w="51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FF17FA" w14:textId="77777777" w:rsidR="0026773E" w:rsidRDefault="00D92DBE">
            <w:pPr>
              <w:spacing w:before="135" w:after="135"/>
              <w:jc w:val="both"/>
              <w:textAlignment w:val="center"/>
            </w:pPr>
            <w:r>
              <w:rPr>
                <w:rFonts w:ascii="Arial" w:hAnsi="Arial" w:cs="Arial"/>
                <w:color w:val="000000"/>
                <w:position w:val="-2"/>
                <w:sz w:val="18"/>
                <w:szCs w:val="18"/>
              </w:rPr>
              <w:t> </w:t>
            </w:r>
          </w:p>
        </w:tc>
      </w:tr>
      <w:tr w:rsidR="0026773E" w14:paraId="6E89A1CC" w14:textId="77777777" w:rsidTr="00D92DBE">
        <w:tc>
          <w:tcPr>
            <w:tcW w:w="41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E299FF" w14:textId="2A6F8364" w:rsidR="0026773E" w:rsidRDefault="00D92DBE">
            <w:pPr>
              <w:spacing w:before="135" w:after="135"/>
              <w:jc w:val="both"/>
              <w:textAlignment w:val="center"/>
            </w:pPr>
            <w:r>
              <w:rPr>
                <w:rFonts w:ascii="Arial" w:hAnsi="Arial" w:cs="Arial"/>
                <w:color w:val="000000"/>
                <w:position w:val="-2"/>
                <w:sz w:val="18"/>
                <w:szCs w:val="18"/>
              </w:rPr>
              <w:t>Referenčni posel, kjer je strokovn</w:t>
            </w:r>
            <w:r w:rsidR="00992B16">
              <w:rPr>
                <w:rFonts w:ascii="Arial" w:hAnsi="Arial" w:cs="Arial"/>
                <w:color w:val="000000"/>
                <w:position w:val="-2"/>
                <w:sz w:val="18"/>
                <w:szCs w:val="18"/>
              </w:rPr>
              <w:t>jak sodeloval kot vodja projektiranja</w:t>
            </w:r>
          </w:p>
          <w:p w14:paraId="5F3A9D28" w14:textId="4E6BD54D" w:rsidR="0026773E" w:rsidRDefault="00D92DBE" w:rsidP="00992B16">
            <w:pPr>
              <w:spacing w:before="135" w:after="135"/>
              <w:jc w:val="both"/>
              <w:textAlignment w:val="center"/>
            </w:pPr>
            <w:r>
              <w:rPr>
                <w:rFonts w:ascii="Arial" w:hAnsi="Arial" w:cs="Arial"/>
                <w:color w:val="000000"/>
                <w:position w:val="-2"/>
                <w:sz w:val="18"/>
                <w:szCs w:val="18"/>
              </w:rPr>
              <w:t>Navedba zahtevanih podatkov: investitor, projekt, datum primopredaje dokumentacije PZI, datum dokončanja GOI predmetne investicije, vrednost predmetne investicije</w:t>
            </w:r>
            <w:r w:rsidR="00992B16">
              <w:rPr>
                <w:rFonts w:ascii="Arial" w:hAnsi="Arial" w:cs="Arial"/>
                <w:color w:val="000000"/>
                <w:position w:val="-2"/>
                <w:sz w:val="18"/>
                <w:szCs w:val="18"/>
              </w:rPr>
              <w:t xml:space="preserve"> GOI z opremo z DDV</w:t>
            </w:r>
            <w:r>
              <w:rPr>
                <w:rFonts w:ascii="Arial" w:hAnsi="Arial" w:cs="Arial"/>
                <w:color w:val="000000"/>
                <w:position w:val="-2"/>
                <w:sz w:val="18"/>
                <w:szCs w:val="18"/>
              </w:rPr>
              <w:t xml:space="preserve">, CC SI objekta, kontaktni podatki investitorja (ime priimek, </w:t>
            </w:r>
            <w:proofErr w:type="spellStart"/>
            <w:r>
              <w:rPr>
                <w:rFonts w:ascii="Arial" w:hAnsi="Arial" w:cs="Arial"/>
                <w:color w:val="000000"/>
                <w:position w:val="-2"/>
                <w:sz w:val="18"/>
                <w:szCs w:val="18"/>
              </w:rPr>
              <w:t>tel.št</w:t>
            </w:r>
            <w:proofErr w:type="spellEnd"/>
            <w:r>
              <w:rPr>
                <w:rFonts w:ascii="Arial" w:hAnsi="Arial" w:cs="Arial"/>
                <w:color w:val="000000"/>
                <w:position w:val="-2"/>
                <w:sz w:val="18"/>
                <w:szCs w:val="18"/>
              </w:rPr>
              <w:t>., e-naslov)</w:t>
            </w:r>
          </w:p>
        </w:tc>
        <w:tc>
          <w:tcPr>
            <w:tcW w:w="51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ABF958" w14:textId="77777777" w:rsidR="0026773E" w:rsidRDefault="00D92DBE">
            <w:pPr>
              <w:spacing w:before="135" w:after="135"/>
              <w:jc w:val="both"/>
              <w:textAlignment w:val="center"/>
            </w:pPr>
            <w:r>
              <w:rPr>
                <w:rFonts w:ascii="Arial" w:hAnsi="Arial" w:cs="Arial"/>
                <w:color w:val="000000"/>
                <w:position w:val="-2"/>
                <w:sz w:val="18"/>
                <w:szCs w:val="18"/>
              </w:rPr>
              <w:t> </w:t>
            </w:r>
          </w:p>
        </w:tc>
      </w:tr>
    </w:tbl>
    <w:p w14:paraId="709DF2BE" w14:textId="77777777" w:rsidR="00174A11" w:rsidRPr="00174A11" w:rsidRDefault="00D92DBE" w:rsidP="00174A11">
      <w:pPr>
        <w:spacing w:before="225" w:after="225" w:line="240" w:lineRule="auto"/>
        <w:jc w:val="both"/>
      </w:pPr>
      <w:r>
        <w:rPr>
          <w:rFonts w:ascii="Arial" w:hAnsi="Arial" w:cs="Arial"/>
          <w:color w:val="000000"/>
          <w:sz w:val="18"/>
          <w:szCs w:val="18"/>
        </w:rPr>
        <w:t> </w:t>
      </w:r>
      <w:r w:rsidR="00174A11" w:rsidRPr="00174A11">
        <w:rPr>
          <w:rFonts w:ascii="Arial" w:hAnsi="Arial" w:cs="Arial"/>
          <w:color w:val="000000"/>
          <w:sz w:val="18"/>
          <w:szCs w:val="18"/>
        </w:rPr>
        <w:t>POOBLAŠČENI ARHITEKTI / POOBLAŠČENI INŽENIRJI ZA POSAMEZNO PODROČJE PROJEKTNE DOKUMENTACIJE </w:t>
      </w:r>
    </w:p>
    <w:tbl>
      <w:tblPr>
        <w:tblStyle w:val="TableGridPHPDOCX2"/>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791"/>
        <w:gridCol w:w="1683"/>
        <w:gridCol w:w="1419"/>
        <w:gridCol w:w="1762"/>
        <w:gridCol w:w="1726"/>
        <w:gridCol w:w="1671"/>
      </w:tblGrid>
      <w:tr w:rsidR="00174A11" w:rsidRPr="00174A11" w14:paraId="58CF86FC" w14:textId="77777777" w:rsidTr="00174A11">
        <w:trPr>
          <w:jc w:val="center"/>
        </w:trPr>
        <w:tc>
          <w:tcPr>
            <w:tcW w:w="79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764FD1" w14:textId="77777777" w:rsidR="00174A11" w:rsidRPr="00174A11" w:rsidRDefault="00174A11" w:rsidP="00174A11">
            <w:pPr>
              <w:spacing w:before="135" w:after="135"/>
              <w:jc w:val="center"/>
              <w:textAlignment w:val="center"/>
            </w:pPr>
            <w:proofErr w:type="spellStart"/>
            <w:r w:rsidRPr="00174A11">
              <w:rPr>
                <w:rFonts w:ascii="Arial" w:hAnsi="Arial" w:cs="Arial"/>
                <w:color w:val="000000"/>
                <w:position w:val="-2"/>
                <w:sz w:val="18"/>
                <w:szCs w:val="18"/>
              </w:rPr>
              <w:t>Zap.št</w:t>
            </w:r>
            <w:proofErr w:type="spellEnd"/>
            <w:r w:rsidRPr="00174A11">
              <w:rPr>
                <w:rFonts w:ascii="Arial" w:hAnsi="Arial" w:cs="Arial"/>
                <w:color w:val="000000"/>
                <w:position w:val="-2"/>
                <w:sz w:val="18"/>
                <w:szCs w:val="18"/>
              </w:rPr>
              <w:t>.</w:t>
            </w:r>
          </w:p>
        </w:tc>
        <w:tc>
          <w:tcPr>
            <w:tcW w:w="168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E0FB3D"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Ime in priimek in podatki o strokovni usposobljenosti - </w:t>
            </w:r>
            <w:proofErr w:type="spellStart"/>
            <w:r w:rsidRPr="00174A11">
              <w:rPr>
                <w:rFonts w:ascii="Arial" w:hAnsi="Arial" w:cs="Arial"/>
                <w:color w:val="000000"/>
                <w:position w:val="-2"/>
                <w:sz w:val="18"/>
                <w:szCs w:val="18"/>
              </w:rPr>
              <w:t>strok.izobrazba</w:t>
            </w:r>
            <w:proofErr w:type="spellEnd"/>
            <w:r w:rsidRPr="00174A11">
              <w:rPr>
                <w:rFonts w:ascii="Arial" w:hAnsi="Arial" w:cs="Arial"/>
                <w:color w:val="000000"/>
                <w:position w:val="-2"/>
                <w:sz w:val="18"/>
                <w:szCs w:val="18"/>
              </w:rPr>
              <w:t>, št. vpisa v IZS/ZAPS</w:t>
            </w:r>
          </w:p>
        </w:tc>
        <w:tc>
          <w:tcPr>
            <w:tcW w:w="141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325CE" w14:textId="2D68805D" w:rsidR="00174A11" w:rsidRPr="00174A11" w:rsidRDefault="00174A11" w:rsidP="00174A11">
            <w:pPr>
              <w:spacing w:before="135" w:after="135"/>
              <w:jc w:val="center"/>
              <w:textAlignment w:val="center"/>
            </w:pPr>
            <w:r w:rsidRPr="00174A11">
              <w:rPr>
                <w:rFonts w:ascii="Arial" w:hAnsi="Arial" w:cs="Arial"/>
                <w:color w:val="000000"/>
                <w:position w:val="-2"/>
                <w:sz w:val="18"/>
                <w:szCs w:val="18"/>
              </w:rPr>
              <w:t xml:space="preserve">Razmerje do ponudnika (zaposlen / </w:t>
            </w:r>
            <w:r>
              <w:rPr>
                <w:rFonts w:ascii="Arial" w:hAnsi="Arial" w:cs="Arial"/>
                <w:color w:val="000000"/>
                <w:position w:val="-2"/>
                <w:sz w:val="18"/>
                <w:szCs w:val="18"/>
              </w:rPr>
              <w:t>zaposlen pri partnerju</w:t>
            </w:r>
            <w:r w:rsidRPr="00174A11">
              <w:rPr>
                <w:rFonts w:ascii="Arial" w:hAnsi="Arial" w:cs="Arial"/>
                <w:color w:val="000000"/>
                <w:position w:val="-2"/>
                <w:sz w:val="18"/>
                <w:szCs w:val="18"/>
              </w:rPr>
              <w:t xml:space="preserve"> / zaposlen pri podizvajalcu)</w:t>
            </w:r>
          </w:p>
        </w:tc>
        <w:tc>
          <w:tcPr>
            <w:tcW w:w="176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9E3716" w14:textId="77777777" w:rsidR="00174A11" w:rsidRPr="00174A11" w:rsidRDefault="00174A11" w:rsidP="00174A11">
            <w:pPr>
              <w:spacing w:before="135" w:after="135"/>
              <w:jc w:val="center"/>
              <w:textAlignment w:val="center"/>
            </w:pPr>
            <w:r w:rsidRPr="00174A11">
              <w:rPr>
                <w:rFonts w:ascii="Arial" w:hAnsi="Arial" w:cs="Arial"/>
                <w:color w:val="000000"/>
                <w:position w:val="-2"/>
                <w:sz w:val="18"/>
                <w:szCs w:val="18"/>
              </w:rPr>
              <w:t>Vloga pri izvedbi naročila (pri katerem delu projektne dokumentacije bo PA/PI sodeloval)</w:t>
            </w:r>
          </w:p>
        </w:tc>
        <w:tc>
          <w:tcPr>
            <w:tcW w:w="172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B42C5F" w14:textId="3A597B46"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xml:space="preserve">Referenčni posel, kjer je strokovnjak sodeloval kot </w:t>
            </w:r>
            <w:r>
              <w:rPr>
                <w:rFonts w:ascii="Arial" w:hAnsi="Arial" w:cs="Arial"/>
                <w:color w:val="000000"/>
                <w:position w:val="-2"/>
                <w:sz w:val="18"/>
                <w:szCs w:val="18"/>
              </w:rPr>
              <w:t>PI/PA</w:t>
            </w:r>
          </w:p>
          <w:p w14:paraId="69170922" w14:textId="15DAFA5C"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navedba podatkov: investitor, projekt, datum dokončanja, CC SI</w:t>
            </w:r>
            <w:r>
              <w:rPr>
                <w:rFonts w:ascii="Arial" w:hAnsi="Arial" w:cs="Arial"/>
                <w:color w:val="000000"/>
                <w:position w:val="-2"/>
                <w:sz w:val="18"/>
                <w:szCs w:val="18"/>
              </w:rPr>
              <w:t>, vrednost investicije (GOI z opremo) z DDV</w:t>
            </w:r>
            <w:r w:rsidRPr="00174A11">
              <w:rPr>
                <w:rFonts w:ascii="Arial" w:hAnsi="Arial" w:cs="Arial"/>
                <w:color w:val="000000"/>
                <w:position w:val="-2"/>
                <w:sz w:val="18"/>
                <w:szCs w:val="18"/>
              </w:rPr>
              <w:t> </w:t>
            </w:r>
          </w:p>
        </w:tc>
        <w:tc>
          <w:tcPr>
            <w:tcW w:w="16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C64846" w14:textId="77777777" w:rsidR="00174A11" w:rsidRPr="00174A11" w:rsidRDefault="00174A11" w:rsidP="00174A11">
            <w:pPr>
              <w:spacing w:before="135" w:after="135"/>
              <w:jc w:val="center"/>
              <w:textAlignment w:val="center"/>
            </w:pPr>
            <w:r w:rsidRPr="00174A11">
              <w:rPr>
                <w:rFonts w:ascii="Arial" w:hAnsi="Arial" w:cs="Arial"/>
                <w:color w:val="000000"/>
                <w:position w:val="-2"/>
                <w:sz w:val="18"/>
                <w:szCs w:val="18"/>
              </w:rPr>
              <w:t xml:space="preserve">Kontaktni podatki investitorja referenčnega posla (ime priimek, </w:t>
            </w:r>
            <w:proofErr w:type="spellStart"/>
            <w:r w:rsidRPr="00174A11">
              <w:rPr>
                <w:rFonts w:ascii="Arial" w:hAnsi="Arial" w:cs="Arial"/>
                <w:color w:val="000000"/>
                <w:position w:val="-2"/>
                <w:sz w:val="18"/>
                <w:szCs w:val="18"/>
              </w:rPr>
              <w:t>tel.št</w:t>
            </w:r>
            <w:proofErr w:type="spellEnd"/>
            <w:r w:rsidRPr="00174A11">
              <w:rPr>
                <w:rFonts w:ascii="Arial" w:hAnsi="Arial" w:cs="Arial"/>
                <w:color w:val="000000"/>
                <w:position w:val="-2"/>
                <w:sz w:val="18"/>
                <w:szCs w:val="18"/>
              </w:rPr>
              <w:t>., e-naslov)</w:t>
            </w:r>
          </w:p>
        </w:tc>
      </w:tr>
      <w:tr w:rsidR="00174A11" w:rsidRPr="00174A11" w14:paraId="49EA535D" w14:textId="77777777" w:rsidTr="00174A11">
        <w:trPr>
          <w:jc w:val="center"/>
        </w:trPr>
        <w:tc>
          <w:tcPr>
            <w:tcW w:w="79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7A5E6B"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1.</w:t>
            </w:r>
          </w:p>
        </w:tc>
        <w:tc>
          <w:tcPr>
            <w:tcW w:w="168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8505C9"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p w14:paraId="233BE4D6"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c>
          <w:tcPr>
            <w:tcW w:w="141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6A01C"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c>
          <w:tcPr>
            <w:tcW w:w="176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F93F1F"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c>
          <w:tcPr>
            <w:tcW w:w="172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F73FC8"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c>
          <w:tcPr>
            <w:tcW w:w="16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56CC5A"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r>
      <w:tr w:rsidR="00174A11" w:rsidRPr="00174A11" w14:paraId="695BAC56" w14:textId="77777777" w:rsidTr="00174A11">
        <w:trPr>
          <w:jc w:val="center"/>
        </w:trPr>
        <w:tc>
          <w:tcPr>
            <w:tcW w:w="79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8CF93E"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2.</w:t>
            </w:r>
          </w:p>
        </w:tc>
        <w:tc>
          <w:tcPr>
            <w:tcW w:w="168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28CEC"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p w14:paraId="68252BEC"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c>
          <w:tcPr>
            <w:tcW w:w="141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12F60A"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c>
          <w:tcPr>
            <w:tcW w:w="176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75E0C1"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c>
          <w:tcPr>
            <w:tcW w:w="172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3C4786"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c>
          <w:tcPr>
            <w:tcW w:w="16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909972"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r>
      <w:tr w:rsidR="00174A11" w:rsidRPr="00174A11" w14:paraId="52D8E6CD" w14:textId="77777777" w:rsidTr="00174A11">
        <w:trPr>
          <w:jc w:val="center"/>
        </w:trPr>
        <w:tc>
          <w:tcPr>
            <w:tcW w:w="79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EF5E3E"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3.</w:t>
            </w:r>
          </w:p>
        </w:tc>
        <w:tc>
          <w:tcPr>
            <w:tcW w:w="168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FF6C29"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p w14:paraId="32E50948"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c>
          <w:tcPr>
            <w:tcW w:w="141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1E554"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c>
          <w:tcPr>
            <w:tcW w:w="176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E776A5"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c>
          <w:tcPr>
            <w:tcW w:w="172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BF7B73"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c>
          <w:tcPr>
            <w:tcW w:w="16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EFA6A6"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r>
      <w:tr w:rsidR="00174A11" w:rsidRPr="00174A11" w14:paraId="1DC9A7AA" w14:textId="77777777" w:rsidTr="00174A11">
        <w:trPr>
          <w:jc w:val="center"/>
        </w:trPr>
        <w:tc>
          <w:tcPr>
            <w:tcW w:w="79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1B1EA9"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4.</w:t>
            </w:r>
          </w:p>
        </w:tc>
        <w:tc>
          <w:tcPr>
            <w:tcW w:w="168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743195"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p w14:paraId="399EE218"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lastRenderedPageBreak/>
              <w:t> </w:t>
            </w:r>
          </w:p>
        </w:tc>
        <w:tc>
          <w:tcPr>
            <w:tcW w:w="141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5478B4"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lastRenderedPageBreak/>
              <w:t> </w:t>
            </w:r>
          </w:p>
        </w:tc>
        <w:tc>
          <w:tcPr>
            <w:tcW w:w="176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A75DE5"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c>
          <w:tcPr>
            <w:tcW w:w="172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C9DF20"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c>
          <w:tcPr>
            <w:tcW w:w="16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1ACA9"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r>
      <w:tr w:rsidR="00174A11" w:rsidRPr="00174A11" w14:paraId="63198B04" w14:textId="77777777" w:rsidTr="00174A11">
        <w:trPr>
          <w:jc w:val="center"/>
        </w:trPr>
        <w:tc>
          <w:tcPr>
            <w:tcW w:w="79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31D72F"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5.</w:t>
            </w:r>
          </w:p>
        </w:tc>
        <w:tc>
          <w:tcPr>
            <w:tcW w:w="168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190947"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p w14:paraId="7E85D583"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c>
          <w:tcPr>
            <w:tcW w:w="141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5CF201"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c>
          <w:tcPr>
            <w:tcW w:w="176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BD1476"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c>
          <w:tcPr>
            <w:tcW w:w="172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C6D5B2"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c>
          <w:tcPr>
            <w:tcW w:w="16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00FDE9"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r>
      <w:tr w:rsidR="00174A11" w:rsidRPr="00174A11" w14:paraId="7A7860B1" w14:textId="77777777" w:rsidTr="00174A11">
        <w:trPr>
          <w:jc w:val="center"/>
        </w:trPr>
        <w:tc>
          <w:tcPr>
            <w:tcW w:w="79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F6FB35"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6.</w:t>
            </w:r>
          </w:p>
        </w:tc>
        <w:tc>
          <w:tcPr>
            <w:tcW w:w="168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100987"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p w14:paraId="354A61C0"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c>
          <w:tcPr>
            <w:tcW w:w="141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94D733"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c>
          <w:tcPr>
            <w:tcW w:w="176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067D7"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c>
          <w:tcPr>
            <w:tcW w:w="172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6C724D"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c>
          <w:tcPr>
            <w:tcW w:w="16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69FF6B"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r>
      <w:tr w:rsidR="00174A11" w:rsidRPr="00174A11" w14:paraId="533EE9F7" w14:textId="77777777" w:rsidTr="00174A11">
        <w:trPr>
          <w:jc w:val="center"/>
        </w:trPr>
        <w:tc>
          <w:tcPr>
            <w:tcW w:w="79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2268AC"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p w14:paraId="7E1690C8"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7.</w:t>
            </w:r>
          </w:p>
        </w:tc>
        <w:tc>
          <w:tcPr>
            <w:tcW w:w="168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BD4410" w14:textId="77777777" w:rsidR="00174A11" w:rsidRPr="00174A11" w:rsidRDefault="00174A11" w:rsidP="00174A11">
            <w:r w:rsidRPr="00174A11">
              <w:rPr>
                <w:rFonts w:ascii="Arial" w:hAnsi="Arial" w:cs="Arial"/>
                <w:color w:val="000000"/>
                <w:position w:val="-2"/>
                <w:sz w:val="18"/>
                <w:szCs w:val="18"/>
              </w:rPr>
              <w:t> </w:t>
            </w:r>
          </w:p>
        </w:tc>
        <w:tc>
          <w:tcPr>
            <w:tcW w:w="141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E8F9F1" w14:textId="77777777" w:rsidR="00174A11" w:rsidRPr="00174A11" w:rsidRDefault="00174A11" w:rsidP="00174A11">
            <w:r w:rsidRPr="00174A11">
              <w:rPr>
                <w:rFonts w:ascii="Arial" w:hAnsi="Arial" w:cs="Arial"/>
                <w:color w:val="000000"/>
                <w:position w:val="-2"/>
                <w:sz w:val="18"/>
                <w:szCs w:val="18"/>
              </w:rPr>
              <w:t> </w:t>
            </w:r>
          </w:p>
        </w:tc>
        <w:tc>
          <w:tcPr>
            <w:tcW w:w="176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C9947B" w14:textId="77777777" w:rsidR="00174A11" w:rsidRPr="00174A11" w:rsidRDefault="00174A11" w:rsidP="00174A11">
            <w:r w:rsidRPr="00174A11">
              <w:rPr>
                <w:rFonts w:ascii="Arial" w:hAnsi="Arial" w:cs="Arial"/>
                <w:color w:val="000000"/>
                <w:position w:val="-2"/>
                <w:sz w:val="18"/>
                <w:szCs w:val="18"/>
              </w:rPr>
              <w:t> </w:t>
            </w:r>
          </w:p>
        </w:tc>
        <w:tc>
          <w:tcPr>
            <w:tcW w:w="172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51E4F5" w14:textId="77777777" w:rsidR="00174A11" w:rsidRPr="00174A11" w:rsidRDefault="00174A11" w:rsidP="00174A11">
            <w:r w:rsidRPr="00174A11">
              <w:rPr>
                <w:rFonts w:ascii="Arial" w:hAnsi="Arial" w:cs="Arial"/>
                <w:color w:val="000000"/>
                <w:position w:val="-2"/>
                <w:sz w:val="18"/>
                <w:szCs w:val="18"/>
              </w:rPr>
              <w:t> </w:t>
            </w:r>
          </w:p>
        </w:tc>
        <w:tc>
          <w:tcPr>
            <w:tcW w:w="16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C986A3" w14:textId="77777777" w:rsidR="00174A11" w:rsidRPr="00174A11" w:rsidRDefault="00174A11" w:rsidP="00174A11">
            <w:r w:rsidRPr="00174A11">
              <w:rPr>
                <w:rFonts w:ascii="Arial" w:hAnsi="Arial" w:cs="Arial"/>
                <w:color w:val="000000"/>
                <w:position w:val="-2"/>
                <w:sz w:val="18"/>
                <w:szCs w:val="18"/>
              </w:rPr>
              <w:t> </w:t>
            </w:r>
          </w:p>
        </w:tc>
      </w:tr>
      <w:tr w:rsidR="00174A11" w:rsidRPr="00174A11" w14:paraId="3592B806" w14:textId="77777777" w:rsidTr="00174A11">
        <w:trPr>
          <w:jc w:val="center"/>
        </w:trPr>
        <w:tc>
          <w:tcPr>
            <w:tcW w:w="79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A27EE6"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p w14:paraId="07EB130D"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8.</w:t>
            </w:r>
          </w:p>
        </w:tc>
        <w:tc>
          <w:tcPr>
            <w:tcW w:w="168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4696DD" w14:textId="77777777" w:rsidR="00174A11" w:rsidRPr="00174A11" w:rsidRDefault="00174A11" w:rsidP="00174A11">
            <w:r w:rsidRPr="00174A11">
              <w:rPr>
                <w:rFonts w:ascii="Arial" w:hAnsi="Arial" w:cs="Arial"/>
                <w:color w:val="000000"/>
                <w:position w:val="-2"/>
                <w:sz w:val="18"/>
                <w:szCs w:val="18"/>
              </w:rPr>
              <w:t> </w:t>
            </w:r>
          </w:p>
        </w:tc>
        <w:tc>
          <w:tcPr>
            <w:tcW w:w="141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167E85" w14:textId="77777777" w:rsidR="00174A11" w:rsidRPr="00174A11" w:rsidRDefault="00174A11" w:rsidP="00174A11">
            <w:r w:rsidRPr="00174A11">
              <w:rPr>
                <w:rFonts w:ascii="Arial" w:hAnsi="Arial" w:cs="Arial"/>
                <w:color w:val="000000"/>
                <w:position w:val="-2"/>
                <w:sz w:val="18"/>
                <w:szCs w:val="18"/>
              </w:rPr>
              <w:t> </w:t>
            </w:r>
          </w:p>
        </w:tc>
        <w:tc>
          <w:tcPr>
            <w:tcW w:w="176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006CCF" w14:textId="77777777" w:rsidR="00174A11" w:rsidRPr="00174A11" w:rsidRDefault="00174A11" w:rsidP="00174A11">
            <w:r w:rsidRPr="00174A11">
              <w:rPr>
                <w:rFonts w:ascii="Arial" w:hAnsi="Arial" w:cs="Arial"/>
                <w:color w:val="000000"/>
                <w:position w:val="-2"/>
                <w:sz w:val="18"/>
                <w:szCs w:val="18"/>
              </w:rPr>
              <w:t> </w:t>
            </w:r>
          </w:p>
        </w:tc>
        <w:tc>
          <w:tcPr>
            <w:tcW w:w="172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5B3FC1" w14:textId="77777777" w:rsidR="00174A11" w:rsidRPr="00174A11" w:rsidRDefault="00174A11" w:rsidP="00174A11">
            <w:r w:rsidRPr="00174A11">
              <w:rPr>
                <w:rFonts w:ascii="Arial" w:hAnsi="Arial" w:cs="Arial"/>
                <w:color w:val="000000"/>
                <w:position w:val="-2"/>
                <w:sz w:val="18"/>
                <w:szCs w:val="18"/>
              </w:rPr>
              <w:t> </w:t>
            </w:r>
          </w:p>
        </w:tc>
        <w:tc>
          <w:tcPr>
            <w:tcW w:w="16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A9A102" w14:textId="77777777" w:rsidR="00174A11" w:rsidRPr="00174A11" w:rsidRDefault="00174A11" w:rsidP="00174A11">
            <w:r w:rsidRPr="00174A11">
              <w:rPr>
                <w:rFonts w:ascii="Arial" w:hAnsi="Arial" w:cs="Arial"/>
                <w:color w:val="000000"/>
                <w:position w:val="-2"/>
                <w:sz w:val="18"/>
                <w:szCs w:val="18"/>
              </w:rPr>
              <w:t> </w:t>
            </w:r>
          </w:p>
        </w:tc>
      </w:tr>
    </w:tbl>
    <w:p w14:paraId="0CC34B4E" w14:textId="77777777" w:rsidR="00174A11" w:rsidRDefault="00174A11">
      <w:pPr>
        <w:spacing w:before="225" w:after="225" w:line="240" w:lineRule="auto"/>
        <w:jc w:val="both"/>
        <w:rPr>
          <w:rFonts w:ascii="Arial" w:hAnsi="Arial" w:cs="Arial"/>
          <w:b/>
          <w:bCs/>
          <w:color w:val="000000"/>
          <w:sz w:val="18"/>
          <w:szCs w:val="18"/>
        </w:rPr>
      </w:pPr>
    </w:p>
    <w:p w14:paraId="3111007A" w14:textId="7E25C440" w:rsidR="0026773E" w:rsidRDefault="00D92DBE">
      <w:pPr>
        <w:spacing w:before="225" w:after="225" w:line="240" w:lineRule="auto"/>
        <w:jc w:val="both"/>
      </w:pPr>
      <w:r>
        <w:rPr>
          <w:rFonts w:ascii="Arial" w:hAnsi="Arial" w:cs="Arial"/>
          <w:b/>
          <w:bCs/>
          <w:color w:val="000000"/>
          <w:sz w:val="18"/>
          <w:szCs w:val="18"/>
        </w:rPr>
        <w:t xml:space="preserve">VODJA </w:t>
      </w:r>
      <w:r w:rsidR="00992B16">
        <w:rPr>
          <w:rFonts w:ascii="Arial" w:hAnsi="Arial" w:cs="Arial"/>
          <w:b/>
          <w:bCs/>
          <w:color w:val="000000"/>
          <w:sz w:val="18"/>
          <w:szCs w:val="18"/>
        </w:rPr>
        <w:t>GRADNJE</w:t>
      </w:r>
    </w:p>
    <w:tbl>
      <w:tblPr>
        <w:tblStyle w:val="TableGridPHPDOCX"/>
        <w:tblW w:w="921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111"/>
        <w:gridCol w:w="5103"/>
      </w:tblGrid>
      <w:tr w:rsidR="0026773E" w14:paraId="5FA969E7" w14:textId="77777777" w:rsidTr="00D92DBE">
        <w:tc>
          <w:tcPr>
            <w:tcW w:w="41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4C1B6A" w14:textId="77777777" w:rsidR="0026773E" w:rsidRDefault="00D92DBE">
            <w:pPr>
              <w:spacing w:before="135" w:after="135"/>
              <w:jc w:val="both"/>
              <w:textAlignment w:val="center"/>
            </w:pPr>
            <w:r>
              <w:rPr>
                <w:rFonts w:ascii="Arial" w:hAnsi="Arial" w:cs="Arial"/>
                <w:b/>
                <w:bCs/>
                <w:color w:val="000000"/>
                <w:position w:val="-2"/>
                <w:sz w:val="18"/>
                <w:szCs w:val="18"/>
              </w:rPr>
              <w:t>Ime in priimek</w:t>
            </w:r>
          </w:p>
        </w:tc>
        <w:tc>
          <w:tcPr>
            <w:tcW w:w="51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C49C35" w14:textId="77777777" w:rsidR="0026773E" w:rsidRDefault="00D92DBE">
            <w:pPr>
              <w:spacing w:before="135" w:after="135"/>
              <w:jc w:val="both"/>
              <w:textAlignment w:val="center"/>
            </w:pPr>
            <w:r>
              <w:rPr>
                <w:rFonts w:ascii="Arial" w:hAnsi="Arial" w:cs="Arial"/>
                <w:color w:val="000000"/>
                <w:position w:val="-2"/>
                <w:sz w:val="18"/>
                <w:szCs w:val="18"/>
              </w:rPr>
              <w:t> </w:t>
            </w:r>
          </w:p>
        </w:tc>
      </w:tr>
      <w:tr w:rsidR="0026773E" w14:paraId="1DD82B63" w14:textId="77777777" w:rsidTr="00D92DBE">
        <w:tc>
          <w:tcPr>
            <w:tcW w:w="41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50BC28" w14:textId="77777777" w:rsidR="0026773E" w:rsidRDefault="00D92DBE">
            <w:pPr>
              <w:spacing w:before="135" w:after="135"/>
              <w:jc w:val="both"/>
              <w:textAlignment w:val="center"/>
            </w:pPr>
            <w:r>
              <w:rPr>
                <w:rFonts w:ascii="Arial" w:hAnsi="Arial" w:cs="Arial"/>
                <w:color w:val="000000"/>
                <w:position w:val="-2"/>
                <w:sz w:val="18"/>
                <w:szCs w:val="18"/>
              </w:rPr>
              <w:t>Strokovna izobrazba</w:t>
            </w:r>
          </w:p>
        </w:tc>
        <w:tc>
          <w:tcPr>
            <w:tcW w:w="51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4EF9F7" w14:textId="77777777" w:rsidR="0026773E" w:rsidRDefault="00D92DBE">
            <w:pPr>
              <w:spacing w:before="135" w:after="135"/>
              <w:jc w:val="both"/>
              <w:textAlignment w:val="center"/>
            </w:pPr>
            <w:r>
              <w:rPr>
                <w:rFonts w:ascii="Arial" w:hAnsi="Arial" w:cs="Arial"/>
                <w:color w:val="000000"/>
                <w:position w:val="-2"/>
                <w:sz w:val="18"/>
                <w:szCs w:val="18"/>
              </w:rPr>
              <w:t> </w:t>
            </w:r>
          </w:p>
        </w:tc>
      </w:tr>
      <w:tr w:rsidR="0026773E" w14:paraId="348F8C9F" w14:textId="77777777" w:rsidTr="00D92DBE">
        <w:tc>
          <w:tcPr>
            <w:tcW w:w="41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052BDA" w14:textId="77777777" w:rsidR="0026773E" w:rsidRDefault="00D92DBE">
            <w:pPr>
              <w:spacing w:before="135" w:after="135"/>
              <w:jc w:val="both"/>
              <w:textAlignment w:val="center"/>
            </w:pPr>
            <w:proofErr w:type="spellStart"/>
            <w:r>
              <w:rPr>
                <w:rFonts w:ascii="Arial" w:hAnsi="Arial" w:cs="Arial"/>
                <w:color w:val="000000"/>
                <w:position w:val="-2"/>
                <w:sz w:val="18"/>
                <w:szCs w:val="18"/>
              </w:rPr>
              <w:t>Št.vpisa</w:t>
            </w:r>
            <w:proofErr w:type="spellEnd"/>
            <w:r>
              <w:rPr>
                <w:rFonts w:ascii="Arial" w:hAnsi="Arial" w:cs="Arial"/>
                <w:color w:val="000000"/>
                <w:position w:val="-2"/>
                <w:sz w:val="18"/>
                <w:szCs w:val="18"/>
              </w:rPr>
              <w:t xml:space="preserve"> v IZS ali vpis v OZS ali </w:t>
            </w:r>
            <w:proofErr w:type="spellStart"/>
            <w:r>
              <w:rPr>
                <w:rFonts w:ascii="Arial" w:hAnsi="Arial" w:cs="Arial"/>
                <w:color w:val="000000"/>
                <w:position w:val="-2"/>
                <w:sz w:val="18"/>
                <w:szCs w:val="18"/>
              </w:rPr>
              <w:t>delovodja+GZS</w:t>
            </w:r>
            <w:proofErr w:type="spellEnd"/>
          </w:p>
        </w:tc>
        <w:tc>
          <w:tcPr>
            <w:tcW w:w="51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7012D7" w14:textId="77777777" w:rsidR="0026773E" w:rsidRDefault="00D92DBE">
            <w:pPr>
              <w:spacing w:before="135" w:after="135"/>
              <w:jc w:val="both"/>
              <w:textAlignment w:val="center"/>
            </w:pPr>
            <w:r>
              <w:rPr>
                <w:rFonts w:ascii="Arial" w:hAnsi="Arial" w:cs="Arial"/>
                <w:color w:val="000000"/>
                <w:position w:val="-2"/>
                <w:sz w:val="18"/>
                <w:szCs w:val="18"/>
              </w:rPr>
              <w:t> </w:t>
            </w:r>
          </w:p>
        </w:tc>
      </w:tr>
      <w:tr w:rsidR="0026773E" w14:paraId="0CD045DE" w14:textId="77777777" w:rsidTr="00D92DBE">
        <w:tc>
          <w:tcPr>
            <w:tcW w:w="41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128F0A" w14:textId="5DFE9932" w:rsidR="0026773E" w:rsidRDefault="00D92DBE" w:rsidP="001645C4">
            <w:pPr>
              <w:spacing w:before="135" w:after="135"/>
              <w:jc w:val="both"/>
              <w:textAlignment w:val="center"/>
            </w:pPr>
            <w:r w:rsidRPr="00F77EE4">
              <w:rPr>
                <w:rFonts w:ascii="Arial" w:hAnsi="Arial" w:cs="Arial"/>
                <w:color w:val="000000"/>
                <w:position w:val="-2"/>
                <w:sz w:val="18"/>
                <w:szCs w:val="18"/>
              </w:rPr>
              <w:t>Razmerje do ponudnika (zaposlen pri ponudniku / zaposlen pri partnerju)</w:t>
            </w:r>
          </w:p>
        </w:tc>
        <w:tc>
          <w:tcPr>
            <w:tcW w:w="51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06113E" w14:textId="77777777" w:rsidR="0026773E" w:rsidRDefault="00D92DBE">
            <w:pPr>
              <w:spacing w:before="135" w:after="135"/>
              <w:jc w:val="both"/>
              <w:textAlignment w:val="center"/>
            </w:pPr>
            <w:r>
              <w:rPr>
                <w:rFonts w:ascii="Arial" w:hAnsi="Arial" w:cs="Arial"/>
                <w:color w:val="000000"/>
                <w:position w:val="-2"/>
                <w:sz w:val="18"/>
                <w:szCs w:val="18"/>
              </w:rPr>
              <w:t> </w:t>
            </w:r>
          </w:p>
        </w:tc>
      </w:tr>
      <w:tr w:rsidR="0026773E" w14:paraId="745631BB" w14:textId="77777777" w:rsidTr="00D92DBE">
        <w:tc>
          <w:tcPr>
            <w:tcW w:w="41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150950" w14:textId="77777777" w:rsidR="0026773E" w:rsidRDefault="00D92DBE">
            <w:pPr>
              <w:spacing w:before="135" w:after="135"/>
              <w:jc w:val="both"/>
              <w:textAlignment w:val="center"/>
            </w:pPr>
            <w:r>
              <w:rPr>
                <w:rFonts w:ascii="Arial" w:hAnsi="Arial" w:cs="Arial"/>
                <w:color w:val="000000"/>
                <w:position w:val="-2"/>
                <w:sz w:val="18"/>
                <w:szCs w:val="18"/>
              </w:rPr>
              <w:t>Referenčni posel, kjer je strokovnjak sodeloval kot vodja del </w:t>
            </w:r>
          </w:p>
          <w:p w14:paraId="1B1311FA" w14:textId="77777777" w:rsidR="0026773E" w:rsidRDefault="00D92DBE">
            <w:pPr>
              <w:spacing w:before="135" w:after="135"/>
              <w:jc w:val="both"/>
              <w:textAlignment w:val="center"/>
            </w:pPr>
            <w:r>
              <w:rPr>
                <w:rFonts w:ascii="Arial" w:hAnsi="Arial" w:cs="Arial"/>
                <w:color w:val="000000"/>
                <w:position w:val="-2"/>
                <w:sz w:val="18"/>
                <w:szCs w:val="18"/>
              </w:rPr>
              <w:t xml:space="preserve">Navedba zahtevanih podatkov: investitor, projekt, datum primopredaje GOI predmetne investicije, vrednost predmetne investicije, CC SI objekta, navedba klase čistosti prostora, vrsta prostora, kontaktni podatki investitorja (ime priimek, </w:t>
            </w:r>
            <w:proofErr w:type="spellStart"/>
            <w:r>
              <w:rPr>
                <w:rFonts w:ascii="Arial" w:hAnsi="Arial" w:cs="Arial"/>
                <w:color w:val="000000"/>
                <w:position w:val="-2"/>
                <w:sz w:val="18"/>
                <w:szCs w:val="18"/>
              </w:rPr>
              <w:t>tel.št</w:t>
            </w:r>
            <w:proofErr w:type="spellEnd"/>
            <w:r>
              <w:rPr>
                <w:rFonts w:ascii="Arial" w:hAnsi="Arial" w:cs="Arial"/>
                <w:color w:val="000000"/>
                <w:position w:val="-2"/>
                <w:sz w:val="18"/>
                <w:szCs w:val="18"/>
              </w:rPr>
              <w:t>., e-naslov)</w:t>
            </w:r>
          </w:p>
        </w:tc>
        <w:tc>
          <w:tcPr>
            <w:tcW w:w="51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A55FBA" w14:textId="77777777" w:rsidR="0026773E" w:rsidRDefault="00D92DBE">
            <w:pPr>
              <w:spacing w:before="135" w:after="135"/>
              <w:jc w:val="both"/>
              <w:textAlignment w:val="center"/>
            </w:pPr>
            <w:r>
              <w:rPr>
                <w:rFonts w:ascii="Arial" w:hAnsi="Arial" w:cs="Arial"/>
                <w:color w:val="000000"/>
                <w:position w:val="-2"/>
                <w:sz w:val="18"/>
                <w:szCs w:val="18"/>
              </w:rPr>
              <w:t> </w:t>
            </w:r>
          </w:p>
        </w:tc>
      </w:tr>
    </w:tbl>
    <w:p w14:paraId="5CAB7295" w14:textId="77777777" w:rsidR="001645C4" w:rsidRPr="001645C4" w:rsidRDefault="001645C4" w:rsidP="001645C4">
      <w:pPr>
        <w:spacing w:before="225" w:after="225" w:line="240" w:lineRule="auto"/>
        <w:jc w:val="both"/>
      </w:pPr>
      <w:r w:rsidRPr="001645C4">
        <w:rPr>
          <w:rFonts w:ascii="Arial" w:hAnsi="Arial" w:cs="Arial"/>
          <w:color w:val="000000"/>
          <w:sz w:val="18"/>
          <w:szCs w:val="18"/>
        </w:rPr>
        <w:t> </w:t>
      </w:r>
      <w:r w:rsidRPr="001645C4">
        <w:rPr>
          <w:rFonts w:ascii="Arial" w:hAnsi="Arial" w:cs="Arial"/>
          <w:b/>
          <w:bCs/>
          <w:color w:val="000000"/>
          <w:sz w:val="18"/>
          <w:szCs w:val="18"/>
        </w:rPr>
        <w:t>VODJA DEL ZA PODROČJE GRADBENIŠTVA:</w:t>
      </w:r>
    </w:p>
    <w:tbl>
      <w:tblPr>
        <w:tblStyle w:val="TableGridPHPDOCX1"/>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1645C4" w:rsidRPr="001645C4" w14:paraId="1C74583C" w14:textId="77777777" w:rsidTr="001645C4">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57B7BD"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309FEF"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 </w:t>
            </w:r>
          </w:p>
        </w:tc>
      </w:tr>
      <w:tr w:rsidR="001645C4" w:rsidRPr="001645C4" w14:paraId="05FC95EF" w14:textId="77777777" w:rsidTr="001645C4">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69C96B"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60DCA0"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 </w:t>
            </w:r>
          </w:p>
        </w:tc>
      </w:tr>
      <w:tr w:rsidR="001645C4" w:rsidRPr="001645C4" w14:paraId="7C6F31AB" w14:textId="77777777" w:rsidTr="001645C4">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0A0F4"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FB9426"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DA  NE</w:t>
            </w:r>
          </w:p>
        </w:tc>
      </w:tr>
      <w:tr w:rsidR="001645C4" w:rsidRPr="001645C4" w14:paraId="745A2074" w14:textId="77777777" w:rsidTr="001645C4">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D17258"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1C7250"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 </w:t>
            </w:r>
          </w:p>
        </w:tc>
      </w:tr>
      <w:tr w:rsidR="001645C4" w:rsidRPr="001645C4" w14:paraId="5EBA5F67" w14:textId="77777777" w:rsidTr="001645C4">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9C0797"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Potrdilo o članstvu</w:t>
            </w:r>
          </w:p>
          <w:p w14:paraId="3CDBF2AA"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IZS, OZS, GZS  (kot vodja del za posamezno področje za zahtevne objekte) </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F9302F"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 xml:space="preserve">DA  NE  Številka: </w:t>
            </w:r>
            <w:r w:rsidRPr="001645C4">
              <w:rPr>
                <w:rFonts w:ascii="Arial" w:hAnsi="Arial" w:cs="Arial"/>
                <w:color w:val="000000"/>
                <w:position w:val="-2"/>
                <w:sz w:val="18"/>
                <w:szCs w:val="18"/>
                <w:u w:val="single"/>
              </w:rPr>
              <w:t>__________</w:t>
            </w:r>
            <w:r w:rsidRPr="001645C4">
              <w:rPr>
                <w:rFonts w:ascii="Arial" w:hAnsi="Arial" w:cs="Arial"/>
                <w:color w:val="000000"/>
                <w:position w:val="-2"/>
                <w:sz w:val="18"/>
                <w:szCs w:val="18"/>
              </w:rPr>
              <w:t xml:space="preserve"> Datum: </w:t>
            </w:r>
            <w:r w:rsidRPr="001645C4">
              <w:rPr>
                <w:rFonts w:ascii="Arial" w:hAnsi="Arial" w:cs="Arial"/>
                <w:color w:val="000000"/>
                <w:position w:val="-2"/>
                <w:sz w:val="18"/>
                <w:szCs w:val="18"/>
                <w:u w:val="single"/>
              </w:rPr>
              <w:t>__________</w:t>
            </w:r>
            <w:r w:rsidRPr="001645C4">
              <w:rPr>
                <w:rFonts w:ascii="Arial" w:hAnsi="Arial" w:cs="Arial"/>
                <w:color w:val="000000"/>
                <w:position w:val="-2"/>
                <w:sz w:val="18"/>
                <w:szCs w:val="18"/>
              </w:rPr>
              <w:t>            </w:t>
            </w:r>
          </w:p>
        </w:tc>
      </w:tr>
      <w:tr w:rsidR="001645C4" w:rsidRPr="001645C4" w14:paraId="04C19090" w14:textId="77777777" w:rsidTr="001645C4">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EAD493"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lastRenderedPageBreak/>
              <w:t>Razmerje do ponudnika (zaposlen / zaposlen pri partnerju / zaposlen pri podizvajalcu)</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E9E34C"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 </w:t>
            </w:r>
          </w:p>
        </w:tc>
      </w:tr>
    </w:tbl>
    <w:p w14:paraId="1F311789" w14:textId="0B47FD31" w:rsidR="001645C4" w:rsidRPr="001645C4" w:rsidRDefault="001645C4" w:rsidP="001645C4">
      <w:pPr>
        <w:spacing w:before="225" w:after="225" w:line="240" w:lineRule="auto"/>
        <w:jc w:val="both"/>
      </w:pPr>
      <w:r w:rsidRPr="001645C4">
        <w:rPr>
          <w:rFonts w:ascii="Arial" w:hAnsi="Arial" w:cs="Arial"/>
          <w:color w:val="000000"/>
          <w:sz w:val="18"/>
          <w:szCs w:val="18"/>
        </w:rPr>
        <w:t> </w:t>
      </w:r>
      <w:r w:rsidRPr="001645C4">
        <w:rPr>
          <w:rFonts w:ascii="Arial" w:hAnsi="Arial" w:cs="Arial"/>
          <w:b/>
          <w:bCs/>
          <w:color w:val="000000"/>
          <w:sz w:val="18"/>
          <w:szCs w:val="18"/>
        </w:rPr>
        <w:t>VODJA DEL ZA PODROČJE  ELEKTROTEHNIKE:</w:t>
      </w:r>
    </w:p>
    <w:tbl>
      <w:tblPr>
        <w:tblStyle w:val="TableGridPHPDOCX1"/>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93"/>
        <w:gridCol w:w="6452"/>
      </w:tblGrid>
      <w:tr w:rsidR="001645C4" w:rsidRPr="001645C4" w14:paraId="18EAB8B6" w14:textId="77777777" w:rsidTr="001645C4">
        <w:tc>
          <w:tcPr>
            <w:tcW w:w="22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60A50B"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Ime in priimek</w:t>
            </w:r>
          </w:p>
        </w:tc>
        <w:tc>
          <w:tcPr>
            <w:tcW w:w="64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A87704"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 </w:t>
            </w:r>
          </w:p>
        </w:tc>
      </w:tr>
      <w:tr w:rsidR="001645C4" w:rsidRPr="001645C4" w14:paraId="212DC740" w14:textId="77777777" w:rsidTr="001645C4">
        <w:tc>
          <w:tcPr>
            <w:tcW w:w="22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CD2F0"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Strokovna izobrazba</w:t>
            </w:r>
          </w:p>
        </w:tc>
        <w:tc>
          <w:tcPr>
            <w:tcW w:w="64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54391"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 </w:t>
            </w:r>
          </w:p>
        </w:tc>
      </w:tr>
      <w:tr w:rsidR="001645C4" w:rsidRPr="001645C4" w14:paraId="6D96531D" w14:textId="77777777" w:rsidTr="001645C4">
        <w:tc>
          <w:tcPr>
            <w:tcW w:w="22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41B737"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Strokovni izpit</w:t>
            </w:r>
          </w:p>
        </w:tc>
        <w:tc>
          <w:tcPr>
            <w:tcW w:w="64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1EB870"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DA  NE </w:t>
            </w:r>
          </w:p>
        </w:tc>
      </w:tr>
      <w:tr w:rsidR="001645C4" w:rsidRPr="001645C4" w14:paraId="144F4D96" w14:textId="77777777" w:rsidTr="001645C4">
        <w:tc>
          <w:tcPr>
            <w:tcW w:w="22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FF62BE"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Leta delovnih izkušenj</w:t>
            </w:r>
          </w:p>
        </w:tc>
        <w:tc>
          <w:tcPr>
            <w:tcW w:w="64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7BD961"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 </w:t>
            </w:r>
          </w:p>
        </w:tc>
      </w:tr>
      <w:tr w:rsidR="001645C4" w:rsidRPr="001645C4" w14:paraId="75FB3655" w14:textId="77777777" w:rsidTr="001645C4">
        <w:tc>
          <w:tcPr>
            <w:tcW w:w="22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6023F9"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Potrdilo o članstvu </w:t>
            </w:r>
          </w:p>
          <w:p w14:paraId="2050CEF1"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IZS, OZS, GZS  (kot vodja del za posamezno področje za zahtevne objekte) </w:t>
            </w:r>
          </w:p>
        </w:tc>
        <w:tc>
          <w:tcPr>
            <w:tcW w:w="64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1FB1F7"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DA  NE  Številka: </w:t>
            </w:r>
            <w:r w:rsidRPr="001645C4">
              <w:rPr>
                <w:rFonts w:ascii="Arial" w:hAnsi="Arial" w:cs="Arial"/>
                <w:color w:val="000000"/>
                <w:position w:val="-2"/>
                <w:sz w:val="18"/>
                <w:szCs w:val="18"/>
                <w:u w:val="single"/>
              </w:rPr>
              <w:t>__________</w:t>
            </w:r>
            <w:r w:rsidRPr="001645C4">
              <w:rPr>
                <w:rFonts w:ascii="Arial" w:hAnsi="Arial" w:cs="Arial"/>
                <w:color w:val="000000"/>
                <w:position w:val="-2"/>
                <w:sz w:val="18"/>
                <w:szCs w:val="18"/>
              </w:rPr>
              <w:t> Datum: </w:t>
            </w:r>
            <w:r w:rsidRPr="001645C4">
              <w:rPr>
                <w:rFonts w:ascii="Arial" w:hAnsi="Arial" w:cs="Arial"/>
                <w:color w:val="000000"/>
                <w:position w:val="-2"/>
                <w:sz w:val="18"/>
                <w:szCs w:val="18"/>
                <w:u w:val="single"/>
              </w:rPr>
              <w:t>__________</w:t>
            </w:r>
            <w:r w:rsidRPr="001645C4">
              <w:rPr>
                <w:rFonts w:ascii="Arial" w:hAnsi="Arial" w:cs="Arial"/>
                <w:color w:val="000000"/>
                <w:position w:val="-2"/>
                <w:sz w:val="18"/>
                <w:szCs w:val="18"/>
              </w:rPr>
              <w:t>           </w:t>
            </w:r>
          </w:p>
        </w:tc>
      </w:tr>
      <w:tr w:rsidR="001645C4" w:rsidRPr="001645C4" w14:paraId="517D3028" w14:textId="77777777" w:rsidTr="001645C4">
        <w:tc>
          <w:tcPr>
            <w:tcW w:w="22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604068"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Razmerje do ponudnika (zaposlen / zaposlen pri partnerju / zaposlen pri podizvajalcu)</w:t>
            </w:r>
          </w:p>
        </w:tc>
        <w:tc>
          <w:tcPr>
            <w:tcW w:w="64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93B46B"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 </w:t>
            </w:r>
          </w:p>
        </w:tc>
      </w:tr>
    </w:tbl>
    <w:p w14:paraId="7564EEAE" w14:textId="63C8F519" w:rsidR="001645C4" w:rsidRPr="001645C4" w:rsidRDefault="001645C4" w:rsidP="001645C4">
      <w:pPr>
        <w:spacing w:before="225" w:after="225" w:line="240" w:lineRule="auto"/>
        <w:jc w:val="both"/>
      </w:pPr>
      <w:r w:rsidRPr="001645C4">
        <w:rPr>
          <w:rFonts w:ascii="Arial" w:hAnsi="Arial" w:cs="Arial"/>
          <w:color w:val="000000"/>
          <w:sz w:val="18"/>
          <w:szCs w:val="18"/>
        </w:rPr>
        <w:t> </w:t>
      </w:r>
      <w:r w:rsidRPr="001645C4">
        <w:rPr>
          <w:rFonts w:ascii="Arial" w:hAnsi="Arial" w:cs="Arial"/>
          <w:b/>
          <w:bCs/>
          <w:color w:val="000000"/>
          <w:sz w:val="18"/>
          <w:szCs w:val="18"/>
        </w:rPr>
        <w:t>VODJA DEL ZA PODROČJE STROJNIŠTVA:</w:t>
      </w:r>
    </w:p>
    <w:tbl>
      <w:tblPr>
        <w:tblStyle w:val="TableGridPHPDOCX1"/>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93"/>
        <w:gridCol w:w="6452"/>
      </w:tblGrid>
      <w:tr w:rsidR="001645C4" w:rsidRPr="001645C4" w14:paraId="73BE4887" w14:textId="77777777" w:rsidTr="001645C4">
        <w:tc>
          <w:tcPr>
            <w:tcW w:w="22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25801F"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Ime in priimek</w:t>
            </w:r>
          </w:p>
        </w:tc>
        <w:tc>
          <w:tcPr>
            <w:tcW w:w="64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B1094B"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 </w:t>
            </w:r>
          </w:p>
        </w:tc>
      </w:tr>
      <w:tr w:rsidR="001645C4" w:rsidRPr="001645C4" w14:paraId="622D52FA" w14:textId="77777777" w:rsidTr="001645C4">
        <w:tc>
          <w:tcPr>
            <w:tcW w:w="22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F14B6B"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Strokovna izobrazba</w:t>
            </w:r>
          </w:p>
        </w:tc>
        <w:tc>
          <w:tcPr>
            <w:tcW w:w="64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E722C2"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 </w:t>
            </w:r>
          </w:p>
        </w:tc>
      </w:tr>
      <w:tr w:rsidR="001645C4" w:rsidRPr="001645C4" w14:paraId="0E22D59A" w14:textId="77777777" w:rsidTr="001645C4">
        <w:tc>
          <w:tcPr>
            <w:tcW w:w="22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D52D3D"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Strokovni izpit</w:t>
            </w:r>
          </w:p>
        </w:tc>
        <w:tc>
          <w:tcPr>
            <w:tcW w:w="64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3576FF"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DA  NE </w:t>
            </w:r>
          </w:p>
        </w:tc>
      </w:tr>
      <w:tr w:rsidR="001645C4" w:rsidRPr="001645C4" w14:paraId="66C130AA" w14:textId="77777777" w:rsidTr="001645C4">
        <w:tc>
          <w:tcPr>
            <w:tcW w:w="22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693AED"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Leta delovnih izkušenj</w:t>
            </w:r>
          </w:p>
        </w:tc>
        <w:tc>
          <w:tcPr>
            <w:tcW w:w="64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0688F7"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 </w:t>
            </w:r>
          </w:p>
        </w:tc>
      </w:tr>
      <w:tr w:rsidR="001645C4" w:rsidRPr="001645C4" w14:paraId="6129AA45" w14:textId="77777777" w:rsidTr="001645C4">
        <w:tc>
          <w:tcPr>
            <w:tcW w:w="22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74C7CC"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Potrdilo o članstvu </w:t>
            </w:r>
          </w:p>
          <w:p w14:paraId="47218F03"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IZS, OZS, GZS  (kot vodja del za posamezno področje za zahtevne objekte) </w:t>
            </w:r>
          </w:p>
        </w:tc>
        <w:tc>
          <w:tcPr>
            <w:tcW w:w="64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783EE1"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DA  NE  Številka: </w:t>
            </w:r>
            <w:r w:rsidRPr="001645C4">
              <w:rPr>
                <w:rFonts w:ascii="Arial" w:hAnsi="Arial" w:cs="Arial"/>
                <w:color w:val="000000"/>
                <w:position w:val="-2"/>
                <w:sz w:val="18"/>
                <w:szCs w:val="18"/>
                <w:u w:val="single"/>
              </w:rPr>
              <w:t>__________</w:t>
            </w:r>
            <w:r w:rsidRPr="001645C4">
              <w:rPr>
                <w:rFonts w:ascii="Arial" w:hAnsi="Arial" w:cs="Arial"/>
                <w:color w:val="000000"/>
                <w:position w:val="-2"/>
                <w:sz w:val="18"/>
                <w:szCs w:val="18"/>
              </w:rPr>
              <w:t> Datum: </w:t>
            </w:r>
            <w:r w:rsidRPr="001645C4">
              <w:rPr>
                <w:rFonts w:ascii="Arial" w:hAnsi="Arial" w:cs="Arial"/>
                <w:color w:val="000000"/>
                <w:position w:val="-2"/>
                <w:sz w:val="18"/>
                <w:szCs w:val="18"/>
                <w:u w:val="single"/>
              </w:rPr>
              <w:t>__________</w:t>
            </w:r>
            <w:r w:rsidRPr="001645C4">
              <w:rPr>
                <w:rFonts w:ascii="Arial" w:hAnsi="Arial" w:cs="Arial"/>
                <w:color w:val="000000"/>
                <w:position w:val="-2"/>
                <w:sz w:val="18"/>
                <w:szCs w:val="18"/>
              </w:rPr>
              <w:t>          </w:t>
            </w:r>
          </w:p>
          <w:p w14:paraId="391120F2"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 </w:t>
            </w:r>
          </w:p>
        </w:tc>
      </w:tr>
      <w:tr w:rsidR="001645C4" w:rsidRPr="001645C4" w14:paraId="70CE43A6" w14:textId="77777777" w:rsidTr="001645C4">
        <w:tc>
          <w:tcPr>
            <w:tcW w:w="22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76086A"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Razmerje do ponudnika (zaposlen / zaposlen pri partnerju / zaposlen pri podizvajalcu)</w:t>
            </w:r>
          </w:p>
        </w:tc>
        <w:tc>
          <w:tcPr>
            <w:tcW w:w="64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2D7AD6"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 </w:t>
            </w:r>
          </w:p>
        </w:tc>
      </w:tr>
    </w:tbl>
    <w:p w14:paraId="2F6FB80B" w14:textId="77777777" w:rsidR="001645C4" w:rsidRDefault="001645C4" w:rsidP="001645C4">
      <w:pPr>
        <w:spacing w:before="225" w:after="225" w:line="240" w:lineRule="auto"/>
        <w:jc w:val="both"/>
        <w:rPr>
          <w:rFonts w:ascii="Arial" w:hAnsi="Arial" w:cs="Arial"/>
          <w:color w:val="000000"/>
          <w:sz w:val="18"/>
          <w:szCs w:val="18"/>
        </w:rPr>
      </w:pPr>
    </w:p>
    <w:p w14:paraId="3B2CA56F" w14:textId="77777777" w:rsidR="00174A11" w:rsidRDefault="00174A11" w:rsidP="001645C4">
      <w:pPr>
        <w:spacing w:before="225" w:after="225" w:line="240" w:lineRule="auto"/>
        <w:jc w:val="both"/>
        <w:rPr>
          <w:rFonts w:ascii="Arial" w:hAnsi="Arial" w:cs="Arial"/>
          <w:color w:val="000000"/>
          <w:sz w:val="18"/>
          <w:szCs w:val="18"/>
        </w:rPr>
      </w:pPr>
    </w:p>
    <w:p w14:paraId="3AD372B5" w14:textId="77777777" w:rsidR="00174A11" w:rsidRDefault="00174A11" w:rsidP="001645C4">
      <w:pPr>
        <w:spacing w:before="225" w:after="225" w:line="240" w:lineRule="auto"/>
        <w:jc w:val="both"/>
        <w:rPr>
          <w:rFonts w:ascii="Arial" w:hAnsi="Arial" w:cs="Arial"/>
          <w:color w:val="000000"/>
          <w:sz w:val="18"/>
          <w:szCs w:val="18"/>
        </w:rPr>
      </w:pPr>
    </w:p>
    <w:p w14:paraId="6BF4506A" w14:textId="77777777" w:rsidR="001645C4" w:rsidRDefault="001645C4" w:rsidP="001645C4">
      <w:pPr>
        <w:spacing w:before="225" w:after="225" w:line="240" w:lineRule="auto"/>
        <w:jc w:val="both"/>
        <w:rPr>
          <w:rFonts w:ascii="Arial" w:hAnsi="Arial" w:cs="Arial"/>
          <w:color w:val="000000"/>
          <w:sz w:val="18"/>
          <w:szCs w:val="18"/>
        </w:rPr>
      </w:pPr>
    </w:p>
    <w:p w14:paraId="34062454" w14:textId="77777777" w:rsidR="001645C4" w:rsidRPr="001645C4" w:rsidRDefault="001645C4" w:rsidP="001645C4">
      <w:pPr>
        <w:spacing w:before="225" w:after="225" w:line="240" w:lineRule="auto"/>
        <w:jc w:val="both"/>
      </w:pPr>
      <w:r w:rsidRPr="001645C4">
        <w:rPr>
          <w:rFonts w:ascii="Arial" w:hAnsi="Arial" w:cs="Arial"/>
          <w:color w:val="000000"/>
          <w:sz w:val="18"/>
          <w:szCs w:val="18"/>
        </w:rPr>
        <w:lastRenderedPageBreak/>
        <w:t> </w:t>
      </w:r>
      <w:r w:rsidRPr="001645C4">
        <w:rPr>
          <w:rFonts w:ascii="Arial" w:hAnsi="Arial" w:cs="Arial"/>
          <w:b/>
          <w:bCs/>
          <w:color w:val="000000"/>
          <w:sz w:val="18"/>
          <w:szCs w:val="18"/>
          <w:u w:val="single"/>
        </w:rPr>
        <w:t>Velja za tuje gospodarske subjekte:</w:t>
      </w:r>
    </w:p>
    <w:p w14:paraId="6AAC6914" w14:textId="77777777" w:rsidR="001645C4" w:rsidRPr="001645C4" w:rsidRDefault="001645C4" w:rsidP="001645C4">
      <w:pPr>
        <w:spacing w:before="225" w:after="225" w:line="240" w:lineRule="auto"/>
        <w:jc w:val="both"/>
      </w:pPr>
      <w:r w:rsidRPr="001645C4">
        <w:rPr>
          <w:rFonts w:ascii="Arial" w:hAnsi="Arial" w:cs="Arial"/>
          <w:color w:val="000000"/>
          <w:sz w:val="18"/>
          <w:szCs w:val="18"/>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734817CD" w14:textId="77777777" w:rsidR="001645C4" w:rsidRPr="001645C4" w:rsidRDefault="001645C4" w:rsidP="001645C4">
      <w:pPr>
        <w:spacing w:before="225" w:after="225" w:line="240" w:lineRule="auto"/>
        <w:jc w:val="both"/>
      </w:pPr>
      <w:r w:rsidRPr="001645C4">
        <w:rPr>
          <w:rFonts w:ascii="Arial" w:hAnsi="Arial" w:cs="Arial"/>
          <w:color w:val="000000"/>
          <w:sz w:val="18"/>
          <w:szCs w:val="18"/>
        </w:rPr>
        <w:t>Izjavljamo, da je za opravljanje dejavnosti odgovornega vodje del v državi domicila (ustrezno označi):</w:t>
      </w:r>
    </w:p>
    <w:p w14:paraId="2FC6171F" w14:textId="77777777" w:rsidR="001645C4" w:rsidRPr="001645C4" w:rsidRDefault="001645C4" w:rsidP="001645C4">
      <w:pPr>
        <w:spacing w:before="225" w:after="225" w:line="240" w:lineRule="auto"/>
        <w:jc w:val="both"/>
      </w:pPr>
      <w:r w:rsidRPr="001645C4">
        <w:rPr>
          <w:rFonts w:ascii="Arial" w:hAnsi="Arial" w:cs="Arial"/>
          <w:color w:val="000000"/>
          <w:sz w:val="18"/>
          <w:szCs w:val="18"/>
        </w:rPr>
        <w:t>[   ] potrebno posebno dovoljenje pristojnega organa, za kar prilagamo fotokopijo potrdila pristojnega organa.</w:t>
      </w:r>
    </w:p>
    <w:p w14:paraId="5D71DFA5" w14:textId="77777777" w:rsidR="001645C4" w:rsidRPr="001645C4" w:rsidRDefault="001645C4" w:rsidP="001645C4">
      <w:pPr>
        <w:spacing w:before="225" w:after="225" w:line="240" w:lineRule="auto"/>
        <w:jc w:val="both"/>
      </w:pPr>
      <w:r w:rsidRPr="001645C4">
        <w:rPr>
          <w:rFonts w:ascii="Arial" w:hAnsi="Arial" w:cs="Arial"/>
          <w:color w:val="000000"/>
          <w:sz w:val="18"/>
          <w:szCs w:val="18"/>
        </w:rPr>
        <w:t>[   ] posebno dovoljenje ni potrebno. </w:t>
      </w:r>
    </w:p>
    <w:p w14:paraId="749D9F8B" w14:textId="77777777" w:rsidR="001645C4" w:rsidRPr="001645C4" w:rsidRDefault="001645C4" w:rsidP="001645C4">
      <w:pPr>
        <w:spacing w:before="225" w:after="225" w:line="240" w:lineRule="auto"/>
        <w:jc w:val="both"/>
      </w:pPr>
      <w:r w:rsidRPr="001645C4">
        <w:rPr>
          <w:rFonts w:ascii="Arial" w:hAnsi="Arial" w:cs="Arial"/>
          <w:color w:val="000000"/>
          <w:sz w:val="18"/>
          <w:szCs w:val="18"/>
        </w:rPr>
        <w:t>Pod kazensko in materialno odgovornostjo jamčimo, da so navedene izjave resnične.</w:t>
      </w:r>
    </w:p>
    <w:p w14:paraId="52C7C171" w14:textId="77777777" w:rsidR="0026773E" w:rsidRDefault="0026773E">
      <w:pPr>
        <w:sectPr w:rsidR="0026773E" w:rsidSect="00D92DBE">
          <w:footerReference w:type="default" r:id="rId19"/>
          <w:pgSz w:w="11906" w:h="16838"/>
          <w:pgMar w:top="1418" w:right="1418" w:bottom="1418" w:left="1418" w:header="567" w:footer="596" w:gutter="0"/>
          <w:cols w:space="708"/>
          <w:docGrid w:linePitch="360"/>
        </w:sectPr>
      </w:pPr>
    </w:p>
    <w:p w14:paraId="5454F938" w14:textId="77777777" w:rsidR="00D92DBE" w:rsidRPr="00590863" w:rsidRDefault="00D92DBE" w:rsidP="00D92DBE">
      <w:pPr>
        <w:spacing w:after="0"/>
        <w:jc w:val="right"/>
        <w:rPr>
          <w:rFonts w:ascii="Arial" w:hAnsi="Arial" w:cs="Arial"/>
          <w:sz w:val="18"/>
          <w:szCs w:val="18"/>
        </w:rPr>
      </w:pPr>
      <w:r w:rsidRPr="00590863">
        <w:rPr>
          <w:rFonts w:ascii="Arial" w:hAnsi="Arial" w:cs="Arial"/>
          <w:sz w:val="18"/>
          <w:szCs w:val="18"/>
        </w:rPr>
        <w:lastRenderedPageBreak/>
        <w:t>Obrazec št: 12</w:t>
      </w:r>
    </w:p>
    <w:p w14:paraId="5AE9CC22" w14:textId="65EEF64E" w:rsidR="00D92DBE" w:rsidRDefault="00D92DBE" w:rsidP="00D92D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nominiranih kadrov</w:t>
      </w:r>
      <w:r w:rsidR="00174A11">
        <w:rPr>
          <w:rFonts w:ascii="Arial" w:hAnsi="Arial" w:cs="Arial"/>
        </w:rPr>
        <w:t xml:space="preserve"> – za sklop 1</w:t>
      </w:r>
    </w:p>
    <w:p w14:paraId="564918AE" w14:textId="77777777" w:rsidR="0026773E" w:rsidRDefault="00D92DBE">
      <w:pPr>
        <w:spacing w:before="225" w:after="225" w:line="240" w:lineRule="auto"/>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____________________________</w:t>
      </w:r>
    </w:p>
    <w:p w14:paraId="4D44AD5E" w14:textId="3FA7D516" w:rsidR="0026773E" w:rsidRDefault="00D92DBE" w:rsidP="00D92DBE">
      <w:pPr>
        <w:spacing w:before="225" w:after="225" w:line="240" w:lineRule="auto"/>
        <w:jc w:val="both"/>
      </w:pPr>
      <w:r>
        <w:rPr>
          <w:rFonts w:ascii="Arial" w:hAnsi="Arial" w:cs="Arial"/>
          <w:color w:val="000000"/>
          <w:sz w:val="18"/>
          <w:szCs w:val="18"/>
        </w:rPr>
        <w:t> </w:t>
      </w:r>
      <w:r w:rsidRPr="00647130">
        <w:rPr>
          <w:rFonts w:ascii="Arial" w:hAnsi="Arial" w:cs="Arial"/>
          <w:b/>
          <w:bCs/>
          <w:color w:val="000000"/>
          <w:sz w:val="21"/>
          <w:szCs w:val="21"/>
        </w:rPr>
        <w:t>IZJAVA - POTRDILO REFERENCA ZA VODJO PROJEKTA</w:t>
      </w:r>
      <w:r w:rsidR="002A557C" w:rsidRPr="00647130">
        <w:rPr>
          <w:rFonts w:ascii="Arial" w:hAnsi="Arial" w:cs="Arial"/>
          <w:b/>
          <w:bCs/>
          <w:color w:val="FF0000"/>
          <w:sz w:val="21"/>
          <w:szCs w:val="21"/>
        </w:rPr>
        <w:t>/VODJA GRADNJE</w:t>
      </w:r>
    </w:p>
    <w:p w14:paraId="5EBBC70A" w14:textId="77777777" w:rsidR="0026773E" w:rsidRDefault="0026773E">
      <w:pPr>
        <w:spacing w:before="225" w:after="225" w:line="240" w:lineRule="auto"/>
        <w:jc w:val="both"/>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26773E" w14:paraId="13A4AB46"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CFA6F1" w14:textId="77777777" w:rsidR="0026773E" w:rsidRDefault="00D92DBE">
            <w:r>
              <w:rPr>
                <w:rFonts w:ascii="Arial" w:hAnsi="Arial" w:cs="Arial"/>
                <w:color w:val="000000"/>
                <w:position w:val="-2"/>
                <w:sz w:val="18"/>
                <w:szCs w:val="18"/>
              </w:rPr>
              <w:t>ime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44635D" w14:textId="77777777" w:rsidR="0026773E" w:rsidRDefault="00D92DBE">
            <w:r>
              <w:rPr>
                <w:rFonts w:ascii="Arial" w:hAnsi="Arial" w:cs="Arial"/>
                <w:color w:val="000000"/>
                <w:position w:val="-2"/>
                <w:sz w:val="18"/>
                <w:szCs w:val="18"/>
              </w:rPr>
              <w:t> </w:t>
            </w:r>
          </w:p>
        </w:tc>
      </w:tr>
      <w:tr w:rsidR="0026773E" w14:paraId="06CCB4F1"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4B50A8" w14:textId="77777777" w:rsidR="0026773E" w:rsidRDefault="00D92DBE">
            <w:r>
              <w:rPr>
                <w:rFonts w:ascii="Arial" w:hAnsi="Arial" w:cs="Arial"/>
                <w:color w:val="000000"/>
                <w:position w:val="-2"/>
                <w:sz w:val="18"/>
                <w:szCs w:val="18"/>
              </w:rPr>
              <w:t>na projektu/investiciji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6207A8" w14:textId="77777777" w:rsidR="0026773E" w:rsidRDefault="00D92DBE">
            <w:r>
              <w:rPr>
                <w:rFonts w:ascii="Arial" w:hAnsi="Arial" w:cs="Arial"/>
                <w:color w:val="000000"/>
                <w:position w:val="-2"/>
                <w:sz w:val="18"/>
                <w:szCs w:val="18"/>
              </w:rPr>
              <w:t> </w:t>
            </w:r>
          </w:p>
        </w:tc>
      </w:tr>
      <w:tr w:rsidR="0026773E" w14:paraId="6EB855E3"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462D3B" w14:textId="77777777" w:rsidR="0026773E" w:rsidRDefault="00D92DBE">
            <w:r>
              <w:rPr>
                <w:rFonts w:ascii="Arial" w:hAnsi="Arial" w:cs="Arial"/>
                <w:color w:val="000000"/>
                <w:position w:val="-2"/>
                <w:sz w:val="18"/>
                <w:szCs w:val="18"/>
              </w:rPr>
              <w:t>po pogodbi številka z dne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422CA9" w14:textId="77777777" w:rsidR="0026773E" w:rsidRDefault="00D92DBE">
            <w:r>
              <w:rPr>
                <w:rFonts w:ascii="Arial" w:hAnsi="Arial" w:cs="Arial"/>
                <w:color w:val="000000"/>
                <w:position w:val="-2"/>
                <w:sz w:val="18"/>
                <w:szCs w:val="18"/>
              </w:rPr>
              <w:t> </w:t>
            </w:r>
          </w:p>
        </w:tc>
      </w:tr>
      <w:tr w:rsidR="0026773E" w14:paraId="4864EC62"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3E777" w14:textId="361544D5" w:rsidR="0026773E" w:rsidRDefault="00D92DBE" w:rsidP="00174A11">
            <w:r>
              <w:rPr>
                <w:rFonts w:ascii="Arial" w:hAnsi="Arial" w:cs="Arial"/>
                <w:color w:val="000000"/>
                <w:position w:val="-2"/>
                <w:sz w:val="18"/>
                <w:szCs w:val="18"/>
              </w:rPr>
              <w:t xml:space="preserve">v vrednosti investicije </w:t>
            </w:r>
            <w:r w:rsidR="00174A11">
              <w:rPr>
                <w:rFonts w:ascii="Arial" w:hAnsi="Arial" w:cs="Arial"/>
                <w:color w:val="000000"/>
                <w:position w:val="-2"/>
                <w:sz w:val="18"/>
                <w:szCs w:val="18"/>
              </w:rPr>
              <w:t xml:space="preserve">(GOI z opremo) </w:t>
            </w:r>
            <w:r>
              <w:rPr>
                <w:rFonts w:ascii="Arial" w:hAnsi="Arial" w:cs="Arial"/>
                <w:color w:val="000000"/>
                <w:position w:val="-2"/>
                <w:sz w:val="18"/>
                <w:szCs w:val="18"/>
              </w:rPr>
              <w:t>z DDV</w:t>
            </w:r>
            <w:r>
              <w:rPr>
                <w:rFonts w:ascii="Arial" w:hAnsi="Arial" w:cs="Arial"/>
                <w:color w:val="000000"/>
                <w:position w:val="-2"/>
                <w:sz w:val="18"/>
                <w:szCs w:val="18"/>
              </w:rPr>
              <w:b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939FC3" w14:textId="77777777" w:rsidR="0026773E" w:rsidRDefault="00D92DBE">
            <w:r>
              <w:rPr>
                <w:rFonts w:ascii="Arial" w:hAnsi="Arial" w:cs="Arial"/>
                <w:color w:val="000000"/>
                <w:position w:val="-2"/>
                <w:sz w:val="18"/>
                <w:szCs w:val="18"/>
              </w:rPr>
              <w:t> </w:t>
            </w:r>
          </w:p>
        </w:tc>
      </w:tr>
      <w:tr w:rsidR="0026773E" w14:paraId="34D24570"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E60DD" w14:textId="51F9368E" w:rsidR="00174A11" w:rsidRDefault="00D92DBE">
            <w:pPr>
              <w:rPr>
                <w:rFonts w:ascii="Arial" w:hAnsi="Arial" w:cs="Arial"/>
                <w:color w:val="000000"/>
                <w:position w:val="-2"/>
                <w:sz w:val="18"/>
                <w:szCs w:val="18"/>
              </w:rPr>
            </w:pPr>
            <w:r>
              <w:rPr>
                <w:rFonts w:ascii="Arial" w:hAnsi="Arial" w:cs="Arial"/>
                <w:color w:val="000000"/>
                <w:position w:val="-2"/>
                <w:sz w:val="18"/>
                <w:szCs w:val="18"/>
              </w:rPr>
              <w:t>sodeloval kot</w:t>
            </w:r>
            <w:r w:rsidR="004370B6">
              <w:rPr>
                <w:rFonts w:ascii="Arial" w:hAnsi="Arial" w:cs="Arial"/>
                <w:color w:val="000000"/>
                <w:position w:val="-2"/>
                <w:sz w:val="18"/>
                <w:szCs w:val="18"/>
              </w:rPr>
              <w:t xml:space="preserve"> (ustrezno navesti!)</w:t>
            </w:r>
            <w:r w:rsidR="00174A11">
              <w:rPr>
                <w:rFonts w:ascii="Arial" w:hAnsi="Arial" w:cs="Arial"/>
                <w:color w:val="000000"/>
                <w:position w:val="-2"/>
                <w:sz w:val="18"/>
                <w:szCs w:val="18"/>
              </w:rPr>
              <w:t>:</w:t>
            </w:r>
          </w:p>
          <w:p w14:paraId="0BD00040" w14:textId="2B8CC1F2" w:rsidR="00174A11" w:rsidRPr="00174A11" w:rsidRDefault="00D92DBE" w:rsidP="00A51000">
            <w:pPr>
              <w:pStyle w:val="Odstavekseznama"/>
              <w:numPr>
                <w:ilvl w:val="0"/>
                <w:numId w:val="60"/>
              </w:numPr>
            </w:pPr>
            <w:r w:rsidRPr="00174A11">
              <w:rPr>
                <w:rFonts w:ascii="Arial" w:hAnsi="Arial" w:cs="Arial"/>
                <w:color w:val="000000"/>
                <w:position w:val="-2"/>
                <w:sz w:val="18"/>
                <w:szCs w:val="18"/>
              </w:rPr>
              <w:t>vodja projekta pri pripravi PZI dokumentacije</w:t>
            </w:r>
          </w:p>
          <w:p w14:paraId="7FD5B489" w14:textId="2551623C" w:rsidR="0026773E" w:rsidRPr="00174A11" w:rsidRDefault="00174A11" w:rsidP="00A51000">
            <w:pPr>
              <w:pStyle w:val="Odstavekseznama"/>
              <w:numPr>
                <w:ilvl w:val="0"/>
                <w:numId w:val="60"/>
              </w:numPr>
            </w:pPr>
            <w:r>
              <w:rPr>
                <w:rFonts w:ascii="Arial" w:hAnsi="Arial" w:cs="Arial"/>
                <w:color w:val="000000"/>
                <w:position w:val="-2"/>
                <w:sz w:val="18"/>
                <w:szCs w:val="18"/>
              </w:rPr>
              <w:t>PI/PA (gradbenih del, strojni</w:t>
            </w:r>
            <w:r w:rsidR="004370B6">
              <w:rPr>
                <w:rFonts w:ascii="Arial" w:hAnsi="Arial" w:cs="Arial"/>
                <w:color w:val="000000"/>
                <w:position w:val="-2"/>
                <w:sz w:val="18"/>
                <w:szCs w:val="18"/>
              </w:rPr>
              <w:t xml:space="preserve">h instalacij, </w:t>
            </w:r>
            <w:proofErr w:type="spellStart"/>
            <w:r w:rsidR="004370B6">
              <w:rPr>
                <w:rFonts w:ascii="Arial" w:hAnsi="Arial" w:cs="Arial"/>
                <w:color w:val="000000"/>
                <w:position w:val="-2"/>
                <w:sz w:val="18"/>
                <w:szCs w:val="18"/>
              </w:rPr>
              <w:t>elektroinstalacij</w:t>
            </w:r>
            <w:proofErr w:type="spellEnd"/>
            <w:r w:rsidR="004370B6">
              <w:rPr>
                <w:rFonts w:ascii="Arial" w:hAnsi="Arial" w:cs="Arial"/>
                <w:color w:val="000000"/>
                <w:position w:val="-2"/>
                <w:sz w:val="18"/>
                <w:szCs w:val="18"/>
              </w:rPr>
              <w:t xml:space="preserve">, </w:t>
            </w:r>
            <w:r>
              <w:rPr>
                <w:rFonts w:ascii="Arial" w:hAnsi="Arial" w:cs="Arial"/>
                <w:color w:val="000000"/>
                <w:position w:val="-2"/>
                <w:sz w:val="18"/>
                <w:szCs w:val="18"/>
              </w:rPr>
              <w:t>) pri pripravi PZI dokumentacije</w:t>
            </w:r>
            <w:r w:rsidR="00D92DBE" w:rsidRPr="00174A11">
              <w:rPr>
                <w:rFonts w:ascii="Arial" w:hAnsi="Arial" w:cs="Arial"/>
                <w:color w:val="000000"/>
                <w:position w:val="-2"/>
                <w:sz w:val="18"/>
                <w:szCs w:val="18"/>
              </w:rPr>
              <w:t> </w:t>
            </w:r>
          </w:p>
          <w:p w14:paraId="21953DBC" w14:textId="77777777" w:rsidR="00174A11" w:rsidRPr="00174A11" w:rsidRDefault="00174A11" w:rsidP="00A51000">
            <w:pPr>
              <w:pStyle w:val="Odstavekseznama"/>
              <w:numPr>
                <w:ilvl w:val="0"/>
                <w:numId w:val="60"/>
              </w:numPr>
            </w:pPr>
            <w:r>
              <w:rPr>
                <w:rFonts w:ascii="Arial" w:hAnsi="Arial" w:cs="Arial"/>
                <w:color w:val="000000"/>
                <w:position w:val="-2"/>
                <w:sz w:val="18"/>
                <w:szCs w:val="18"/>
              </w:rPr>
              <w:t>Vodja gradnje pri izvedbi GOI del</w:t>
            </w:r>
          </w:p>
          <w:p w14:paraId="62CD3EB2" w14:textId="05570FBA" w:rsidR="00174A11" w:rsidRDefault="00174A11" w:rsidP="00A51000">
            <w:pPr>
              <w:pStyle w:val="Odstavekseznama"/>
              <w:numPr>
                <w:ilvl w:val="0"/>
                <w:numId w:val="60"/>
              </w:numPr>
            </w:pPr>
            <w:r>
              <w:rPr>
                <w:rFonts w:ascii="Arial" w:hAnsi="Arial" w:cs="Arial"/>
                <w:color w:val="000000"/>
                <w:position w:val="-2"/>
                <w:sz w:val="18"/>
                <w:szCs w:val="18"/>
              </w:rPr>
              <w:t xml:space="preserve">Vodja del pri izvedbi GOI del (gradbena dela, </w:t>
            </w:r>
            <w:proofErr w:type="spellStart"/>
            <w:r>
              <w:rPr>
                <w:rFonts w:ascii="Arial" w:hAnsi="Arial" w:cs="Arial"/>
                <w:color w:val="000000"/>
                <w:position w:val="-2"/>
                <w:sz w:val="18"/>
                <w:szCs w:val="18"/>
              </w:rPr>
              <w:t>elektroinstalacije</w:t>
            </w:r>
            <w:proofErr w:type="spellEnd"/>
            <w:r>
              <w:rPr>
                <w:rFonts w:ascii="Arial" w:hAnsi="Arial" w:cs="Arial"/>
                <w:color w:val="000000"/>
                <w:position w:val="-2"/>
                <w:sz w:val="18"/>
                <w:szCs w:val="18"/>
              </w:rPr>
              <w:t xml:space="preserve">., strojne instalacije)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EB1D5C" w14:textId="77777777" w:rsidR="0026773E" w:rsidRDefault="00D92DBE">
            <w:r>
              <w:rPr>
                <w:rFonts w:ascii="Arial" w:hAnsi="Arial" w:cs="Arial"/>
                <w:color w:val="000000"/>
                <w:position w:val="-2"/>
                <w:sz w:val="18"/>
                <w:szCs w:val="18"/>
              </w:rPr>
              <w:t> </w:t>
            </w:r>
          </w:p>
        </w:tc>
      </w:tr>
      <w:tr w:rsidR="0026773E" w14:paraId="78007993"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BEACA3" w14:textId="77777777" w:rsidR="0026773E" w:rsidRDefault="00D92DBE">
            <w:pPr>
              <w:spacing w:before="135" w:after="135"/>
              <w:jc w:val="both"/>
              <w:textAlignment w:val="center"/>
            </w:pPr>
            <w:r>
              <w:rPr>
                <w:rFonts w:ascii="Arial" w:hAnsi="Arial" w:cs="Arial"/>
                <w:color w:val="000000"/>
                <w:position w:val="-2"/>
                <w:sz w:val="18"/>
                <w:szCs w:val="18"/>
              </w:rPr>
              <w:t>Na objektu pod CC-SI šifro</w:t>
            </w:r>
          </w:p>
          <w:p w14:paraId="0AF19F9E" w14:textId="28E54D5D" w:rsidR="0026773E" w:rsidRDefault="00D92DBE" w:rsidP="00174A11">
            <w:pPr>
              <w:spacing w:before="135" w:after="135"/>
              <w:jc w:val="both"/>
              <w:textAlignment w:val="center"/>
            </w:pPr>
            <w:r>
              <w:rPr>
                <w:rFonts w:ascii="Arial" w:hAnsi="Arial" w:cs="Arial"/>
                <w:color w:val="000000"/>
                <w:position w:val="-2"/>
                <w:sz w:val="18"/>
                <w:szCs w:val="18"/>
              </w:rPr>
              <w:t xml:space="preserve">vsebina PZI dokumentacije je obsegala </w:t>
            </w:r>
            <w:r w:rsidR="00174A11">
              <w:rPr>
                <w:rFonts w:ascii="Arial" w:hAnsi="Arial" w:cs="Arial"/>
                <w:color w:val="000000"/>
                <w:position w:val="-2"/>
                <w:sz w:val="18"/>
                <w:szCs w:val="18"/>
              </w:rPr>
              <w:t>ureditev interierja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851EEE" w14:textId="77777777" w:rsidR="0026773E" w:rsidRDefault="00D92DBE">
            <w:r>
              <w:rPr>
                <w:rFonts w:ascii="Arial" w:hAnsi="Arial" w:cs="Arial"/>
                <w:color w:val="000000"/>
                <w:position w:val="-2"/>
                <w:sz w:val="18"/>
                <w:szCs w:val="18"/>
              </w:rPr>
              <w:t>  </w:t>
            </w:r>
          </w:p>
        </w:tc>
      </w:tr>
      <w:tr w:rsidR="0026773E" w14:paraId="5007B87F"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44E753" w14:textId="72F21545" w:rsidR="0026773E" w:rsidRDefault="00D92DBE">
            <w:r>
              <w:rPr>
                <w:rFonts w:ascii="Arial" w:hAnsi="Arial" w:cs="Arial"/>
                <w:color w:val="000000"/>
                <w:position w:val="-2"/>
                <w:sz w:val="18"/>
                <w:szCs w:val="18"/>
              </w:rPr>
              <w:t>datum primo</w:t>
            </w:r>
            <w:r w:rsidR="00156080">
              <w:rPr>
                <w:rFonts w:ascii="Arial" w:hAnsi="Arial" w:cs="Arial"/>
                <w:color w:val="000000"/>
                <w:position w:val="-2"/>
                <w:sz w:val="18"/>
                <w:szCs w:val="18"/>
              </w:rPr>
              <w:t>p</w:t>
            </w:r>
            <w:r>
              <w:rPr>
                <w:rFonts w:ascii="Arial" w:hAnsi="Arial" w:cs="Arial"/>
                <w:color w:val="000000"/>
                <w:position w:val="-2"/>
                <w:sz w:val="18"/>
                <w:szCs w:val="18"/>
              </w:rPr>
              <w:t>redaje PZI dokumentacije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6B3CC8" w14:textId="77777777" w:rsidR="0026773E" w:rsidRDefault="00D92DBE">
            <w:r>
              <w:rPr>
                <w:rFonts w:ascii="Arial" w:hAnsi="Arial" w:cs="Arial"/>
                <w:color w:val="000000"/>
                <w:position w:val="-2"/>
                <w:sz w:val="18"/>
                <w:szCs w:val="18"/>
              </w:rPr>
              <w:t> </w:t>
            </w:r>
          </w:p>
        </w:tc>
      </w:tr>
      <w:tr w:rsidR="0026773E" w14:paraId="45D11639"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3DB315" w14:textId="4C26EBAE" w:rsidR="0026773E" w:rsidRDefault="00D92DBE">
            <w:r>
              <w:rPr>
                <w:rFonts w:ascii="Arial" w:hAnsi="Arial" w:cs="Arial"/>
                <w:color w:val="000000"/>
                <w:position w:val="-2"/>
                <w:sz w:val="18"/>
                <w:szCs w:val="18"/>
              </w:rPr>
              <w:t>datum primo</w:t>
            </w:r>
            <w:r w:rsidR="00156080">
              <w:rPr>
                <w:rFonts w:ascii="Arial" w:hAnsi="Arial" w:cs="Arial"/>
                <w:color w:val="000000"/>
                <w:position w:val="-2"/>
                <w:sz w:val="18"/>
                <w:szCs w:val="18"/>
              </w:rPr>
              <w:t>p</w:t>
            </w:r>
            <w:r>
              <w:rPr>
                <w:rFonts w:ascii="Arial" w:hAnsi="Arial" w:cs="Arial"/>
                <w:color w:val="000000"/>
                <w:position w:val="-2"/>
                <w:sz w:val="18"/>
                <w:szCs w:val="18"/>
              </w:rPr>
              <w:t>redaje GOI del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C0965" w14:textId="77777777" w:rsidR="0026773E" w:rsidRDefault="00D92DBE">
            <w:r>
              <w:rPr>
                <w:rFonts w:ascii="Arial" w:hAnsi="Arial" w:cs="Arial"/>
                <w:color w:val="000000"/>
                <w:position w:val="-2"/>
                <w:sz w:val="18"/>
                <w:szCs w:val="18"/>
              </w:rPr>
              <w:t> </w:t>
            </w:r>
          </w:p>
        </w:tc>
      </w:tr>
    </w:tbl>
    <w:p w14:paraId="014E5AD5" w14:textId="77777777" w:rsidR="0026773E" w:rsidRDefault="00D92DBE">
      <w:pPr>
        <w:spacing w:before="225" w:after="225" w:line="240" w:lineRule="auto"/>
        <w:jc w:val="both"/>
      </w:pPr>
      <w:r>
        <w:rPr>
          <w:rFonts w:ascii="Arial" w:hAnsi="Arial" w:cs="Arial"/>
          <w:color w:val="000000"/>
          <w:sz w:val="18"/>
          <w:szCs w:val="18"/>
        </w:rPr>
        <w:t> </w:t>
      </w:r>
    </w:p>
    <w:p w14:paraId="35FF5F51" w14:textId="77777777" w:rsidR="0026773E" w:rsidRPr="004370B6" w:rsidRDefault="00D92DBE">
      <w:pPr>
        <w:spacing w:before="225" w:after="225" w:line="240" w:lineRule="auto"/>
        <w:jc w:val="both"/>
        <w:rPr>
          <w:b/>
        </w:rPr>
      </w:pPr>
      <w:r w:rsidRPr="004370B6">
        <w:rPr>
          <w:rFonts w:ascii="Arial" w:hAnsi="Arial" w:cs="Arial"/>
          <w:b/>
          <w:color w:val="000000"/>
          <w:sz w:val="18"/>
          <w:szCs w:val="18"/>
        </w:rPr>
        <w:t>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26773E" w14:paraId="67851620" w14:textId="77777777">
        <w:tc>
          <w:tcPr>
            <w:tcW w:w="2325" w:type="dxa"/>
            <w:tcMar>
              <w:top w:w="75" w:type="dxa"/>
              <w:bottom w:w="75" w:type="dxa"/>
            </w:tcMar>
            <w:vAlign w:val="center"/>
          </w:tcPr>
          <w:p w14:paraId="20F87A46" w14:textId="77777777" w:rsidR="0026773E" w:rsidRDefault="00D92DBE">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7777982F" w14:textId="77777777" w:rsidR="0026773E" w:rsidRDefault="00D92DBE">
            <w:r>
              <w:rPr>
                <w:rFonts w:ascii="Arial" w:hAnsi="Arial" w:cs="Arial"/>
                <w:color w:val="000000"/>
                <w:position w:val="-2"/>
                <w:sz w:val="18"/>
                <w:szCs w:val="18"/>
              </w:rPr>
              <w:t> </w:t>
            </w:r>
          </w:p>
        </w:tc>
        <w:tc>
          <w:tcPr>
            <w:tcW w:w="0" w:type="auto"/>
            <w:tcMar>
              <w:top w:w="75" w:type="dxa"/>
              <w:bottom w:w="75" w:type="dxa"/>
            </w:tcMar>
            <w:vAlign w:val="center"/>
          </w:tcPr>
          <w:p w14:paraId="42162B3A" w14:textId="77777777" w:rsidR="0026773E" w:rsidRDefault="00D92DBE">
            <w:r>
              <w:rPr>
                <w:rFonts w:ascii="Arial" w:hAnsi="Arial" w:cs="Arial"/>
                <w:color w:val="000000"/>
                <w:position w:val="-2"/>
                <w:sz w:val="18"/>
                <w:szCs w:val="18"/>
              </w:rPr>
              <w:t> </w:t>
            </w:r>
          </w:p>
        </w:tc>
      </w:tr>
      <w:tr w:rsidR="0026773E" w14:paraId="689A484D" w14:textId="77777777">
        <w:tc>
          <w:tcPr>
            <w:tcW w:w="2325" w:type="dxa"/>
            <w:tcMar>
              <w:top w:w="75" w:type="dxa"/>
              <w:bottom w:w="75" w:type="dxa"/>
            </w:tcMar>
            <w:vAlign w:val="center"/>
          </w:tcPr>
          <w:p w14:paraId="77AEC375" w14:textId="77777777" w:rsidR="0026773E" w:rsidRDefault="00D92DBE">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068D46AF" w14:textId="77777777" w:rsidR="0026773E" w:rsidRDefault="00D92DBE">
            <w:r>
              <w:rPr>
                <w:rFonts w:ascii="Arial" w:hAnsi="Arial" w:cs="Arial"/>
                <w:color w:val="000000"/>
                <w:position w:val="-2"/>
                <w:sz w:val="18"/>
                <w:szCs w:val="18"/>
              </w:rPr>
              <w:t> </w:t>
            </w:r>
          </w:p>
        </w:tc>
        <w:tc>
          <w:tcPr>
            <w:tcW w:w="0" w:type="auto"/>
            <w:tcMar>
              <w:top w:w="75" w:type="dxa"/>
              <w:bottom w:w="75" w:type="dxa"/>
            </w:tcMar>
            <w:vAlign w:val="center"/>
          </w:tcPr>
          <w:p w14:paraId="74DD5FB1" w14:textId="77777777" w:rsidR="0026773E" w:rsidRDefault="0026773E"/>
          <w:p w14:paraId="6BAD0B60" w14:textId="77777777" w:rsidR="0026773E" w:rsidRDefault="00D92DBE">
            <w:pPr>
              <w:jc w:val="center"/>
            </w:pPr>
            <w:r>
              <w:rPr>
                <w:rFonts w:ascii="Arial" w:hAnsi="Arial" w:cs="Arial"/>
                <w:color w:val="A9A9A9"/>
                <w:position w:val="-2"/>
                <w:sz w:val="18"/>
                <w:szCs w:val="18"/>
              </w:rPr>
              <w:t>(žig in podpis)</w:t>
            </w:r>
          </w:p>
        </w:tc>
      </w:tr>
    </w:tbl>
    <w:p w14:paraId="01D49781" w14:textId="77777777" w:rsidR="0026773E" w:rsidRDefault="00D92DB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E325251" w14:textId="77777777" w:rsidR="004370B6" w:rsidRDefault="004370B6">
      <w:pPr>
        <w:spacing w:before="225" w:after="225" w:line="240" w:lineRule="auto"/>
        <w:jc w:val="both"/>
      </w:pPr>
    </w:p>
    <w:p w14:paraId="53C4E80F" w14:textId="77777777" w:rsidR="0026773E" w:rsidRDefault="00D92DBE">
      <w:pPr>
        <w:spacing w:before="225" w:after="225" w:line="240" w:lineRule="auto"/>
        <w:jc w:val="both"/>
      </w:pPr>
      <w:r>
        <w:rPr>
          <w:rFonts w:ascii="Arial" w:hAnsi="Arial" w:cs="Arial"/>
          <w:b/>
          <w:bCs/>
          <w:color w:val="000000"/>
          <w:sz w:val="18"/>
          <w:szCs w:val="18"/>
          <w:u w:val="single"/>
        </w:rPr>
        <w:lastRenderedPageBreak/>
        <w:t>OPOMBA:</w:t>
      </w:r>
    </w:p>
    <w:tbl>
      <w:tblPr>
        <w:tblStyle w:val="NormalTablePHPDOCX"/>
        <w:tblW w:w="0" w:type="auto"/>
        <w:tblInd w:w="108" w:type="dxa"/>
        <w:tblLook w:val="04A0" w:firstRow="1" w:lastRow="0" w:firstColumn="1" w:lastColumn="0" w:noHBand="0" w:noVBand="1"/>
      </w:tblPr>
      <w:tblGrid>
        <w:gridCol w:w="8962"/>
      </w:tblGrid>
      <w:tr w:rsidR="0026773E" w14:paraId="59EFE68E" w14:textId="77777777">
        <w:tc>
          <w:tcPr>
            <w:tcW w:w="0" w:type="auto"/>
            <w:tcMar>
              <w:top w:w="0" w:type="auto"/>
              <w:bottom w:w="0" w:type="auto"/>
            </w:tcMar>
          </w:tcPr>
          <w:p w14:paraId="44076A22" w14:textId="77777777" w:rsidR="0026773E" w:rsidRDefault="00D92DBE" w:rsidP="00A51000">
            <w:pPr>
              <w:numPr>
                <w:ilvl w:val="0"/>
                <w:numId w:val="27"/>
              </w:numPr>
              <w:rPr>
                <w:rFonts w:ascii="Arial" w:hAnsi="Arial" w:cs="Arial"/>
                <w:color w:val="000000"/>
                <w:sz w:val="18"/>
                <w:szCs w:val="18"/>
              </w:rPr>
            </w:pPr>
            <w:r>
              <w:rPr>
                <w:rFonts w:ascii="Arial" w:hAnsi="Arial" w:cs="Arial"/>
                <w:i/>
                <w:iCs/>
                <w:color w:val="000000"/>
                <w:sz w:val="18"/>
                <w:szCs w:val="18"/>
              </w:rPr>
              <w:t>Naročnik bo upošteval izključno že zaključene posle.</w:t>
            </w:r>
          </w:p>
          <w:p w14:paraId="6B7F6D4B" w14:textId="77777777" w:rsidR="0026773E" w:rsidRDefault="00D92DBE" w:rsidP="00A51000">
            <w:pPr>
              <w:numPr>
                <w:ilvl w:val="0"/>
                <w:numId w:val="27"/>
              </w:numPr>
              <w:rPr>
                <w:rFonts w:ascii="Arial" w:hAnsi="Arial" w:cs="Arial"/>
                <w:color w:val="000000"/>
                <w:sz w:val="18"/>
                <w:szCs w:val="18"/>
              </w:rPr>
            </w:pPr>
            <w:r>
              <w:rPr>
                <w:rFonts w:ascii="Arial" w:hAnsi="Arial" w:cs="Arial"/>
                <w:i/>
                <w:iCs/>
                <w:color w:val="00000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1290D960" w14:textId="77777777" w:rsidR="0026773E" w:rsidRDefault="00D92DBE" w:rsidP="00A51000">
            <w:pPr>
              <w:numPr>
                <w:ilvl w:val="0"/>
                <w:numId w:val="27"/>
              </w:numPr>
              <w:rPr>
                <w:rFonts w:ascii="Arial" w:hAnsi="Arial" w:cs="Arial"/>
                <w:color w:val="000000"/>
                <w:sz w:val="18"/>
                <w:szCs w:val="18"/>
              </w:rPr>
            </w:pPr>
            <w:r>
              <w:rPr>
                <w:rFonts w:ascii="Arial" w:hAnsi="Arial" w:cs="Arial"/>
                <w:i/>
                <w:iCs/>
                <w:color w:val="000000"/>
                <w:sz w:val="18"/>
                <w:szCs w:val="18"/>
              </w:rPr>
              <w:t>V primeru več referenčnih potrdil se obrazec fotokopira.</w:t>
            </w:r>
          </w:p>
        </w:tc>
      </w:tr>
    </w:tbl>
    <w:p w14:paraId="636CB5A4" w14:textId="77777777" w:rsidR="0026773E" w:rsidRDefault="00D92DBE">
      <w:pPr>
        <w:spacing w:before="225" w:after="225" w:line="240" w:lineRule="auto"/>
        <w:jc w:val="both"/>
      </w:pPr>
      <w:r>
        <w:rPr>
          <w:rFonts w:ascii="Arial" w:hAnsi="Arial" w:cs="Arial"/>
          <w:color w:val="000000"/>
          <w:sz w:val="18"/>
          <w:szCs w:val="18"/>
        </w:rPr>
        <w:t> </w:t>
      </w:r>
    </w:p>
    <w:p w14:paraId="5C814F89" w14:textId="77777777" w:rsidR="0026773E" w:rsidRDefault="00D92DBE">
      <w:pPr>
        <w:spacing w:before="225" w:after="225" w:line="240" w:lineRule="auto"/>
        <w:jc w:val="both"/>
      </w:pPr>
      <w:r>
        <w:rPr>
          <w:rFonts w:ascii="Arial" w:hAnsi="Arial" w:cs="Arial"/>
          <w:color w:val="000000"/>
          <w:sz w:val="18"/>
          <w:szCs w:val="18"/>
        </w:rPr>
        <w:t> </w:t>
      </w:r>
    </w:p>
    <w:p w14:paraId="60AED707" w14:textId="77777777" w:rsidR="004370B6" w:rsidRDefault="004370B6">
      <w:pPr>
        <w:spacing w:before="225" w:after="225" w:line="240" w:lineRule="auto"/>
        <w:jc w:val="both"/>
        <w:rPr>
          <w:rFonts w:ascii="Arial" w:hAnsi="Arial" w:cs="Arial"/>
          <w:color w:val="000000"/>
          <w:sz w:val="18"/>
          <w:szCs w:val="18"/>
        </w:rPr>
      </w:pPr>
    </w:p>
    <w:p w14:paraId="2E7C0189" w14:textId="77777777" w:rsidR="004370B6" w:rsidRDefault="004370B6">
      <w:pPr>
        <w:spacing w:before="225" w:after="225" w:line="240" w:lineRule="auto"/>
        <w:jc w:val="both"/>
        <w:rPr>
          <w:rFonts w:ascii="Arial" w:hAnsi="Arial" w:cs="Arial"/>
          <w:color w:val="000000"/>
          <w:sz w:val="18"/>
          <w:szCs w:val="18"/>
        </w:rPr>
      </w:pPr>
    </w:p>
    <w:p w14:paraId="66539E03" w14:textId="77777777" w:rsidR="004370B6" w:rsidRDefault="004370B6">
      <w:pPr>
        <w:spacing w:before="225" w:after="225" w:line="240" w:lineRule="auto"/>
        <w:jc w:val="both"/>
        <w:rPr>
          <w:rFonts w:ascii="Arial" w:hAnsi="Arial" w:cs="Arial"/>
          <w:color w:val="000000"/>
          <w:sz w:val="18"/>
          <w:szCs w:val="18"/>
        </w:rPr>
      </w:pPr>
    </w:p>
    <w:p w14:paraId="30E1D09A" w14:textId="77777777" w:rsidR="004370B6" w:rsidRDefault="004370B6">
      <w:pPr>
        <w:spacing w:before="225" w:after="225" w:line="240" w:lineRule="auto"/>
        <w:jc w:val="both"/>
        <w:rPr>
          <w:rFonts w:ascii="Arial" w:hAnsi="Arial" w:cs="Arial"/>
          <w:color w:val="000000"/>
          <w:sz w:val="18"/>
          <w:szCs w:val="18"/>
        </w:rPr>
      </w:pPr>
    </w:p>
    <w:p w14:paraId="620C72EB" w14:textId="77777777" w:rsidR="004370B6" w:rsidRDefault="004370B6">
      <w:pPr>
        <w:spacing w:before="225" w:after="225" w:line="240" w:lineRule="auto"/>
        <w:jc w:val="both"/>
        <w:rPr>
          <w:rFonts w:ascii="Arial" w:hAnsi="Arial" w:cs="Arial"/>
          <w:color w:val="000000"/>
          <w:sz w:val="18"/>
          <w:szCs w:val="18"/>
        </w:rPr>
      </w:pPr>
    </w:p>
    <w:p w14:paraId="12A18C72" w14:textId="77777777" w:rsidR="004370B6" w:rsidRDefault="004370B6">
      <w:pPr>
        <w:spacing w:before="225" w:after="225" w:line="240" w:lineRule="auto"/>
        <w:jc w:val="both"/>
        <w:rPr>
          <w:rFonts w:ascii="Arial" w:hAnsi="Arial" w:cs="Arial"/>
          <w:color w:val="000000"/>
          <w:sz w:val="18"/>
          <w:szCs w:val="18"/>
        </w:rPr>
      </w:pPr>
    </w:p>
    <w:p w14:paraId="5A95BA8B" w14:textId="77777777" w:rsidR="004370B6" w:rsidRDefault="004370B6">
      <w:pPr>
        <w:spacing w:before="225" w:after="225" w:line="240" w:lineRule="auto"/>
        <w:jc w:val="both"/>
        <w:rPr>
          <w:rFonts w:ascii="Arial" w:hAnsi="Arial" w:cs="Arial"/>
          <w:color w:val="000000"/>
          <w:sz w:val="18"/>
          <w:szCs w:val="18"/>
        </w:rPr>
      </w:pPr>
    </w:p>
    <w:p w14:paraId="3D224B20" w14:textId="77777777" w:rsidR="004370B6" w:rsidRDefault="004370B6">
      <w:pPr>
        <w:spacing w:before="225" w:after="225" w:line="240" w:lineRule="auto"/>
        <w:jc w:val="both"/>
        <w:rPr>
          <w:rFonts w:ascii="Arial" w:hAnsi="Arial" w:cs="Arial"/>
          <w:color w:val="000000"/>
          <w:sz w:val="18"/>
          <w:szCs w:val="18"/>
        </w:rPr>
      </w:pPr>
    </w:p>
    <w:p w14:paraId="67A8E24A" w14:textId="77777777" w:rsidR="004370B6" w:rsidRDefault="004370B6">
      <w:pPr>
        <w:spacing w:before="225" w:after="225" w:line="240" w:lineRule="auto"/>
        <w:jc w:val="both"/>
        <w:rPr>
          <w:rFonts w:ascii="Arial" w:hAnsi="Arial" w:cs="Arial"/>
          <w:color w:val="000000"/>
          <w:sz w:val="18"/>
          <w:szCs w:val="18"/>
        </w:rPr>
      </w:pPr>
    </w:p>
    <w:p w14:paraId="54FE1EA7" w14:textId="77777777" w:rsidR="004370B6" w:rsidRDefault="004370B6">
      <w:pPr>
        <w:spacing w:before="225" w:after="225" w:line="240" w:lineRule="auto"/>
        <w:jc w:val="both"/>
        <w:rPr>
          <w:rFonts w:ascii="Arial" w:hAnsi="Arial" w:cs="Arial"/>
          <w:color w:val="000000"/>
          <w:sz w:val="18"/>
          <w:szCs w:val="18"/>
        </w:rPr>
      </w:pPr>
    </w:p>
    <w:p w14:paraId="33EACA7B" w14:textId="77777777" w:rsidR="004370B6" w:rsidRDefault="004370B6">
      <w:pPr>
        <w:spacing w:before="225" w:after="225" w:line="240" w:lineRule="auto"/>
        <w:jc w:val="both"/>
        <w:rPr>
          <w:rFonts w:ascii="Arial" w:hAnsi="Arial" w:cs="Arial"/>
          <w:color w:val="000000"/>
          <w:sz w:val="18"/>
          <w:szCs w:val="18"/>
        </w:rPr>
      </w:pPr>
    </w:p>
    <w:p w14:paraId="5166940B" w14:textId="77777777" w:rsidR="004370B6" w:rsidRDefault="004370B6">
      <w:pPr>
        <w:spacing w:before="225" w:after="225" w:line="240" w:lineRule="auto"/>
        <w:jc w:val="both"/>
        <w:rPr>
          <w:rFonts w:ascii="Arial" w:hAnsi="Arial" w:cs="Arial"/>
          <w:color w:val="000000"/>
          <w:sz w:val="18"/>
          <w:szCs w:val="18"/>
        </w:rPr>
      </w:pPr>
    </w:p>
    <w:p w14:paraId="674A4F26" w14:textId="77777777" w:rsidR="004370B6" w:rsidRDefault="004370B6">
      <w:pPr>
        <w:spacing w:before="225" w:after="225" w:line="240" w:lineRule="auto"/>
        <w:jc w:val="both"/>
        <w:rPr>
          <w:rFonts w:ascii="Arial" w:hAnsi="Arial" w:cs="Arial"/>
          <w:color w:val="000000"/>
          <w:sz w:val="18"/>
          <w:szCs w:val="18"/>
        </w:rPr>
      </w:pPr>
    </w:p>
    <w:p w14:paraId="28CB46E3" w14:textId="77777777" w:rsidR="004370B6" w:rsidRDefault="004370B6">
      <w:pPr>
        <w:spacing w:before="225" w:after="225" w:line="240" w:lineRule="auto"/>
        <w:jc w:val="both"/>
        <w:rPr>
          <w:rFonts w:ascii="Arial" w:hAnsi="Arial" w:cs="Arial"/>
          <w:color w:val="000000"/>
          <w:sz w:val="18"/>
          <w:szCs w:val="18"/>
        </w:rPr>
      </w:pPr>
    </w:p>
    <w:p w14:paraId="196B4364" w14:textId="77777777" w:rsidR="004370B6" w:rsidRDefault="004370B6">
      <w:pPr>
        <w:spacing w:before="225" w:after="225" w:line="240" w:lineRule="auto"/>
        <w:jc w:val="both"/>
        <w:rPr>
          <w:rFonts w:ascii="Arial" w:hAnsi="Arial" w:cs="Arial"/>
          <w:color w:val="000000"/>
          <w:sz w:val="18"/>
          <w:szCs w:val="18"/>
        </w:rPr>
      </w:pPr>
    </w:p>
    <w:p w14:paraId="43050D66" w14:textId="77777777" w:rsidR="004370B6" w:rsidRDefault="004370B6">
      <w:pPr>
        <w:spacing w:before="225" w:after="225" w:line="240" w:lineRule="auto"/>
        <w:jc w:val="both"/>
        <w:rPr>
          <w:rFonts w:ascii="Arial" w:hAnsi="Arial" w:cs="Arial"/>
          <w:color w:val="000000"/>
          <w:sz w:val="18"/>
          <w:szCs w:val="18"/>
        </w:rPr>
      </w:pPr>
    </w:p>
    <w:p w14:paraId="33DFD321" w14:textId="77777777" w:rsidR="004370B6" w:rsidRDefault="004370B6">
      <w:pPr>
        <w:spacing w:before="225" w:after="225" w:line="240" w:lineRule="auto"/>
        <w:jc w:val="both"/>
        <w:rPr>
          <w:rFonts w:ascii="Arial" w:hAnsi="Arial" w:cs="Arial"/>
          <w:color w:val="000000"/>
          <w:sz w:val="18"/>
          <w:szCs w:val="18"/>
        </w:rPr>
      </w:pPr>
    </w:p>
    <w:p w14:paraId="2CB360FF" w14:textId="77777777" w:rsidR="004370B6" w:rsidRDefault="004370B6">
      <w:pPr>
        <w:spacing w:before="225" w:after="225" w:line="240" w:lineRule="auto"/>
        <w:jc w:val="both"/>
        <w:rPr>
          <w:rFonts w:ascii="Arial" w:hAnsi="Arial" w:cs="Arial"/>
          <w:color w:val="000000"/>
          <w:sz w:val="18"/>
          <w:szCs w:val="18"/>
        </w:rPr>
      </w:pPr>
    </w:p>
    <w:p w14:paraId="789CDF77" w14:textId="77777777" w:rsidR="004370B6" w:rsidRDefault="004370B6">
      <w:pPr>
        <w:spacing w:before="225" w:after="225" w:line="240" w:lineRule="auto"/>
        <w:jc w:val="both"/>
        <w:rPr>
          <w:rFonts w:ascii="Arial" w:hAnsi="Arial" w:cs="Arial"/>
          <w:color w:val="000000"/>
          <w:sz w:val="18"/>
          <w:szCs w:val="18"/>
        </w:rPr>
      </w:pPr>
    </w:p>
    <w:p w14:paraId="3535C75A" w14:textId="77777777" w:rsidR="004370B6" w:rsidRDefault="004370B6">
      <w:pPr>
        <w:spacing w:before="225" w:after="225" w:line="240" w:lineRule="auto"/>
        <w:jc w:val="both"/>
        <w:rPr>
          <w:rFonts w:ascii="Arial" w:hAnsi="Arial" w:cs="Arial"/>
          <w:color w:val="000000"/>
          <w:sz w:val="18"/>
          <w:szCs w:val="18"/>
        </w:rPr>
      </w:pPr>
    </w:p>
    <w:p w14:paraId="6B2D898E" w14:textId="77777777" w:rsidR="004370B6" w:rsidRDefault="004370B6">
      <w:pPr>
        <w:spacing w:before="225" w:after="225" w:line="240" w:lineRule="auto"/>
        <w:jc w:val="both"/>
        <w:rPr>
          <w:rFonts w:ascii="Arial" w:hAnsi="Arial" w:cs="Arial"/>
          <w:color w:val="000000"/>
          <w:sz w:val="18"/>
          <w:szCs w:val="18"/>
        </w:rPr>
      </w:pPr>
    </w:p>
    <w:p w14:paraId="4D02FFD3" w14:textId="77777777" w:rsidR="004370B6" w:rsidRDefault="004370B6">
      <w:pPr>
        <w:spacing w:before="225" w:after="225" w:line="240" w:lineRule="auto"/>
        <w:jc w:val="both"/>
        <w:rPr>
          <w:rFonts w:ascii="Arial" w:hAnsi="Arial" w:cs="Arial"/>
          <w:color w:val="000000"/>
          <w:sz w:val="18"/>
          <w:szCs w:val="18"/>
        </w:rPr>
      </w:pPr>
    </w:p>
    <w:p w14:paraId="699E0410" w14:textId="77777777" w:rsidR="0026773E" w:rsidRDefault="00D92DBE">
      <w:pPr>
        <w:spacing w:before="225" w:after="225" w:line="240" w:lineRule="auto"/>
        <w:jc w:val="both"/>
      </w:pPr>
      <w:r>
        <w:rPr>
          <w:rFonts w:ascii="Arial" w:hAnsi="Arial" w:cs="Arial"/>
          <w:color w:val="000000"/>
          <w:sz w:val="18"/>
          <w:szCs w:val="18"/>
        </w:rPr>
        <w:t> </w:t>
      </w:r>
    </w:p>
    <w:p w14:paraId="6E0ECE53" w14:textId="77777777" w:rsidR="0026773E" w:rsidRDefault="00D92DBE">
      <w:pPr>
        <w:spacing w:before="225" w:after="225" w:line="240" w:lineRule="auto"/>
        <w:jc w:val="both"/>
      </w:pPr>
      <w:r>
        <w:rPr>
          <w:rFonts w:ascii="Arial" w:hAnsi="Arial" w:cs="Arial"/>
          <w:color w:val="000000"/>
          <w:sz w:val="18"/>
          <w:szCs w:val="18"/>
        </w:rPr>
        <w:t> </w:t>
      </w:r>
    </w:p>
    <w:p w14:paraId="490E314D" w14:textId="04D0EA23" w:rsidR="00D92DBE" w:rsidRPr="00590863" w:rsidRDefault="00D92DBE" w:rsidP="00D92DBE">
      <w:pPr>
        <w:spacing w:after="0"/>
        <w:jc w:val="right"/>
        <w:rPr>
          <w:rFonts w:ascii="Arial" w:hAnsi="Arial" w:cs="Arial"/>
          <w:sz w:val="18"/>
          <w:szCs w:val="18"/>
        </w:rPr>
      </w:pPr>
      <w:r w:rsidRPr="00590863">
        <w:rPr>
          <w:rFonts w:ascii="Arial" w:hAnsi="Arial" w:cs="Arial"/>
          <w:sz w:val="18"/>
          <w:szCs w:val="18"/>
        </w:rPr>
        <w:lastRenderedPageBreak/>
        <w:t>Obrazec št: 1</w:t>
      </w:r>
      <w:r w:rsidR="004370B6">
        <w:rPr>
          <w:rFonts w:ascii="Arial" w:hAnsi="Arial" w:cs="Arial"/>
          <w:sz w:val="18"/>
          <w:szCs w:val="18"/>
        </w:rPr>
        <w:t>2</w:t>
      </w:r>
    </w:p>
    <w:p w14:paraId="40862739" w14:textId="77777777" w:rsidR="00D92DBE" w:rsidRPr="00252358" w:rsidRDefault="00D92DBE" w:rsidP="00D92DBE"/>
    <w:p w14:paraId="759B7DC9" w14:textId="77777777" w:rsidR="00D92DBE" w:rsidRDefault="00D92DBE" w:rsidP="00D92D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Zahteve za dosego ciljev Uredbe o zelenem javnem naročanju</w:t>
      </w:r>
    </w:p>
    <w:p w14:paraId="69357E2E" w14:textId="77777777" w:rsidR="00D92DBE" w:rsidRDefault="00D92DBE" w:rsidP="00D92DBE">
      <w:pPr>
        <w:spacing w:after="120"/>
        <w:rPr>
          <w:rFonts w:ascii="Arial" w:hAnsi="Arial" w:cs="Arial"/>
        </w:rPr>
      </w:pPr>
    </w:p>
    <w:p w14:paraId="443695C9" w14:textId="2EA325E6" w:rsidR="0026773E" w:rsidRDefault="00D92DBE">
      <w:pPr>
        <w:spacing w:before="225" w:after="225" w:line="240" w:lineRule="auto"/>
        <w:jc w:val="both"/>
      </w:pPr>
      <w:r>
        <w:rPr>
          <w:rFonts w:ascii="Arial" w:hAnsi="Arial" w:cs="Arial"/>
          <w:b/>
          <w:bCs/>
          <w:color w:val="000000"/>
          <w:sz w:val="18"/>
          <w:szCs w:val="18"/>
        </w:rPr>
        <w:t>V zvezi z javnim naročilom</w:t>
      </w:r>
      <w:r w:rsidR="004370B6">
        <w:rPr>
          <w:rFonts w:ascii="Arial" w:hAnsi="Arial" w:cs="Arial"/>
          <w:b/>
          <w:bCs/>
          <w:color w:val="000000"/>
          <w:sz w:val="18"/>
          <w:szCs w:val="18"/>
        </w:rPr>
        <w:t xml:space="preserve"> »</w:t>
      </w:r>
      <w:r w:rsidR="004370B6" w:rsidRPr="004370B6">
        <w:rPr>
          <w:rFonts w:ascii="Arial" w:hAnsi="Arial" w:cs="Arial"/>
          <w:b/>
          <w:bCs/>
          <w:color w:val="000000"/>
          <w:sz w:val="18"/>
          <w:szCs w:val="18"/>
        </w:rPr>
        <w:t>IZDELAVA  PROJEKTNE IN INVESTICIJSKE DOKUMENTACIJE S PROJEKTANTSKIM NADZOROM, IZVEDBA GOI DEL IN DOBAVA OPREME ZA PROJEKT: »UREDITEV VEČNAMENSKE OPERACIJSKE DVORANE OP7«</w:t>
      </w:r>
      <w:r>
        <w:rPr>
          <w:rFonts w:ascii="Arial" w:hAnsi="Arial" w:cs="Arial"/>
          <w:b/>
          <w:bCs/>
          <w:color w:val="000000"/>
          <w:sz w:val="18"/>
          <w:szCs w:val="18"/>
        </w:rPr>
        <w:t xml:space="preserve">, katerega predmet je izdelava projektne dokumentacije  in izvedba GOI del, izjavljamo, da bomo pri izvedbi predmeta javnega naročila upoštevali </w:t>
      </w:r>
      <w:proofErr w:type="spellStart"/>
      <w:r>
        <w:rPr>
          <w:rFonts w:ascii="Arial" w:hAnsi="Arial" w:cs="Arial"/>
          <w:b/>
          <w:bCs/>
          <w:color w:val="000000"/>
          <w:sz w:val="18"/>
          <w:szCs w:val="18"/>
        </w:rPr>
        <w:t>okoljske</w:t>
      </w:r>
      <w:proofErr w:type="spellEnd"/>
      <w:r>
        <w:rPr>
          <w:rFonts w:ascii="Arial" w:hAnsi="Arial" w:cs="Arial"/>
          <w:b/>
          <w:bCs/>
          <w:color w:val="000000"/>
          <w:sz w:val="18"/>
          <w:szCs w:val="18"/>
        </w:rPr>
        <w:t xml:space="preserve"> zahteve iz Uredbe o zelenem javnem naročanju (Uradni list RS, št. 51/17 in 64/19), ki se nanašajo na predmet naročila.</w:t>
      </w:r>
    </w:p>
    <w:p w14:paraId="7D1D0925" w14:textId="77777777" w:rsidR="0026773E" w:rsidRDefault="00D92DBE">
      <w:pPr>
        <w:spacing w:before="225" w:after="225" w:line="240" w:lineRule="auto"/>
        <w:jc w:val="both"/>
      </w:pPr>
      <w:r>
        <w:rPr>
          <w:rFonts w:ascii="Arial" w:hAnsi="Arial" w:cs="Arial"/>
          <w:color w:val="000000"/>
          <w:sz w:val="18"/>
          <w:szCs w:val="18"/>
        </w:rPr>
        <w:t> </w:t>
      </w:r>
    </w:p>
    <w:p w14:paraId="5DF4DB6F" w14:textId="77777777" w:rsidR="0026773E" w:rsidRDefault="00D92DBE">
      <w:pPr>
        <w:spacing w:before="225" w:after="225" w:line="240" w:lineRule="auto"/>
        <w:jc w:val="both"/>
      </w:pPr>
      <w:r>
        <w:rPr>
          <w:rFonts w:ascii="Arial" w:hAnsi="Arial" w:cs="Arial"/>
          <w:b/>
          <w:bCs/>
          <w:color w:val="000000"/>
          <w:sz w:val="18"/>
          <w:szCs w:val="18"/>
        </w:rPr>
        <w:t>Najkasneje pred pričetkom del oziroma vgradnjo blaga oziroma ob njegovi dobavi bomo naročniku predložili tudi dokazila, ki so zahtevana z Uredbo o zelenem javnem naročanju za posamezne vrste del in blaga, ki je predmet naročila.</w:t>
      </w:r>
    </w:p>
    <w:p w14:paraId="15930911" w14:textId="77777777" w:rsidR="0026773E" w:rsidRDefault="00D92DBE">
      <w:pPr>
        <w:spacing w:before="225" w:after="225" w:line="240" w:lineRule="auto"/>
        <w:jc w:val="both"/>
      </w:pPr>
      <w:r>
        <w:rPr>
          <w:rFonts w:ascii="Arial" w:hAnsi="Arial" w:cs="Arial"/>
          <w:color w:val="000000"/>
          <w:sz w:val="18"/>
          <w:szCs w:val="18"/>
        </w:rPr>
        <w:t> </w:t>
      </w:r>
    </w:p>
    <w:p w14:paraId="44CF9F8D" w14:textId="77777777" w:rsidR="0026773E" w:rsidRDefault="00D92DBE">
      <w:pPr>
        <w:spacing w:before="225" w:after="225" w:line="240" w:lineRule="auto"/>
        <w:jc w:val="both"/>
      </w:pPr>
      <w:r>
        <w:rPr>
          <w:rFonts w:ascii="Arial" w:hAnsi="Arial" w:cs="Arial"/>
          <w:color w:val="000000"/>
          <w:sz w:val="18"/>
          <w:szCs w:val="18"/>
        </w:rPr>
        <w:t> </w:t>
      </w:r>
    </w:p>
    <w:p w14:paraId="6C28BDE9" w14:textId="77777777" w:rsidR="0026773E" w:rsidRDefault="00D92DBE">
      <w:pPr>
        <w:spacing w:before="225" w:after="225" w:line="240" w:lineRule="auto"/>
        <w:jc w:val="both"/>
      </w:pPr>
      <w:r>
        <w:rPr>
          <w:rFonts w:ascii="Arial" w:hAnsi="Arial" w:cs="Arial"/>
          <w:color w:val="000000"/>
          <w:sz w:val="18"/>
          <w:szCs w:val="18"/>
        </w:rPr>
        <w:t>Datum: _______________</w:t>
      </w:r>
    </w:p>
    <w:p w14:paraId="720A7DBE" w14:textId="77777777" w:rsidR="0026773E" w:rsidRDefault="00D92DBE">
      <w:pPr>
        <w:spacing w:before="225" w:after="225" w:line="240" w:lineRule="auto"/>
        <w:jc w:val="both"/>
      </w:pPr>
      <w:r>
        <w:rPr>
          <w:rFonts w:ascii="Arial" w:hAnsi="Arial" w:cs="Arial"/>
          <w:color w:val="000000"/>
          <w:sz w:val="18"/>
          <w:szCs w:val="18"/>
        </w:rPr>
        <w:t>Podpis zakonitega zastopnika gospodarskega subjekta in žig: _______________________________</w:t>
      </w:r>
    </w:p>
    <w:p w14:paraId="1786C3A8" w14:textId="77777777" w:rsidR="0026773E" w:rsidRDefault="00D92DBE">
      <w:pPr>
        <w:spacing w:before="225" w:after="225" w:line="240" w:lineRule="auto"/>
        <w:jc w:val="both"/>
      </w:pPr>
      <w:r>
        <w:rPr>
          <w:rFonts w:ascii="Arial" w:hAnsi="Arial" w:cs="Arial"/>
          <w:color w:val="000000"/>
          <w:sz w:val="18"/>
          <w:szCs w:val="18"/>
        </w:rPr>
        <w:t xml:space="preserve">Gospodarski subjekti v JN so ponudnik, partner in vsi podizvajalci zato mora ponudnik v ponudbi predložiti dokazilo (Izjava gospodarskega subjekta o izpolnjevanju temeljnih </w:t>
      </w:r>
      <w:proofErr w:type="spellStart"/>
      <w:r>
        <w:rPr>
          <w:rFonts w:ascii="Arial" w:hAnsi="Arial" w:cs="Arial"/>
          <w:color w:val="000000"/>
          <w:sz w:val="18"/>
          <w:szCs w:val="18"/>
        </w:rPr>
        <w:t>okoljskih</w:t>
      </w:r>
      <w:proofErr w:type="spellEnd"/>
      <w:r>
        <w:rPr>
          <w:rFonts w:ascii="Arial" w:hAnsi="Arial" w:cs="Arial"/>
          <w:color w:val="000000"/>
          <w:sz w:val="18"/>
          <w:szCs w:val="18"/>
        </w:rPr>
        <w:t xml:space="preserve"> zahtev) za vsak sodelujoči gospodarski subjekt! </w:t>
      </w:r>
    </w:p>
    <w:p w14:paraId="280CD195" w14:textId="77777777" w:rsidR="0026773E" w:rsidRDefault="0026773E">
      <w:pPr>
        <w:sectPr w:rsidR="0026773E" w:rsidSect="00D92DBE">
          <w:footerReference w:type="default" r:id="rId20"/>
          <w:pgSz w:w="11906" w:h="16838"/>
          <w:pgMar w:top="1418" w:right="1418" w:bottom="1418" w:left="1418" w:header="567" w:footer="596" w:gutter="0"/>
          <w:cols w:space="708"/>
          <w:docGrid w:linePitch="360"/>
        </w:sectPr>
      </w:pPr>
    </w:p>
    <w:p w14:paraId="0ED11AE5" w14:textId="42114CCA" w:rsidR="00D92DBE" w:rsidRPr="00590863" w:rsidRDefault="00D92DBE" w:rsidP="00D92DBE">
      <w:pPr>
        <w:spacing w:after="0"/>
        <w:jc w:val="right"/>
        <w:rPr>
          <w:rFonts w:ascii="Arial" w:hAnsi="Arial" w:cs="Arial"/>
          <w:sz w:val="18"/>
          <w:szCs w:val="18"/>
        </w:rPr>
      </w:pPr>
      <w:r w:rsidRPr="00590863">
        <w:rPr>
          <w:rFonts w:ascii="Arial" w:hAnsi="Arial" w:cs="Arial"/>
          <w:sz w:val="18"/>
          <w:szCs w:val="18"/>
        </w:rPr>
        <w:lastRenderedPageBreak/>
        <w:t>Obrazec št: 1</w:t>
      </w:r>
      <w:r w:rsidR="004370B6">
        <w:rPr>
          <w:rFonts w:ascii="Arial" w:hAnsi="Arial" w:cs="Arial"/>
          <w:sz w:val="18"/>
          <w:szCs w:val="18"/>
        </w:rPr>
        <w:t>3</w:t>
      </w:r>
    </w:p>
    <w:p w14:paraId="07018DE6" w14:textId="77777777" w:rsidR="00D92DBE" w:rsidRPr="00252358" w:rsidRDefault="00D92DBE" w:rsidP="00D92DBE"/>
    <w:p w14:paraId="61AD67B3" w14:textId="77777777" w:rsidR="00D92DBE" w:rsidRDefault="00D92DBE" w:rsidP="00D92D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5470323D" w14:textId="77777777" w:rsidR="00D92DBE" w:rsidRDefault="00D92DBE" w:rsidP="00D92DBE">
      <w:pPr>
        <w:spacing w:after="120"/>
        <w:rPr>
          <w:rFonts w:ascii="Arial" w:hAnsi="Arial" w:cs="Arial"/>
        </w:rPr>
      </w:pPr>
    </w:p>
    <w:p w14:paraId="6F4443CC" w14:textId="77777777" w:rsidR="0026773E" w:rsidRDefault="00D92DBE">
      <w:pPr>
        <w:spacing w:before="225" w:after="225" w:line="240" w:lineRule="auto"/>
        <w:jc w:val="both"/>
      </w:pPr>
      <w:r>
        <w:rPr>
          <w:rFonts w:ascii="Arial" w:hAnsi="Arial" w:cs="Arial"/>
          <w:i/>
          <w:iCs/>
          <w:color w:val="000000"/>
          <w:sz w:val="18"/>
          <w:szCs w:val="18"/>
        </w:rPr>
        <w:t>Glava s podatki o garantu (zavarovalnici/banki) ali SWIFT ključ</w:t>
      </w:r>
    </w:p>
    <w:p w14:paraId="28E9C9B2" w14:textId="77777777" w:rsidR="0026773E" w:rsidRDefault="00D92DBE">
      <w:pPr>
        <w:spacing w:before="225" w:after="225" w:line="240" w:lineRule="auto"/>
        <w:jc w:val="both"/>
      </w:pPr>
      <w:r>
        <w:rPr>
          <w:rFonts w:ascii="Arial" w:hAnsi="Arial" w:cs="Arial"/>
          <w:color w:val="000000"/>
          <w:sz w:val="18"/>
          <w:szCs w:val="18"/>
        </w:rPr>
        <w:t>Za: SPLOŠNA BOLNIŠNICA NOVO MESTO, Šmihelska cesta 1, 8000 Novo mesto</w:t>
      </w:r>
    </w:p>
    <w:p w14:paraId="2BEB6A63" w14:textId="77777777" w:rsidR="0026773E" w:rsidRDefault="00D92DBE">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015D1EB4" w14:textId="77777777" w:rsidR="0026773E" w:rsidRDefault="00D92DBE">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6C6F7E7C" w14:textId="77777777" w:rsidR="0026773E" w:rsidRDefault="00D92DBE">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0C544380" w14:textId="77777777" w:rsidR="0026773E" w:rsidRDefault="00D92DBE">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17AE4C76" w14:textId="77777777" w:rsidR="0026773E" w:rsidRDefault="00D92DBE">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14B7FEDF" w14:textId="77777777" w:rsidR="0026773E" w:rsidRDefault="00D92DBE">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71B966BC" w14:textId="20E5F945" w:rsidR="0026773E" w:rsidRDefault="00D92DBE">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4370B6" w:rsidRPr="004370B6">
        <w:rPr>
          <w:rFonts w:ascii="Arial" w:hAnsi="Arial" w:cs="Arial"/>
          <w:b/>
          <w:bCs/>
          <w:color w:val="000000"/>
          <w:sz w:val="18"/>
          <w:szCs w:val="18"/>
        </w:rPr>
        <w:t>IZDELAVA  PROJEKTNE IN INVESTICIJSKE DOKUMENTACIJE S PROJEKTANTSKIM NADZOROM, IZVEDBA GOI DEL IN DOBAVA OPREME ZA PROJEKT: »UREDITEV VEČNAMENSKE OPERACIJSKE DVORANE OP7«</w:t>
      </w:r>
    </w:p>
    <w:p w14:paraId="70A71D33" w14:textId="77777777" w:rsidR="0026773E" w:rsidRDefault="00D92DBE">
      <w:pPr>
        <w:spacing w:before="225" w:after="225" w:line="240" w:lineRule="auto"/>
        <w:jc w:val="both"/>
      </w:pPr>
      <w:r>
        <w:rPr>
          <w:rFonts w:ascii="Arial" w:hAnsi="Arial" w:cs="Arial"/>
          <w:b/>
          <w:bCs/>
          <w:color w:val="000000"/>
          <w:sz w:val="18"/>
          <w:szCs w:val="18"/>
        </w:rPr>
        <w:t>ZNESEK IN VALUTA: 10 % pogodbene vrednosti z DDV</w:t>
      </w:r>
    </w:p>
    <w:p w14:paraId="561824BD" w14:textId="77777777" w:rsidR="0026773E" w:rsidRDefault="00D92DBE">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7464032" w14:textId="77777777" w:rsidR="0026773E" w:rsidRDefault="00D92DBE">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5D19C0B0" w14:textId="77777777" w:rsidR="0026773E" w:rsidRDefault="00D92DBE">
      <w:pPr>
        <w:spacing w:before="225" w:after="225" w:line="240" w:lineRule="auto"/>
        <w:jc w:val="both"/>
      </w:pPr>
      <w:r>
        <w:rPr>
          <w:rFonts w:ascii="Arial" w:hAnsi="Arial" w:cs="Arial"/>
          <w:color w:val="000000"/>
          <w:sz w:val="18"/>
          <w:szCs w:val="18"/>
        </w:rPr>
        <w:t>2. Kopija garancije št. ______________</w:t>
      </w:r>
    </w:p>
    <w:p w14:paraId="400209F6" w14:textId="77777777" w:rsidR="0026773E" w:rsidRDefault="00D92DBE">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2944FD08" w14:textId="77777777" w:rsidR="0026773E" w:rsidRDefault="00D92DBE">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56ABED81" w14:textId="77777777" w:rsidR="0026773E" w:rsidRDefault="00D92DBE">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1CC34049" w14:textId="77777777" w:rsidR="0026773E" w:rsidRDefault="00D92DBE">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098602DF" w14:textId="77777777" w:rsidR="0026773E" w:rsidRDefault="00D92DBE">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7528CA06" w14:textId="77777777" w:rsidR="0026773E" w:rsidRDefault="00D92DBE">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8DB3E0B" w14:textId="77777777" w:rsidR="0026773E" w:rsidRDefault="00D92DBE">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4DE7FB32" w14:textId="77777777" w:rsidR="0026773E" w:rsidRDefault="00D92DBE">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579C86C7" w14:textId="77777777" w:rsidR="0026773E" w:rsidRDefault="00D92DBE">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2AEB636D" w14:textId="77777777" w:rsidR="0026773E" w:rsidRDefault="00D92DBE">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6773E" w14:paraId="062D6769" w14:textId="77777777">
        <w:tc>
          <w:tcPr>
            <w:tcW w:w="4080" w:type="dxa"/>
            <w:tcMar>
              <w:top w:w="75" w:type="dxa"/>
              <w:bottom w:w="75" w:type="dxa"/>
            </w:tcMar>
            <w:vAlign w:val="center"/>
          </w:tcPr>
          <w:p w14:paraId="23520BFD" w14:textId="77777777" w:rsidR="0026773E" w:rsidRDefault="00D92DBE">
            <w:r>
              <w:rPr>
                <w:rFonts w:ascii="Arial" w:hAnsi="Arial" w:cs="Arial"/>
                <w:color w:val="000000"/>
                <w:position w:val="-2"/>
                <w:sz w:val="18"/>
                <w:szCs w:val="18"/>
              </w:rPr>
              <w:t> </w:t>
            </w:r>
          </w:p>
        </w:tc>
        <w:tc>
          <w:tcPr>
            <w:tcW w:w="0" w:type="auto"/>
            <w:tcMar>
              <w:top w:w="75" w:type="dxa"/>
              <w:bottom w:w="75" w:type="dxa"/>
            </w:tcMar>
            <w:vAlign w:val="center"/>
          </w:tcPr>
          <w:p w14:paraId="1DA2B604" w14:textId="77777777" w:rsidR="0026773E" w:rsidRDefault="00D92DBE">
            <w:pPr>
              <w:jc w:val="center"/>
            </w:pPr>
            <w:r>
              <w:rPr>
                <w:rFonts w:ascii="Arial" w:hAnsi="Arial" w:cs="Arial"/>
                <w:color w:val="000000"/>
                <w:position w:val="-2"/>
                <w:sz w:val="18"/>
                <w:szCs w:val="18"/>
              </w:rPr>
              <w:t>Garant</w:t>
            </w:r>
          </w:p>
        </w:tc>
      </w:tr>
      <w:tr w:rsidR="0026773E" w14:paraId="5EA6D2A8" w14:textId="77777777">
        <w:tc>
          <w:tcPr>
            <w:tcW w:w="4080" w:type="dxa"/>
            <w:tcMar>
              <w:top w:w="75" w:type="dxa"/>
              <w:bottom w:w="75" w:type="dxa"/>
            </w:tcMar>
            <w:vAlign w:val="center"/>
          </w:tcPr>
          <w:p w14:paraId="16E4E437" w14:textId="77777777" w:rsidR="0026773E" w:rsidRDefault="00D92DBE">
            <w:r>
              <w:rPr>
                <w:rFonts w:ascii="Arial" w:hAnsi="Arial" w:cs="Arial"/>
                <w:color w:val="000000"/>
                <w:position w:val="-2"/>
                <w:sz w:val="18"/>
                <w:szCs w:val="18"/>
              </w:rPr>
              <w:t> </w:t>
            </w:r>
          </w:p>
        </w:tc>
        <w:tc>
          <w:tcPr>
            <w:tcW w:w="0" w:type="auto"/>
            <w:tcMar>
              <w:top w:w="75" w:type="dxa"/>
              <w:bottom w:w="75" w:type="dxa"/>
            </w:tcMar>
            <w:vAlign w:val="center"/>
          </w:tcPr>
          <w:p w14:paraId="6613C6E1" w14:textId="77777777" w:rsidR="0026773E" w:rsidRDefault="0026773E"/>
          <w:p w14:paraId="1FC188B9" w14:textId="77777777" w:rsidR="0026773E" w:rsidRDefault="00D92DBE">
            <w:pPr>
              <w:jc w:val="center"/>
            </w:pPr>
            <w:r>
              <w:rPr>
                <w:rFonts w:ascii="Arial" w:hAnsi="Arial" w:cs="Arial"/>
                <w:color w:val="A9A9A9"/>
                <w:position w:val="-2"/>
                <w:sz w:val="18"/>
                <w:szCs w:val="18"/>
              </w:rPr>
              <w:t>(žig in podpis)</w:t>
            </w:r>
          </w:p>
        </w:tc>
      </w:tr>
    </w:tbl>
    <w:p w14:paraId="40EC72BD" w14:textId="77777777" w:rsidR="0026773E" w:rsidRDefault="00D92DBE">
      <w:pPr>
        <w:spacing w:before="225" w:after="225" w:line="240" w:lineRule="auto"/>
        <w:jc w:val="both"/>
      </w:pPr>
      <w:r>
        <w:rPr>
          <w:rFonts w:ascii="Arial" w:hAnsi="Arial" w:cs="Arial"/>
          <w:color w:val="000000"/>
          <w:sz w:val="18"/>
          <w:szCs w:val="18"/>
        </w:rPr>
        <w:t> </w:t>
      </w:r>
    </w:p>
    <w:p w14:paraId="49FA923A" w14:textId="77777777" w:rsidR="0026773E" w:rsidRDefault="00D92DBE">
      <w:pPr>
        <w:spacing w:before="225" w:after="225" w:line="240" w:lineRule="auto"/>
        <w:jc w:val="both"/>
      </w:pPr>
      <w:r>
        <w:rPr>
          <w:rFonts w:ascii="Arial" w:hAnsi="Arial" w:cs="Arial"/>
          <w:color w:val="000000"/>
          <w:sz w:val="18"/>
          <w:szCs w:val="18"/>
        </w:rPr>
        <w:t> </w:t>
      </w:r>
    </w:p>
    <w:p w14:paraId="2CC8A58B" w14:textId="77777777" w:rsidR="0026773E" w:rsidRDefault="0026773E">
      <w:pPr>
        <w:sectPr w:rsidR="0026773E" w:rsidSect="00D92DBE">
          <w:footerReference w:type="default" r:id="rId21"/>
          <w:pgSz w:w="11906" w:h="16838"/>
          <w:pgMar w:top="1418" w:right="1418" w:bottom="1418" w:left="1418" w:header="567" w:footer="596" w:gutter="0"/>
          <w:cols w:space="708"/>
          <w:docGrid w:linePitch="360"/>
        </w:sectPr>
      </w:pPr>
    </w:p>
    <w:p w14:paraId="2883A39C" w14:textId="39048BA3" w:rsidR="00D92DBE" w:rsidRPr="00590863" w:rsidRDefault="00D92DBE" w:rsidP="00D92DBE">
      <w:pPr>
        <w:spacing w:after="0"/>
        <w:jc w:val="right"/>
        <w:rPr>
          <w:rFonts w:ascii="Arial" w:hAnsi="Arial" w:cs="Arial"/>
          <w:sz w:val="18"/>
          <w:szCs w:val="18"/>
        </w:rPr>
      </w:pPr>
      <w:r w:rsidRPr="00590863">
        <w:rPr>
          <w:rFonts w:ascii="Arial" w:hAnsi="Arial" w:cs="Arial"/>
          <w:sz w:val="18"/>
          <w:szCs w:val="18"/>
        </w:rPr>
        <w:lastRenderedPageBreak/>
        <w:t>Obrazec št: 1</w:t>
      </w:r>
      <w:r w:rsidR="004370B6">
        <w:rPr>
          <w:rFonts w:ascii="Arial" w:hAnsi="Arial" w:cs="Arial"/>
          <w:sz w:val="18"/>
          <w:szCs w:val="18"/>
        </w:rPr>
        <w:t>4</w:t>
      </w:r>
    </w:p>
    <w:p w14:paraId="5D28508A" w14:textId="77777777" w:rsidR="00D92DBE" w:rsidRPr="00252358" w:rsidRDefault="00D92DBE" w:rsidP="00D92DBE"/>
    <w:p w14:paraId="6EA6B92A" w14:textId="77777777" w:rsidR="00D92DBE" w:rsidRDefault="00D92DBE" w:rsidP="00D92D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0D1A63D7" w14:textId="77777777" w:rsidR="00D92DBE" w:rsidRDefault="00D92DBE" w:rsidP="00D92DBE">
      <w:pPr>
        <w:spacing w:after="120"/>
        <w:rPr>
          <w:rFonts w:ascii="Arial" w:hAnsi="Arial" w:cs="Arial"/>
        </w:rPr>
      </w:pPr>
    </w:p>
    <w:p w14:paraId="4874F204" w14:textId="77777777" w:rsidR="0026773E" w:rsidRDefault="00D92DBE">
      <w:pPr>
        <w:spacing w:before="225" w:after="225" w:line="240" w:lineRule="auto"/>
        <w:jc w:val="both"/>
      </w:pPr>
      <w:r>
        <w:rPr>
          <w:rFonts w:ascii="Arial" w:hAnsi="Arial" w:cs="Arial"/>
          <w:i/>
          <w:iCs/>
          <w:color w:val="000000"/>
          <w:sz w:val="18"/>
          <w:szCs w:val="18"/>
        </w:rPr>
        <w:t>Glava s podatki o garantu (zavarovalnici/banki) ali SWIFT ključ</w:t>
      </w:r>
    </w:p>
    <w:p w14:paraId="49756529" w14:textId="77777777" w:rsidR="0026773E" w:rsidRDefault="00D92DBE">
      <w:pPr>
        <w:spacing w:before="225" w:after="225" w:line="240" w:lineRule="auto"/>
        <w:jc w:val="both"/>
      </w:pPr>
      <w:r>
        <w:rPr>
          <w:rFonts w:ascii="Arial" w:hAnsi="Arial" w:cs="Arial"/>
          <w:color w:val="000000"/>
          <w:sz w:val="18"/>
          <w:szCs w:val="18"/>
        </w:rPr>
        <w:t>Za: SPLOŠNA BOLNIŠNICA NOVO MESTO, Šmihelska cesta 1, 8000 Novo mesto</w:t>
      </w:r>
    </w:p>
    <w:p w14:paraId="37B6AA57" w14:textId="77777777" w:rsidR="0026773E" w:rsidRDefault="00D92DBE">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75B19A47" w14:textId="77777777" w:rsidR="0026773E" w:rsidRDefault="00D92DBE">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39788B5B" w14:textId="77777777" w:rsidR="0026773E" w:rsidRDefault="00D92DBE">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6086FBBF" w14:textId="77777777" w:rsidR="0026773E" w:rsidRDefault="00D92DBE">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3574B87C" w14:textId="77777777" w:rsidR="0026773E" w:rsidRDefault="00D92DBE">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59D64EAD" w14:textId="77777777" w:rsidR="0026773E" w:rsidRDefault="00D92DBE">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SPLOŠNA BOLNIŠNICA NOVO MESTO, Šmihelska cesta 1, 8000 Novo mesto,</w:t>
      </w:r>
    </w:p>
    <w:p w14:paraId="0D9536B1" w14:textId="0A478C80" w:rsidR="0026773E" w:rsidRDefault="00D92DBE">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4370B6" w:rsidRPr="004370B6">
        <w:rPr>
          <w:rFonts w:ascii="Arial" w:hAnsi="Arial" w:cs="Arial"/>
          <w:b/>
          <w:bCs/>
          <w:color w:val="000000"/>
          <w:sz w:val="18"/>
          <w:szCs w:val="18"/>
        </w:rPr>
        <w:t>IZDELAVA  PROJEKTNE IN INVESTICIJSKE DOKUMENTACIJE S PROJEKTANTSKIM NADZOROM, IZVEDBA GOI DEL IN DOBAVA OPREME ZA PROJEKT: »UREDITEV VEČNAMENSKE OPERACIJSKE DVORANE OP7«</w:t>
      </w:r>
    </w:p>
    <w:p w14:paraId="305FD0BC" w14:textId="77777777" w:rsidR="0026773E" w:rsidRDefault="00D92DBE">
      <w:pPr>
        <w:spacing w:before="225" w:after="225" w:line="240" w:lineRule="auto"/>
        <w:jc w:val="both"/>
      </w:pPr>
      <w:r>
        <w:rPr>
          <w:rFonts w:ascii="Arial" w:hAnsi="Arial" w:cs="Arial"/>
          <w:b/>
          <w:bCs/>
          <w:color w:val="000000"/>
          <w:sz w:val="18"/>
          <w:szCs w:val="18"/>
        </w:rPr>
        <w:t>ZNESEK IN VALUTA: 5% pogodbene vrednosti z DDV</w:t>
      </w:r>
    </w:p>
    <w:p w14:paraId="66D78B1F" w14:textId="77777777" w:rsidR="0026773E" w:rsidRDefault="00D92DBE">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6010165" w14:textId="77777777" w:rsidR="0026773E" w:rsidRDefault="00D92DBE">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1F9F776E" w14:textId="77777777" w:rsidR="0026773E" w:rsidRDefault="00D92DBE">
      <w:pPr>
        <w:spacing w:before="225" w:after="225" w:line="240" w:lineRule="auto"/>
        <w:jc w:val="both"/>
      </w:pPr>
      <w:r>
        <w:rPr>
          <w:rFonts w:ascii="Arial" w:hAnsi="Arial" w:cs="Arial"/>
          <w:color w:val="000000"/>
          <w:sz w:val="18"/>
          <w:szCs w:val="18"/>
        </w:rPr>
        <w:t>2. Kopija garancije št. ______________</w:t>
      </w:r>
    </w:p>
    <w:p w14:paraId="43B574A1" w14:textId="77777777" w:rsidR="0026773E" w:rsidRDefault="00D92DBE">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23480AC6" w14:textId="77777777" w:rsidR="0026773E" w:rsidRDefault="00D92DBE">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1DD20FF2" w14:textId="77777777" w:rsidR="0026773E" w:rsidRDefault="00D92DBE">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1EBA6B5E" w14:textId="77777777" w:rsidR="0026773E" w:rsidRDefault="00D92DBE">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70B5AE51" w14:textId="77777777" w:rsidR="0026773E" w:rsidRDefault="00D92DBE">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04ED49F9" w14:textId="77777777" w:rsidR="0026773E" w:rsidRDefault="00D92DBE">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E3B8257" w14:textId="77777777" w:rsidR="0026773E" w:rsidRDefault="00D92DBE">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6C0415E0" w14:textId="77777777" w:rsidR="0026773E" w:rsidRDefault="00D92DBE">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73C81D25" w14:textId="77777777" w:rsidR="0026773E" w:rsidRDefault="00D92DBE">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5F130E7F" w14:textId="77777777" w:rsidR="0026773E" w:rsidRDefault="00D92DBE">
      <w:pPr>
        <w:spacing w:before="225" w:after="225" w:line="240" w:lineRule="auto"/>
        <w:jc w:val="both"/>
      </w:pPr>
      <w:r>
        <w:rPr>
          <w:rFonts w:ascii="Arial" w:hAnsi="Arial" w:cs="Arial"/>
          <w:color w:val="000000"/>
          <w:sz w:val="18"/>
          <w:szCs w:val="18"/>
        </w:rPr>
        <w:t> </w:t>
      </w:r>
    </w:p>
    <w:p w14:paraId="79201A4A" w14:textId="77777777" w:rsidR="0026773E" w:rsidRDefault="00D92DBE">
      <w:pPr>
        <w:spacing w:before="225" w:after="225" w:line="240" w:lineRule="auto"/>
        <w:jc w:val="both"/>
      </w:pPr>
      <w:r>
        <w:rPr>
          <w:rFonts w:ascii="Arial" w:hAnsi="Arial" w:cs="Arial"/>
          <w:color w:val="000000"/>
          <w:sz w:val="18"/>
          <w:szCs w:val="18"/>
        </w:rPr>
        <w:t> </w:t>
      </w:r>
    </w:p>
    <w:p w14:paraId="5F9D8842" w14:textId="77777777" w:rsidR="0026773E" w:rsidRDefault="00D92DBE">
      <w:pPr>
        <w:spacing w:before="225" w:after="225" w:line="240" w:lineRule="auto"/>
        <w:jc w:val="both"/>
      </w:pPr>
      <w:r>
        <w:rPr>
          <w:rFonts w:ascii="Arial" w:hAnsi="Arial" w:cs="Arial"/>
          <w:color w:val="000000"/>
          <w:sz w:val="18"/>
          <w:szCs w:val="18"/>
        </w:rPr>
        <w:t> </w:t>
      </w:r>
    </w:p>
    <w:p w14:paraId="39814416" w14:textId="77777777" w:rsidR="0026773E" w:rsidRDefault="00D92DB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6773E" w14:paraId="06EFD29B" w14:textId="77777777">
        <w:tc>
          <w:tcPr>
            <w:tcW w:w="2500" w:type="pct"/>
            <w:tcMar>
              <w:top w:w="75" w:type="dxa"/>
              <w:bottom w:w="75" w:type="dxa"/>
            </w:tcMar>
            <w:vAlign w:val="center"/>
          </w:tcPr>
          <w:p w14:paraId="2F1DE05A" w14:textId="77777777" w:rsidR="0026773E" w:rsidRDefault="00D92DBE">
            <w:r>
              <w:rPr>
                <w:rFonts w:ascii="Arial" w:hAnsi="Arial" w:cs="Arial"/>
                <w:color w:val="000000"/>
                <w:position w:val="-2"/>
                <w:sz w:val="18"/>
                <w:szCs w:val="18"/>
              </w:rPr>
              <w:t> </w:t>
            </w:r>
          </w:p>
        </w:tc>
        <w:tc>
          <w:tcPr>
            <w:tcW w:w="0" w:type="auto"/>
            <w:tcMar>
              <w:top w:w="75" w:type="dxa"/>
              <w:bottom w:w="75" w:type="dxa"/>
            </w:tcMar>
            <w:vAlign w:val="center"/>
          </w:tcPr>
          <w:p w14:paraId="2834A6CD" w14:textId="77777777" w:rsidR="0026773E" w:rsidRDefault="00D92DBE">
            <w:pPr>
              <w:jc w:val="center"/>
            </w:pPr>
            <w:r>
              <w:rPr>
                <w:rFonts w:ascii="Arial" w:hAnsi="Arial" w:cs="Arial"/>
                <w:color w:val="000000"/>
                <w:position w:val="-2"/>
                <w:sz w:val="18"/>
                <w:szCs w:val="18"/>
              </w:rPr>
              <w:t>Garant</w:t>
            </w:r>
          </w:p>
        </w:tc>
      </w:tr>
      <w:tr w:rsidR="0026773E" w14:paraId="4270AB8F" w14:textId="77777777">
        <w:tc>
          <w:tcPr>
            <w:tcW w:w="2500" w:type="pct"/>
            <w:tcMar>
              <w:top w:w="75" w:type="dxa"/>
              <w:bottom w:w="75" w:type="dxa"/>
            </w:tcMar>
            <w:vAlign w:val="center"/>
          </w:tcPr>
          <w:p w14:paraId="396F2667" w14:textId="77777777" w:rsidR="0026773E" w:rsidRDefault="00D92DBE">
            <w:r>
              <w:rPr>
                <w:rFonts w:ascii="Arial" w:hAnsi="Arial" w:cs="Arial"/>
                <w:color w:val="000000"/>
                <w:position w:val="-2"/>
                <w:sz w:val="18"/>
                <w:szCs w:val="18"/>
              </w:rPr>
              <w:t> </w:t>
            </w:r>
          </w:p>
        </w:tc>
        <w:tc>
          <w:tcPr>
            <w:tcW w:w="0" w:type="auto"/>
            <w:tcMar>
              <w:top w:w="75" w:type="dxa"/>
              <w:bottom w:w="75" w:type="dxa"/>
            </w:tcMar>
            <w:vAlign w:val="center"/>
          </w:tcPr>
          <w:p w14:paraId="782109B1" w14:textId="77777777" w:rsidR="0026773E" w:rsidRDefault="0026773E"/>
          <w:p w14:paraId="267DC80F" w14:textId="77777777" w:rsidR="0026773E" w:rsidRDefault="00D92DBE">
            <w:pPr>
              <w:jc w:val="center"/>
            </w:pPr>
            <w:r>
              <w:rPr>
                <w:rFonts w:ascii="Arial" w:hAnsi="Arial" w:cs="Arial"/>
                <w:color w:val="A9A9A9"/>
                <w:position w:val="-2"/>
                <w:sz w:val="18"/>
                <w:szCs w:val="18"/>
              </w:rPr>
              <w:t>(žig in podpis)</w:t>
            </w:r>
          </w:p>
        </w:tc>
      </w:tr>
    </w:tbl>
    <w:p w14:paraId="77726B0E" w14:textId="77777777" w:rsidR="0026773E" w:rsidRDefault="00D92DBE">
      <w:pPr>
        <w:spacing w:before="225" w:after="225" w:line="240" w:lineRule="auto"/>
        <w:jc w:val="both"/>
      </w:pPr>
      <w:r>
        <w:rPr>
          <w:rFonts w:ascii="Arial" w:hAnsi="Arial" w:cs="Arial"/>
          <w:color w:val="000000"/>
          <w:sz w:val="18"/>
          <w:szCs w:val="18"/>
        </w:rPr>
        <w:t> </w:t>
      </w:r>
    </w:p>
    <w:p w14:paraId="7B81FDAE" w14:textId="77777777" w:rsidR="0026773E" w:rsidRDefault="00D92DBE">
      <w:pPr>
        <w:spacing w:before="225" w:after="225" w:line="240" w:lineRule="auto"/>
        <w:jc w:val="both"/>
      </w:pPr>
      <w:r>
        <w:rPr>
          <w:rFonts w:ascii="Arial" w:hAnsi="Arial" w:cs="Arial"/>
          <w:color w:val="000000"/>
          <w:sz w:val="18"/>
          <w:szCs w:val="18"/>
        </w:rPr>
        <w:t> </w:t>
      </w:r>
    </w:p>
    <w:p w14:paraId="44EDF751" w14:textId="77777777" w:rsidR="0026773E" w:rsidRDefault="0026773E">
      <w:pPr>
        <w:sectPr w:rsidR="0026773E" w:rsidSect="00D92DBE">
          <w:footerReference w:type="default" r:id="rId22"/>
          <w:pgSz w:w="11906" w:h="16838"/>
          <w:pgMar w:top="1418" w:right="1418" w:bottom="1418" w:left="1418" w:header="567" w:footer="596" w:gutter="0"/>
          <w:cols w:space="708"/>
          <w:docGrid w:linePitch="360"/>
        </w:sectPr>
      </w:pPr>
    </w:p>
    <w:p w14:paraId="7835C90C" w14:textId="0BD5390E" w:rsidR="00D92DBE" w:rsidRPr="00590863" w:rsidRDefault="00D92DBE" w:rsidP="00D92DBE">
      <w:pPr>
        <w:spacing w:after="0"/>
        <w:jc w:val="right"/>
        <w:rPr>
          <w:rFonts w:ascii="Arial" w:hAnsi="Arial" w:cs="Arial"/>
          <w:sz w:val="18"/>
          <w:szCs w:val="18"/>
        </w:rPr>
      </w:pPr>
      <w:r w:rsidRPr="00590863">
        <w:rPr>
          <w:rFonts w:ascii="Arial" w:hAnsi="Arial" w:cs="Arial"/>
          <w:sz w:val="18"/>
          <w:szCs w:val="18"/>
        </w:rPr>
        <w:lastRenderedPageBreak/>
        <w:t>Obrazec št: 1</w:t>
      </w:r>
      <w:r w:rsidR="004370B6">
        <w:rPr>
          <w:rFonts w:ascii="Arial" w:hAnsi="Arial" w:cs="Arial"/>
          <w:sz w:val="18"/>
          <w:szCs w:val="18"/>
        </w:rPr>
        <w:t>5</w:t>
      </w:r>
    </w:p>
    <w:p w14:paraId="426EBD68" w14:textId="77777777" w:rsidR="00D92DBE" w:rsidRPr="00252358" w:rsidRDefault="00D92DBE" w:rsidP="00D92DBE"/>
    <w:p w14:paraId="2D6515ED" w14:textId="77777777" w:rsidR="00D92DBE" w:rsidRDefault="00D92DBE" w:rsidP="00D92D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1A06E218" w14:textId="77777777" w:rsidR="00D92DBE" w:rsidRDefault="00D92DBE" w:rsidP="00D92DBE">
      <w:pPr>
        <w:spacing w:after="120"/>
        <w:rPr>
          <w:rFonts w:ascii="Arial" w:hAnsi="Arial" w:cs="Arial"/>
        </w:rPr>
      </w:pPr>
    </w:p>
    <w:p w14:paraId="151C60A7" w14:textId="77777777" w:rsidR="0026773E" w:rsidRDefault="00D92DB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7CB4A767" w14:textId="77777777" w:rsidR="0026773E" w:rsidRDefault="00D92DB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26773E" w14:paraId="6BE70D0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871839" w14:textId="77777777" w:rsidR="0026773E" w:rsidRDefault="00D92DBE">
            <w:pPr>
              <w:spacing w:before="135" w:after="135"/>
              <w:jc w:val="both"/>
              <w:textAlignment w:val="center"/>
            </w:pPr>
            <w:r>
              <w:rPr>
                <w:rFonts w:ascii="Arial" w:hAnsi="Arial" w:cs="Arial"/>
                <w:b/>
                <w:bCs/>
                <w:color w:val="000000"/>
                <w:position w:val="-2"/>
                <w:sz w:val="18"/>
                <w:szCs w:val="18"/>
              </w:rPr>
              <w:t>Ime in priimek</w:t>
            </w:r>
          </w:p>
          <w:p w14:paraId="0EB91BA6" w14:textId="77777777" w:rsidR="0026773E" w:rsidRDefault="00D92DBE">
            <w:pPr>
              <w:spacing w:before="135" w:after="135"/>
              <w:jc w:val="both"/>
              <w:textAlignment w:val="center"/>
            </w:pPr>
            <w:r>
              <w:rPr>
                <w:rFonts w:ascii="Arial" w:hAnsi="Arial" w:cs="Arial"/>
                <w:b/>
                <w:bCs/>
                <w:color w:val="000000"/>
                <w:position w:val="-2"/>
                <w:sz w:val="18"/>
                <w:szCs w:val="18"/>
              </w:rPr>
              <w:t>ali</w:t>
            </w:r>
          </w:p>
          <w:p w14:paraId="6E667A15" w14:textId="77777777" w:rsidR="0026773E" w:rsidRDefault="00D92DB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665C1B" w14:textId="77777777" w:rsidR="0026773E" w:rsidRDefault="00D92DBE">
            <w:pPr>
              <w:spacing w:before="135" w:after="135"/>
              <w:jc w:val="both"/>
              <w:textAlignment w:val="center"/>
            </w:pPr>
            <w:r>
              <w:rPr>
                <w:rFonts w:ascii="Arial" w:hAnsi="Arial" w:cs="Arial"/>
                <w:b/>
                <w:bCs/>
                <w:color w:val="000000"/>
                <w:position w:val="-2"/>
                <w:sz w:val="18"/>
                <w:szCs w:val="18"/>
              </w:rPr>
              <w:t>Naslov prebivališča</w:t>
            </w:r>
          </w:p>
          <w:p w14:paraId="2DE867FA" w14:textId="77777777" w:rsidR="0026773E" w:rsidRDefault="00D92DBE">
            <w:pPr>
              <w:spacing w:before="135" w:after="135"/>
              <w:jc w:val="both"/>
              <w:textAlignment w:val="center"/>
            </w:pPr>
            <w:r>
              <w:rPr>
                <w:rFonts w:ascii="Arial" w:hAnsi="Arial" w:cs="Arial"/>
                <w:b/>
                <w:bCs/>
                <w:color w:val="000000"/>
                <w:position w:val="-2"/>
                <w:sz w:val="18"/>
                <w:szCs w:val="18"/>
              </w:rPr>
              <w:t>ali</w:t>
            </w:r>
          </w:p>
          <w:p w14:paraId="47E9B883" w14:textId="77777777" w:rsidR="0026773E" w:rsidRDefault="00D92DB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58597F" w14:textId="77777777" w:rsidR="0026773E" w:rsidRDefault="00D92DBE">
            <w:pPr>
              <w:spacing w:before="135" w:after="135"/>
              <w:jc w:val="both"/>
              <w:textAlignment w:val="center"/>
            </w:pPr>
            <w:r>
              <w:rPr>
                <w:rFonts w:ascii="Arial" w:hAnsi="Arial" w:cs="Arial"/>
                <w:b/>
                <w:bCs/>
                <w:color w:val="000000"/>
                <w:position w:val="-2"/>
                <w:sz w:val="18"/>
                <w:szCs w:val="18"/>
              </w:rPr>
              <w:t>Delež lastništva</w:t>
            </w:r>
          </w:p>
          <w:p w14:paraId="146E4A29" w14:textId="77777777" w:rsidR="0026773E" w:rsidRDefault="00D92DBE">
            <w:pPr>
              <w:spacing w:before="135" w:after="135"/>
              <w:jc w:val="both"/>
              <w:textAlignment w:val="center"/>
            </w:pPr>
            <w:r>
              <w:rPr>
                <w:rFonts w:ascii="Arial" w:hAnsi="Arial" w:cs="Arial"/>
                <w:b/>
                <w:bCs/>
                <w:color w:val="000000"/>
                <w:position w:val="-2"/>
                <w:sz w:val="18"/>
                <w:szCs w:val="18"/>
              </w:rPr>
              <w:t>ali</w:t>
            </w:r>
          </w:p>
          <w:p w14:paraId="661FC575" w14:textId="77777777" w:rsidR="0026773E" w:rsidRDefault="00D92DBE">
            <w:pPr>
              <w:spacing w:before="135" w:after="135"/>
              <w:jc w:val="both"/>
              <w:textAlignment w:val="center"/>
            </w:pPr>
            <w:r>
              <w:rPr>
                <w:rFonts w:ascii="Arial" w:hAnsi="Arial" w:cs="Arial"/>
                <w:b/>
                <w:bCs/>
                <w:color w:val="000000"/>
                <w:position w:val="-2"/>
                <w:sz w:val="18"/>
                <w:szCs w:val="18"/>
              </w:rPr>
              <w:t>Delež lastništva gospodarskega subjekta</w:t>
            </w:r>
          </w:p>
        </w:tc>
      </w:tr>
      <w:tr w:rsidR="0026773E" w14:paraId="4A905AF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EC3C49" w14:textId="77777777" w:rsidR="0026773E" w:rsidRDefault="00D92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D1758B" w14:textId="77777777" w:rsidR="0026773E" w:rsidRDefault="00D92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9711BC" w14:textId="77777777" w:rsidR="0026773E" w:rsidRDefault="00D92DBE">
            <w:pPr>
              <w:spacing w:before="135" w:after="135"/>
              <w:jc w:val="both"/>
              <w:textAlignment w:val="center"/>
            </w:pPr>
            <w:r>
              <w:rPr>
                <w:rFonts w:ascii="Arial" w:hAnsi="Arial" w:cs="Arial"/>
                <w:color w:val="000000"/>
                <w:position w:val="-2"/>
                <w:sz w:val="18"/>
                <w:szCs w:val="18"/>
              </w:rPr>
              <w:t> </w:t>
            </w:r>
          </w:p>
        </w:tc>
      </w:tr>
      <w:tr w:rsidR="0026773E" w14:paraId="0C0D03C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FFD2AA" w14:textId="77777777" w:rsidR="0026773E" w:rsidRDefault="00D92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41780F" w14:textId="77777777" w:rsidR="0026773E" w:rsidRDefault="00D92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A7A90D" w14:textId="77777777" w:rsidR="0026773E" w:rsidRDefault="00D92DBE">
            <w:pPr>
              <w:spacing w:before="135" w:after="135"/>
              <w:jc w:val="both"/>
              <w:textAlignment w:val="center"/>
            </w:pPr>
            <w:r>
              <w:rPr>
                <w:rFonts w:ascii="Arial" w:hAnsi="Arial" w:cs="Arial"/>
                <w:color w:val="000000"/>
                <w:position w:val="-2"/>
                <w:sz w:val="18"/>
                <w:szCs w:val="18"/>
              </w:rPr>
              <w:t> </w:t>
            </w:r>
          </w:p>
        </w:tc>
      </w:tr>
      <w:tr w:rsidR="0026773E" w14:paraId="6E28AEC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56E200" w14:textId="77777777" w:rsidR="0026773E" w:rsidRDefault="00D92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290BBE" w14:textId="77777777" w:rsidR="0026773E" w:rsidRDefault="00D92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B44786" w14:textId="77777777" w:rsidR="0026773E" w:rsidRDefault="00D92DBE">
            <w:pPr>
              <w:spacing w:before="135" w:after="135"/>
              <w:jc w:val="both"/>
              <w:textAlignment w:val="center"/>
            </w:pPr>
            <w:r>
              <w:rPr>
                <w:rFonts w:ascii="Arial" w:hAnsi="Arial" w:cs="Arial"/>
                <w:color w:val="000000"/>
                <w:position w:val="-2"/>
                <w:sz w:val="18"/>
                <w:szCs w:val="18"/>
              </w:rPr>
              <w:t> </w:t>
            </w:r>
          </w:p>
        </w:tc>
      </w:tr>
      <w:tr w:rsidR="0026773E" w14:paraId="17C6636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C6E77C" w14:textId="77777777" w:rsidR="0026773E" w:rsidRDefault="00D92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AB4102" w14:textId="77777777" w:rsidR="0026773E" w:rsidRDefault="00D92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E9D613" w14:textId="77777777" w:rsidR="0026773E" w:rsidRDefault="00D92DBE">
            <w:pPr>
              <w:spacing w:before="135" w:after="135"/>
              <w:jc w:val="both"/>
              <w:textAlignment w:val="center"/>
            </w:pPr>
            <w:r>
              <w:rPr>
                <w:rFonts w:ascii="Arial" w:hAnsi="Arial" w:cs="Arial"/>
                <w:color w:val="000000"/>
                <w:position w:val="-2"/>
                <w:sz w:val="18"/>
                <w:szCs w:val="18"/>
              </w:rPr>
              <w:t> </w:t>
            </w:r>
          </w:p>
        </w:tc>
      </w:tr>
    </w:tbl>
    <w:p w14:paraId="30E051B7" w14:textId="77777777" w:rsidR="0026773E" w:rsidRDefault="00D92DB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26773E" w14:paraId="22E7578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ABB784" w14:textId="77777777" w:rsidR="0026773E" w:rsidRDefault="00D92DBE">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AC1B38" w14:textId="77777777" w:rsidR="0026773E" w:rsidRDefault="00D92DB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9D0C23" w14:textId="77777777" w:rsidR="0026773E" w:rsidRDefault="00D92DBE">
            <w:pPr>
              <w:spacing w:before="135" w:after="135"/>
              <w:jc w:val="both"/>
              <w:textAlignment w:val="center"/>
            </w:pPr>
            <w:r>
              <w:rPr>
                <w:rFonts w:ascii="Arial" w:hAnsi="Arial" w:cs="Arial"/>
                <w:b/>
                <w:bCs/>
                <w:color w:val="000000"/>
                <w:position w:val="-2"/>
                <w:sz w:val="18"/>
                <w:szCs w:val="18"/>
              </w:rPr>
              <w:t>Delež lastništva gospodarskega subjekta</w:t>
            </w:r>
          </w:p>
        </w:tc>
      </w:tr>
      <w:tr w:rsidR="0026773E" w14:paraId="62CA04D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16CF4F" w14:textId="77777777" w:rsidR="0026773E" w:rsidRDefault="00D92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1BD2AE" w14:textId="77777777" w:rsidR="0026773E" w:rsidRDefault="00D92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6E33E8" w14:textId="77777777" w:rsidR="0026773E" w:rsidRDefault="00D92DBE">
            <w:pPr>
              <w:spacing w:before="135" w:after="135"/>
              <w:jc w:val="both"/>
              <w:textAlignment w:val="center"/>
            </w:pPr>
            <w:r>
              <w:rPr>
                <w:rFonts w:ascii="Arial" w:hAnsi="Arial" w:cs="Arial"/>
                <w:color w:val="000000"/>
                <w:position w:val="-2"/>
                <w:sz w:val="18"/>
                <w:szCs w:val="18"/>
              </w:rPr>
              <w:t> </w:t>
            </w:r>
          </w:p>
        </w:tc>
      </w:tr>
      <w:tr w:rsidR="0026773E" w14:paraId="0EE73DB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27FFAB" w14:textId="77777777" w:rsidR="0026773E" w:rsidRDefault="00D92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884E56" w14:textId="77777777" w:rsidR="0026773E" w:rsidRDefault="00D92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3225F7" w14:textId="77777777" w:rsidR="0026773E" w:rsidRDefault="00D92DBE">
            <w:pPr>
              <w:spacing w:before="135" w:after="135"/>
              <w:jc w:val="both"/>
              <w:textAlignment w:val="center"/>
            </w:pPr>
            <w:r>
              <w:rPr>
                <w:rFonts w:ascii="Arial" w:hAnsi="Arial" w:cs="Arial"/>
                <w:color w:val="000000"/>
                <w:position w:val="-2"/>
                <w:sz w:val="18"/>
                <w:szCs w:val="18"/>
              </w:rPr>
              <w:t> </w:t>
            </w:r>
          </w:p>
        </w:tc>
      </w:tr>
      <w:tr w:rsidR="0026773E" w14:paraId="53AAE7D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3745CF" w14:textId="77777777" w:rsidR="0026773E" w:rsidRDefault="00D92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7DF61B" w14:textId="77777777" w:rsidR="0026773E" w:rsidRDefault="00D92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5756D5" w14:textId="77777777" w:rsidR="0026773E" w:rsidRDefault="00D92DBE">
            <w:pPr>
              <w:spacing w:before="135" w:after="135"/>
              <w:jc w:val="both"/>
              <w:textAlignment w:val="center"/>
            </w:pPr>
            <w:r>
              <w:rPr>
                <w:rFonts w:ascii="Arial" w:hAnsi="Arial" w:cs="Arial"/>
                <w:color w:val="000000"/>
                <w:position w:val="-2"/>
                <w:sz w:val="18"/>
                <w:szCs w:val="18"/>
              </w:rPr>
              <w:t> </w:t>
            </w:r>
          </w:p>
        </w:tc>
      </w:tr>
      <w:tr w:rsidR="0026773E" w14:paraId="0CEA65B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8E1C38" w14:textId="77777777" w:rsidR="0026773E" w:rsidRDefault="00D92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DD71C1" w14:textId="77777777" w:rsidR="0026773E" w:rsidRDefault="00D92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B1B0" w14:textId="77777777" w:rsidR="0026773E" w:rsidRDefault="00D92DBE">
            <w:pPr>
              <w:spacing w:before="135" w:after="135"/>
              <w:jc w:val="both"/>
              <w:textAlignment w:val="center"/>
            </w:pPr>
            <w:r>
              <w:rPr>
                <w:rFonts w:ascii="Arial" w:hAnsi="Arial" w:cs="Arial"/>
                <w:color w:val="000000"/>
                <w:position w:val="-2"/>
                <w:sz w:val="18"/>
                <w:szCs w:val="18"/>
              </w:rPr>
              <w:t> </w:t>
            </w:r>
          </w:p>
        </w:tc>
      </w:tr>
    </w:tbl>
    <w:p w14:paraId="174DAB00" w14:textId="77777777" w:rsidR="0026773E" w:rsidRDefault="00D92DB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26773E" w14:paraId="01536671" w14:textId="77777777">
        <w:tc>
          <w:tcPr>
            <w:tcW w:w="4080" w:type="dxa"/>
            <w:tcMar>
              <w:top w:w="75" w:type="dxa"/>
              <w:bottom w:w="75" w:type="dxa"/>
            </w:tcMar>
            <w:vAlign w:val="center"/>
          </w:tcPr>
          <w:p w14:paraId="19A5E057" w14:textId="77777777" w:rsidR="0026773E" w:rsidRDefault="00D92DBE">
            <w:r>
              <w:rPr>
                <w:rFonts w:ascii="Arial" w:hAnsi="Arial" w:cs="Arial"/>
                <w:color w:val="000000"/>
                <w:position w:val="-2"/>
                <w:sz w:val="18"/>
                <w:szCs w:val="18"/>
              </w:rPr>
              <w:t>Kraj in datum:</w:t>
            </w:r>
          </w:p>
        </w:tc>
        <w:tc>
          <w:tcPr>
            <w:tcW w:w="0" w:type="auto"/>
            <w:tcMar>
              <w:top w:w="75" w:type="dxa"/>
              <w:bottom w:w="75" w:type="dxa"/>
            </w:tcMar>
            <w:vAlign w:val="center"/>
          </w:tcPr>
          <w:p w14:paraId="0B9C2C12" w14:textId="77777777" w:rsidR="0026773E" w:rsidRDefault="00D92DBE">
            <w:r>
              <w:rPr>
                <w:rFonts w:ascii="Arial" w:hAnsi="Arial" w:cs="Arial"/>
                <w:color w:val="000000"/>
                <w:position w:val="-2"/>
                <w:sz w:val="18"/>
                <w:szCs w:val="18"/>
              </w:rPr>
              <w:t>Ime in priimek: _____________________</w:t>
            </w:r>
          </w:p>
        </w:tc>
      </w:tr>
      <w:tr w:rsidR="0026773E" w14:paraId="3D43CD2E" w14:textId="77777777">
        <w:tc>
          <w:tcPr>
            <w:tcW w:w="4080" w:type="dxa"/>
            <w:tcMar>
              <w:top w:w="75" w:type="dxa"/>
              <w:bottom w:w="75" w:type="dxa"/>
            </w:tcMar>
            <w:vAlign w:val="center"/>
          </w:tcPr>
          <w:p w14:paraId="778D9D7E" w14:textId="77777777" w:rsidR="0026773E" w:rsidRDefault="00D92DBE">
            <w:r>
              <w:rPr>
                <w:rFonts w:ascii="Arial" w:hAnsi="Arial" w:cs="Arial"/>
                <w:color w:val="000000"/>
                <w:position w:val="-2"/>
                <w:sz w:val="18"/>
                <w:szCs w:val="18"/>
              </w:rPr>
              <w:t> </w:t>
            </w:r>
          </w:p>
        </w:tc>
        <w:tc>
          <w:tcPr>
            <w:tcW w:w="0" w:type="auto"/>
            <w:tcMar>
              <w:top w:w="75" w:type="dxa"/>
              <w:bottom w:w="75" w:type="dxa"/>
            </w:tcMar>
            <w:vAlign w:val="center"/>
          </w:tcPr>
          <w:p w14:paraId="0EDFDD91" w14:textId="77777777" w:rsidR="0026773E" w:rsidRDefault="00D92DBE">
            <w:pPr>
              <w:jc w:val="center"/>
            </w:pPr>
            <w:r>
              <w:rPr>
                <w:rFonts w:ascii="Arial" w:hAnsi="Arial" w:cs="Arial"/>
                <w:color w:val="000000"/>
                <w:position w:val="-2"/>
                <w:sz w:val="18"/>
                <w:szCs w:val="18"/>
              </w:rPr>
              <w:t>(žig in podpis)</w:t>
            </w:r>
          </w:p>
        </w:tc>
      </w:tr>
    </w:tbl>
    <w:p w14:paraId="6D233ED1" w14:textId="77777777" w:rsidR="0026773E" w:rsidRDefault="00D92DBE">
      <w:pPr>
        <w:spacing w:before="225" w:after="225" w:line="240" w:lineRule="auto"/>
        <w:jc w:val="both"/>
      </w:pPr>
      <w:r>
        <w:rPr>
          <w:rFonts w:ascii="Arial" w:hAnsi="Arial" w:cs="Arial"/>
          <w:color w:val="000000"/>
          <w:sz w:val="18"/>
          <w:szCs w:val="18"/>
        </w:rPr>
        <w:t> </w:t>
      </w:r>
    </w:p>
    <w:p w14:paraId="7C2DC159" w14:textId="77777777" w:rsidR="0026773E" w:rsidRDefault="00D92DB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025F630E" w14:textId="77777777" w:rsidR="0026773E" w:rsidRDefault="0026773E">
      <w:pPr>
        <w:sectPr w:rsidR="0026773E" w:rsidSect="00D92DBE">
          <w:footerReference w:type="default" r:id="rId23"/>
          <w:pgSz w:w="11906" w:h="16838"/>
          <w:pgMar w:top="1418" w:right="1418" w:bottom="1418" w:left="1418" w:header="567" w:footer="596" w:gutter="0"/>
          <w:cols w:space="708"/>
          <w:docGrid w:linePitch="360"/>
        </w:sectPr>
      </w:pPr>
    </w:p>
    <w:p w14:paraId="2067BCF8" w14:textId="4B4822F8" w:rsidR="00D92DBE" w:rsidRPr="00F325D9" w:rsidRDefault="00D92DBE" w:rsidP="00D92DBE">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F325D9">
        <w:rPr>
          <w:rFonts w:ascii="Arial" w:hAnsi="Arial" w:cs="Arial"/>
          <w:color w:val="FFFFFF" w:themeColor="background1"/>
        </w:rPr>
        <w:lastRenderedPageBreak/>
        <w:t>Vzorec pogodbe</w:t>
      </w:r>
      <w:r w:rsidR="004370B6">
        <w:rPr>
          <w:rFonts w:ascii="Arial" w:hAnsi="Arial" w:cs="Arial"/>
          <w:color w:val="FFFFFF" w:themeColor="background1"/>
        </w:rPr>
        <w:t xml:space="preserve"> – sklop 1</w:t>
      </w:r>
    </w:p>
    <w:p w14:paraId="46C9485E" w14:textId="77777777" w:rsidR="00D92DBE" w:rsidRDefault="00D92DBE" w:rsidP="00D92DBE">
      <w:pPr>
        <w:rPr>
          <w:rFonts w:ascii="Arial" w:hAnsi="Arial" w:cs="Arial"/>
        </w:rPr>
      </w:pPr>
    </w:p>
    <w:p w14:paraId="32EA1990" w14:textId="73E9688E" w:rsidR="0026773E" w:rsidRDefault="0026773E">
      <w:pPr>
        <w:spacing w:before="224" w:after="224" w:line="240" w:lineRule="auto"/>
        <w:jc w:val="center"/>
        <w:outlineLvl w:val="1"/>
      </w:pPr>
    </w:p>
    <w:p w14:paraId="59E373DD" w14:textId="77777777" w:rsidR="0026773E" w:rsidRDefault="00D92DBE">
      <w:pPr>
        <w:spacing w:before="225" w:after="225" w:line="240" w:lineRule="auto"/>
        <w:jc w:val="center"/>
      </w:pPr>
      <w:r>
        <w:rPr>
          <w:rFonts w:ascii="Arial" w:hAnsi="Arial" w:cs="Arial"/>
          <w:color w:val="000000"/>
          <w:sz w:val="18"/>
          <w:szCs w:val="18"/>
        </w:rPr>
        <w:t>sklenjena med</w:t>
      </w:r>
    </w:p>
    <w:p w14:paraId="05E0DB3A" w14:textId="77777777" w:rsidR="0026773E" w:rsidRDefault="00D92DBE">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26773E" w14:paraId="650B7343" w14:textId="77777777">
        <w:tc>
          <w:tcPr>
            <w:tcW w:w="3300" w:type="dxa"/>
            <w:tcMar>
              <w:top w:w="0" w:type="auto"/>
              <w:bottom w:w="0" w:type="auto"/>
            </w:tcMar>
            <w:vAlign w:val="center"/>
          </w:tcPr>
          <w:p w14:paraId="1E46EFCD" w14:textId="77777777" w:rsidR="0026773E" w:rsidRDefault="00D92DBE">
            <w:r>
              <w:rPr>
                <w:rFonts w:ascii="Arial" w:hAnsi="Arial" w:cs="Arial"/>
                <w:color w:val="000000"/>
                <w:position w:val="-2"/>
                <w:sz w:val="18"/>
                <w:szCs w:val="18"/>
              </w:rPr>
              <w:t>Matična številka:</w:t>
            </w:r>
          </w:p>
        </w:tc>
        <w:tc>
          <w:tcPr>
            <w:tcW w:w="0" w:type="auto"/>
            <w:tcMar>
              <w:top w:w="0" w:type="auto"/>
              <w:bottom w:w="0" w:type="auto"/>
            </w:tcMar>
            <w:vAlign w:val="center"/>
          </w:tcPr>
          <w:p w14:paraId="226A5A00" w14:textId="77777777" w:rsidR="0026773E" w:rsidRDefault="00D92DBE">
            <w:r>
              <w:rPr>
                <w:rFonts w:ascii="Arial" w:hAnsi="Arial" w:cs="Arial"/>
                <w:color w:val="000000"/>
                <w:position w:val="-2"/>
                <w:sz w:val="18"/>
                <w:szCs w:val="18"/>
              </w:rPr>
              <w:t>5054621000</w:t>
            </w:r>
          </w:p>
        </w:tc>
      </w:tr>
      <w:tr w:rsidR="0026773E" w14:paraId="71152C4B" w14:textId="77777777">
        <w:tc>
          <w:tcPr>
            <w:tcW w:w="3300" w:type="dxa"/>
            <w:tcMar>
              <w:top w:w="0" w:type="auto"/>
              <w:bottom w:w="0" w:type="auto"/>
            </w:tcMar>
            <w:vAlign w:val="center"/>
          </w:tcPr>
          <w:p w14:paraId="0351B333" w14:textId="77777777" w:rsidR="0026773E" w:rsidRDefault="00D92DBE">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054678B" w14:textId="77777777" w:rsidR="0026773E" w:rsidRDefault="00D92DBE">
            <w:r>
              <w:rPr>
                <w:rFonts w:ascii="Arial" w:hAnsi="Arial" w:cs="Arial"/>
                <w:color w:val="000000"/>
                <w:position w:val="-2"/>
                <w:sz w:val="18"/>
                <w:szCs w:val="18"/>
              </w:rPr>
              <w:t>SI 82657106</w:t>
            </w:r>
          </w:p>
        </w:tc>
      </w:tr>
      <w:tr w:rsidR="0026773E" w14:paraId="606973C6" w14:textId="77777777">
        <w:tc>
          <w:tcPr>
            <w:tcW w:w="3300" w:type="dxa"/>
            <w:tcMar>
              <w:top w:w="0" w:type="auto"/>
              <w:bottom w:w="0" w:type="auto"/>
            </w:tcMar>
            <w:vAlign w:val="center"/>
          </w:tcPr>
          <w:p w14:paraId="54512046" w14:textId="77777777" w:rsidR="0026773E" w:rsidRDefault="00D92DBE">
            <w:r>
              <w:rPr>
                <w:rFonts w:ascii="Arial" w:hAnsi="Arial" w:cs="Arial"/>
                <w:color w:val="000000"/>
                <w:position w:val="-2"/>
                <w:sz w:val="18"/>
                <w:szCs w:val="18"/>
              </w:rPr>
              <w:t>Transakcijski račun (TRR):</w:t>
            </w:r>
          </w:p>
        </w:tc>
        <w:tc>
          <w:tcPr>
            <w:tcW w:w="0" w:type="auto"/>
            <w:tcMar>
              <w:top w:w="0" w:type="auto"/>
              <w:bottom w:w="0" w:type="auto"/>
            </w:tcMar>
            <w:vAlign w:val="center"/>
          </w:tcPr>
          <w:p w14:paraId="474FEDFA" w14:textId="77777777" w:rsidR="0026773E" w:rsidRDefault="00D92DBE">
            <w:r>
              <w:rPr>
                <w:rFonts w:ascii="Arial" w:hAnsi="Arial" w:cs="Arial"/>
                <w:color w:val="000000"/>
                <w:position w:val="-2"/>
                <w:sz w:val="18"/>
                <w:szCs w:val="18"/>
              </w:rPr>
              <w:t>SI56 0110 0603 0278 379</w:t>
            </w:r>
          </w:p>
        </w:tc>
      </w:tr>
    </w:tbl>
    <w:p w14:paraId="488B589B" w14:textId="77777777" w:rsidR="0026773E" w:rsidRDefault="0026773E"/>
    <w:p w14:paraId="24D31ECF" w14:textId="77777777" w:rsidR="0026773E" w:rsidRDefault="00D92DBE">
      <w:pPr>
        <w:spacing w:before="225" w:after="225" w:line="240" w:lineRule="auto"/>
        <w:jc w:val="center"/>
      </w:pPr>
      <w:r>
        <w:rPr>
          <w:rFonts w:ascii="Arial" w:hAnsi="Arial" w:cs="Arial"/>
          <w:color w:val="000000"/>
          <w:sz w:val="18"/>
          <w:szCs w:val="18"/>
        </w:rPr>
        <w:t>in</w:t>
      </w:r>
    </w:p>
    <w:p w14:paraId="52519F46" w14:textId="77777777" w:rsidR="0026773E" w:rsidRDefault="00D92DBE">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26773E" w14:paraId="34B5FE9A" w14:textId="77777777">
        <w:tc>
          <w:tcPr>
            <w:tcW w:w="3300" w:type="dxa"/>
            <w:tcMar>
              <w:top w:w="0" w:type="auto"/>
              <w:bottom w:w="0" w:type="auto"/>
            </w:tcMar>
            <w:vAlign w:val="center"/>
          </w:tcPr>
          <w:p w14:paraId="2058237D" w14:textId="77777777" w:rsidR="0026773E" w:rsidRDefault="00D92DBE">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0562AD4" w14:textId="77777777" w:rsidR="0026773E" w:rsidRDefault="00D92DBE">
            <w:r>
              <w:rPr>
                <w:rFonts w:ascii="Arial" w:hAnsi="Arial" w:cs="Arial"/>
                <w:color w:val="000000"/>
                <w:position w:val="-2"/>
                <w:sz w:val="18"/>
                <w:szCs w:val="18"/>
              </w:rPr>
              <w:t> </w:t>
            </w:r>
          </w:p>
        </w:tc>
      </w:tr>
      <w:tr w:rsidR="0026773E" w14:paraId="2B3F1861" w14:textId="77777777">
        <w:tc>
          <w:tcPr>
            <w:tcW w:w="3300" w:type="dxa"/>
            <w:tcMar>
              <w:top w:w="0" w:type="auto"/>
              <w:bottom w:w="0" w:type="auto"/>
            </w:tcMar>
            <w:vAlign w:val="center"/>
          </w:tcPr>
          <w:p w14:paraId="44F52FE3" w14:textId="77777777" w:rsidR="0026773E" w:rsidRDefault="00D92DBE">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D3AFE6B" w14:textId="77777777" w:rsidR="0026773E" w:rsidRDefault="00D92DBE">
            <w:r>
              <w:rPr>
                <w:rFonts w:ascii="Arial" w:hAnsi="Arial" w:cs="Arial"/>
                <w:color w:val="000000"/>
                <w:position w:val="-2"/>
                <w:sz w:val="18"/>
                <w:szCs w:val="18"/>
              </w:rPr>
              <w:t> </w:t>
            </w:r>
          </w:p>
        </w:tc>
      </w:tr>
      <w:tr w:rsidR="0026773E" w14:paraId="4D3CEAF4" w14:textId="77777777">
        <w:tc>
          <w:tcPr>
            <w:tcW w:w="3300" w:type="dxa"/>
            <w:tcMar>
              <w:top w:w="0" w:type="auto"/>
              <w:bottom w:w="0" w:type="auto"/>
            </w:tcMar>
            <w:vAlign w:val="center"/>
          </w:tcPr>
          <w:p w14:paraId="2E96FBFC" w14:textId="77777777" w:rsidR="0026773E" w:rsidRDefault="00D92DBE">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14DB59B" w14:textId="77777777" w:rsidR="0026773E" w:rsidRDefault="00D92DBE">
            <w:r>
              <w:rPr>
                <w:rFonts w:ascii="Arial" w:hAnsi="Arial" w:cs="Arial"/>
                <w:color w:val="000000"/>
                <w:position w:val="-2"/>
                <w:sz w:val="18"/>
                <w:szCs w:val="18"/>
              </w:rPr>
              <w:t> </w:t>
            </w:r>
          </w:p>
        </w:tc>
      </w:tr>
    </w:tbl>
    <w:p w14:paraId="350E5EFE" w14:textId="77777777" w:rsidR="0026773E" w:rsidRDefault="00D92DBE">
      <w:pPr>
        <w:spacing w:before="225" w:after="225" w:line="240" w:lineRule="auto"/>
        <w:jc w:val="both"/>
      </w:pPr>
      <w:r>
        <w:rPr>
          <w:rFonts w:ascii="Arial" w:hAnsi="Arial" w:cs="Arial"/>
          <w:color w:val="000000"/>
          <w:sz w:val="18"/>
          <w:szCs w:val="18"/>
        </w:rPr>
        <w:t> </w:t>
      </w:r>
    </w:p>
    <w:p w14:paraId="035F13A3" w14:textId="77777777" w:rsidR="0026773E" w:rsidRDefault="00D92DBE">
      <w:pPr>
        <w:spacing w:before="225" w:after="225" w:line="240" w:lineRule="auto"/>
        <w:jc w:val="both"/>
      </w:pPr>
      <w:r>
        <w:rPr>
          <w:rFonts w:ascii="Arial" w:hAnsi="Arial" w:cs="Arial"/>
          <w:b/>
          <w:bCs/>
          <w:color w:val="000000"/>
          <w:sz w:val="18"/>
          <w:szCs w:val="18"/>
        </w:rPr>
        <w:t>I. UVODNE DOLOČBE</w:t>
      </w:r>
    </w:p>
    <w:p w14:paraId="71811420" w14:textId="77777777" w:rsidR="0026773E" w:rsidRDefault="00D92DBE">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26773E" w14:paraId="5EDA3829" w14:textId="77777777">
        <w:tc>
          <w:tcPr>
            <w:tcW w:w="0" w:type="auto"/>
            <w:tcMar>
              <w:top w:w="0" w:type="auto"/>
              <w:bottom w:w="0" w:type="auto"/>
            </w:tcMar>
          </w:tcPr>
          <w:p w14:paraId="7FEE0D80" w14:textId="77777777" w:rsidR="0026773E" w:rsidRDefault="00D92DBE">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26773E" w14:paraId="67B25453" w14:textId="77777777">
              <w:tc>
                <w:tcPr>
                  <w:tcW w:w="0" w:type="auto"/>
                  <w:tcMar>
                    <w:top w:w="0" w:type="auto"/>
                    <w:bottom w:w="0" w:type="auto"/>
                  </w:tcMar>
                </w:tcPr>
                <w:p w14:paraId="6A88EDB2" w14:textId="77777777" w:rsidR="0026773E" w:rsidRDefault="00D92DBE" w:rsidP="00A51000">
                  <w:pPr>
                    <w:numPr>
                      <w:ilvl w:val="0"/>
                      <w:numId w:val="28"/>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 z dne ____________ z naslovom _____________________________</w:t>
                  </w:r>
                </w:p>
                <w:p w14:paraId="2213ABCB" w14:textId="77777777" w:rsidR="0026773E" w:rsidRDefault="00D92DBE" w:rsidP="00A51000">
                  <w:pPr>
                    <w:numPr>
                      <w:ilvl w:val="0"/>
                      <w:numId w:val="28"/>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 z dne ____________</w:t>
                  </w:r>
                </w:p>
              </w:tc>
            </w:tr>
          </w:tbl>
          <w:p w14:paraId="3F59DC3A" w14:textId="77777777" w:rsidR="0026773E" w:rsidRDefault="0026773E"/>
          <w:p w14:paraId="7562825F" w14:textId="77777777" w:rsidR="0026773E" w:rsidRDefault="00D92DBE">
            <w:pPr>
              <w:spacing w:before="225" w:after="225"/>
              <w:jc w:val="both"/>
              <w:rPr>
                <w:rFonts w:ascii="Arial" w:hAnsi="Arial" w:cs="Arial"/>
                <w:color w:val="000000"/>
                <w:sz w:val="18"/>
                <w:szCs w:val="18"/>
              </w:rPr>
            </w:pPr>
            <w:r>
              <w:rPr>
                <w:rFonts w:ascii="Arial" w:hAnsi="Arial" w:cs="Arial"/>
                <w:color w:val="000000"/>
                <w:sz w:val="18"/>
                <w:szCs w:val="18"/>
              </w:rPr>
              <w:t>izbran izvajalec del v okviru omenjenega javnega naročila, zaradi česar se sklepa predmetna pogodba.</w:t>
            </w:r>
          </w:p>
          <w:p w14:paraId="5F306687" w14:textId="3D5099CB" w:rsidR="003C29EF" w:rsidRDefault="003C29EF" w:rsidP="009A17AF">
            <w:pPr>
              <w:spacing w:before="225" w:after="225"/>
              <w:jc w:val="both"/>
            </w:pPr>
            <w:r w:rsidRPr="00BB1A5F">
              <w:rPr>
                <w:rFonts w:ascii="Arial" w:hAnsi="Arial" w:cs="Arial"/>
                <w:color w:val="000000"/>
                <w:sz w:val="18"/>
                <w:szCs w:val="18"/>
              </w:rPr>
              <w:t>S to pogodbo se strank</w:t>
            </w:r>
            <w:r>
              <w:rPr>
                <w:rFonts w:ascii="Arial" w:hAnsi="Arial" w:cs="Arial"/>
                <w:color w:val="000000"/>
                <w:sz w:val="18"/>
                <w:szCs w:val="18"/>
              </w:rPr>
              <w:t>i</w:t>
            </w:r>
            <w:r w:rsidRPr="00BB1A5F">
              <w:rPr>
                <w:rFonts w:ascii="Arial" w:hAnsi="Arial" w:cs="Arial"/>
                <w:color w:val="000000"/>
                <w:sz w:val="18"/>
                <w:szCs w:val="18"/>
              </w:rPr>
              <w:t xml:space="preserve"> dogovori</w:t>
            </w:r>
            <w:r>
              <w:rPr>
                <w:rFonts w:ascii="Arial" w:hAnsi="Arial" w:cs="Arial"/>
                <w:color w:val="000000"/>
                <w:sz w:val="18"/>
                <w:szCs w:val="18"/>
              </w:rPr>
              <w:t>ta</w:t>
            </w:r>
            <w:r w:rsidRPr="00BB1A5F">
              <w:rPr>
                <w:rFonts w:ascii="Arial" w:hAnsi="Arial" w:cs="Arial"/>
                <w:color w:val="000000"/>
                <w:sz w:val="18"/>
                <w:szCs w:val="18"/>
              </w:rPr>
              <w:t xml:space="preserve"> o medsebojnih pravicah, obveznostih in splošnih pogojih glede</w:t>
            </w:r>
            <w:r>
              <w:rPr>
                <w:rFonts w:ascii="Arial" w:hAnsi="Arial" w:cs="Arial"/>
                <w:color w:val="000000"/>
                <w:sz w:val="18"/>
                <w:szCs w:val="18"/>
              </w:rPr>
              <w:t xml:space="preserve"> </w:t>
            </w:r>
            <w:r w:rsidRPr="00BB1A5F">
              <w:rPr>
                <w:rFonts w:ascii="Arial" w:hAnsi="Arial" w:cs="Arial"/>
                <w:color w:val="000000"/>
                <w:sz w:val="18"/>
                <w:szCs w:val="18"/>
              </w:rPr>
              <w:t>izvajanja javnega naročila. Izvajalec s podpisom te pogodbe izjavlja, da je seznanjen z vsemi določili te</w:t>
            </w:r>
            <w:r>
              <w:rPr>
                <w:rFonts w:ascii="Arial" w:hAnsi="Arial" w:cs="Arial"/>
                <w:color w:val="000000"/>
                <w:sz w:val="18"/>
                <w:szCs w:val="18"/>
              </w:rPr>
              <w:t xml:space="preserve"> pogodbe in</w:t>
            </w:r>
            <w:r w:rsidRPr="00BB1A5F">
              <w:rPr>
                <w:rFonts w:ascii="Arial" w:hAnsi="Arial" w:cs="Arial"/>
                <w:color w:val="000000"/>
                <w:sz w:val="18"/>
                <w:szCs w:val="18"/>
              </w:rPr>
              <w:t xml:space="preserve"> da jih je razumel.</w:t>
            </w:r>
          </w:p>
        </w:tc>
      </w:tr>
    </w:tbl>
    <w:p w14:paraId="74A9650B" w14:textId="77777777" w:rsidR="0026773E" w:rsidRDefault="00D92DBE">
      <w:pPr>
        <w:spacing w:before="225" w:after="225" w:line="240" w:lineRule="auto"/>
        <w:jc w:val="both"/>
      </w:pPr>
      <w:r>
        <w:rPr>
          <w:rFonts w:ascii="Arial" w:hAnsi="Arial" w:cs="Arial"/>
          <w:b/>
          <w:bCs/>
          <w:color w:val="000000"/>
          <w:sz w:val="18"/>
          <w:szCs w:val="18"/>
        </w:rPr>
        <w:t>II. PREDMET POGODBE</w:t>
      </w:r>
    </w:p>
    <w:p w14:paraId="21964345" w14:textId="77777777" w:rsidR="0026773E" w:rsidRDefault="00D92DBE">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26773E" w14:paraId="2C2583DF" w14:textId="77777777">
        <w:tc>
          <w:tcPr>
            <w:tcW w:w="0" w:type="auto"/>
            <w:tcMar>
              <w:top w:w="0" w:type="auto"/>
              <w:bottom w:w="0" w:type="auto"/>
            </w:tcMar>
          </w:tcPr>
          <w:p w14:paraId="08C0EDE0" w14:textId="541ED14F" w:rsidR="009539DE" w:rsidRDefault="00D92DBE" w:rsidP="003C29EF">
            <w:pPr>
              <w:spacing w:before="225" w:after="225"/>
              <w:jc w:val="both"/>
              <w:rPr>
                <w:rFonts w:ascii="Arial" w:hAnsi="Arial" w:cs="Arial"/>
                <w:b/>
                <w:color w:val="000000"/>
                <w:sz w:val="18"/>
                <w:szCs w:val="18"/>
              </w:rPr>
            </w:pPr>
            <w:r>
              <w:rPr>
                <w:rFonts w:ascii="Arial" w:hAnsi="Arial" w:cs="Arial"/>
                <w:color w:val="000000"/>
                <w:sz w:val="18"/>
                <w:szCs w:val="18"/>
              </w:rPr>
              <w:t>S to pogodbo naročnik odda, izvajalec pa prevzame v izvedbo del</w:t>
            </w:r>
            <w:r w:rsidR="003C29EF">
              <w:rPr>
                <w:rFonts w:ascii="Arial" w:hAnsi="Arial" w:cs="Arial"/>
                <w:color w:val="000000"/>
                <w:sz w:val="18"/>
                <w:szCs w:val="18"/>
              </w:rPr>
              <w:t xml:space="preserve">a: </w:t>
            </w:r>
            <w:r w:rsidR="00390487">
              <w:rPr>
                <w:rFonts w:ascii="Arial" w:hAnsi="Arial" w:cs="Arial"/>
                <w:color w:val="000000"/>
                <w:sz w:val="18"/>
                <w:szCs w:val="18"/>
              </w:rPr>
              <w:t>IZDELAVA  PROJEKTNE IN INVESTICIJSKE DOKUMENTACIJE S PROJEKTANTSKIM NADZOROM, IZVEDBA GOI DEL IN DOBAVA OPREME ZA PROJEKT: »UREDITEV VEČNAMENSKE OPERACIJSKE DVORANE OP7«</w:t>
            </w:r>
            <w:r>
              <w:rPr>
                <w:rFonts w:ascii="Arial" w:hAnsi="Arial" w:cs="Arial"/>
                <w:color w:val="000000"/>
                <w:sz w:val="18"/>
                <w:szCs w:val="18"/>
              </w:rPr>
              <w:t xml:space="preserve"> </w:t>
            </w:r>
            <w:r w:rsidR="003C29EF">
              <w:rPr>
                <w:rFonts w:ascii="Arial" w:hAnsi="Arial" w:cs="Arial"/>
                <w:color w:val="000000"/>
                <w:sz w:val="18"/>
                <w:szCs w:val="18"/>
              </w:rPr>
              <w:t>v kletnih prostorih stavbe porodnišnice</w:t>
            </w:r>
            <w:r w:rsidR="009539DE">
              <w:rPr>
                <w:rFonts w:ascii="Arial" w:hAnsi="Arial" w:cs="Arial"/>
                <w:color w:val="000000"/>
                <w:sz w:val="18"/>
                <w:szCs w:val="18"/>
              </w:rPr>
              <w:t xml:space="preserve">, in sicer: </w:t>
            </w:r>
            <w:r w:rsidR="009539DE" w:rsidRPr="009539DE">
              <w:rPr>
                <w:rFonts w:ascii="Arial" w:hAnsi="Arial" w:cs="Arial"/>
                <w:b/>
                <w:color w:val="000000"/>
                <w:sz w:val="18"/>
                <w:szCs w:val="18"/>
              </w:rPr>
              <w:t xml:space="preserve">Sklop 1: Izdelava projektne in investicijske dokumentacije ter izvedba </w:t>
            </w:r>
            <w:r w:rsidR="009A17AF">
              <w:rPr>
                <w:rFonts w:ascii="Arial" w:hAnsi="Arial" w:cs="Arial"/>
                <w:b/>
                <w:color w:val="000000"/>
                <w:sz w:val="18"/>
                <w:szCs w:val="18"/>
              </w:rPr>
              <w:t>GOI</w:t>
            </w:r>
            <w:r w:rsidR="009539DE" w:rsidRPr="009539DE">
              <w:rPr>
                <w:rFonts w:ascii="Arial" w:hAnsi="Arial" w:cs="Arial"/>
                <w:b/>
                <w:color w:val="000000"/>
                <w:sz w:val="18"/>
                <w:szCs w:val="18"/>
              </w:rPr>
              <w:t xml:space="preserve"> del z vgradno medicinsko opremo</w:t>
            </w:r>
            <w:r w:rsidR="009539DE">
              <w:rPr>
                <w:rFonts w:ascii="Arial" w:hAnsi="Arial" w:cs="Arial"/>
                <w:b/>
                <w:color w:val="000000"/>
                <w:sz w:val="18"/>
                <w:szCs w:val="18"/>
              </w:rPr>
              <w:t>.</w:t>
            </w:r>
          </w:p>
          <w:p w14:paraId="6C725EF9" w14:textId="77777777" w:rsidR="009539DE" w:rsidRDefault="009539DE" w:rsidP="003C29EF">
            <w:pPr>
              <w:spacing w:before="225" w:after="225"/>
              <w:jc w:val="both"/>
              <w:rPr>
                <w:rFonts w:ascii="Arial" w:hAnsi="Arial" w:cs="Arial"/>
                <w:b/>
                <w:color w:val="000000"/>
                <w:sz w:val="18"/>
                <w:szCs w:val="18"/>
              </w:rPr>
            </w:pPr>
          </w:p>
          <w:p w14:paraId="1C9F73AD" w14:textId="2DFAC76A" w:rsidR="009539DE" w:rsidRPr="009539DE" w:rsidRDefault="009539DE" w:rsidP="003C29EF">
            <w:pPr>
              <w:spacing w:before="225" w:after="225"/>
              <w:jc w:val="both"/>
              <w:rPr>
                <w:rFonts w:ascii="Arial" w:hAnsi="Arial" w:cs="Arial"/>
                <w:b/>
                <w:color w:val="000000"/>
                <w:sz w:val="18"/>
                <w:szCs w:val="18"/>
              </w:rPr>
            </w:pPr>
          </w:p>
        </w:tc>
      </w:tr>
    </w:tbl>
    <w:p w14:paraId="3640DB8D" w14:textId="77777777" w:rsidR="0026773E" w:rsidRDefault="00D92DBE">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62"/>
      </w:tblGrid>
      <w:tr w:rsidR="0026773E" w14:paraId="0D624584" w14:textId="77777777">
        <w:tc>
          <w:tcPr>
            <w:tcW w:w="0" w:type="auto"/>
            <w:tcMar>
              <w:top w:w="0" w:type="auto"/>
              <w:bottom w:w="0" w:type="auto"/>
            </w:tcMar>
          </w:tcPr>
          <w:p w14:paraId="71338C62" w14:textId="1BA7711B" w:rsidR="00FD0FD1" w:rsidRDefault="00FD0FD1" w:rsidP="00FD0FD1">
            <w:pPr>
              <w:spacing w:before="225" w:after="225"/>
              <w:jc w:val="both"/>
            </w:pPr>
            <w:r>
              <w:rPr>
                <w:rFonts w:ascii="Arial" w:hAnsi="Arial" w:cs="Arial"/>
                <w:color w:val="000000"/>
                <w:sz w:val="18"/>
                <w:szCs w:val="18"/>
              </w:rPr>
              <w:t xml:space="preserve">Predmet pogodbe je obveznost izvajalca, da bo naročniku za pogodbeno dogovorjeno ceno in v rokih ter pod pogoji, določenimi s to pogodbo in ponudbo </w:t>
            </w:r>
            <w:r w:rsidR="00D240D7">
              <w:rPr>
                <w:rFonts w:ascii="Arial" w:hAnsi="Arial" w:cs="Arial"/>
                <w:color w:val="000000"/>
                <w:sz w:val="18"/>
                <w:szCs w:val="18"/>
              </w:rPr>
              <w:t xml:space="preserve"> ter predmetno razpisno dokumentacijo </w:t>
            </w:r>
            <w:r>
              <w:rPr>
                <w:rFonts w:ascii="Arial" w:hAnsi="Arial" w:cs="Arial"/>
                <w:color w:val="000000"/>
                <w:sz w:val="18"/>
                <w:szCs w:val="18"/>
              </w:rPr>
              <w:t xml:space="preserve">izvedel </w:t>
            </w:r>
            <w:r w:rsidR="009539DE" w:rsidRPr="009539DE">
              <w:rPr>
                <w:rFonts w:ascii="Arial" w:hAnsi="Arial" w:cs="Arial"/>
                <w:color w:val="000000"/>
                <w:sz w:val="18"/>
                <w:szCs w:val="18"/>
              </w:rPr>
              <w:t>IZDELAVA  PROJEKTNE IN INVESTICIJSKE DOKUMENTACIJE S PROJEKTANTSKIM NADZOROM, IZVEDBA GOI DEL IN DOBAVA OPREME ZA PROJEKT: »UREDITEV VEČNAMENSKE OPERACIJSKE DVORANE OP7«</w:t>
            </w:r>
            <w:r w:rsidR="00D240D7">
              <w:rPr>
                <w:rFonts w:ascii="Arial" w:hAnsi="Arial" w:cs="Arial"/>
                <w:color w:val="000000"/>
                <w:sz w:val="18"/>
                <w:szCs w:val="18"/>
              </w:rPr>
              <w:t>, ki obsega:</w:t>
            </w:r>
          </w:p>
          <w:tbl>
            <w:tblPr>
              <w:tblStyle w:val="NormalTablePHPDOCX"/>
              <w:tblW w:w="0" w:type="auto"/>
              <w:tblInd w:w="108" w:type="dxa"/>
              <w:tblLook w:val="04A0" w:firstRow="1" w:lastRow="0" w:firstColumn="1" w:lastColumn="0" w:noHBand="0" w:noVBand="1"/>
            </w:tblPr>
            <w:tblGrid>
              <w:gridCol w:w="8638"/>
            </w:tblGrid>
            <w:tr w:rsidR="00FD0FD1" w14:paraId="4DB4F417" w14:textId="77777777" w:rsidTr="00F325D9">
              <w:tc>
                <w:tcPr>
                  <w:tcW w:w="0" w:type="auto"/>
                  <w:tcMar>
                    <w:top w:w="0" w:type="auto"/>
                    <w:bottom w:w="0" w:type="auto"/>
                  </w:tcMar>
                </w:tcPr>
                <w:p w14:paraId="1C455A2B" w14:textId="395D61EA" w:rsidR="009539DE" w:rsidRPr="009539DE" w:rsidRDefault="009539DE" w:rsidP="009539DE">
                  <w:pPr>
                    <w:rPr>
                      <w:rFonts w:ascii="Arial" w:hAnsi="Arial" w:cs="Arial"/>
                      <w:color w:val="000000"/>
                      <w:sz w:val="18"/>
                      <w:szCs w:val="18"/>
                    </w:rPr>
                  </w:pPr>
                  <w:r w:rsidRPr="009539DE">
                    <w:rPr>
                      <w:rFonts w:ascii="Arial" w:hAnsi="Arial" w:cs="Arial"/>
                      <w:color w:val="000000"/>
                      <w:sz w:val="18"/>
                      <w:szCs w:val="18"/>
                    </w:rPr>
                    <w:t xml:space="preserve">Sklop 1: Izdelava projektne in investicijske dokumentacije ter izvedba </w:t>
                  </w:r>
                  <w:r w:rsidR="002830A4" w:rsidRPr="009539DE">
                    <w:rPr>
                      <w:rFonts w:ascii="Arial" w:hAnsi="Arial" w:cs="Arial"/>
                      <w:color w:val="000000"/>
                      <w:sz w:val="18"/>
                      <w:szCs w:val="18"/>
                    </w:rPr>
                    <w:t>GOI</w:t>
                  </w:r>
                  <w:r w:rsidRPr="009539DE">
                    <w:rPr>
                      <w:rFonts w:ascii="Arial" w:hAnsi="Arial" w:cs="Arial"/>
                      <w:color w:val="000000"/>
                      <w:sz w:val="18"/>
                      <w:szCs w:val="18"/>
                    </w:rPr>
                    <w:t xml:space="preserve"> de</w:t>
                  </w:r>
                  <w:r>
                    <w:rPr>
                      <w:rFonts w:ascii="Arial" w:hAnsi="Arial" w:cs="Arial"/>
                      <w:color w:val="000000"/>
                      <w:sz w:val="18"/>
                      <w:szCs w:val="18"/>
                    </w:rPr>
                    <w:t>l z vgradno medicinsko opremo</w:t>
                  </w:r>
                </w:p>
                <w:p w14:paraId="2BA0D740" w14:textId="77777777" w:rsidR="009539DE" w:rsidRPr="009539DE" w:rsidRDefault="009539DE" w:rsidP="00A51000">
                  <w:pPr>
                    <w:numPr>
                      <w:ilvl w:val="0"/>
                      <w:numId w:val="47"/>
                    </w:numPr>
                    <w:rPr>
                      <w:rFonts w:ascii="Arial" w:hAnsi="Arial" w:cs="Arial"/>
                      <w:color w:val="000000"/>
                      <w:sz w:val="18"/>
                      <w:szCs w:val="18"/>
                    </w:rPr>
                  </w:pPr>
                  <w:r w:rsidRPr="009539DE">
                    <w:rPr>
                      <w:rFonts w:ascii="Arial" w:hAnsi="Arial" w:cs="Arial"/>
                      <w:color w:val="000000"/>
                      <w:sz w:val="18"/>
                      <w:szCs w:val="18"/>
                    </w:rPr>
                    <w:t>Izdelava investicijske dokumentacije (DIIP, IP) projektne dokumentacije (PZI, PID) s projektantskim nadzorom</w:t>
                  </w:r>
                </w:p>
                <w:p w14:paraId="546E6B7F" w14:textId="77777777" w:rsidR="009539DE" w:rsidRPr="009539DE" w:rsidRDefault="009539DE" w:rsidP="00A51000">
                  <w:pPr>
                    <w:numPr>
                      <w:ilvl w:val="0"/>
                      <w:numId w:val="47"/>
                    </w:numPr>
                    <w:rPr>
                      <w:rFonts w:ascii="Arial" w:hAnsi="Arial" w:cs="Arial"/>
                      <w:color w:val="000000"/>
                      <w:sz w:val="18"/>
                      <w:szCs w:val="18"/>
                    </w:rPr>
                  </w:pPr>
                  <w:r w:rsidRPr="009539DE">
                    <w:rPr>
                      <w:rFonts w:ascii="Arial" w:hAnsi="Arial" w:cs="Arial"/>
                      <w:color w:val="000000"/>
                      <w:sz w:val="18"/>
                      <w:szCs w:val="18"/>
                    </w:rPr>
                    <w:t>izvedba GOI del</w:t>
                  </w:r>
                </w:p>
                <w:p w14:paraId="2B1EB849" w14:textId="4E821471" w:rsidR="009539DE" w:rsidRDefault="009539DE" w:rsidP="00A51000">
                  <w:pPr>
                    <w:numPr>
                      <w:ilvl w:val="0"/>
                      <w:numId w:val="47"/>
                    </w:numPr>
                    <w:rPr>
                      <w:rFonts w:ascii="Arial" w:hAnsi="Arial" w:cs="Arial"/>
                      <w:color w:val="000000"/>
                      <w:sz w:val="18"/>
                      <w:szCs w:val="18"/>
                    </w:rPr>
                  </w:pPr>
                  <w:r w:rsidRPr="009539DE">
                    <w:rPr>
                      <w:rFonts w:ascii="Arial" w:hAnsi="Arial" w:cs="Arial"/>
                      <w:color w:val="000000"/>
                      <w:sz w:val="18"/>
                      <w:szCs w:val="18"/>
                    </w:rPr>
                    <w:t xml:space="preserve">dobava </w:t>
                  </w:r>
                  <w:r w:rsidR="002830A4">
                    <w:rPr>
                      <w:rFonts w:ascii="Arial" w:hAnsi="Arial" w:cs="Arial"/>
                      <w:color w:val="000000"/>
                      <w:sz w:val="18"/>
                      <w:szCs w:val="18"/>
                    </w:rPr>
                    <w:t xml:space="preserve">in montaža </w:t>
                  </w:r>
                  <w:r w:rsidRPr="009539DE">
                    <w:rPr>
                      <w:rFonts w:ascii="Arial" w:hAnsi="Arial" w:cs="Arial"/>
                      <w:color w:val="000000"/>
                      <w:sz w:val="18"/>
                      <w:szCs w:val="18"/>
                    </w:rPr>
                    <w:t xml:space="preserve">vgradne medicinske opreme </w:t>
                  </w:r>
                </w:p>
                <w:p w14:paraId="7C03F8F5" w14:textId="131CCE9E" w:rsidR="009539DE" w:rsidRPr="009539DE" w:rsidRDefault="009539DE" w:rsidP="00A51000">
                  <w:pPr>
                    <w:numPr>
                      <w:ilvl w:val="0"/>
                      <w:numId w:val="47"/>
                    </w:numPr>
                    <w:rPr>
                      <w:rFonts w:ascii="Arial" w:hAnsi="Arial" w:cs="Arial"/>
                      <w:color w:val="000000"/>
                      <w:sz w:val="18"/>
                      <w:szCs w:val="18"/>
                    </w:rPr>
                  </w:pPr>
                  <w:r>
                    <w:rPr>
                      <w:rFonts w:ascii="Arial" w:hAnsi="Arial" w:cs="Arial"/>
                      <w:color w:val="000000"/>
                      <w:sz w:val="18"/>
                      <w:szCs w:val="18"/>
                    </w:rPr>
                    <w:t>ostalo potrebno opremo in dela po mnenju izvajalca</w:t>
                  </w:r>
                </w:p>
                <w:p w14:paraId="417C0412" w14:textId="62FCEE0D" w:rsidR="00FD0FD1" w:rsidRDefault="00FD0FD1" w:rsidP="009539DE">
                  <w:pPr>
                    <w:ind w:left="720"/>
                    <w:rPr>
                      <w:rFonts w:ascii="Arial" w:hAnsi="Arial" w:cs="Arial"/>
                      <w:color w:val="000000"/>
                      <w:sz w:val="18"/>
                      <w:szCs w:val="18"/>
                    </w:rPr>
                  </w:pPr>
                </w:p>
              </w:tc>
            </w:tr>
          </w:tbl>
          <w:p w14:paraId="3204F01F" w14:textId="77777777" w:rsidR="0026773E" w:rsidRDefault="00D92DBE">
            <w:pPr>
              <w:spacing w:before="225" w:after="225"/>
              <w:jc w:val="both"/>
            </w:pPr>
            <w:r>
              <w:rPr>
                <w:rFonts w:ascii="Arial" w:hAnsi="Arial" w:cs="Arial"/>
                <w:color w:val="000000"/>
                <w:sz w:val="18"/>
                <w:szCs w:val="18"/>
              </w:rPr>
              <w:t>Izvajalec bo vršil pogodbena dela v skladu in v obsegu določenem z naslednjimi dokumenti:</w:t>
            </w:r>
          </w:p>
          <w:tbl>
            <w:tblPr>
              <w:tblStyle w:val="NormalTablePHPDOCX"/>
              <w:tblW w:w="0" w:type="auto"/>
              <w:tblLook w:val="04A0" w:firstRow="1" w:lastRow="0" w:firstColumn="1" w:lastColumn="0" w:noHBand="0" w:noVBand="1"/>
            </w:tblPr>
            <w:tblGrid>
              <w:gridCol w:w="8746"/>
            </w:tblGrid>
            <w:tr w:rsidR="0026773E" w14:paraId="3B9FC526" w14:textId="77777777">
              <w:tc>
                <w:tcPr>
                  <w:tcW w:w="0" w:type="auto"/>
                  <w:tcMar>
                    <w:top w:w="0" w:type="auto"/>
                    <w:bottom w:w="0" w:type="auto"/>
                  </w:tcMar>
                </w:tcPr>
                <w:p w14:paraId="027C9FF8" w14:textId="77777777" w:rsidR="0026773E" w:rsidRDefault="00D92DBE" w:rsidP="00A51000">
                  <w:pPr>
                    <w:numPr>
                      <w:ilvl w:val="0"/>
                      <w:numId w:val="29"/>
                    </w:numPr>
                    <w:jc w:val="both"/>
                    <w:rPr>
                      <w:rFonts w:ascii="Arial" w:hAnsi="Arial" w:cs="Arial"/>
                      <w:color w:val="000000"/>
                      <w:sz w:val="18"/>
                      <w:szCs w:val="18"/>
                    </w:rPr>
                  </w:pPr>
                  <w:r>
                    <w:rPr>
                      <w:rFonts w:ascii="Arial" w:hAnsi="Arial" w:cs="Arial"/>
                      <w:color w:val="000000"/>
                      <w:sz w:val="18"/>
                      <w:szCs w:val="18"/>
                    </w:rPr>
                    <w:t>Razpisna dokumentacija naročnika</w:t>
                  </w:r>
                  <w:r w:rsidR="003C29EF">
                    <w:rPr>
                      <w:rFonts w:ascii="Arial" w:hAnsi="Arial" w:cs="Arial"/>
                      <w:color w:val="000000"/>
                      <w:sz w:val="18"/>
                      <w:szCs w:val="18"/>
                    </w:rPr>
                    <w:t xml:space="preserve"> z vsemi prilogami</w:t>
                  </w:r>
                  <w:r>
                    <w:rPr>
                      <w:rFonts w:ascii="Arial" w:hAnsi="Arial" w:cs="Arial"/>
                      <w:color w:val="000000"/>
                      <w:sz w:val="18"/>
                      <w:szCs w:val="18"/>
                    </w:rPr>
                    <w:t xml:space="preserve"> v postopku oddaje javnega naročila številka objave na Portalu javnih naročil {_____________} z dne {__________};</w:t>
                  </w:r>
                </w:p>
                <w:p w14:paraId="0211A43F" w14:textId="77777777" w:rsidR="003C29EF" w:rsidRDefault="003C29EF" w:rsidP="00A51000">
                  <w:pPr>
                    <w:numPr>
                      <w:ilvl w:val="0"/>
                      <w:numId w:val="29"/>
                    </w:numPr>
                    <w:jc w:val="both"/>
                    <w:rPr>
                      <w:rFonts w:ascii="Arial" w:hAnsi="Arial" w:cs="Arial"/>
                      <w:color w:val="000000"/>
                      <w:sz w:val="18"/>
                      <w:szCs w:val="18"/>
                    </w:rPr>
                  </w:pPr>
                  <w:r>
                    <w:rPr>
                      <w:rFonts w:ascii="Arial" w:hAnsi="Arial" w:cs="Arial"/>
                      <w:color w:val="000000"/>
                      <w:sz w:val="18"/>
                      <w:szCs w:val="18"/>
                    </w:rPr>
                    <w:t>Ponudba številka {_____________} z dne {___________} ;</w:t>
                  </w:r>
                </w:p>
                <w:p w14:paraId="79D6AC60" w14:textId="77777777" w:rsidR="0026773E" w:rsidRDefault="0026773E" w:rsidP="003C29EF">
                  <w:pPr>
                    <w:ind w:left="720"/>
                    <w:jc w:val="both"/>
                    <w:rPr>
                      <w:rFonts w:ascii="Arial" w:hAnsi="Arial" w:cs="Arial"/>
                      <w:color w:val="000000"/>
                      <w:sz w:val="18"/>
                      <w:szCs w:val="18"/>
                    </w:rPr>
                  </w:pPr>
                </w:p>
              </w:tc>
            </w:tr>
          </w:tbl>
          <w:p w14:paraId="7B5B12C0" w14:textId="612C53D6" w:rsidR="0026773E" w:rsidRDefault="00D92DBE" w:rsidP="00FD0FD1">
            <w:pPr>
              <w:spacing w:before="225" w:after="225"/>
              <w:rPr>
                <w:rFonts w:ascii="Arial" w:hAnsi="Arial" w:cs="Arial"/>
                <w:color w:val="000000"/>
                <w:sz w:val="18"/>
                <w:szCs w:val="18"/>
              </w:rPr>
            </w:pPr>
            <w:r>
              <w:rPr>
                <w:rFonts w:ascii="Arial" w:hAnsi="Arial" w:cs="Arial"/>
                <w:color w:val="000000"/>
                <w:sz w:val="18"/>
                <w:szCs w:val="18"/>
              </w:rPr>
              <w:t>Predmetni dokumenti so priloga in sestavni del te pogodbe.</w:t>
            </w:r>
            <w:r w:rsidR="00FD0FD1">
              <w:rPr>
                <w:rFonts w:ascii="Arial" w:hAnsi="Arial" w:cs="Arial"/>
                <w:color w:val="000000"/>
                <w:sz w:val="18"/>
                <w:szCs w:val="18"/>
              </w:rPr>
              <w:t xml:space="preserve"> </w:t>
            </w:r>
            <w:r>
              <w:rPr>
                <w:rFonts w:ascii="Arial" w:hAnsi="Arial" w:cs="Arial"/>
                <w:color w:val="000000"/>
                <w:sz w:val="18"/>
                <w:szCs w:val="18"/>
              </w:rPr>
              <w:t xml:space="preserve">Za tolmačenje pogodbe se upošteva prioriteta dokumentov po vrstnem redu navedbe v </w:t>
            </w:r>
            <w:r w:rsidR="00870FFE">
              <w:rPr>
                <w:rFonts w:ascii="Arial" w:hAnsi="Arial" w:cs="Arial"/>
                <w:color w:val="000000"/>
                <w:sz w:val="18"/>
                <w:szCs w:val="18"/>
              </w:rPr>
              <w:t>prejš</w:t>
            </w:r>
            <w:r>
              <w:rPr>
                <w:rFonts w:ascii="Arial" w:hAnsi="Arial" w:cs="Arial"/>
                <w:color w:val="000000"/>
                <w:sz w:val="18"/>
                <w:szCs w:val="18"/>
              </w:rPr>
              <w:t>njem odstavku</w:t>
            </w:r>
            <w:r w:rsidR="00837DCF">
              <w:rPr>
                <w:rFonts w:ascii="Arial" w:hAnsi="Arial" w:cs="Arial"/>
                <w:color w:val="000000"/>
                <w:sz w:val="18"/>
                <w:szCs w:val="18"/>
              </w:rPr>
              <w:t>.</w:t>
            </w:r>
          </w:p>
          <w:p w14:paraId="6FEB48AF" w14:textId="77777777" w:rsidR="00FD0FD1" w:rsidRDefault="00FD0FD1" w:rsidP="00FD0FD1">
            <w:pPr>
              <w:jc w:val="center"/>
            </w:pPr>
            <w:r>
              <w:rPr>
                <w:rFonts w:ascii="Arial" w:hAnsi="Arial" w:cs="Arial"/>
                <w:b/>
                <w:bCs/>
                <w:color w:val="000000"/>
                <w:sz w:val="18"/>
                <w:szCs w:val="18"/>
              </w:rPr>
              <w:t>4. člen</w:t>
            </w:r>
          </w:p>
          <w:tbl>
            <w:tblPr>
              <w:tblStyle w:val="NormalTablePHPDOCX"/>
              <w:tblW w:w="0" w:type="auto"/>
              <w:tblLook w:val="04A0" w:firstRow="1" w:lastRow="0" w:firstColumn="1" w:lastColumn="0" w:noHBand="0" w:noVBand="1"/>
            </w:tblPr>
            <w:tblGrid>
              <w:gridCol w:w="8746"/>
            </w:tblGrid>
            <w:tr w:rsidR="00EE02FE" w:rsidRPr="00EE02FE" w14:paraId="0B8B8293" w14:textId="77777777" w:rsidTr="00F325D9">
              <w:tc>
                <w:tcPr>
                  <w:tcW w:w="0" w:type="auto"/>
                  <w:tcMar>
                    <w:top w:w="0" w:type="auto"/>
                    <w:bottom w:w="0" w:type="auto"/>
                  </w:tcMar>
                </w:tcPr>
                <w:p w14:paraId="5553414E" w14:textId="77777777" w:rsidR="009539DE" w:rsidRDefault="009539DE" w:rsidP="00FD0FD1">
                  <w:pPr>
                    <w:jc w:val="both"/>
                    <w:rPr>
                      <w:rFonts w:ascii="Arial" w:hAnsi="Arial" w:cs="Arial"/>
                      <w:sz w:val="18"/>
                      <w:szCs w:val="18"/>
                    </w:rPr>
                  </w:pPr>
                </w:p>
                <w:p w14:paraId="3692CEEA" w14:textId="218B011B" w:rsidR="00FD0FD1" w:rsidRPr="00EE02FE" w:rsidRDefault="00FD0FD1" w:rsidP="00FD0FD1">
                  <w:pPr>
                    <w:jc w:val="both"/>
                    <w:rPr>
                      <w:rFonts w:ascii="Arial" w:hAnsi="Arial" w:cs="Arial"/>
                      <w:sz w:val="18"/>
                      <w:szCs w:val="18"/>
                    </w:rPr>
                  </w:pPr>
                  <w:r w:rsidRPr="00EE02FE">
                    <w:rPr>
                      <w:rFonts w:ascii="Arial" w:hAnsi="Arial" w:cs="Arial"/>
                      <w:sz w:val="18"/>
                      <w:szCs w:val="18"/>
                    </w:rPr>
                    <w:t xml:space="preserve">Predmet te pogodbe v okviru izdelave projektne dokumentacije je tudi sodelovanje  po predaji dokumentacije naročniku brezplačno oz. v okviru pogodbenega zneska: </w:t>
                  </w:r>
                </w:p>
                <w:p w14:paraId="3918A546" w14:textId="77777777" w:rsidR="00FD0FD1" w:rsidRPr="00EE02FE" w:rsidRDefault="00FD0FD1" w:rsidP="00A51000">
                  <w:pPr>
                    <w:numPr>
                      <w:ilvl w:val="1"/>
                      <w:numId w:val="36"/>
                    </w:numPr>
                    <w:jc w:val="both"/>
                    <w:rPr>
                      <w:rFonts w:ascii="Arial" w:hAnsi="Arial" w:cs="Arial"/>
                      <w:sz w:val="18"/>
                      <w:szCs w:val="18"/>
                    </w:rPr>
                  </w:pPr>
                  <w:r w:rsidRPr="00EE02FE">
                    <w:rPr>
                      <w:rFonts w:ascii="Arial" w:hAnsi="Arial" w:cs="Arial"/>
                      <w:sz w:val="18"/>
                      <w:szCs w:val="18"/>
                    </w:rPr>
                    <w:t>pri naročnikovi reviziji projektne dokumentacije (ne glede na porabljen čas),</w:t>
                  </w:r>
                </w:p>
                <w:p w14:paraId="0189461A" w14:textId="77777777" w:rsidR="00FD0FD1" w:rsidRPr="00EE02FE" w:rsidRDefault="00FD0FD1" w:rsidP="00A51000">
                  <w:pPr>
                    <w:numPr>
                      <w:ilvl w:val="1"/>
                      <w:numId w:val="36"/>
                    </w:numPr>
                    <w:jc w:val="both"/>
                    <w:rPr>
                      <w:rFonts w:ascii="Arial" w:hAnsi="Arial" w:cs="Arial"/>
                      <w:sz w:val="18"/>
                      <w:szCs w:val="18"/>
                    </w:rPr>
                  </w:pPr>
                  <w:r w:rsidRPr="00EE02FE">
                    <w:rPr>
                      <w:rFonts w:ascii="Arial" w:hAnsi="Arial" w:cs="Arial"/>
                      <w:sz w:val="18"/>
                      <w:szCs w:val="18"/>
                    </w:rPr>
                    <w:t>pri dopolnitvah PZI in morebitni odpravi napak (ne glede na porabljen čas),</w:t>
                  </w:r>
                </w:p>
                <w:p w14:paraId="0A52F47E" w14:textId="5632ABE0" w:rsidR="00FD0FD1" w:rsidRPr="00EE02FE" w:rsidRDefault="00FD0FD1" w:rsidP="00A51000">
                  <w:pPr>
                    <w:numPr>
                      <w:ilvl w:val="1"/>
                      <w:numId w:val="36"/>
                    </w:numPr>
                    <w:jc w:val="both"/>
                    <w:rPr>
                      <w:rFonts w:ascii="Arial" w:hAnsi="Arial" w:cs="Arial"/>
                      <w:sz w:val="18"/>
                      <w:szCs w:val="18"/>
                    </w:rPr>
                  </w:pPr>
                  <w:r w:rsidRPr="00EE02FE">
                    <w:rPr>
                      <w:rFonts w:ascii="Arial" w:hAnsi="Arial" w:cs="Arial"/>
                      <w:sz w:val="18"/>
                      <w:szCs w:val="18"/>
                    </w:rPr>
                    <w:t>pri dopolnitvah PZI in morebitni odpravi napak v projektni dokumentaciji (ne glede na porabljen čas),</w:t>
                  </w:r>
                </w:p>
                <w:p w14:paraId="2B7A3D39" w14:textId="0CBB108C" w:rsidR="00FD0FD1" w:rsidRPr="00EE02FE" w:rsidRDefault="00FD0FD1" w:rsidP="00A51000">
                  <w:pPr>
                    <w:numPr>
                      <w:ilvl w:val="1"/>
                      <w:numId w:val="36"/>
                    </w:numPr>
                    <w:jc w:val="both"/>
                    <w:rPr>
                      <w:rFonts w:ascii="Arial" w:hAnsi="Arial" w:cs="Arial"/>
                      <w:sz w:val="18"/>
                      <w:szCs w:val="18"/>
                    </w:rPr>
                  </w:pPr>
                  <w:r w:rsidRPr="00EE02FE">
                    <w:rPr>
                      <w:rFonts w:ascii="Arial" w:hAnsi="Arial" w:cs="Arial"/>
                      <w:sz w:val="18"/>
                      <w:szCs w:val="18"/>
                    </w:rPr>
                    <w:t>pri odpravljanju napak in pomanjkljivosti v projektni dokumentaciji, ki se pokažejo pri izvajanju del, ne glede na porabljen čas ter pri morebitnih spremembah projektov, do katerih pride na željo naročnika.</w:t>
                  </w:r>
                </w:p>
              </w:tc>
            </w:tr>
          </w:tbl>
          <w:p w14:paraId="021CE87B" w14:textId="77777777" w:rsidR="00FD0FD1" w:rsidRPr="00EE02FE" w:rsidRDefault="00FD0FD1" w:rsidP="00FD0FD1">
            <w:pPr>
              <w:spacing w:before="225" w:after="225"/>
              <w:jc w:val="both"/>
              <w:rPr>
                <w:rFonts w:ascii="Arial" w:hAnsi="Arial" w:cs="Arial"/>
                <w:sz w:val="18"/>
                <w:szCs w:val="18"/>
              </w:rPr>
            </w:pPr>
            <w:r w:rsidRPr="00EE02FE">
              <w:rPr>
                <w:rFonts w:ascii="Arial" w:hAnsi="Arial" w:cs="Arial"/>
                <w:sz w:val="18"/>
                <w:szCs w:val="18"/>
              </w:rPr>
              <w:t>Dokumentacija mora biti izdelana in predana naročniku v naslednji obliki:</w:t>
            </w:r>
          </w:p>
          <w:p w14:paraId="2A0F72D1" w14:textId="77777777" w:rsidR="00FD0FD1" w:rsidRPr="00EE02FE" w:rsidRDefault="00FD0FD1" w:rsidP="00A51000">
            <w:pPr>
              <w:pStyle w:val="Odstavekseznama"/>
              <w:numPr>
                <w:ilvl w:val="0"/>
                <w:numId w:val="37"/>
              </w:numPr>
              <w:spacing w:before="225" w:after="225"/>
              <w:jc w:val="both"/>
            </w:pPr>
            <w:r w:rsidRPr="00EE02FE">
              <w:rPr>
                <w:rFonts w:ascii="Arial" w:hAnsi="Arial" w:cs="Arial"/>
                <w:sz w:val="18"/>
                <w:szCs w:val="18"/>
              </w:rPr>
              <w:t xml:space="preserve">natisnjena v treh izvodih in 1x na elektronskem mediju v formatu </w:t>
            </w:r>
            <w:proofErr w:type="spellStart"/>
            <w:r w:rsidRPr="00EE02FE">
              <w:rPr>
                <w:rFonts w:ascii="Arial" w:hAnsi="Arial" w:cs="Arial"/>
                <w:sz w:val="18"/>
                <w:szCs w:val="18"/>
              </w:rPr>
              <w:t>docx</w:t>
            </w:r>
            <w:proofErr w:type="spellEnd"/>
            <w:r w:rsidRPr="00EE02FE">
              <w:rPr>
                <w:rFonts w:ascii="Arial" w:hAnsi="Arial" w:cs="Arial"/>
                <w:sz w:val="18"/>
                <w:szCs w:val="18"/>
              </w:rPr>
              <w:t xml:space="preserve">, </w:t>
            </w:r>
            <w:proofErr w:type="spellStart"/>
            <w:r w:rsidRPr="00EE02FE">
              <w:rPr>
                <w:rFonts w:ascii="Arial" w:hAnsi="Arial" w:cs="Arial"/>
                <w:sz w:val="18"/>
                <w:szCs w:val="18"/>
              </w:rPr>
              <w:t>pdf</w:t>
            </w:r>
            <w:proofErr w:type="spellEnd"/>
            <w:r w:rsidRPr="00EE02FE">
              <w:rPr>
                <w:rFonts w:ascii="Arial" w:hAnsi="Arial" w:cs="Arial"/>
                <w:sz w:val="18"/>
                <w:szCs w:val="18"/>
              </w:rPr>
              <w:t xml:space="preserve"> in </w:t>
            </w:r>
            <w:proofErr w:type="spellStart"/>
            <w:r w:rsidRPr="00EE02FE">
              <w:rPr>
                <w:rFonts w:ascii="Arial" w:hAnsi="Arial" w:cs="Arial"/>
                <w:sz w:val="18"/>
                <w:szCs w:val="18"/>
              </w:rPr>
              <w:t>dwg</w:t>
            </w:r>
            <w:proofErr w:type="spellEnd"/>
            <w:r w:rsidRPr="00EE02FE">
              <w:rPr>
                <w:rFonts w:ascii="Arial" w:hAnsi="Arial" w:cs="Arial"/>
                <w:sz w:val="18"/>
                <w:szCs w:val="18"/>
              </w:rPr>
              <w:t xml:space="preserve"> (nezaklenjen, z vsemi podlogami in za vsa strokovna področja).</w:t>
            </w:r>
          </w:p>
          <w:p w14:paraId="2DB479A2" w14:textId="77777777" w:rsidR="00FD0FD1" w:rsidRPr="00EE02FE" w:rsidRDefault="00FD0FD1" w:rsidP="00FD0FD1">
            <w:pPr>
              <w:spacing w:before="225" w:after="225"/>
              <w:jc w:val="both"/>
            </w:pPr>
            <w:r w:rsidRPr="00EE02FE">
              <w:rPr>
                <w:rFonts w:ascii="Arial" w:hAnsi="Arial" w:cs="Arial"/>
                <w:sz w:val="18"/>
                <w:szCs w:val="18"/>
              </w:rPr>
              <w:t>Vsi zapisi na elektronskem mediju morajo biti shranjeni v obliki, ki naročniku omogoča nadaljnjo obdelavo, dodelavo, spreminjanje, shranjevanje in izpisovanje.</w:t>
            </w:r>
          </w:p>
          <w:p w14:paraId="12F0EBB0" w14:textId="77777777" w:rsidR="002830A4" w:rsidRPr="00E8225F" w:rsidRDefault="002830A4" w:rsidP="002830A4">
            <w:pPr>
              <w:spacing w:before="225" w:after="225" w:line="276" w:lineRule="auto"/>
              <w:jc w:val="both"/>
              <w:rPr>
                <w:rFonts w:ascii="Arial" w:hAnsi="Arial" w:cs="Arial"/>
                <w:sz w:val="18"/>
                <w:szCs w:val="18"/>
              </w:rPr>
            </w:pPr>
            <w:r w:rsidRPr="00E8225F">
              <w:rPr>
                <w:rFonts w:ascii="Arial" w:hAnsi="Arial" w:cs="Arial"/>
                <w:sz w:val="18"/>
                <w:szCs w:val="18"/>
              </w:rPr>
              <w:t xml:space="preserve">Izvedba storitev mora biti skladna z določili Gradbenega zakona (Uradni list RS, št. </w:t>
            </w:r>
            <w:r w:rsidRPr="00A24EF1">
              <w:rPr>
                <w:rFonts w:ascii="Arial" w:hAnsi="Arial" w:cs="Arial"/>
                <w:sz w:val="18"/>
                <w:szCs w:val="18"/>
              </w:rPr>
              <w:t>199/21 in 105/22 – ZZNŠPP</w:t>
            </w:r>
            <w:r w:rsidRPr="00E8225F">
              <w:rPr>
                <w:rFonts w:ascii="Arial" w:hAnsi="Arial" w:cs="Arial"/>
                <w:sz w:val="18"/>
                <w:szCs w:val="18"/>
              </w:rPr>
              <w:t xml:space="preserve">) in Pravilnika o podrobnejši vsebini dokumentacije in obrazcih, povezanih z graditvijo objektov (Uradni list RS, št. 36/18, 51/18 – </w:t>
            </w:r>
            <w:proofErr w:type="spellStart"/>
            <w:r w:rsidRPr="00E8225F">
              <w:rPr>
                <w:rFonts w:ascii="Arial" w:hAnsi="Arial" w:cs="Arial"/>
                <w:sz w:val="18"/>
                <w:szCs w:val="18"/>
              </w:rPr>
              <w:t>popr</w:t>
            </w:r>
            <w:proofErr w:type="spellEnd"/>
            <w:r w:rsidRPr="00E8225F">
              <w:rPr>
                <w:rFonts w:ascii="Arial" w:hAnsi="Arial" w:cs="Arial"/>
                <w:sz w:val="18"/>
                <w:szCs w:val="18"/>
              </w:rPr>
              <w:t>.</w:t>
            </w:r>
            <w:r>
              <w:rPr>
                <w:rFonts w:ascii="Arial" w:hAnsi="Arial" w:cs="Arial"/>
                <w:sz w:val="18"/>
                <w:szCs w:val="18"/>
              </w:rPr>
              <w:t>,</w:t>
            </w:r>
            <w:r w:rsidRPr="00E8225F">
              <w:rPr>
                <w:rFonts w:ascii="Arial" w:hAnsi="Arial" w:cs="Arial"/>
                <w:sz w:val="18"/>
                <w:szCs w:val="18"/>
              </w:rPr>
              <w:t xml:space="preserve"> 197/20</w:t>
            </w:r>
            <w:r>
              <w:rPr>
                <w:rFonts w:ascii="Arial" w:hAnsi="Arial" w:cs="Arial"/>
                <w:sz w:val="18"/>
                <w:szCs w:val="18"/>
              </w:rPr>
              <w:t xml:space="preserve"> </w:t>
            </w:r>
            <w:r w:rsidRPr="00A24EF1">
              <w:rPr>
                <w:rFonts w:ascii="Arial" w:hAnsi="Arial" w:cs="Arial"/>
                <w:sz w:val="18"/>
                <w:szCs w:val="18"/>
              </w:rPr>
              <w:t>in 199/21 – GZ-1</w:t>
            </w:r>
            <w:r w:rsidRPr="00E8225F">
              <w:rPr>
                <w:rFonts w:ascii="Arial" w:hAnsi="Arial" w:cs="Arial"/>
                <w:sz w:val="18"/>
                <w:szCs w:val="18"/>
              </w:rPr>
              <w:t>).</w:t>
            </w:r>
          </w:p>
          <w:p w14:paraId="57663711" w14:textId="77777777" w:rsidR="002830A4" w:rsidRDefault="002830A4" w:rsidP="002830A4">
            <w:pPr>
              <w:jc w:val="both"/>
              <w:rPr>
                <w:rFonts w:ascii="Arial" w:hAnsi="Arial" w:cs="Arial"/>
                <w:b/>
                <w:color w:val="000000"/>
                <w:sz w:val="18"/>
                <w:szCs w:val="18"/>
              </w:rPr>
            </w:pPr>
            <w:r w:rsidRPr="00E8225F">
              <w:rPr>
                <w:rFonts w:ascii="Arial" w:hAnsi="Arial" w:cs="Arial"/>
                <w:sz w:val="18"/>
                <w:szCs w:val="18"/>
              </w:rPr>
              <w:t>Pri izvedbi del bo izvajalec upošteval Uredbo o zelenem javnem naročanju (Uradni list RS, št. 51/17</w:t>
            </w:r>
            <w:r>
              <w:rPr>
                <w:rFonts w:ascii="Arial" w:hAnsi="Arial" w:cs="Arial"/>
                <w:sz w:val="18"/>
                <w:szCs w:val="18"/>
              </w:rPr>
              <w:t>,</w:t>
            </w:r>
            <w:r w:rsidRPr="00E8225F">
              <w:rPr>
                <w:rFonts w:ascii="Arial" w:hAnsi="Arial" w:cs="Arial"/>
                <w:sz w:val="18"/>
                <w:szCs w:val="18"/>
              </w:rPr>
              <w:t xml:space="preserve"> 64/19</w:t>
            </w:r>
            <w:r>
              <w:rPr>
                <w:rFonts w:ascii="Arial" w:hAnsi="Arial" w:cs="Arial"/>
                <w:sz w:val="18"/>
                <w:szCs w:val="18"/>
              </w:rPr>
              <w:t xml:space="preserve"> </w:t>
            </w:r>
            <w:r w:rsidRPr="00273D17">
              <w:rPr>
                <w:rFonts w:ascii="Arial" w:hAnsi="Arial" w:cs="Arial"/>
                <w:sz w:val="18"/>
                <w:szCs w:val="18"/>
              </w:rPr>
              <w:t>in 121/21</w:t>
            </w:r>
            <w:r w:rsidRPr="00E8225F">
              <w:rPr>
                <w:rFonts w:ascii="Arial" w:hAnsi="Arial" w:cs="Arial"/>
                <w:sz w:val="18"/>
                <w:szCs w:val="18"/>
              </w:rPr>
              <w:t xml:space="preserve">) in predvidel vgrajeni material in opremo, ki je </w:t>
            </w:r>
            <w:proofErr w:type="spellStart"/>
            <w:r w:rsidRPr="00E8225F">
              <w:rPr>
                <w:rFonts w:ascii="Arial" w:hAnsi="Arial" w:cs="Arial"/>
                <w:sz w:val="18"/>
                <w:szCs w:val="18"/>
              </w:rPr>
              <w:t>okoljsko</w:t>
            </w:r>
            <w:proofErr w:type="spellEnd"/>
            <w:r w:rsidRPr="00E8225F">
              <w:rPr>
                <w:rFonts w:ascii="Arial" w:hAnsi="Arial" w:cs="Arial"/>
                <w:sz w:val="18"/>
                <w:szCs w:val="18"/>
              </w:rPr>
              <w:t xml:space="preserve"> manj obremenjujoča in v skladu </w:t>
            </w:r>
            <w:r>
              <w:rPr>
                <w:rFonts w:ascii="Arial" w:hAnsi="Arial" w:cs="Arial"/>
                <w:sz w:val="18"/>
                <w:szCs w:val="18"/>
              </w:rPr>
              <w:t xml:space="preserve">s predmetno </w:t>
            </w:r>
            <w:r w:rsidRPr="00E8225F">
              <w:rPr>
                <w:rFonts w:ascii="Arial" w:hAnsi="Arial" w:cs="Arial"/>
                <w:sz w:val="18"/>
                <w:szCs w:val="18"/>
              </w:rPr>
              <w:t xml:space="preserve"> uredbo</w:t>
            </w:r>
            <w:r w:rsidR="003C29EF" w:rsidRPr="000B497C">
              <w:rPr>
                <w:rFonts w:ascii="Arial" w:hAnsi="Arial" w:cs="Arial"/>
                <w:b/>
                <w:color w:val="000000"/>
                <w:sz w:val="18"/>
                <w:szCs w:val="18"/>
              </w:rPr>
              <w:t xml:space="preserve"> </w:t>
            </w:r>
          </w:p>
          <w:p w14:paraId="581B82D2" w14:textId="77777777" w:rsidR="002830A4" w:rsidRDefault="002830A4" w:rsidP="002830A4">
            <w:pPr>
              <w:jc w:val="center"/>
              <w:rPr>
                <w:rFonts w:ascii="Arial" w:hAnsi="Arial" w:cs="Arial"/>
                <w:b/>
                <w:color w:val="000000"/>
                <w:sz w:val="18"/>
                <w:szCs w:val="18"/>
              </w:rPr>
            </w:pPr>
          </w:p>
          <w:p w14:paraId="1842A0D7" w14:textId="075B6417" w:rsidR="00FD0FD1" w:rsidRPr="000B497C" w:rsidRDefault="00FD0FD1" w:rsidP="002830A4">
            <w:pPr>
              <w:jc w:val="center"/>
              <w:rPr>
                <w:b/>
              </w:rPr>
            </w:pPr>
            <w:r w:rsidRPr="000B497C">
              <w:rPr>
                <w:rFonts w:ascii="Arial" w:hAnsi="Arial" w:cs="Arial"/>
                <w:b/>
                <w:color w:val="000000"/>
                <w:sz w:val="18"/>
                <w:szCs w:val="18"/>
              </w:rPr>
              <w:t>5</w:t>
            </w:r>
            <w:r w:rsidRPr="000B497C">
              <w:rPr>
                <w:rFonts w:ascii="Arial" w:hAnsi="Arial" w:cs="Arial"/>
                <w:b/>
                <w:bCs/>
                <w:color w:val="000000"/>
                <w:sz w:val="18"/>
                <w:szCs w:val="18"/>
              </w:rPr>
              <w:t>. člen</w:t>
            </w:r>
          </w:p>
          <w:p w14:paraId="4A20E805" w14:textId="609AEAB1" w:rsidR="00E8225F" w:rsidRPr="00E8225F" w:rsidRDefault="00E8225F" w:rsidP="00E8225F">
            <w:pPr>
              <w:spacing w:before="225" w:after="225"/>
              <w:jc w:val="both"/>
              <w:rPr>
                <w:rFonts w:ascii="Arial" w:hAnsi="Arial" w:cs="Arial"/>
                <w:sz w:val="18"/>
                <w:szCs w:val="18"/>
              </w:rPr>
            </w:pPr>
            <w:r w:rsidRPr="00E8225F">
              <w:rPr>
                <w:rFonts w:ascii="Arial" w:hAnsi="Arial" w:cs="Arial"/>
                <w:sz w:val="18"/>
                <w:szCs w:val="18"/>
              </w:rPr>
              <w:t>Predmet pogodbe je</w:t>
            </w:r>
            <w:r w:rsidR="000B497C">
              <w:rPr>
                <w:rFonts w:ascii="Arial" w:hAnsi="Arial" w:cs="Arial"/>
                <w:sz w:val="18"/>
                <w:szCs w:val="18"/>
              </w:rPr>
              <w:t xml:space="preserve"> tudi</w:t>
            </w:r>
            <w:r w:rsidRPr="00E8225F">
              <w:rPr>
                <w:rFonts w:ascii="Arial" w:hAnsi="Arial" w:cs="Arial"/>
                <w:sz w:val="18"/>
                <w:szCs w:val="18"/>
              </w:rPr>
              <w:t xml:space="preserve"> izvedba vseh potrebnih gradbeno obrtniško instalacijskih del za obnovo obstoječih prostorov (GOI del</w:t>
            </w:r>
            <w:r w:rsidR="000B497C">
              <w:rPr>
                <w:rFonts w:ascii="Arial" w:hAnsi="Arial" w:cs="Arial"/>
                <w:sz w:val="18"/>
                <w:szCs w:val="18"/>
              </w:rPr>
              <w:t>a</w:t>
            </w:r>
            <w:r w:rsidRPr="00E8225F">
              <w:rPr>
                <w:rFonts w:ascii="Arial" w:hAnsi="Arial" w:cs="Arial"/>
                <w:sz w:val="18"/>
                <w:szCs w:val="18"/>
              </w:rPr>
              <w:t>).</w:t>
            </w:r>
          </w:p>
          <w:p w14:paraId="636E8EBB" w14:textId="322A6C8E" w:rsidR="00E8225F" w:rsidRDefault="00E8225F" w:rsidP="00E8225F">
            <w:pPr>
              <w:spacing w:before="225" w:after="225"/>
              <w:jc w:val="both"/>
              <w:rPr>
                <w:rFonts w:ascii="Arial" w:hAnsi="Arial" w:cs="Arial"/>
                <w:sz w:val="18"/>
                <w:szCs w:val="18"/>
              </w:rPr>
            </w:pPr>
            <w:r w:rsidRPr="00E8225F">
              <w:rPr>
                <w:rFonts w:ascii="Arial" w:hAnsi="Arial" w:cs="Arial"/>
                <w:sz w:val="18"/>
                <w:szCs w:val="18"/>
              </w:rPr>
              <w:t>Izvajalec bo poleg izvedbe GOI del, v okviru dogovorjene pogodbene cene opravil še:</w:t>
            </w:r>
          </w:p>
          <w:p w14:paraId="4EC23F19" w14:textId="299C7E14" w:rsidR="000B497C" w:rsidRDefault="00E8225F" w:rsidP="00A51000">
            <w:pPr>
              <w:pStyle w:val="Odstavekseznama"/>
              <w:numPr>
                <w:ilvl w:val="0"/>
                <w:numId w:val="48"/>
              </w:numPr>
              <w:spacing w:before="225" w:after="225" w:line="276" w:lineRule="auto"/>
              <w:jc w:val="both"/>
              <w:rPr>
                <w:rFonts w:ascii="Arial" w:hAnsi="Arial" w:cs="Arial"/>
                <w:sz w:val="18"/>
                <w:szCs w:val="18"/>
              </w:rPr>
            </w:pPr>
            <w:r w:rsidRPr="000B497C">
              <w:rPr>
                <w:rFonts w:ascii="Arial" w:hAnsi="Arial" w:cs="Arial"/>
                <w:sz w:val="18"/>
                <w:szCs w:val="18"/>
              </w:rPr>
              <w:lastRenderedPageBreak/>
              <w:t xml:space="preserve">izvedbo vseh transportnih in drugih pomožnih storitev ter dobavo vse materialov in proizvodov, potrebnih za izvedbo pogodbenih del te pogodbe, kot tudi prevzel vsa zavarovanja, odgovornost za varnost in zdravje pri delu na gradbiščih in za splošno varnost v zvezi s predmetom pogodbe, ki ga mora izvršiti po tej pogodbi. Pri tem mora izvajalec zajeti tudi vsa dela in ukrepe, ki opredeljujejo pogoje za izvedbo del na gradbišču in drugih določil iz razpisne dokumentacije. </w:t>
            </w:r>
          </w:p>
          <w:p w14:paraId="3F2BF8F5" w14:textId="77777777" w:rsidR="000B497C" w:rsidRDefault="00E8225F" w:rsidP="00A51000">
            <w:pPr>
              <w:pStyle w:val="Odstavekseznama"/>
              <w:numPr>
                <w:ilvl w:val="0"/>
                <w:numId w:val="48"/>
              </w:numPr>
              <w:autoSpaceDE w:val="0"/>
              <w:autoSpaceDN w:val="0"/>
              <w:adjustRightInd w:val="0"/>
              <w:spacing w:before="225" w:after="225" w:line="276" w:lineRule="auto"/>
              <w:jc w:val="both"/>
              <w:rPr>
                <w:rFonts w:ascii="Arial" w:hAnsi="Arial" w:cs="Arial"/>
                <w:sz w:val="18"/>
                <w:szCs w:val="18"/>
              </w:rPr>
            </w:pPr>
            <w:r w:rsidRPr="000B497C">
              <w:rPr>
                <w:rFonts w:ascii="Arial" w:hAnsi="Arial" w:cs="Arial"/>
                <w:sz w:val="18"/>
                <w:szCs w:val="18"/>
              </w:rPr>
              <w:t>naslednja opravila, določena z gradbeno zakonodajo, ne glede na to, kateremu udeležencu pri graditvi objekta so naložena: prijaviti gradbišče inšpekciji za delo, upoštevati varnostni načrt gradbišča, izdelati z varnostnim načrtom skladen načrt ureditve gradbišča, upoštevati navodila koordinatorja za varnost in zdravje pri delu, urediti gradbišče v skladu z načrtom ureditve gradbišča, izdelati označbo gradbišča (gradbiščna tabla), izvesti zaključno čiščenje prostorov in opreme, dezinfekcijo in dezinsekcijo instalacij, prostorov in opreme ter izdelati, pridobiti in zbrati vse listine, ki so podlaga za uspešen kvalitetni pregled ter pričetek uporabe objekta in opreme.</w:t>
            </w:r>
          </w:p>
          <w:p w14:paraId="0000FB8F" w14:textId="77777777" w:rsidR="000B497C" w:rsidRDefault="00E8225F" w:rsidP="00A51000">
            <w:pPr>
              <w:pStyle w:val="Odstavekseznama"/>
              <w:numPr>
                <w:ilvl w:val="0"/>
                <w:numId w:val="48"/>
              </w:numPr>
              <w:autoSpaceDE w:val="0"/>
              <w:autoSpaceDN w:val="0"/>
              <w:adjustRightInd w:val="0"/>
              <w:spacing w:before="225" w:after="225" w:line="276" w:lineRule="auto"/>
              <w:jc w:val="both"/>
              <w:rPr>
                <w:rFonts w:ascii="Arial" w:hAnsi="Arial" w:cs="Arial"/>
                <w:sz w:val="18"/>
                <w:szCs w:val="18"/>
              </w:rPr>
            </w:pPr>
            <w:r w:rsidRPr="000B497C">
              <w:rPr>
                <w:rFonts w:ascii="Arial" w:hAnsi="Arial" w:cs="Arial"/>
                <w:sz w:val="18"/>
                <w:szCs w:val="18"/>
              </w:rPr>
              <w:t>na lastne stroške pravočasno izvedel oziroma priskrbel morebitne dodatne raziskave delovišča in jih pravilno upošteval pri izvedbi pogodbenega dela.</w:t>
            </w:r>
          </w:p>
          <w:p w14:paraId="2BB44500" w14:textId="554C6CDF" w:rsidR="00E8225F" w:rsidRPr="000B497C" w:rsidRDefault="00E8225F" w:rsidP="00A51000">
            <w:pPr>
              <w:pStyle w:val="Odstavekseznama"/>
              <w:numPr>
                <w:ilvl w:val="0"/>
                <w:numId w:val="48"/>
              </w:numPr>
              <w:autoSpaceDE w:val="0"/>
              <w:autoSpaceDN w:val="0"/>
              <w:adjustRightInd w:val="0"/>
              <w:spacing w:before="225" w:after="225" w:line="276" w:lineRule="auto"/>
              <w:jc w:val="both"/>
              <w:rPr>
                <w:rFonts w:ascii="Arial" w:hAnsi="Arial" w:cs="Arial"/>
                <w:sz w:val="18"/>
                <w:szCs w:val="18"/>
              </w:rPr>
            </w:pPr>
            <w:r w:rsidRPr="000B497C">
              <w:rPr>
                <w:rFonts w:ascii="Arial" w:hAnsi="Arial" w:cs="Arial"/>
                <w:sz w:val="18"/>
                <w:szCs w:val="18"/>
              </w:rPr>
              <w:t>naslednja opravila, določena z gradbeno zakonodajo, ne glede na to, kateremu udeležencu pri graditvi objekta so naložena: voditi gradbeni dnevnik ter zbrati vse listine, ki so podlaga za uspešen kvalitativni ter kvantitativni pregled, upoštevati in prevzeti obveznosti naročnika, ki jih določa Uredba o ravnanju z odpadki, ki nastanejo pri gradbenih delih (Uradni list RS, št. 34/08</w:t>
            </w:r>
            <w:r w:rsidR="002830A4">
              <w:rPr>
                <w:rFonts w:ascii="Arial" w:hAnsi="Arial" w:cs="Arial"/>
                <w:sz w:val="18"/>
                <w:szCs w:val="18"/>
              </w:rPr>
              <w:t xml:space="preserve"> in 44/22 – ZVO-2</w:t>
            </w:r>
            <w:r w:rsidRPr="000B497C">
              <w:rPr>
                <w:rFonts w:ascii="Arial" w:hAnsi="Arial" w:cs="Arial"/>
                <w:sz w:val="18"/>
                <w:szCs w:val="18"/>
              </w:rPr>
              <w:t>) ter Uredba o zelenem javnem naročanju, izvesti končno čiščenje objekta pred primopredajo.</w:t>
            </w:r>
          </w:p>
          <w:p w14:paraId="3DC7DB2E" w14:textId="1B08E311" w:rsidR="00E8225F" w:rsidRPr="00DA66C1" w:rsidRDefault="00E8225F" w:rsidP="00E8225F">
            <w:pPr>
              <w:spacing w:before="225" w:after="225" w:line="276" w:lineRule="auto"/>
              <w:jc w:val="both"/>
              <w:rPr>
                <w:rFonts w:ascii="Arial" w:hAnsi="Arial" w:cs="Arial"/>
                <w:sz w:val="18"/>
                <w:szCs w:val="18"/>
              </w:rPr>
            </w:pPr>
            <w:r w:rsidRPr="00DA66C1">
              <w:rPr>
                <w:rFonts w:ascii="Arial" w:hAnsi="Arial" w:cs="Arial"/>
                <w:sz w:val="18"/>
                <w:szCs w:val="18"/>
              </w:rPr>
              <w:t>Pri izvedbi GOI del bo izvajalec upošteval Uredbo o zelenem javnem naročanju.</w:t>
            </w:r>
          </w:p>
          <w:p w14:paraId="22BE33A1" w14:textId="055198F6" w:rsidR="000A3D72" w:rsidRDefault="000A3D72" w:rsidP="000A3D72">
            <w:pPr>
              <w:jc w:val="center"/>
            </w:pPr>
            <w:r>
              <w:rPr>
                <w:rFonts w:ascii="Arial" w:hAnsi="Arial" w:cs="Arial"/>
                <w:b/>
                <w:bCs/>
                <w:color w:val="000000"/>
                <w:sz w:val="18"/>
                <w:szCs w:val="18"/>
              </w:rPr>
              <w:t>6. člen</w:t>
            </w:r>
          </w:p>
          <w:p w14:paraId="75CF6C45" w14:textId="1CE16F8B" w:rsidR="003C29EF" w:rsidRPr="00BB1A5F" w:rsidRDefault="008009EA" w:rsidP="003C29EF">
            <w:pPr>
              <w:spacing w:before="225" w:after="225" w:line="276" w:lineRule="auto"/>
              <w:jc w:val="both"/>
              <w:rPr>
                <w:rFonts w:ascii="Arial" w:hAnsi="Arial" w:cs="Arial"/>
                <w:color w:val="000000"/>
                <w:sz w:val="18"/>
                <w:szCs w:val="18"/>
              </w:rPr>
            </w:pPr>
            <w:r>
              <w:rPr>
                <w:rFonts w:ascii="Arial" w:hAnsi="Arial" w:cs="Arial"/>
                <w:color w:val="000000"/>
                <w:sz w:val="18"/>
                <w:szCs w:val="18"/>
              </w:rPr>
              <w:t>Predmet pogodbe, ki se nanaša na d</w:t>
            </w:r>
            <w:r w:rsidR="003C29EF">
              <w:rPr>
                <w:rFonts w:ascii="Arial" w:hAnsi="Arial" w:cs="Arial"/>
                <w:color w:val="000000"/>
                <w:sz w:val="18"/>
                <w:szCs w:val="18"/>
              </w:rPr>
              <w:t>obav</w:t>
            </w:r>
            <w:r>
              <w:rPr>
                <w:rFonts w:ascii="Arial" w:hAnsi="Arial" w:cs="Arial"/>
                <w:color w:val="000000"/>
                <w:sz w:val="18"/>
                <w:szCs w:val="18"/>
              </w:rPr>
              <w:t>o</w:t>
            </w:r>
            <w:r w:rsidR="003C29EF" w:rsidRPr="00BB1A5F">
              <w:rPr>
                <w:rFonts w:ascii="Arial" w:hAnsi="Arial" w:cs="Arial"/>
                <w:color w:val="000000"/>
                <w:sz w:val="18"/>
                <w:szCs w:val="18"/>
              </w:rPr>
              <w:t xml:space="preserve"> </w:t>
            </w:r>
            <w:r w:rsidR="000B497C">
              <w:rPr>
                <w:rFonts w:ascii="Arial" w:hAnsi="Arial" w:cs="Arial"/>
                <w:color w:val="000000"/>
                <w:sz w:val="18"/>
                <w:szCs w:val="18"/>
              </w:rPr>
              <w:t xml:space="preserve">vgradne </w:t>
            </w:r>
            <w:r w:rsidR="003C29EF" w:rsidRPr="00BB1A5F">
              <w:rPr>
                <w:rFonts w:ascii="Arial" w:hAnsi="Arial" w:cs="Arial"/>
                <w:color w:val="000000"/>
                <w:sz w:val="18"/>
                <w:szCs w:val="18"/>
              </w:rPr>
              <w:t>opreme</w:t>
            </w:r>
            <w:r>
              <w:rPr>
                <w:rFonts w:ascii="Arial" w:hAnsi="Arial" w:cs="Arial"/>
                <w:color w:val="000000"/>
                <w:sz w:val="18"/>
                <w:szCs w:val="18"/>
              </w:rPr>
              <w:t xml:space="preserve"> obsega </w:t>
            </w:r>
            <w:r w:rsidR="003C29EF" w:rsidRPr="00BB1A5F">
              <w:rPr>
                <w:rFonts w:ascii="Arial" w:hAnsi="Arial" w:cs="Arial"/>
                <w:color w:val="000000"/>
                <w:sz w:val="18"/>
                <w:szCs w:val="18"/>
              </w:rPr>
              <w:t>dobav</w:t>
            </w:r>
            <w:r>
              <w:rPr>
                <w:rFonts w:ascii="Arial" w:hAnsi="Arial" w:cs="Arial"/>
                <w:color w:val="000000"/>
                <w:sz w:val="18"/>
                <w:szCs w:val="18"/>
              </w:rPr>
              <w:t>o in montažo</w:t>
            </w:r>
            <w:r w:rsidR="003C29EF" w:rsidRPr="00BB1A5F">
              <w:rPr>
                <w:rFonts w:ascii="Arial" w:hAnsi="Arial" w:cs="Arial"/>
                <w:color w:val="000000"/>
                <w:sz w:val="18"/>
                <w:szCs w:val="18"/>
              </w:rPr>
              <w:t xml:space="preserve"> opreme v skladu z zahtevami iz</w:t>
            </w:r>
            <w:r w:rsidR="003C29EF">
              <w:rPr>
                <w:rFonts w:ascii="Arial" w:hAnsi="Arial" w:cs="Arial"/>
                <w:color w:val="000000"/>
                <w:sz w:val="18"/>
                <w:szCs w:val="18"/>
              </w:rPr>
              <w:t xml:space="preserve"> </w:t>
            </w:r>
            <w:r w:rsidR="003C29EF" w:rsidRPr="00BB1A5F">
              <w:rPr>
                <w:rFonts w:ascii="Arial" w:hAnsi="Arial" w:cs="Arial"/>
                <w:color w:val="000000"/>
                <w:sz w:val="18"/>
                <w:szCs w:val="18"/>
              </w:rPr>
              <w:t xml:space="preserve">dokumentacije </w:t>
            </w:r>
            <w:r>
              <w:rPr>
                <w:rFonts w:ascii="Arial" w:hAnsi="Arial" w:cs="Arial"/>
                <w:color w:val="000000"/>
                <w:sz w:val="18"/>
                <w:szCs w:val="18"/>
              </w:rPr>
              <w:t xml:space="preserve">in </w:t>
            </w:r>
            <w:r w:rsidR="003C29EF" w:rsidRPr="00BB1A5F">
              <w:rPr>
                <w:rFonts w:ascii="Arial" w:hAnsi="Arial" w:cs="Arial"/>
                <w:color w:val="000000"/>
                <w:sz w:val="18"/>
                <w:szCs w:val="18"/>
              </w:rPr>
              <w:t xml:space="preserve">vključuje namestitev </w:t>
            </w:r>
            <w:r w:rsidR="003C29EF">
              <w:rPr>
                <w:rFonts w:ascii="Arial" w:hAnsi="Arial" w:cs="Arial"/>
                <w:color w:val="000000"/>
                <w:sz w:val="18"/>
                <w:szCs w:val="18"/>
              </w:rPr>
              <w:t>oziroma</w:t>
            </w:r>
            <w:r w:rsidR="003C29EF" w:rsidRPr="00BB1A5F">
              <w:rPr>
                <w:rFonts w:ascii="Arial" w:hAnsi="Arial" w:cs="Arial"/>
                <w:color w:val="000000"/>
                <w:sz w:val="18"/>
                <w:szCs w:val="18"/>
              </w:rPr>
              <w:t xml:space="preserve"> vgradnjo</w:t>
            </w:r>
            <w:r w:rsidR="000B497C">
              <w:rPr>
                <w:rFonts w:ascii="Arial" w:hAnsi="Arial" w:cs="Arial"/>
                <w:color w:val="000000"/>
                <w:sz w:val="18"/>
                <w:szCs w:val="18"/>
              </w:rPr>
              <w:t>,</w:t>
            </w:r>
            <w:r w:rsidR="003C29EF" w:rsidRPr="00BB1A5F">
              <w:rPr>
                <w:rFonts w:ascii="Arial" w:hAnsi="Arial" w:cs="Arial"/>
                <w:color w:val="000000"/>
                <w:sz w:val="18"/>
                <w:szCs w:val="18"/>
              </w:rPr>
              <w:t xml:space="preserve"> montažo dobavljene</w:t>
            </w:r>
            <w:r w:rsidR="003C29EF">
              <w:rPr>
                <w:rFonts w:ascii="Arial" w:hAnsi="Arial" w:cs="Arial"/>
                <w:color w:val="000000"/>
                <w:sz w:val="18"/>
                <w:szCs w:val="18"/>
              </w:rPr>
              <w:t xml:space="preserve"> </w:t>
            </w:r>
            <w:r w:rsidR="003C29EF" w:rsidRPr="00BB1A5F">
              <w:rPr>
                <w:rFonts w:ascii="Arial" w:hAnsi="Arial" w:cs="Arial"/>
                <w:color w:val="000000"/>
                <w:sz w:val="18"/>
                <w:szCs w:val="18"/>
              </w:rPr>
              <w:t>opreme, zagon in preizkus delovanja, predložitev</w:t>
            </w:r>
            <w:r w:rsidR="003C29EF">
              <w:rPr>
                <w:rFonts w:ascii="Arial" w:hAnsi="Arial" w:cs="Arial"/>
                <w:color w:val="000000"/>
                <w:sz w:val="18"/>
                <w:szCs w:val="18"/>
              </w:rPr>
              <w:t xml:space="preserve"> </w:t>
            </w:r>
            <w:r w:rsidR="003C29EF" w:rsidRPr="00BB1A5F">
              <w:rPr>
                <w:rFonts w:ascii="Arial" w:hAnsi="Arial" w:cs="Arial"/>
                <w:color w:val="000000"/>
                <w:sz w:val="18"/>
                <w:szCs w:val="18"/>
              </w:rPr>
              <w:t>ustreznih poročil, preverjanje doseganja zahtevanih parametrov (za opremo, kjer je to predvideno v</w:t>
            </w:r>
            <w:r w:rsidR="003C29EF">
              <w:rPr>
                <w:rFonts w:ascii="Arial" w:hAnsi="Arial" w:cs="Arial"/>
                <w:color w:val="000000"/>
                <w:sz w:val="18"/>
                <w:szCs w:val="18"/>
              </w:rPr>
              <w:t xml:space="preserve"> </w:t>
            </w:r>
            <w:r w:rsidR="003C29EF" w:rsidRPr="00BB1A5F">
              <w:rPr>
                <w:rFonts w:ascii="Arial" w:hAnsi="Arial" w:cs="Arial"/>
                <w:color w:val="000000"/>
                <w:sz w:val="18"/>
                <w:szCs w:val="18"/>
              </w:rPr>
              <w:t>tehničnih zahtevah), predajo vse tehnične dokumentacije za uporabo, obratovanje in vzdrževanje,</w:t>
            </w:r>
            <w:r w:rsidR="003C29EF">
              <w:rPr>
                <w:rFonts w:ascii="Arial" w:hAnsi="Arial" w:cs="Arial"/>
                <w:color w:val="000000"/>
                <w:sz w:val="18"/>
                <w:szCs w:val="18"/>
              </w:rPr>
              <w:t xml:space="preserve"> </w:t>
            </w:r>
            <w:r w:rsidR="003C29EF" w:rsidRPr="00BB1A5F">
              <w:rPr>
                <w:rFonts w:ascii="Arial" w:hAnsi="Arial" w:cs="Arial"/>
                <w:color w:val="000000"/>
                <w:sz w:val="18"/>
                <w:szCs w:val="18"/>
              </w:rPr>
              <w:t>šolanje uporabnikovega osebja, prim</w:t>
            </w:r>
            <w:r w:rsidR="00DA66C1">
              <w:rPr>
                <w:rFonts w:ascii="Arial" w:hAnsi="Arial" w:cs="Arial"/>
                <w:color w:val="000000"/>
                <w:sz w:val="18"/>
                <w:szCs w:val="18"/>
              </w:rPr>
              <w:t xml:space="preserve">opredajo vse dobavljene opreme in </w:t>
            </w:r>
            <w:r w:rsidR="003C29EF" w:rsidRPr="00BB1A5F">
              <w:rPr>
                <w:rFonts w:ascii="Arial" w:hAnsi="Arial" w:cs="Arial"/>
                <w:color w:val="000000"/>
                <w:sz w:val="18"/>
                <w:szCs w:val="18"/>
              </w:rPr>
              <w:t>odpravo napak v</w:t>
            </w:r>
            <w:r w:rsidR="003C29EF">
              <w:rPr>
                <w:rFonts w:ascii="Arial" w:hAnsi="Arial" w:cs="Arial"/>
                <w:color w:val="000000"/>
                <w:sz w:val="18"/>
                <w:szCs w:val="18"/>
              </w:rPr>
              <w:t xml:space="preserve"> </w:t>
            </w:r>
            <w:r w:rsidR="003C29EF" w:rsidRPr="00BB1A5F">
              <w:rPr>
                <w:rFonts w:ascii="Arial" w:hAnsi="Arial" w:cs="Arial"/>
                <w:color w:val="000000"/>
                <w:sz w:val="18"/>
                <w:szCs w:val="18"/>
              </w:rPr>
              <w:t>času 2</w:t>
            </w:r>
            <w:r w:rsidR="000B497C">
              <w:rPr>
                <w:rFonts w:ascii="Arial" w:hAnsi="Arial" w:cs="Arial"/>
                <w:color w:val="000000"/>
                <w:sz w:val="18"/>
                <w:szCs w:val="18"/>
              </w:rPr>
              <w:t>4</w:t>
            </w:r>
            <w:r w:rsidR="003C29EF" w:rsidRPr="00BB1A5F">
              <w:rPr>
                <w:rFonts w:ascii="Arial" w:hAnsi="Arial" w:cs="Arial"/>
                <w:color w:val="000000"/>
                <w:sz w:val="18"/>
                <w:szCs w:val="18"/>
              </w:rPr>
              <w:t>-mesečnega garancijskega roka za vso opremo.</w:t>
            </w:r>
          </w:p>
          <w:p w14:paraId="31798987" w14:textId="77777777" w:rsidR="003C29EF" w:rsidRDefault="003C29EF" w:rsidP="003C29EF">
            <w:pPr>
              <w:spacing w:before="225" w:after="225" w:line="276" w:lineRule="auto"/>
              <w:jc w:val="both"/>
              <w:rPr>
                <w:rFonts w:ascii="Arial" w:hAnsi="Arial" w:cs="Arial"/>
                <w:color w:val="000000"/>
                <w:sz w:val="18"/>
                <w:szCs w:val="18"/>
              </w:rPr>
            </w:pPr>
            <w:r w:rsidRPr="00BB1A5F">
              <w:rPr>
                <w:rFonts w:ascii="Arial" w:hAnsi="Arial" w:cs="Arial"/>
                <w:color w:val="000000"/>
                <w:sz w:val="18"/>
                <w:szCs w:val="18"/>
              </w:rPr>
              <w:t xml:space="preserve">Oprema mora biti nova iz redne proizvodnje in še nikoli uporabljena. </w:t>
            </w:r>
          </w:p>
          <w:p w14:paraId="1E9DE0A1" w14:textId="77777777" w:rsidR="003C29EF" w:rsidRPr="00BB1A5F" w:rsidRDefault="003C29EF" w:rsidP="003C29EF">
            <w:pPr>
              <w:spacing w:before="225" w:after="225" w:line="276" w:lineRule="auto"/>
              <w:jc w:val="both"/>
              <w:rPr>
                <w:rFonts w:ascii="Arial" w:hAnsi="Arial" w:cs="Arial"/>
                <w:color w:val="000000"/>
                <w:sz w:val="18"/>
                <w:szCs w:val="18"/>
              </w:rPr>
            </w:pPr>
            <w:r w:rsidRPr="00BB1A5F">
              <w:rPr>
                <w:rFonts w:ascii="Arial" w:hAnsi="Arial" w:cs="Arial"/>
                <w:color w:val="000000"/>
                <w:sz w:val="18"/>
                <w:szCs w:val="18"/>
              </w:rPr>
              <w:t>Oprema se dobavi in preizkusi na lokaciji uporabnika.</w:t>
            </w:r>
            <w:r>
              <w:rPr>
                <w:rFonts w:ascii="Arial" w:hAnsi="Arial" w:cs="Arial"/>
                <w:color w:val="000000"/>
                <w:sz w:val="18"/>
                <w:szCs w:val="18"/>
              </w:rPr>
              <w:t xml:space="preserve"> </w:t>
            </w:r>
          </w:p>
          <w:p w14:paraId="29BF3923" w14:textId="77777777" w:rsidR="008009EA" w:rsidRDefault="008009EA" w:rsidP="008009EA">
            <w:pPr>
              <w:jc w:val="center"/>
            </w:pPr>
            <w:r>
              <w:rPr>
                <w:rFonts w:ascii="Arial" w:hAnsi="Arial" w:cs="Arial"/>
                <w:b/>
                <w:bCs/>
                <w:color w:val="000000"/>
                <w:sz w:val="18"/>
                <w:szCs w:val="18"/>
              </w:rPr>
              <w:t>7. člen</w:t>
            </w:r>
          </w:p>
          <w:p w14:paraId="27FFB37B" w14:textId="77777777" w:rsidR="003C29EF" w:rsidRDefault="003C29EF" w:rsidP="003C29EF">
            <w:pPr>
              <w:spacing w:before="225" w:after="225"/>
              <w:jc w:val="both"/>
              <w:rPr>
                <w:rFonts w:ascii="Arial" w:hAnsi="Arial" w:cs="Arial"/>
                <w:color w:val="000000"/>
                <w:sz w:val="18"/>
                <w:szCs w:val="18"/>
              </w:rPr>
            </w:pPr>
            <w:r w:rsidRPr="00BB1A5F">
              <w:rPr>
                <w:rFonts w:ascii="Arial" w:hAnsi="Arial" w:cs="Arial"/>
                <w:color w:val="000000"/>
                <w:sz w:val="18"/>
                <w:szCs w:val="18"/>
              </w:rPr>
              <w:t>Obveznost izvajalca za predmet pogodbe, ki je zajet v ceni, so torej vsa intelektualna, fizična, strojna,</w:t>
            </w:r>
            <w:r>
              <w:rPr>
                <w:rFonts w:ascii="Arial" w:hAnsi="Arial" w:cs="Arial"/>
                <w:color w:val="000000"/>
                <w:sz w:val="18"/>
                <w:szCs w:val="18"/>
              </w:rPr>
              <w:t xml:space="preserve"> </w:t>
            </w:r>
            <w:r w:rsidRPr="00BB1A5F">
              <w:rPr>
                <w:rFonts w:ascii="Arial" w:hAnsi="Arial" w:cs="Arial"/>
                <w:color w:val="000000"/>
                <w:sz w:val="18"/>
                <w:szCs w:val="18"/>
              </w:rPr>
              <w:t>organizacijska in druga strokovna ter pomožna dela oziroma opravila, ki so potrebna za izvedbo in</w:t>
            </w:r>
            <w:r>
              <w:rPr>
                <w:rFonts w:ascii="Arial" w:hAnsi="Arial" w:cs="Arial"/>
                <w:color w:val="000000"/>
                <w:sz w:val="18"/>
                <w:szCs w:val="18"/>
              </w:rPr>
              <w:t xml:space="preserve"> </w:t>
            </w:r>
            <w:r w:rsidRPr="00BB1A5F">
              <w:rPr>
                <w:rFonts w:ascii="Arial" w:hAnsi="Arial" w:cs="Arial"/>
                <w:color w:val="000000"/>
                <w:sz w:val="18"/>
                <w:szCs w:val="18"/>
              </w:rPr>
              <w:t>predajo celotnega predmeta pogodbe, z instalirano, priključeno, zagnano in preizkušeno opremo, ne</w:t>
            </w:r>
            <w:r>
              <w:rPr>
                <w:rFonts w:ascii="Arial" w:hAnsi="Arial" w:cs="Arial"/>
                <w:color w:val="000000"/>
                <w:sz w:val="18"/>
                <w:szCs w:val="18"/>
              </w:rPr>
              <w:t xml:space="preserve"> </w:t>
            </w:r>
            <w:r w:rsidRPr="00BB1A5F">
              <w:rPr>
                <w:rFonts w:ascii="Arial" w:hAnsi="Arial" w:cs="Arial"/>
                <w:color w:val="000000"/>
                <w:sz w:val="18"/>
                <w:szCs w:val="18"/>
              </w:rPr>
              <w:t xml:space="preserve">glede na njihovo vrsto in obseg </w:t>
            </w:r>
            <w:r>
              <w:rPr>
                <w:rFonts w:ascii="Arial" w:hAnsi="Arial" w:cs="Arial"/>
                <w:color w:val="000000"/>
                <w:sz w:val="18"/>
                <w:szCs w:val="18"/>
              </w:rPr>
              <w:t>ter</w:t>
            </w:r>
            <w:r w:rsidRPr="00BB1A5F">
              <w:rPr>
                <w:rFonts w:ascii="Arial" w:hAnsi="Arial" w:cs="Arial"/>
                <w:color w:val="000000"/>
                <w:sz w:val="18"/>
                <w:szCs w:val="18"/>
              </w:rPr>
              <w:t xml:space="preserve"> ne glede na to, ali so izrecno navedena v pogodbi ali ne – vse v skladu</w:t>
            </w:r>
            <w:r>
              <w:rPr>
                <w:rFonts w:ascii="Arial" w:hAnsi="Arial" w:cs="Arial"/>
                <w:color w:val="000000"/>
                <w:sz w:val="18"/>
                <w:szCs w:val="18"/>
              </w:rPr>
              <w:t xml:space="preserve"> </w:t>
            </w:r>
            <w:r w:rsidRPr="00BB1A5F">
              <w:rPr>
                <w:rFonts w:ascii="Arial" w:hAnsi="Arial" w:cs="Arial"/>
                <w:color w:val="000000"/>
                <w:sz w:val="18"/>
                <w:szCs w:val="18"/>
              </w:rPr>
              <w:t>z določilom »ključ v roke« (659. člen O</w:t>
            </w:r>
            <w:r>
              <w:rPr>
                <w:rFonts w:ascii="Arial" w:hAnsi="Arial" w:cs="Arial"/>
                <w:color w:val="000000"/>
                <w:sz w:val="18"/>
                <w:szCs w:val="18"/>
              </w:rPr>
              <w:t>bligacijskega zakonika</w:t>
            </w:r>
            <w:r w:rsidRPr="00BB1A5F">
              <w:rPr>
                <w:rFonts w:ascii="Arial" w:hAnsi="Arial" w:cs="Arial"/>
                <w:color w:val="000000"/>
                <w:sz w:val="18"/>
                <w:szCs w:val="18"/>
              </w:rPr>
              <w:t>), zaradi česar morebitni kasnejši odmiki od ponudbene cene</w:t>
            </w:r>
            <w:r>
              <w:rPr>
                <w:rFonts w:ascii="Arial" w:hAnsi="Arial" w:cs="Arial"/>
                <w:color w:val="000000"/>
                <w:sz w:val="18"/>
                <w:szCs w:val="18"/>
              </w:rPr>
              <w:t xml:space="preserve"> </w:t>
            </w:r>
            <w:r w:rsidRPr="00BB1A5F">
              <w:rPr>
                <w:rFonts w:ascii="Arial" w:hAnsi="Arial" w:cs="Arial"/>
                <w:color w:val="000000"/>
                <w:sz w:val="18"/>
                <w:szCs w:val="18"/>
              </w:rPr>
              <w:t>niso možni.</w:t>
            </w:r>
          </w:p>
          <w:p w14:paraId="17953F44" w14:textId="77777777" w:rsidR="008009EA" w:rsidRPr="00A4076F" w:rsidRDefault="008009EA" w:rsidP="008009EA">
            <w:pPr>
              <w:spacing w:before="225" w:after="225"/>
              <w:jc w:val="both"/>
            </w:pPr>
            <w:r w:rsidRPr="00A4076F">
              <w:rPr>
                <w:rFonts w:ascii="Arial" w:hAnsi="Arial" w:cs="Arial"/>
                <w:sz w:val="18"/>
                <w:szCs w:val="18"/>
              </w:rPr>
              <w:t>Naročnik si pridržuje pravico do spremembe obsega razpisanih storitev, v kolikor se ugotovi, da kakega dela ne potrebuje več ali pa se pojavi potreba za spremembo ali dopolnitev predmeta pogodbe iz utemeljenih razlogov. Vse tovrstne spremembe izvajalec in naročnik dogovorita pisno, z aneksom k tej pogodbi.</w:t>
            </w:r>
          </w:p>
          <w:p w14:paraId="53A8D56A" w14:textId="77777777" w:rsidR="008009EA" w:rsidRDefault="008009EA" w:rsidP="008009EA">
            <w:pPr>
              <w:spacing w:before="225" w:after="225"/>
              <w:jc w:val="both"/>
              <w:rPr>
                <w:rFonts w:ascii="Arial" w:hAnsi="Arial" w:cs="Arial"/>
                <w:sz w:val="18"/>
                <w:szCs w:val="18"/>
              </w:rPr>
            </w:pPr>
            <w:r w:rsidRPr="00A4076F">
              <w:rPr>
                <w:rFonts w:ascii="Arial" w:hAnsi="Arial" w:cs="Arial"/>
                <w:sz w:val="18"/>
                <w:szCs w:val="18"/>
              </w:rPr>
              <w:t>Izvajalec in naročnik morata pred tem ugotoviti, ali se spremembe oziroma dopolnitve plačajo posebej ali iz pogodbene cene, pri čemer so odločilni pogoji, zaradi katerih je prišlo do spremembe oziroma dopolnitve.</w:t>
            </w:r>
          </w:p>
          <w:p w14:paraId="0F1028D0" w14:textId="77777777" w:rsidR="00837DCF" w:rsidRDefault="00837DCF" w:rsidP="00837DCF">
            <w:pPr>
              <w:spacing w:before="225" w:after="225"/>
              <w:jc w:val="both"/>
            </w:pPr>
            <w:r>
              <w:rPr>
                <w:rFonts w:ascii="Arial" w:hAnsi="Arial" w:cs="Arial"/>
                <w:color w:val="000000"/>
                <w:sz w:val="18"/>
                <w:szCs w:val="18"/>
              </w:rPr>
              <w:t>Dodatnih del, ki niso opredeljena s to pogodbo izvajalec ne sme začeti izvajati brez predhodnega pisnega soglasja naročnika.</w:t>
            </w:r>
          </w:p>
          <w:p w14:paraId="79FA7D37" w14:textId="77777777" w:rsidR="00837DCF" w:rsidRDefault="00837DCF" w:rsidP="00837DCF">
            <w:pPr>
              <w:spacing w:before="225" w:after="225"/>
              <w:jc w:val="both"/>
            </w:pPr>
            <w:r>
              <w:rPr>
                <w:rFonts w:ascii="Arial" w:hAnsi="Arial" w:cs="Arial"/>
                <w:color w:val="000000"/>
                <w:sz w:val="18"/>
                <w:szCs w:val="18"/>
              </w:rPr>
              <w:t>Cene za dodatna in spremenjena dela se določijo v okviru pogajanj med naročnikom in izvajalcem in ne smejo presegati cen na trgu za istovrstna dela, blago in opremo, upoštevaje pogoje, ki so vezani na njihovo naročilo.</w:t>
            </w:r>
          </w:p>
          <w:p w14:paraId="19A29607" w14:textId="77777777" w:rsidR="00837DCF" w:rsidRDefault="00837DCF" w:rsidP="00837DCF">
            <w:pPr>
              <w:spacing w:before="225" w:after="225"/>
              <w:jc w:val="both"/>
            </w:pPr>
            <w:r>
              <w:rPr>
                <w:rFonts w:ascii="Arial" w:hAnsi="Arial" w:cs="Arial"/>
                <w:color w:val="000000"/>
                <w:sz w:val="18"/>
                <w:szCs w:val="18"/>
              </w:rPr>
              <w:lastRenderedPageBreak/>
              <w:t>Za dodatna in spremenjena dela, ki so se izkazala za potrebna po sklenitvi te pogodbe, lahko naročnik odda naročilo izvajalcu osnovnega naročila ob upoštevanju določb zakona, ki ureja javno naročanje.</w:t>
            </w:r>
          </w:p>
        </w:tc>
      </w:tr>
    </w:tbl>
    <w:p w14:paraId="0E118A8F" w14:textId="77777777" w:rsidR="0026773E" w:rsidRDefault="008009EA">
      <w:pPr>
        <w:spacing w:after="0" w:line="240" w:lineRule="auto"/>
        <w:jc w:val="center"/>
      </w:pPr>
      <w:r>
        <w:rPr>
          <w:rFonts w:ascii="Arial" w:hAnsi="Arial" w:cs="Arial"/>
          <w:b/>
          <w:bCs/>
          <w:color w:val="000000"/>
          <w:sz w:val="18"/>
          <w:szCs w:val="18"/>
        </w:rPr>
        <w:lastRenderedPageBreak/>
        <w:t>8</w:t>
      </w:r>
      <w:r w:rsidR="00D92DB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5408C504" w14:textId="77777777">
        <w:tc>
          <w:tcPr>
            <w:tcW w:w="0" w:type="auto"/>
            <w:tcMar>
              <w:top w:w="0" w:type="auto"/>
              <w:bottom w:w="0" w:type="auto"/>
            </w:tcMar>
          </w:tcPr>
          <w:p w14:paraId="003C9654" w14:textId="77777777" w:rsidR="002830A4" w:rsidRDefault="002830A4" w:rsidP="002830A4">
            <w:pPr>
              <w:spacing w:before="225" w:after="225"/>
              <w:jc w:val="both"/>
            </w:pPr>
            <w:r>
              <w:rPr>
                <w:rFonts w:ascii="Arial" w:hAnsi="Arial" w:cs="Arial"/>
                <w:color w:val="000000"/>
                <w:sz w:val="18"/>
                <w:szCs w:val="18"/>
              </w:rPr>
              <w:t>Izvajalec bo izvršil dela iz te pogodbe skladno s potrjeno tehnično dokumentacijo, detajlnimi načrti, tehničnimi predpisi, veljavnimi standardi in pravili stroke.</w:t>
            </w:r>
          </w:p>
          <w:p w14:paraId="2F5FC692" w14:textId="77777777" w:rsidR="002830A4" w:rsidRDefault="002830A4" w:rsidP="002830A4">
            <w:pPr>
              <w:spacing w:before="225" w:after="225"/>
              <w:jc w:val="both"/>
            </w:pPr>
            <w:r>
              <w:rPr>
                <w:rFonts w:ascii="Arial" w:hAnsi="Arial" w:cs="Arial"/>
                <w:color w:val="000000"/>
                <w:sz w:val="18"/>
                <w:szCs w:val="18"/>
              </w:rPr>
              <w:t>Izvajalec bo izvedel dela iz te pogodbe strokovno, pravilno in z materialom in opremo, ki mora ustrezati zahtevanim standardom ter vrstam določenim v projektih, kvaliteti in količinah določenih v popisih del in predračunu.</w:t>
            </w:r>
          </w:p>
          <w:p w14:paraId="1586160E" w14:textId="3BF74BC5" w:rsidR="005413CA" w:rsidRPr="002830A4" w:rsidRDefault="002830A4" w:rsidP="00837DCF">
            <w:pPr>
              <w:spacing w:before="225" w:after="225"/>
              <w:jc w:val="both"/>
              <w:rPr>
                <w:rFonts w:ascii="Arial" w:hAnsi="Arial" w:cs="Arial"/>
                <w:color w:val="000000"/>
                <w:sz w:val="18"/>
                <w:szCs w:val="18"/>
              </w:rPr>
            </w:pPr>
            <w:r>
              <w:rPr>
                <w:rFonts w:ascii="Arial" w:hAnsi="Arial" w:cs="Arial"/>
                <w:color w:val="000000"/>
                <w:sz w:val="18"/>
                <w:szCs w:val="18"/>
              </w:rPr>
              <w:t xml:space="preserve">Izvajalec tudi potrjuje, da je seznanjen z vso izdelano dokumentacijo, </w:t>
            </w:r>
            <w:r w:rsidRPr="0065042D">
              <w:rPr>
                <w:rFonts w:ascii="Arial" w:hAnsi="Arial" w:cs="Arial"/>
                <w:color w:val="000000"/>
                <w:sz w:val="18"/>
                <w:szCs w:val="18"/>
              </w:rPr>
              <w:t>z obsegom in zahtevnostjo pogodbenih del</w:t>
            </w:r>
            <w:r>
              <w:rPr>
                <w:rFonts w:ascii="Arial" w:hAnsi="Arial" w:cs="Arial"/>
                <w:color w:val="000000"/>
                <w:sz w:val="18"/>
                <w:szCs w:val="18"/>
              </w:rPr>
              <w:t>, in ostalimi pogoji, po katerih bo dela izvajal,</w:t>
            </w:r>
            <w:r>
              <w:t xml:space="preserve"> </w:t>
            </w:r>
            <w:r w:rsidRPr="0065042D">
              <w:rPr>
                <w:rFonts w:ascii="Arial" w:hAnsi="Arial" w:cs="Arial"/>
                <w:color w:val="000000"/>
                <w:sz w:val="18"/>
                <w:szCs w:val="18"/>
              </w:rPr>
              <w:t>poznana</w:t>
            </w:r>
            <w:r>
              <w:rPr>
                <w:rFonts w:ascii="Arial" w:hAnsi="Arial" w:cs="Arial"/>
                <w:color w:val="000000"/>
                <w:sz w:val="18"/>
                <w:szCs w:val="18"/>
              </w:rPr>
              <w:t xml:space="preserve"> mu je </w:t>
            </w:r>
            <w:r w:rsidRPr="0065042D">
              <w:rPr>
                <w:rFonts w:ascii="Arial" w:hAnsi="Arial" w:cs="Arial"/>
                <w:color w:val="000000"/>
                <w:sz w:val="18"/>
                <w:szCs w:val="18"/>
              </w:rPr>
              <w:t>lokacija izvedbe del, tudi gradbišče, na katerem bo dela izvajal</w:t>
            </w:r>
            <w:r>
              <w:rPr>
                <w:rFonts w:ascii="Arial" w:hAnsi="Arial" w:cs="Arial"/>
                <w:color w:val="000000"/>
                <w:sz w:val="18"/>
                <w:szCs w:val="18"/>
              </w:rPr>
              <w:t>, in se v naprej odpoveduje vsakršnemu zahtevku iz naslova nepredvidenih pogojev za delo, nepopolne in/ali neustrezne dokumentacije ter se zavezuje, da bo tovrstne pomanjkljivosti ustrezno saniral na lastne stroške in na način, ki ga bo predhodno uskladil z naročnikom, ne da bi zaradi tega trpel rok gradnje, kvaliteta vgrajenega materiala ali izvedenih del, funkcionalnosti posameznih delov ali objekta kot celote.</w:t>
            </w:r>
          </w:p>
        </w:tc>
      </w:tr>
    </w:tbl>
    <w:p w14:paraId="6F7B118D" w14:textId="77777777" w:rsidR="0026773E" w:rsidRDefault="00D92DBE">
      <w:pPr>
        <w:spacing w:before="225" w:after="225" w:line="240" w:lineRule="auto"/>
        <w:jc w:val="both"/>
      </w:pPr>
      <w:r>
        <w:rPr>
          <w:rFonts w:ascii="Arial" w:hAnsi="Arial" w:cs="Arial"/>
          <w:b/>
          <w:bCs/>
          <w:color w:val="000000"/>
          <w:sz w:val="18"/>
          <w:szCs w:val="18"/>
        </w:rPr>
        <w:t>III. POGODBENA CENA IN OBRAČUN DEL</w:t>
      </w:r>
    </w:p>
    <w:p w14:paraId="5F5D4C07" w14:textId="77777777" w:rsidR="0026773E" w:rsidRDefault="008163FD">
      <w:pPr>
        <w:spacing w:after="0" w:line="240" w:lineRule="auto"/>
        <w:jc w:val="center"/>
      </w:pPr>
      <w:r>
        <w:rPr>
          <w:rFonts w:ascii="Arial" w:hAnsi="Arial" w:cs="Arial"/>
          <w:b/>
          <w:bCs/>
          <w:color w:val="000000"/>
          <w:sz w:val="18"/>
          <w:szCs w:val="18"/>
        </w:rPr>
        <w:t>9</w:t>
      </w:r>
      <w:r w:rsidR="00D92DB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0BDD08EF" w14:textId="77777777">
        <w:tc>
          <w:tcPr>
            <w:tcW w:w="0" w:type="auto"/>
            <w:tcMar>
              <w:top w:w="0" w:type="auto"/>
              <w:bottom w:w="0" w:type="auto"/>
            </w:tcMar>
          </w:tcPr>
          <w:p w14:paraId="193A817C" w14:textId="77777777" w:rsidR="0026773E" w:rsidRPr="00D62CE3" w:rsidRDefault="00D92DBE">
            <w:pPr>
              <w:spacing w:before="225" w:after="225"/>
              <w:jc w:val="both"/>
              <w:rPr>
                <w:rFonts w:ascii="Arial" w:hAnsi="Arial" w:cs="Arial"/>
                <w:color w:val="000000"/>
                <w:sz w:val="18"/>
                <w:szCs w:val="18"/>
              </w:rPr>
            </w:pPr>
            <w:r w:rsidRPr="00D62CE3">
              <w:rPr>
                <w:rFonts w:ascii="Arial" w:hAnsi="Arial" w:cs="Arial"/>
                <w:color w:val="000000"/>
                <w:sz w:val="18"/>
                <w:szCs w:val="18"/>
              </w:rPr>
              <w:t>Pogodbena cena za dela po tej pogodbi je določena na osnovi ponudbe in znaša:</w:t>
            </w:r>
            <w:r w:rsidR="00E24664" w:rsidRPr="00D62CE3">
              <w:rPr>
                <w:rFonts w:ascii="Arial" w:hAnsi="Arial" w:cs="Arial"/>
                <w:color w:val="000000"/>
                <w:sz w:val="18"/>
                <w:szCs w:val="18"/>
              </w:rPr>
              <w:t xml:space="preserve"> </w:t>
            </w:r>
            <w:r w:rsidRPr="00D62CE3">
              <w:rPr>
                <w:rFonts w:ascii="Arial" w:hAnsi="Arial" w:cs="Arial"/>
                <w:color w:val="000000"/>
                <w:sz w:val="18"/>
                <w:szCs w:val="18"/>
              </w:rPr>
              <w:t>___________________ EUR brez DDV</w:t>
            </w:r>
            <w:r w:rsidR="00E24664" w:rsidRPr="00D62CE3">
              <w:rPr>
                <w:rFonts w:ascii="Arial" w:hAnsi="Arial" w:cs="Arial"/>
                <w:color w:val="000000"/>
                <w:sz w:val="18"/>
                <w:szCs w:val="18"/>
              </w:rPr>
              <w:t xml:space="preserve"> oz. ____________________ EUR z DDV, od tega: </w:t>
            </w:r>
          </w:p>
          <w:tbl>
            <w:tblPr>
              <w:tblStyle w:val="NormalTablePHPDOCX"/>
              <w:tblW w:w="8734" w:type="dxa"/>
              <w:tblInd w:w="108" w:type="dxa"/>
              <w:tblLook w:val="04A0" w:firstRow="1" w:lastRow="0" w:firstColumn="1" w:lastColumn="0" w:noHBand="0" w:noVBand="1"/>
            </w:tblPr>
            <w:tblGrid>
              <w:gridCol w:w="3148"/>
              <w:gridCol w:w="1059"/>
              <w:gridCol w:w="1984"/>
              <w:gridCol w:w="709"/>
              <w:gridCol w:w="1834"/>
            </w:tblGrid>
            <w:tr w:rsidR="009E38B6" w:rsidRPr="00D62CE3" w14:paraId="3FB6B22A" w14:textId="77777777" w:rsidTr="00F325D9">
              <w:tc>
                <w:tcPr>
                  <w:tcW w:w="180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4863CD3" w14:textId="77777777" w:rsidR="009E38B6" w:rsidRPr="00D62CE3" w:rsidRDefault="009E38B6" w:rsidP="009E38B6">
                  <w:pPr>
                    <w:spacing w:line="276" w:lineRule="auto"/>
                    <w:jc w:val="center"/>
                  </w:pPr>
                  <w:r w:rsidRPr="00D62CE3">
                    <w:rPr>
                      <w:rFonts w:ascii="Arial" w:hAnsi="Arial" w:cs="Arial"/>
                      <w:b/>
                      <w:bCs/>
                      <w:color w:val="000000"/>
                      <w:position w:val="-2"/>
                      <w:sz w:val="18"/>
                      <w:szCs w:val="18"/>
                      <w:shd w:val="clear" w:color="auto" w:fill="D1D1D1"/>
                    </w:rPr>
                    <w:t>Postavka</w:t>
                  </w:r>
                </w:p>
              </w:tc>
              <w:tc>
                <w:tcPr>
                  <w:tcW w:w="60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D84F21" w14:textId="77777777" w:rsidR="009E38B6" w:rsidRPr="00D62CE3" w:rsidRDefault="009E38B6" w:rsidP="009E38B6">
                  <w:pPr>
                    <w:spacing w:line="276" w:lineRule="auto"/>
                    <w:jc w:val="center"/>
                  </w:pPr>
                  <w:r w:rsidRPr="00D62CE3">
                    <w:rPr>
                      <w:rFonts w:ascii="Arial" w:hAnsi="Arial" w:cs="Arial"/>
                      <w:b/>
                      <w:bCs/>
                      <w:color w:val="000000"/>
                      <w:position w:val="-2"/>
                      <w:sz w:val="18"/>
                      <w:szCs w:val="18"/>
                      <w:shd w:val="clear" w:color="auto" w:fill="D1D1D1"/>
                    </w:rPr>
                    <w:t>EM in kol</w:t>
                  </w:r>
                </w:p>
              </w:tc>
              <w:tc>
                <w:tcPr>
                  <w:tcW w:w="113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1609527" w14:textId="77777777" w:rsidR="009E38B6" w:rsidRPr="00D62CE3" w:rsidRDefault="009E38B6" w:rsidP="009E38B6">
                  <w:pPr>
                    <w:spacing w:line="276" w:lineRule="auto"/>
                    <w:jc w:val="center"/>
                  </w:pPr>
                  <w:r w:rsidRPr="00D62CE3">
                    <w:rPr>
                      <w:rFonts w:ascii="Arial" w:hAnsi="Arial" w:cs="Arial"/>
                      <w:b/>
                      <w:bCs/>
                      <w:color w:val="000000"/>
                      <w:position w:val="-2"/>
                      <w:sz w:val="18"/>
                      <w:szCs w:val="18"/>
                      <w:shd w:val="clear" w:color="auto" w:fill="D1D1D1"/>
                    </w:rPr>
                    <w:t>Vrednost brez DDV</w:t>
                  </w:r>
                </w:p>
              </w:tc>
              <w:tc>
                <w:tcPr>
                  <w:tcW w:w="40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146F627" w14:textId="77777777" w:rsidR="009E38B6" w:rsidRPr="00D62CE3" w:rsidRDefault="009E38B6" w:rsidP="009E38B6">
                  <w:pPr>
                    <w:spacing w:line="276" w:lineRule="auto"/>
                    <w:jc w:val="center"/>
                  </w:pPr>
                  <w:r w:rsidRPr="00D62CE3">
                    <w:rPr>
                      <w:rFonts w:ascii="Arial" w:hAnsi="Arial" w:cs="Arial"/>
                      <w:b/>
                      <w:bCs/>
                      <w:color w:val="000000"/>
                      <w:position w:val="-2"/>
                      <w:sz w:val="18"/>
                      <w:szCs w:val="18"/>
                      <w:shd w:val="clear" w:color="auto" w:fill="D1D1D1"/>
                    </w:rPr>
                    <w:t>DDV</w:t>
                  </w:r>
                </w:p>
              </w:tc>
              <w:tc>
                <w:tcPr>
                  <w:tcW w:w="10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A5DE8BF" w14:textId="77777777" w:rsidR="009E38B6" w:rsidRPr="00D62CE3" w:rsidRDefault="009E38B6" w:rsidP="009E38B6">
                  <w:pPr>
                    <w:spacing w:line="276" w:lineRule="auto"/>
                    <w:jc w:val="center"/>
                  </w:pPr>
                  <w:r w:rsidRPr="00D62CE3">
                    <w:rPr>
                      <w:rFonts w:ascii="Arial" w:hAnsi="Arial" w:cs="Arial"/>
                      <w:b/>
                      <w:bCs/>
                      <w:color w:val="000000"/>
                      <w:position w:val="-2"/>
                      <w:sz w:val="18"/>
                      <w:szCs w:val="18"/>
                      <w:shd w:val="clear" w:color="auto" w:fill="D1D1D1"/>
                    </w:rPr>
                    <w:t>Vrednost z DDV</w:t>
                  </w:r>
                </w:p>
              </w:tc>
            </w:tr>
            <w:tr w:rsidR="009E38B6" w:rsidRPr="00D62CE3" w14:paraId="1EDB6CC7" w14:textId="77777777" w:rsidTr="00F325D9">
              <w:tc>
                <w:tcPr>
                  <w:tcW w:w="180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DDD9BC" w14:textId="6736E882" w:rsidR="009E38B6" w:rsidRPr="00D62CE3" w:rsidRDefault="009E38B6" w:rsidP="009E38B6">
                  <w:pPr>
                    <w:spacing w:line="276" w:lineRule="auto"/>
                    <w:rPr>
                      <w:rFonts w:ascii="Arial" w:hAnsi="Arial" w:cs="Arial"/>
                      <w:color w:val="000000"/>
                      <w:position w:val="-2"/>
                      <w:sz w:val="18"/>
                      <w:szCs w:val="18"/>
                    </w:rPr>
                  </w:pPr>
                  <w:r w:rsidRPr="00D62CE3">
                    <w:rPr>
                      <w:rFonts w:ascii="Arial" w:hAnsi="Arial" w:cs="Arial"/>
                      <w:color w:val="000000"/>
                      <w:position w:val="-2"/>
                      <w:sz w:val="18"/>
                      <w:szCs w:val="18"/>
                    </w:rPr>
                    <w:t>1. Izdelava projektne</w:t>
                  </w:r>
                  <w:r w:rsidR="000B497C" w:rsidRPr="00D62CE3">
                    <w:rPr>
                      <w:rFonts w:ascii="Arial" w:hAnsi="Arial" w:cs="Arial"/>
                      <w:color w:val="000000"/>
                      <w:position w:val="-2"/>
                      <w:sz w:val="18"/>
                      <w:szCs w:val="18"/>
                    </w:rPr>
                    <w:t xml:space="preserve"> in investicijske</w:t>
                  </w:r>
                  <w:r w:rsidRPr="00D62CE3">
                    <w:rPr>
                      <w:rFonts w:ascii="Arial" w:hAnsi="Arial" w:cs="Arial"/>
                      <w:color w:val="000000"/>
                      <w:position w:val="-2"/>
                      <w:sz w:val="18"/>
                      <w:szCs w:val="18"/>
                    </w:rPr>
                    <w:t xml:space="preserve"> dokumentacije </w:t>
                  </w:r>
                </w:p>
                <w:p w14:paraId="60CCEC8E" w14:textId="77777777" w:rsidR="000B497C" w:rsidRPr="00D62CE3" w:rsidRDefault="000B497C" w:rsidP="00A51000">
                  <w:pPr>
                    <w:pStyle w:val="Odstavekseznama"/>
                    <w:numPr>
                      <w:ilvl w:val="0"/>
                      <w:numId w:val="38"/>
                    </w:numPr>
                    <w:ind w:left="555" w:hanging="195"/>
                    <w:rPr>
                      <w:rFonts w:ascii="Arial" w:hAnsi="Arial" w:cs="Arial"/>
                      <w:sz w:val="18"/>
                      <w:szCs w:val="18"/>
                    </w:rPr>
                  </w:pPr>
                  <w:r w:rsidRPr="00D62CE3">
                    <w:rPr>
                      <w:rFonts w:ascii="Arial" w:hAnsi="Arial" w:cs="Arial"/>
                      <w:sz w:val="18"/>
                      <w:szCs w:val="18"/>
                    </w:rPr>
                    <w:t>DIIP</w:t>
                  </w:r>
                </w:p>
                <w:p w14:paraId="309BE1EC" w14:textId="4082B1E5" w:rsidR="000B497C" w:rsidRPr="00D62CE3" w:rsidRDefault="000B497C" w:rsidP="00A51000">
                  <w:pPr>
                    <w:pStyle w:val="Odstavekseznama"/>
                    <w:numPr>
                      <w:ilvl w:val="0"/>
                      <w:numId w:val="38"/>
                    </w:numPr>
                    <w:ind w:left="555" w:hanging="195"/>
                    <w:rPr>
                      <w:rFonts w:ascii="Arial" w:hAnsi="Arial" w:cs="Arial"/>
                      <w:sz w:val="18"/>
                      <w:szCs w:val="18"/>
                    </w:rPr>
                  </w:pPr>
                  <w:r w:rsidRPr="00D62CE3">
                    <w:rPr>
                      <w:rFonts w:ascii="Arial" w:hAnsi="Arial" w:cs="Arial"/>
                      <w:sz w:val="18"/>
                      <w:szCs w:val="18"/>
                    </w:rPr>
                    <w:t>IP</w:t>
                  </w:r>
                </w:p>
                <w:p w14:paraId="7FF6F163" w14:textId="77777777" w:rsidR="009E38B6" w:rsidRPr="00D62CE3" w:rsidRDefault="009E38B6" w:rsidP="00A51000">
                  <w:pPr>
                    <w:pStyle w:val="Odstavekseznama"/>
                    <w:numPr>
                      <w:ilvl w:val="0"/>
                      <w:numId w:val="38"/>
                    </w:numPr>
                    <w:ind w:left="555" w:hanging="195"/>
                    <w:rPr>
                      <w:rFonts w:ascii="Arial" w:hAnsi="Arial" w:cs="Arial"/>
                      <w:sz w:val="18"/>
                      <w:szCs w:val="18"/>
                    </w:rPr>
                  </w:pPr>
                  <w:r w:rsidRPr="00D62CE3">
                    <w:rPr>
                      <w:rFonts w:ascii="Arial" w:hAnsi="Arial" w:cs="Arial"/>
                      <w:sz w:val="18"/>
                      <w:szCs w:val="18"/>
                    </w:rPr>
                    <w:t>PZI</w:t>
                  </w:r>
                </w:p>
                <w:p w14:paraId="3F9758FA" w14:textId="77777777" w:rsidR="009E38B6" w:rsidRPr="00D62CE3" w:rsidRDefault="009E38B6" w:rsidP="00A51000">
                  <w:pPr>
                    <w:pStyle w:val="Odstavekseznama"/>
                    <w:numPr>
                      <w:ilvl w:val="0"/>
                      <w:numId w:val="38"/>
                    </w:numPr>
                    <w:ind w:left="555" w:hanging="195"/>
                    <w:rPr>
                      <w:rFonts w:ascii="Arial" w:hAnsi="Arial" w:cs="Arial"/>
                      <w:sz w:val="18"/>
                      <w:szCs w:val="18"/>
                    </w:rPr>
                  </w:pPr>
                  <w:r w:rsidRPr="00D62CE3">
                    <w:rPr>
                      <w:rFonts w:ascii="Arial" w:hAnsi="Arial" w:cs="Arial"/>
                      <w:sz w:val="18"/>
                      <w:szCs w:val="18"/>
                    </w:rPr>
                    <w:t>PID</w:t>
                  </w:r>
                </w:p>
                <w:p w14:paraId="1AD2C293" w14:textId="77777777" w:rsidR="009E38B6" w:rsidRPr="00D62CE3" w:rsidRDefault="002B3F0F" w:rsidP="00A51000">
                  <w:pPr>
                    <w:pStyle w:val="Odstavekseznama"/>
                    <w:numPr>
                      <w:ilvl w:val="0"/>
                      <w:numId w:val="38"/>
                    </w:numPr>
                    <w:ind w:left="555" w:hanging="195"/>
                  </w:pPr>
                  <w:r w:rsidRPr="00D62CE3">
                    <w:rPr>
                      <w:rFonts w:ascii="Arial" w:hAnsi="Arial" w:cs="Arial"/>
                      <w:sz w:val="18"/>
                      <w:szCs w:val="18"/>
                    </w:rPr>
                    <w:t xml:space="preserve">Projektantski </w:t>
                  </w:r>
                  <w:r w:rsidR="009E38B6" w:rsidRPr="00D62CE3">
                    <w:rPr>
                      <w:rFonts w:ascii="Arial" w:hAnsi="Arial" w:cs="Arial"/>
                      <w:sz w:val="18"/>
                      <w:szCs w:val="18"/>
                    </w:rPr>
                    <w:t>nadzor</w:t>
                  </w:r>
                </w:p>
                <w:p w14:paraId="02D55D9D" w14:textId="77777777" w:rsidR="000B497C" w:rsidRPr="00D62CE3" w:rsidRDefault="000B497C" w:rsidP="000B497C">
                  <w:pPr>
                    <w:ind w:left="360"/>
                    <w:rPr>
                      <w:rFonts w:ascii="Arial" w:hAnsi="Arial" w:cs="Arial"/>
                      <w:sz w:val="20"/>
                    </w:rPr>
                  </w:pPr>
                </w:p>
                <w:p w14:paraId="2C3D4BF5" w14:textId="53AAFE6A" w:rsidR="000B497C" w:rsidRPr="00D62CE3" w:rsidRDefault="000B497C" w:rsidP="000B497C">
                  <w:pPr>
                    <w:ind w:left="360"/>
                    <w:rPr>
                      <w:rFonts w:ascii="Arial" w:hAnsi="Arial" w:cs="Arial"/>
                    </w:rPr>
                  </w:pPr>
                  <w:r w:rsidRPr="00D62CE3">
                    <w:rPr>
                      <w:rFonts w:ascii="Arial" w:hAnsi="Arial" w:cs="Arial"/>
                      <w:sz w:val="20"/>
                    </w:rPr>
                    <w:t>SKUPAJ:</w:t>
                  </w:r>
                </w:p>
              </w:tc>
              <w:tc>
                <w:tcPr>
                  <w:tcW w:w="6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7C760" w14:textId="77777777" w:rsidR="009E38B6" w:rsidRPr="00D62CE3" w:rsidRDefault="009E38B6" w:rsidP="009E38B6">
                  <w:pPr>
                    <w:spacing w:line="276" w:lineRule="auto"/>
                    <w:rPr>
                      <w:rFonts w:ascii="Arial" w:hAnsi="Arial" w:cs="Arial"/>
                      <w:color w:val="000000"/>
                      <w:position w:val="-2"/>
                      <w:sz w:val="18"/>
                      <w:szCs w:val="18"/>
                    </w:rPr>
                  </w:pPr>
                  <w:r w:rsidRPr="00D62CE3">
                    <w:rPr>
                      <w:rFonts w:ascii="Arial" w:hAnsi="Arial" w:cs="Arial"/>
                      <w:color w:val="000000"/>
                      <w:position w:val="-2"/>
                      <w:sz w:val="18"/>
                      <w:szCs w:val="18"/>
                    </w:rPr>
                    <w:t>1kpl</w:t>
                  </w:r>
                </w:p>
                <w:p w14:paraId="47C891C1" w14:textId="77777777" w:rsidR="009E38B6" w:rsidRPr="00D62CE3" w:rsidRDefault="009E38B6" w:rsidP="009E38B6">
                  <w:pPr>
                    <w:spacing w:line="276" w:lineRule="auto"/>
                    <w:rPr>
                      <w:rFonts w:ascii="Arial" w:hAnsi="Arial" w:cs="Arial"/>
                      <w:color w:val="000000"/>
                      <w:position w:val="-2"/>
                      <w:sz w:val="18"/>
                      <w:szCs w:val="18"/>
                    </w:rPr>
                  </w:pPr>
                  <w:r w:rsidRPr="00D62CE3">
                    <w:rPr>
                      <w:rFonts w:ascii="Arial" w:hAnsi="Arial" w:cs="Arial"/>
                      <w:color w:val="000000"/>
                      <w:position w:val="-2"/>
                      <w:sz w:val="18"/>
                      <w:szCs w:val="18"/>
                    </w:rPr>
                    <w:t>1kpl</w:t>
                  </w:r>
                </w:p>
                <w:p w14:paraId="7951AD5F" w14:textId="77777777" w:rsidR="009E38B6" w:rsidRPr="00D62CE3" w:rsidRDefault="009E38B6" w:rsidP="009E38B6">
                  <w:pPr>
                    <w:spacing w:line="276" w:lineRule="auto"/>
                    <w:rPr>
                      <w:rFonts w:ascii="Arial" w:hAnsi="Arial" w:cs="Arial"/>
                      <w:color w:val="000000"/>
                      <w:position w:val="-2"/>
                      <w:sz w:val="18"/>
                      <w:szCs w:val="18"/>
                    </w:rPr>
                  </w:pPr>
                  <w:r w:rsidRPr="00D62CE3">
                    <w:rPr>
                      <w:rFonts w:ascii="Arial" w:hAnsi="Arial" w:cs="Arial"/>
                      <w:color w:val="000000"/>
                      <w:position w:val="-2"/>
                      <w:sz w:val="18"/>
                      <w:szCs w:val="18"/>
                    </w:rPr>
                    <w:t>1kpl</w:t>
                  </w:r>
                </w:p>
                <w:p w14:paraId="4D752107" w14:textId="77777777" w:rsidR="000B497C" w:rsidRPr="00D62CE3" w:rsidRDefault="000B497C" w:rsidP="000B497C">
                  <w:pPr>
                    <w:spacing w:line="276" w:lineRule="auto"/>
                    <w:rPr>
                      <w:rFonts w:ascii="Arial" w:hAnsi="Arial" w:cs="Arial"/>
                      <w:color w:val="000000"/>
                      <w:position w:val="-2"/>
                      <w:sz w:val="18"/>
                      <w:szCs w:val="18"/>
                    </w:rPr>
                  </w:pPr>
                  <w:r w:rsidRPr="00D62CE3">
                    <w:rPr>
                      <w:rFonts w:ascii="Arial" w:hAnsi="Arial" w:cs="Arial"/>
                      <w:color w:val="000000"/>
                      <w:position w:val="-2"/>
                      <w:sz w:val="18"/>
                      <w:szCs w:val="18"/>
                    </w:rPr>
                    <w:t>1kpl</w:t>
                  </w:r>
                </w:p>
                <w:p w14:paraId="748C77D2" w14:textId="2180EBC7" w:rsidR="000B497C" w:rsidRPr="00D62CE3" w:rsidRDefault="000B497C" w:rsidP="000B497C">
                  <w:pPr>
                    <w:spacing w:line="276" w:lineRule="auto"/>
                  </w:pPr>
                  <w:r w:rsidRPr="00D62CE3">
                    <w:rPr>
                      <w:rFonts w:ascii="Arial" w:hAnsi="Arial" w:cs="Arial"/>
                      <w:color w:val="000000"/>
                      <w:position w:val="-2"/>
                      <w:sz w:val="18"/>
                      <w:szCs w:val="18"/>
                    </w:rPr>
                    <w:t>1kpl</w:t>
                  </w:r>
                </w:p>
              </w:tc>
              <w:tc>
                <w:tcPr>
                  <w:tcW w:w="11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DDA3E8" w14:textId="77777777" w:rsidR="009E38B6" w:rsidRPr="00D62CE3" w:rsidRDefault="009E38B6" w:rsidP="009E38B6">
                  <w:pPr>
                    <w:spacing w:line="276" w:lineRule="auto"/>
                  </w:pPr>
                  <w:r w:rsidRPr="00D62CE3">
                    <w:rPr>
                      <w:rFonts w:ascii="Arial" w:hAnsi="Arial" w:cs="Arial"/>
                      <w:color w:val="000000"/>
                      <w:position w:val="-2"/>
                      <w:sz w:val="18"/>
                      <w:szCs w:val="18"/>
                    </w:rPr>
                    <w:t> </w:t>
                  </w:r>
                </w:p>
              </w:tc>
              <w:tc>
                <w:tcPr>
                  <w:tcW w:w="4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E5D56C" w14:textId="77777777" w:rsidR="009E38B6" w:rsidRPr="00D62CE3" w:rsidRDefault="009E38B6" w:rsidP="009E38B6">
                  <w:pPr>
                    <w:spacing w:line="276" w:lineRule="auto"/>
                  </w:pPr>
                  <w:r w:rsidRPr="00D62CE3">
                    <w:rPr>
                      <w:rFonts w:ascii="Arial" w:hAnsi="Arial" w:cs="Arial"/>
                      <w:color w:val="000000"/>
                      <w:position w:val="-2"/>
                      <w:sz w:val="18"/>
                      <w:szCs w:val="18"/>
                    </w:rPr>
                    <w:t> </w:t>
                  </w:r>
                </w:p>
              </w:tc>
              <w:tc>
                <w:tcPr>
                  <w:tcW w:w="10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39576A" w14:textId="77777777" w:rsidR="009E38B6" w:rsidRPr="00D62CE3" w:rsidRDefault="009E38B6" w:rsidP="009E38B6">
                  <w:pPr>
                    <w:spacing w:line="276" w:lineRule="auto"/>
                  </w:pPr>
                  <w:r w:rsidRPr="00D62CE3">
                    <w:rPr>
                      <w:rFonts w:ascii="Arial" w:hAnsi="Arial" w:cs="Arial"/>
                      <w:color w:val="000000"/>
                      <w:position w:val="-2"/>
                      <w:sz w:val="18"/>
                      <w:szCs w:val="18"/>
                    </w:rPr>
                    <w:t> </w:t>
                  </w:r>
                </w:p>
              </w:tc>
            </w:tr>
            <w:tr w:rsidR="009E38B6" w:rsidRPr="00D62CE3" w14:paraId="34A28C1D" w14:textId="77777777" w:rsidTr="00F325D9">
              <w:tc>
                <w:tcPr>
                  <w:tcW w:w="180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E8DE04" w14:textId="77777777" w:rsidR="009E38B6" w:rsidRPr="00D62CE3" w:rsidRDefault="009E38B6" w:rsidP="009E38B6">
                  <w:pPr>
                    <w:spacing w:line="276" w:lineRule="auto"/>
                  </w:pPr>
                  <w:r w:rsidRPr="00D62CE3">
                    <w:rPr>
                      <w:rFonts w:ascii="Arial" w:hAnsi="Arial" w:cs="Arial"/>
                      <w:color w:val="000000"/>
                      <w:position w:val="-2"/>
                      <w:sz w:val="18"/>
                      <w:szCs w:val="18"/>
                    </w:rPr>
                    <w:t>2. GOI vzdrževalna dela</w:t>
                  </w:r>
                </w:p>
              </w:tc>
              <w:tc>
                <w:tcPr>
                  <w:tcW w:w="6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9A237C" w14:textId="77777777" w:rsidR="009E38B6" w:rsidRPr="00D62CE3" w:rsidRDefault="009E38B6" w:rsidP="009E38B6">
                  <w:pPr>
                    <w:spacing w:line="276" w:lineRule="auto"/>
                  </w:pPr>
                  <w:r w:rsidRPr="00D62CE3">
                    <w:rPr>
                      <w:rFonts w:ascii="Arial" w:hAnsi="Arial" w:cs="Arial"/>
                      <w:color w:val="000000"/>
                      <w:position w:val="-2"/>
                      <w:sz w:val="18"/>
                      <w:szCs w:val="18"/>
                    </w:rPr>
                    <w:t xml:space="preserve">1 </w:t>
                  </w:r>
                  <w:proofErr w:type="spellStart"/>
                  <w:r w:rsidRPr="00D62CE3">
                    <w:rPr>
                      <w:rFonts w:ascii="Arial" w:hAnsi="Arial" w:cs="Arial"/>
                      <w:color w:val="000000"/>
                      <w:position w:val="-2"/>
                      <w:sz w:val="18"/>
                      <w:szCs w:val="18"/>
                    </w:rPr>
                    <w:t>kpl</w:t>
                  </w:r>
                  <w:proofErr w:type="spellEnd"/>
                </w:p>
              </w:tc>
              <w:tc>
                <w:tcPr>
                  <w:tcW w:w="11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501255" w14:textId="77777777" w:rsidR="009E38B6" w:rsidRPr="00D62CE3" w:rsidRDefault="009E38B6" w:rsidP="009E38B6">
                  <w:pPr>
                    <w:spacing w:line="276" w:lineRule="auto"/>
                  </w:pPr>
                  <w:r w:rsidRPr="00D62CE3">
                    <w:rPr>
                      <w:rFonts w:ascii="Arial" w:hAnsi="Arial" w:cs="Arial"/>
                      <w:color w:val="000000"/>
                      <w:position w:val="-2"/>
                      <w:sz w:val="18"/>
                      <w:szCs w:val="18"/>
                    </w:rPr>
                    <w:t> </w:t>
                  </w:r>
                </w:p>
              </w:tc>
              <w:tc>
                <w:tcPr>
                  <w:tcW w:w="4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DC08E3" w14:textId="77777777" w:rsidR="009E38B6" w:rsidRPr="00D62CE3" w:rsidRDefault="009E38B6" w:rsidP="009E38B6">
                  <w:pPr>
                    <w:spacing w:line="276" w:lineRule="auto"/>
                  </w:pPr>
                  <w:r w:rsidRPr="00D62CE3">
                    <w:rPr>
                      <w:rFonts w:ascii="Arial" w:hAnsi="Arial" w:cs="Arial"/>
                      <w:color w:val="000000"/>
                      <w:position w:val="-2"/>
                      <w:sz w:val="18"/>
                      <w:szCs w:val="18"/>
                    </w:rPr>
                    <w:t> </w:t>
                  </w:r>
                </w:p>
              </w:tc>
              <w:tc>
                <w:tcPr>
                  <w:tcW w:w="10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4DEDA4" w14:textId="77777777" w:rsidR="009E38B6" w:rsidRPr="00D62CE3" w:rsidRDefault="009E38B6" w:rsidP="009E38B6">
                  <w:pPr>
                    <w:spacing w:line="276" w:lineRule="auto"/>
                  </w:pPr>
                  <w:r w:rsidRPr="00D62CE3">
                    <w:rPr>
                      <w:rFonts w:ascii="Arial" w:hAnsi="Arial" w:cs="Arial"/>
                      <w:color w:val="000000"/>
                      <w:position w:val="-2"/>
                      <w:sz w:val="18"/>
                      <w:szCs w:val="18"/>
                    </w:rPr>
                    <w:t> </w:t>
                  </w:r>
                </w:p>
              </w:tc>
            </w:tr>
            <w:tr w:rsidR="009E38B6" w:rsidRPr="00D62CE3" w14:paraId="00A92496" w14:textId="77777777" w:rsidTr="00F325D9">
              <w:tc>
                <w:tcPr>
                  <w:tcW w:w="180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E5FEB6" w14:textId="4E75005D" w:rsidR="009E38B6" w:rsidRPr="00D62CE3" w:rsidRDefault="009E38B6" w:rsidP="009E38B6">
                  <w:pPr>
                    <w:spacing w:line="276" w:lineRule="auto"/>
                  </w:pPr>
                  <w:r w:rsidRPr="00D62CE3">
                    <w:rPr>
                      <w:rFonts w:ascii="Arial" w:hAnsi="Arial" w:cs="Arial"/>
                      <w:color w:val="000000"/>
                      <w:position w:val="-2"/>
                      <w:sz w:val="18"/>
                      <w:szCs w:val="18"/>
                    </w:rPr>
                    <w:t xml:space="preserve">3. Dobava in montaža </w:t>
                  </w:r>
                  <w:r w:rsidR="000B497C" w:rsidRPr="00D62CE3">
                    <w:rPr>
                      <w:rFonts w:ascii="Arial" w:hAnsi="Arial" w:cs="Arial"/>
                      <w:color w:val="000000"/>
                      <w:position w:val="-2"/>
                      <w:sz w:val="18"/>
                      <w:szCs w:val="18"/>
                    </w:rPr>
                    <w:t xml:space="preserve">vgradne </w:t>
                  </w:r>
                  <w:r w:rsidRPr="00D62CE3">
                    <w:rPr>
                      <w:rFonts w:ascii="Arial" w:hAnsi="Arial" w:cs="Arial"/>
                      <w:color w:val="000000"/>
                      <w:position w:val="-2"/>
                      <w:sz w:val="18"/>
                      <w:szCs w:val="18"/>
                    </w:rPr>
                    <w:t>opreme</w:t>
                  </w:r>
                </w:p>
              </w:tc>
              <w:tc>
                <w:tcPr>
                  <w:tcW w:w="6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698593" w14:textId="77777777" w:rsidR="009E38B6" w:rsidRPr="00D62CE3" w:rsidRDefault="009E38B6" w:rsidP="009E38B6">
                  <w:pPr>
                    <w:spacing w:line="276" w:lineRule="auto"/>
                  </w:pPr>
                  <w:r w:rsidRPr="00D62CE3">
                    <w:rPr>
                      <w:rFonts w:ascii="Arial" w:hAnsi="Arial" w:cs="Arial"/>
                      <w:color w:val="000000"/>
                      <w:position w:val="-2"/>
                      <w:sz w:val="18"/>
                      <w:szCs w:val="18"/>
                    </w:rPr>
                    <w:t xml:space="preserve">1 </w:t>
                  </w:r>
                  <w:proofErr w:type="spellStart"/>
                  <w:r w:rsidRPr="00D62CE3">
                    <w:rPr>
                      <w:rFonts w:ascii="Arial" w:hAnsi="Arial" w:cs="Arial"/>
                      <w:color w:val="000000"/>
                      <w:position w:val="-2"/>
                      <w:sz w:val="18"/>
                      <w:szCs w:val="18"/>
                    </w:rPr>
                    <w:t>kpl</w:t>
                  </w:r>
                  <w:proofErr w:type="spellEnd"/>
                </w:p>
              </w:tc>
              <w:tc>
                <w:tcPr>
                  <w:tcW w:w="11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36431A" w14:textId="77777777" w:rsidR="009E38B6" w:rsidRPr="00D62CE3" w:rsidRDefault="009E38B6" w:rsidP="009E38B6">
                  <w:pPr>
                    <w:spacing w:line="276" w:lineRule="auto"/>
                  </w:pPr>
                  <w:r w:rsidRPr="00D62CE3">
                    <w:rPr>
                      <w:rFonts w:ascii="Arial" w:hAnsi="Arial" w:cs="Arial"/>
                      <w:color w:val="000000"/>
                      <w:position w:val="-2"/>
                      <w:sz w:val="18"/>
                      <w:szCs w:val="18"/>
                    </w:rPr>
                    <w:t> </w:t>
                  </w:r>
                </w:p>
              </w:tc>
              <w:tc>
                <w:tcPr>
                  <w:tcW w:w="4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B90918" w14:textId="77777777" w:rsidR="009E38B6" w:rsidRPr="00D62CE3" w:rsidRDefault="009E38B6" w:rsidP="009E38B6">
                  <w:pPr>
                    <w:spacing w:line="276" w:lineRule="auto"/>
                  </w:pPr>
                  <w:r w:rsidRPr="00D62CE3">
                    <w:rPr>
                      <w:rFonts w:ascii="Arial" w:hAnsi="Arial" w:cs="Arial"/>
                      <w:color w:val="000000"/>
                      <w:position w:val="-2"/>
                      <w:sz w:val="18"/>
                      <w:szCs w:val="18"/>
                    </w:rPr>
                    <w:t> </w:t>
                  </w:r>
                </w:p>
              </w:tc>
              <w:tc>
                <w:tcPr>
                  <w:tcW w:w="10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9ED6F3" w14:textId="77777777" w:rsidR="009E38B6" w:rsidRPr="00D62CE3" w:rsidRDefault="009E38B6" w:rsidP="009E38B6">
                  <w:pPr>
                    <w:spacing w:line="276" w:lineRule="auto"/>
                  </w:pPr>
                  <w:r w:rsidRPr="00D62CE3">
                    <w:rPr>
                      <w:rFonts w:ascii="Arial" w:hAnsi="Arial" w:cs="Arial"/>
                      <w:color w:val="000000"/>
                      <w:position w:val="-2"/>
                      <w:sz w:val="18"/>
                      <w:szCs w:val="18"/>
                    </w:rPr>
                    <w:t> </w:t>
                  </w:r>
                </w:p>
              </w:tc>
            </w:tr>
            <w:tr w:rsidR="000B497C" w:rsidRPr="00D62CE3" w14:paraId="4D7B0882" w14:textId="77777777" w:rsidTr="00F325D9">
              <w:tc>
                <w:tcPr>
                  <w:tcW w:w="180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3D303D" w14:textId="2CDA0A62" w:rsidR="000B497C" w:rsidRPr="00D62CE3" w:rsidRDefault="000B497C" w:rsidP="000B497C">
                  <w:pPr>
                    <w:rPr>
                      <w:rFonts w:ascii="Arial" w:hAnsi="Arial" w:cs="Arial"/>
                      <w:color w:val="000000"/>
                      <w:position w:val="-2"/>
                      <w:sz w:val="18"/>
                      <w:szCs w:val="18"/>
                    </w:rPr>
                  </w:pPr>
                  <w:r w:rsidRPr="00D62CE3">
                    <w:rPr>
                      <w:rFonts w:ascii="Arial" w:hAnsi="Arial" w:cs="Arial"/>
                      <w:color w:val="000000"/>
                      <w:position w:val="-2"/>
                      <w:sz w:val="18"/>
                      <w:szCs w:val="18"/>
                    </w:rPr>
                    <w:t>4.</w:t>
                  </w:r>
                  <w:r w:rsidRPr="00D62CE3">
                    <w:t xml:space="preserve"> </w:t>
                  </w:r>
                  <w:r w:rsidRPr="00D62CE3">
                    <w:rPr>
                      <w:rFonts w:ascii="Arial" w:hAnsi="Arial" w:cs="Arial"/>
                      <w:color w:val="000000"/>
                      <w:position w:val="-2"/>
                      <w:sz w:val="18"/>
                      <w:szCs w:val="18"/>
                    </w:rPr>
                    <w:t>Ostala potrebna oprema in dela po mnenju izvajalca</w:t>
                  </w:r>
                </w:p>
              </w:tc>
              <w:tc>
                <w:tcPr>
                  <w:tcW w:w="6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707066" w14:textId="43CD11BE" w:rsidR="000B497C" w:rsidRPr="00D62CE3" w:rsidRDefault="000B497C" w:rsidP="009E38B6">
                  <w:pPr>
                    <w:rPr>
                      <w:rFonts w:ascii="Arial" w:hAnsi="Arial" w:cs="Arial"/>
                      <w:color w:val="000000"/>
                      <w:position w:val="-2"/>
                      <w:sz w:val="18"/>
                      <w:szCs w:val="18"/>
                    </w:rPr>
                  </w:pPr>
                  <w:r w:rsidRPr="00D62CE3">
                    <w:rPr>
                      <w:rFonts w:ascii="Arial" w:hAnsi="Arial" w:cs="Arial"/>
                      <w:color w:val="000000"/>
                      <w:position w:val="-2"/>
                      <w:sz w:val="18"/>
                      <w:szCs w:val="18"/>
                    </w:rPr>
                    <w:t xml:space="preserve">1 </w:t>
                  </w:r>
                  <w:proofErr w:type="spellStart"/>
                  <w:r w:rsidRPr="00D62CE3">
                    <w:rPr>
                      <w:rFonts w:ascii="Arial" w:hAnsi="Arial" w:cs="Arial"/>
                      <w:color w:val="000000"/>
                      <w:position w:val="-2"/>
                      <w:sz w:val="18"/>
                      <w:szCs w:val="18"/>
                    </w:rPr>
                    <w:t>kpl</w:t>
                  </w:r>
                  <w:proofErr w:type="spellEnd"/>
                </w:p>
              </w:tc>
              <w:tc>
                <w:tcPr>
                  <w:tcW w:w="11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94C389" w14:textId="77777777" w:rsidR="000B497C" w:rsidRPr="00D62CE3" w:rsidRDefault="000B497C" w:rsidP="009E38B6">
                  <w:pPr>
                    <w:rPr>
                      <w:rFonts w:ascii="Arial" w:hAnsi="Arial" w:cs="Arial"/>
                      <w:color w:val="000000"/>
                      <w:position w:val="-2"/>
                      <w:sz w:val="18"/>
                      <w:szCs w:val="18"/>
                    </w:rPr>
                  </w:pPr>
                </w:p>
              </w:tc>
              <w:tc>
                <w:tcPr>
                  <w:tcW w:w="4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1E2761" w14:textId="77777777" w:rsidR="000B497C" w:rsidRPr="00D62CE3" w:rsidRDefault="000B497C" w:rsidP="009E38B6">
                  <w:pPr>
                    <w:rPr>
                      <w:rFonts w:ascii="Arial" w:hAnsi="Arial" w:cs="Arial"/>
                      <w:color w:val="000000"/>
                      <w:position w:val="-2"/>
                      <w:sz w:val="18"/>
                      <w:szCs w:val="18"/>
                    </w:rPr>
                  </w:pPr>
                </w:p>
              </w:tc>
              <w:tc>
                <w:tcPr>
                  <w:tcW w:w="10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96817" w14:textId="77777777" w:rsidR="000B497C" w:rsidRPr="00D62CE3" w:rsidRDefault="000B497C" w:rsidP="009E38B6">
                  <w:pPr>
                    <w:rPr>
                      <w:rFonts w:ascii="Arial" w:hAnsi="Arial" w:cs="Arial"/>
                      <w:color w:val="000000"/>
                      <w:position w:val="-2"/>
                      <w:sz w:val="18"/>
                      <w:szCs w:val="18"/>
                    </w:rPr>
                  </w:pPr>
                </w:p>
              </w:tc>
            </w:tr>
          </w:tbl>
          <w:p w14:paraId="73ED4F27" w14:textId="77777777" w:rsidR="0026773E" w:rsidRPr="00D62CE3" w:rsidRDefault="00D92DBE">
            <w:pPr>
              <w:spacing w:before="225" w:after="225"/>
              <w:jc w:val="both"/>
            </w:pPr>
            <w:r w:rsidRPr="00D62CE3">
              <w:rPr>
                <w:rFonts w:ascii="Arial" w:hAnsi="Arial" w:cs="Arial"/>
                <w:color w:val="000000"/>
                <w:sz w:val="18"/>
                <w:szCs w:val="18"/>
              </w:rPr>
              <w:t>Pogodbena cena je nespremenljiva (fiksna) za ves čas izvedbe del.</w:t>
            </w:r>
          </w:p>
          <w:p w14:paraId="72028201" w14:textId="329E8E19" w:rsidR="0026773E" w:rsidRPr="00D62CE3" w:rsidRDefault="00D92DBE">
            <w:pPr>
              <w:spacing w:before="225" w:after="225"/>
              <w:jc w:val="both"/>
              <w:rPr>
                <w:rFonts w:ascii="Arial" w:hAnsi="Arial" w:cs="Arial"/>
                <w:color w:val="000000"/>
                <w:sz w:val="18"/>
                <w:szCs w:val="18"/>
              </w:rPr>
            </w:pPr>
            <w:r w:rsidRPr="00D62CE3">
              <w:rPr>
                <w:rFonts w:ascii="Arial" w:hAnsi="Arial" w:cs="Arial"/>
                <w:color w:val="000000"/>
                <w:sz w:val="18"/>
                <w:szCs w:val="18"/>
              </w:rPr>
              <w:t xml:space="preserve">Pogodbena cena iz </w:t>
            </w:r>
            <w:r w:rsidR="00DD37D7" w:rsidRPr="00D62CE3">
              <w:rPr>
                <w:rFonts w:ascii="Arial" w:hAnsi="Arial" w:cs="Arial"/>
                <w:color w:val="000000"/>
                <w:sz w:val="18"/>
                <w:szCs w:val="18"/>
              </w:rPr>
              <w:t>prejšnjega</w:t>
            </w:r>
            <w:r w:rsidRPr="00D62CE3">
              <w:rPr>
                <w:rFonts w:ascii="Arial" w:hAnsi="Arial" w:cs="Arial"/>
                <w:color w:val="000000"/>
                <w:sz w:val="18"/>
                <w:szCs w:val="18"/>
              </w:rPr>
              <w:t xml:space="preserve"> odstavka je določena po načelu »ključ v roke«. Pogodbena klavzula »ključ v roke« pomeni, da pogodbena cena zajema vse obveznosti v okviru pogodbe, vse stvari, ki so potrebne za izvedbo in dokončanje del in odpravo napak, ter tudi vrednost vseh nepredvidenih in presežnih del, ki jih je potrebno opraviti za funkcionalno usposobitev objekta v skladu s predmetom in namenom te pogodbe, izključen pa je vpliv manjkajočih del nanjo.</w:t>
            </w:r>
          </w:p>
          <w:p w14:paraId="654248E3" w14:textId="77777777" w:rsidR="008163FD" w:rsidRPr="00D62CE3" w:rsidRDefault="008163FD" w:rsidP="008163FD">
            <w:pPr>
              <w:spacing w:before="225" w:after="225" w:line="276" w:lineRule="auto"/>
              <w:jc w:val="both"/>
              <w:rPr>
                <w:rFonts w:ascii="Arial" w:hAnsi="Arial" w:cs="Arial"/>
                <w:sz w:val="18"/>
                <w:szCs w:val="18"/>
              </w:rPr>
            </w:pPr>
            <w:r w:rsidRPr="00D62CE3">
              <w:rPr>
                <w:rFonts w:ascii="Arial" w:hAnsi="Arial" w:cs="Arial"/>
                <w:sz w:val="18"/>
                <w:szCs w:val="18"/>
              </w:rPr>
              <w:lastRenderedPageBreak/>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3AF3154A" w14:textId="0DDF64C7" w:rsidR="0026773E" w:rsidRPr="00D62CE3" w:rsidRDefault="00D92DBE">
            <w:pPr>
              <w:spacing w:before="225" w:after="225"/>
            </w:pPr>
            <w:r w:rsidRPr="00D62CE3">
              <w:rPr>
                <w:rFonts w:ascii="Arial" w:hAnsi="Arial" w:cs="Arial"/>
                <w:color w:val="000000"/>
                <w:sz w:val="18"/>
                <w:szCs w:val="18"/>
              </w:rPr>
              <w:t>Izvajalec se izrecno strinja, da so v pogodbeno ceno vključene vse aktivnosti opredeljene s to pogodbo ali njenimi sestavnimi deli, med drugim tudi:</w:t>
            </w:r>
          </w:p>
          <w:tbl>
            <w:tblPr>
              <w:tblStyle w:val="NormalTablePHPDOCX"/>
              <w:tblW w:w="0" w:type="auto"/>
              <w:tblLook w:val="04A0" w:firstRow="1" w:lastRow="0" w:firstColumn="1" w:lastColumn="0" w:noHBand="0" w:noVBand="1"/>
            </w:tblPr>
            <w:tblGrid>
              <w:gridCol w:w="8746"/>
            </w:tblGrid>
            <w:tr w:rsidR="0026773E" w14:paraId="7B121B5B" w14:textId="77777777">
              <w:tc>
                <w:tcPr>
                  <w:tcW w:w="0" w:type="auto"/>
                  <w:tcMar>
                    <w:top w:w="0" w:type="auto"/>
                    <w:bottom w:w="0" w:type="auto"/>
                  </w:tcMar>
                </w:tcPr>
                <w:p w14:paraId="1A849625" w14:textId="77777777" w:rsidR="0026773E" w:rsidRPr="00D62CE3" w:rsidRDefault="00D92DBE" w:rsidP="00A51000">
                  <w:pPr>
                    <w:numPr>
                      <w:ilvl w:val="0"/>
                      <w:numId w:val="30"/>
                    </w:numPr>
                    <w:jc w:val="both"/>
                    <w:rPr>
                      <w:rFonts w:ascii="Arial" w:hAnsi="Arial" w:cs="Arial"/>
                      <w:color w:val="000000"/>
                      <w:sz w:val="18"/>
                      <w:szCs w:val="18"/>
                    </w:rPr>
                  </w:pPr>
                  <w:r w:rsidRPr="00D62CE3">
                    <w:rPr>
                      <w:rFonts w:ascii="Arial" w:hAnsi="Arial" w:cs="Arial"/>
                      <w:color w:val="000000"/>
                      <w:sz w:val="18"/>
                      <w:szCs w:val="18"/>
                    </w:rPr>
                    <w:t>vrednost vseh del po popisu s potrebnim materialom, z dostavo in montažo, vsa pripravljalna in izvedbena dela, vsa pomožna dela za izvedbo pogodbenih del;</w:t>
                  </w:r>
                </w:p>
                <w:p w14:paraId="6B80D03F" w14:textId="77777777" w:rsidR="0026773E" w:rsidRPr="00D62CE3" w:rsidRDefault="00D92DBE" w:rsidP="00A51000">
                  <w:pPr>
                    <w:numPr>
                      <w:ilvl w:val="0"/>
                      <w:numId w:val="30"/>
                    </w:numPr>
                    <w:jc w:val="both"/>
                    <w:rPr>
                      <w:rFonts w:ascii="Arial" w:hAnsi="Arial" w:cs="Arial"/>
                      <w:color w:val="000000"/>
                      <w:sz w:val="18"/>
                      <w:szCs w:val="18"/>
                    </w:rPr>
                  </w:pPr>
                  <w:r w:rsidRPr="00D62CE3">
                    <w:rPr>
                      <w:rFonts w:ascii="Arial" w:hAnsi="Arial" w:cs="Arial"/>
                      <w:color w:val="000000"/>
                      <w:sz w:val="18"/>
                      <w:szCs w:val="18"/>
                    </w:rPr>
                    <w:t>vsi potrebni delovni odri in delovni pripomočki ter podobno;</w:t>
                  </w:r>
                </w:p>
                <w:p w14:paraId="47C1F3AD" w14:textId="77777777" w:rsidR="0026773E" w:rsidRPr="00D62CE3" w:rsidRDefault="00D92DBE" w:rsidP="00A51000">
                  <w:pPr>
                    <w:numPr>
                      <w:ilvl w:val="0"/>
                      <w:numId w:val="30"/>
                    </w:numPr>
                    <w:jc w:val="both"/>
                    <w:rPr>
                      <w:rFonts w:ascii="Arial" w:hAnsi="Arial" w:cs="Arial"/>
                      <w:color w:val="000000"/>
                      <w:sz w:val="18"/>
                      <w:szCs w:val="18"/>
                    </w:rPr>
                  </w:pPr>
                  <w:r w:rsidRPr="00D62CE3">
                    <w:rPr>
                      <w:rFonts w:ascii="Arial" w:hAnsi="Arial" w:cs="Arial"/>
                      <w:color w:val="000000"/>
                      <w:sz w:val="18"/>
                      <w:szCs w:val="18"/>
                    </w:rPr>
                    <w:t>strokovna odprava vseh napak v zvezi s pogodbeno dogovorjenimi deli;</w:t>
                  </w:r>
                </w:p>
                <w:p w14:paraId="76AE182C" w14:textId="77777777" w:rsidR="0026773E" w:rsidRPr="00D62CE3" w:rsidRDefault="00D92DBE" w:rsidP="00A51000">
                  <w:pPr>
                    <w:numPr>
                      <w:ilvl w:val="0"/>
                      <w:numId w:val="30"/>
                    </w:numPr>
                    <w:jc w:val="both"/>
                    <w:rPr>
                      <w:rFonts w:ascii="Arial" w:hAnsi="Arial" w:cs="Arial"/>
                      <w:color w:val="000000"/>
                      <w:sz w:val="18"/>
                      <w:szCs w:val="18"/>
                    </w:rPr>
                  </w:pPr>
                  <w:r w:rsidRPr="00D62CE3">
                    <w:rPr>
                      <w:rFonts w:ascii="Arial" w:hAnsi="Arial" w:cs="Arial"/>
                      <w:color w:val="000000"/>
                      <w:sz w:val="18"/>
                      <w:szCs w:val="18"/>
                    </w:rPr>
                    <w:t>čiščenje gradbišča in okolice med gradnjo in po zaključku del;</w:t>
                  </w:r>
                </w:p>
                <w:p w14:paraId="0FE25882" w14:textId="77777777" w:rsidR="0026773E" w:rsidRPr="00D62CE3" w:rsidRDefault="00D92DBE" w:rsidP="00A51000">
                  <w:pPr>
                    <w:numPr>
                      <w:ilvl w:val="0"/>
                      <w:numId w:val="30"/>
                    </w:numPr>
                    <w:jc w:val="both"/>
                    <w:rPr>
                      <w:rFonts w:ascii="Arial" w:hAnsi="Arial" w:cs="Arial"/>
                      <w:color w:val="000000"/>
                      <w:sz w:val="18"/>
                      <w:szCs w:val="18"/>
                    </w:rPr>
                  </w:pPr>
                  <w:r w:rsidRPr="00D62CE3">
                    <w:rPr>
                      <w:rFonts w:ascii="Arial" w:hAnsi="Arial" w:cs="Arial"/>
                      <w:color w:val="000000"/>
                      <w:sz w:val="18"/>
                      <w:szCs w:val="18"/>
                    </w:rPr>
                    <w:t>stroški vseh transportov, potrebnih za dovoz in odvoz materiala, opreme in odpadnega materiala na/z gradbišča/trase oziroma objekta, ter upošteval predpise glede obremenitve cest in poti in predpise v zvezi z ravnanjem z gradbenimi odpadki;</w:t>
                  </w:r>
                </w:p>
                <w:p w14:paraId="4B179442" w14:textId="629F83E9" w:rsidR="009A17AF" w:rsidRPr="00D62CE3" w:rsidRDefault="009A17AF" w:rsidP="00A51000">
                  <w:pPr>
                    <w:numPr>
                      <w:ilvl w:val="0"/>
                      <w:numId w:val="30"/>
                    </w:numPr>
                    <w:jc w:val="both"/>
                    <w:rPr>
                      <w:rFonts w:ascii="Arial" w:hAnsi="Arial" w:cs="Arial"/>
                      <w:color w:val="000000"/>
                      <w:sz w:val="18"/>
                      <w:szCs w:val="18"/>
                    </w:rPr>
                  </w:pPr>
                  <w:r w:rsidRPr="00D62CE3">
                    <w:rPr>
                      <w:rFonts w:ascii="Arial" w:hAnsi="Arial" w:cs="Arial"/>
                      <w:color w:val="000000"/>
                      <w:sz w:val="18"/>
                      <w:szCs w:val="18"/>
                    </w:rPr>
                    <w:t>zagotavljanje požarne straže v primeru opravljanja vročih del;</w:t>
                  </w:r>
                </w:p>
                <w:p w14:paraId="796A24E7" w14:textId="77777777" w:rsidR="0026773E" w:rsidRPr="00D62CE3" w:rsidRDefault="00D92DBE" w:rsidP="00A51000">
                  <w:pPr>
                    <w:numPr>
                      <w:ilvl w:val="0"/>
                      <w:numId w:val="30"/>
                    </w:numPr>
                    <w:jc w:val="both"/>
                    <w:rPr>
                      <w:rFonts w:ascii="Arial" w:hAnsi="Arial" w:cs="Arial"/>
                      <w:color w:val="000000"/>
                      <w:sz w:val="18"/>
                      <w:szCs w:val="18"/>
                    </w:rPr>
                  </w:pPr>
                  <w:r w:rsidRPr="00D62CE3">
                    <w:rPr>
                      <w:rFonts w:ascii="Arial" w:hAnsi="Arial" w:cs="Arial"/>
                      <w:color w:val="000000"/>
                      <w:sz w:val="18"/>
                      <w:szCs w:val="18"/>
                    </w:rPr>
                    <w:t>stroški zavarovanja vseh del po predračunu, gradbišča, delavcev na gradbišču ter morebitna odgovornost za škodo nasproti tretji osebi;</w:t>
                  </w:r>
                </w:p>
                <w:p w14:paraId="78169C2A" w14:textId="77777777" w:rsidR="0026773E" w:rsidRPr="00D62CE3" w:rsidRDefault="00D92DBE" w:rsidP="00A51000">
                  <w:pPr>
                    <w:numPr>
                      <w:ilvl w:val="0"/>
                      <w:numId w:val="30"/>
                    </w:numPr>
                    <w:jc w:val="both"/>
                    <w:rPr>
                      <w:rFonts w:ascii="Arial" w:hAnsi="Arial" w:cs="Arial"/>
                      <w:color w:val="000000"/>
                      <w:sz w:val="18"/>
                      <w:szCs w:val="18"/>
                    </w:rPr>
                  </w:pPr>
                  <w:r w:rsidRPr="00D62CE3">
                    <w:rPr>
                      <w:rFonts w:ascii="Arial" w:hAnsi="Arial" w:cs="Arial"/>
                      <w:color w:val="000000"/>
                      <w:sz w:val="18"/>
                      <w:szCs w:val="18"/>
                    </w:rPr>
                    <w:t>ureditev in označitev gradbišča, zavarovanje gradbišča oziroma delovišča do primopredaje naročniku v skladu z varnostnim načrtom in drugimi predpisi;</w:t>
                  </w:r>
                </w:p>
                <w:p w14:paraId="1671E6FB" w14:textId="77777777" w:rsidR="0026773E" w:rsidRPr="00D62CE3" w:rsidRDefault="00D92DBE" w:rsidP="00A51000">
                  <w:pPr>
                    <w:numPr>
                      <w:ilvl w:val="0"/>
                      <w:numId w:val="30"/>
                    </w:numPr>
                    <w:jc w:val="both"/>
                    <w:rPr>
                      <w:rFonts w:ascii="Arial" w:hAnsi="Arial" w:cs="Arial"/>
                      <w:color w:val="000000"/>
                      <w:sz w:val="18"/>
                      <w:szCs w:val="18"/>
                    </w:rPr>
                  </w:pPr>
                  <w:r w:rsidRPr="00D62CE3">
                    <w:rPr>
                      <w:rFonts w:ascii="Arial" w:hAnsi="Arial" w:cs="Arial"/>
                      <w:color w:val="000000"/>
                      <w:sz w:val="18"/>
                      <w:szCs w:val="18"/>
                    </w:rPr>
                    <w:t>ureditev in varovanje skladiščne kapacitete za material tega naročila skozi celoten potek izvedbe del ;</w:t>
                  </w:r>
                </w:p>
                <w:p w14:paraId="2AB6D811" w14:textId="77777777" w:rsidR="0026773E" w:rsidRPr="00D62CE3" w:rsidRDefault="00D92DBE" w:rsidP="00A51000">
                  <w:pPr>
                    <w:numPr>
                      <w:ilvl w:val="0"/>
                      <w:numId w:val="30"/>
                    </w:numPr>
                    <w:jc w:val="both"/>
                    <w:rPr>
                      <w:rFonts w:ascii="Arial" w:hAnsi="Arial" w:cs="Arial"/>
                      <w:sz w:val="18"/>
                      <w:szCs w:val="18"/>
                    </w:rPr>
                  </w:pPr>
                  <w:r w:rsidRPr="00D62CE3">
                    <w:rPr>
                      <w:rFonts w:ascii="Arial" w:hAnsi="Arial" w:cs="Arial"/>
                      <w:color w:val="000000"/>
                      <w:sz w:val="18"/>
                      <w:szCs w:val="18"/>
                    </w:rPr>
                    <w:t xml:space="preserve">postavitev objektov za svoje kadre in osebje na objektu ter prostor za skupne sestanke v dogovoru </w:t>
                  </w:r>
                  <w:r w:rsidRPr="00D62CE3">
                    <w:rPr>
                      <w:rFonts w:ascii="Arial" w:hAnsi="Arial" w:cs="Arial"/>
                      <w:sz w:val="18"/>
                      <w:szCs w:val="18"/>
                    </w:rPr>
                    <w:t>z naročnikom in drugimi izvajalci;</w:t>
                  </w:r>
                </w:p>
                <w:p w14:paraId="66AEBE2F" w14:textId="77777777" w:rsidR="0026773E" w:rsidRPr="00D62CE3" w:rsidRDefault="00D92DBE" w:rsidP="00A51000">
                  <w:pPr>
                    <w:numPr>
                      <w:ilvl w:val="0"/>
                      <w:numId w:val="30"/>
                    </w:numPr>
                    <w:jc w:val="both"/>
                    <w:rPr>
                      <w:rFonts w:ascii="Arial" w:hAnsi="Arial" w:cs="Arial"/>
                      <w:sz w:val="18"/>
                      <w:szCs w:val="18"/>
                    </w:rPr>
                  </w:pPr>
                  <w:r w:rsidRPr="00D62CE3">
                    <w:rPr>
                      <w:rFonts w:ascii="Arial" w:hAnsi="Arial" w:cs="Arial"/>
                      <w:sz w:val="18"/>
                      <w:szCs w:val="18"/>
                    </w:rPr>
                    <w:t>stroški izvedbe priključkov na omrežja, obratovalni stroški gradbišča, stroški energije, vode ter morebitnih drugih komunalnih storitev ter stroški čiščenj;</w:t>
                  </w:r>
                </w:p>
                <w:p w14:paraId="58C30B0E" w14:textId="77777777" w:rsidR="0026773E" w:rsidRPr="00D62CE3" w:rsidRDefault="00D92DBE" w:rsidP="00A51000">
                  <w:pPr>
                    <w:numPr>
                      <w:ilvl w:val="0"/>
                      <w:numId w:val="30"/>
                    </w:numPr>
                    <w:jc w:val="both"/>
                    <w:rPr>
                      <w:rFonts w:ascii="Arial" w:hAnsi="Arial" w:cs="Arial"/>
                      <w:sz w:val="18"/>
                      <w:szCs w:val="18"/>
                    </w:rPr>
                  </w:pPr>
                  <w:r w:rsidRPr="00D62CE3">
                    <w:rPr>
                      <w:rFonts w:ascii="Arial" w:hAnsi="Arial" w:cs="Arial"/>
                      <w:sz w:val="18"/>
                      <w:szCs w:val="18"/>
                    </w:rPr>
                    <w:t>stroški za ravnanje z gradbenimi odpadki v skladu z zakonodajo;</w:t>
                  </w:r>
                </w:p>
                <w:p w14:paraId="4D8C0D33" w14:textId="77777777" w:rsidR="0026773E" w:rsidRPr="00D62CE3" w:rsidRDefault="00D92DBE" w:rsidP="00A51000">
                  <w:pPr>
                    <w:numPr>
                      <w:ilvl w:val="0"/>
                      <w:numId w:val="30"/>
                    </w:numPr>
                    <w:jc w:val="both"/>
                    <w:rPr>
                      <w:rFonts w:ascii="Arial" w:hAnsi="Arial" w:cs="Arial"/>
                      <w:sz w:val="18"/>
                      <w:szCs w:val="18"/>
                    </w:rPr>
                  </w:pPr>
                  <w:r w:rsidRPr="00D62CE3">
                    <w:rPr>
                      <w:rFonts w:ascii="Arial" w:hAnsi="Arial" w:cs="Arial"/>
                      <w:sz w:val="18"/>
                      <w:szCs w:val="18"/>
                    </w:rPr>
                    <w:t>stroške za predpisane preiskave in ateste;</w:t>
                  </w:r>
                </w:p>
                <w:p w14:paraId="10E333B3" w14:textId="77777777" w:rsidR="0026773E" w:rsidRPr="00D62CE3" w:rsidRDefault="00D92DBE" w:rsidP="00A51000">
                  <w:pPr>
                    <w:numPr>
                      <w:ilvl w:val="0"/>
                      <w:numId w:val="30"/>
                    </w:numPr>
                    <w:jc w:val="both"/>
                    <w:rPr>
                      <w:rFonts w:ascii="Arial" w:hAnsi="Arial" w:cs="Arial"/>
                      <w:sz w:val="18"/>
                      <w:szCs w:val="18"/>
                    </w:rPr>
                  </w:pPr>
                  <w:r w:rsidRPr="00D62CE3">
                    <w:rPr>
                      <w:rFonts w:ascii="Arial" w:hAnsi="Arial" w:cs="Arial"/>
                      <w:sz w:val="18"/>
                      <w:szCs w:val="18"/>
                    </w:rPr>
                    <w:t>drugi stroške povezani z izvedbo del po ponudbenem predračunu;</w:t>
                  </w:r>
                </w:p>
                <w:p w14:paraId="77430927" w14:textId="2BE25A89" w:rsidR="0026773E" w:rsidRPr="00D62CE3" w:rsidRDefault="00D92DBE" w:rsidP="00A51000">
                  <w:pPr>
                    <w:numPr>
                      <w:ilvl w:val="0"/>
                      <w:numId w:val="30"/>
                    </w:numPr>
                    <w:jc w:val="both"/>
                    <w:rPr>
                      <w:rFonts w:ascii="Arial" w:hAnsi="Arial" w:cs="Arial"/>
                      <w:sz w:val="18"/>
                      <w:szCs w:val="18"/>
                    </w:rPr>
                  </w:pPr>
                  <w:r w:rsidRPr="00D62CE3">
                    <w:rPr>
                      <w:rFonts w:ascii="Arial" w:hAnsi="Arial" w:cs="Arial"/>
                      <w:sz w:val="18"/>
                      <w:szCs w:val="18"/>
                    </w:rPr>
                    <w:t>pogodbena cena zajema tudi stroške: PID - projekta izvedenih del, dokazila o zanesljivosti objekta, navodila za obratovanje in vzdrževanje objekta, geodetskega načrta izvedenega stanja in morebitno drugo potrebno dokumentacijo, vse tudi v elektronski obliki;</w:t>
                  </w:r>
                </w:p>
                <w:p w14:paraId="61C32709" w14:textId="77777777" w:rsidR="0026773E" w:rsidRPr="00D62CE3" w:rsidRDefault="00D92DBE" w:rsidP="00A51000">
                  <w:pPr>
                    <w:numPr>
                      <w:ilvl w:val="0"/>
                      <w:numId w:val="30"/>
                    </w:numPr>
                    <w:jc w:val="both"/>
                    <w:rPr>
                      <w:rFonts w:ascii="Arial" w:hAnsi="Arial" w:cs="Arial"/>
                      <w:sz w:val="18"/>
                      <w:szCs w:val="18"/>
                    </w:rPr>
                  </w:pPr>
                  <w:r w:rsidRPr="00D62CE3">
                    <w:rPr>
                      <w:rFonts w:ascii="Arial" w:hAnsi="Arial" w:cs="Arial"/>
                      <w:sz w:val="18"/>
                      <w:szCs w:val="18"/>
                    </w:rPr>
                    <w:t>sodelovanje pri tehničnem pregledu objekta;</w:t>
                  </w:r>
                </w:p>
                <w:p w14:paraId="1993C921" w14:textId="77777777" w:rsidR="0026773E" w:rsidRPr="00D62CE3" w:rsidRDefault="00D92DBE" w:rsidP="00A51000">
                  <w:pPr>
                    <w:numPr>
                      <w:ilvl w:val="0"/>
                      <w:numId w:val="30"/>
                    </w:numPr>
                    <w:jc w:val="both"/>
                    <w:rPr>
                      <w:rFonts w:ascii="Arial" w:hAnsi="Arial" w:cs="Arial"/>
                      <w:color w:val="000000"/>
                      <w:sz w:val="18"/>
                      <w:szCs w:val="18"/>
                    </w:rPr>
                  </w:pPr>
                  <w:r w:rsidRPr="00D62CE3">
                    <w:rPr>
                      <w:rFonts w:ascii="Arial" w:hAnsi="Arial" w:cs="Arial"/>
                      <w:sz w:val="18"/>
                      <w:szCs w:val="18"/>
                    </w:rPr>
                    <w:t>sodelovanje z naročnikom do primopredaje ter v času garancijskih rokov.</w:t>
                  </w:r>
                </w:p>
                <w:p w14:paraId="16BD6681" w14:textId="5546D630" w:rsidR="000C50F8" w:rsidRDefault="000C50F8" w:rsidP="000C50F8">
                  <w:pPr>
                    <w:ind w:left="360"/>
                    <w:jc w:val="both"/>
                    <w:rPr>
                      <w:rFonts w:ascii="Arial" w:hAnsi="Arial" w:cs="Arial"/>
                      <w:color w:val="000000"/>
                      <w:sz w:val="18"/>
                      <w:szCs w:val="18"/>
                    </w:rPr>
                  </w:pPr>
                </w:p>
              </w:tc>
            </w:tr>
          </w:tbl>
          <w:p w14:paraId="00B0709E" w14:textId="77777777" w:rsidR="0026773E" w:rsidRDefault="0026773E"/>
        </w:tc>
      </w:tr>
    </w:tbl>
    <w:p w14:paraId="39AC80C2" w14:textId="77777777" w:rsidR="0026773E" w:rsidRDefault="008163FD">
      <w:pPr>
        <w:spacing w:after="0" w:line="240" w:lineRule="auto"/>
        <w:jc w:val="center"/>
      </w:pPr>
      <w:r>
        <w:rPr>
          <w:rFonts w:ascii="Arial" w:hAnsi="Arial" w:cs="Arial"/>
          <w:b/>
          <w:bCs/>
          <w:color w:val="000000"/>
          <w:sz w:val="18"/>
          <w:szCs w:val="18"/>
        </w:rPr>
        <w:lastRenderedPageBreak/>
        <w:t>10</w:t>
      </w:r>
      <w:r w:rsidR="00D92DB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00B6AC5F" w14:textId="77777777">
        <w:tc>
          <w:tcPr>
            <w:tcW w:w="0" w:type="auto"/>
            <w:tcMar>
              <w:top w:w="0" w:type="auto"/>
              <w:bottom w:w="0" w:type="auto"/>
            </w:tcMar>
          </w:tcPr>
          <w:p w14:paraId="29D45FD7" w14:textId="77777777" w:rsidR="0026773E" w:rsidRDefault="00D92DBE">
            <w:pPr>
              <w:spacing w:before="225" w:after="225"/>
              <w:jc w:val="both"/>
            </w:pPr>
            <w:r>
              <w:rPr>
                <w:rFonts w:ascii="Arial" w:hAnsi="Arial" w:cs="Arial"/>
                <w:color w:val="000000"/>
                <w:sz w:val="18"/>
                <w:szCs w:val="18"/>
              </w:rPr>
              <w:t xml:space="preserve">Pogodbena cena zajema vrednost vseh </w:t>
            </w:r>
            <w:r w:rsidR="009E38B6">
              <w:rPr>
                <w:rFonts w:ascii="Arial" w:hAnsi="Arial" w:cs="Arial"/>
                <w:color w:val="000000"/>
                <w:sz w:val="18"/>
                <w:szCs w:val="18"/>
              </w:rPr>
              <w:t>z</w:t>
            </w:r>
            <w:r>
              <w:rPr>
                <w:rFonts w:ascii="Arial" w:hAnsi="Arial" w:cs="Arial"/>
                <w:color w:val="000000"/>
                <w:sz w:val="18"/>
                <w:szCs w:val="18"/>
              </w:rPr>
              <w:t xml:space="preserve"> dokumentacijo predvidenih del, kot tudi dela, ki s predano projektno dokumentacijo niso predvidena, so pa predpisana z veljavnimi predpisi, soglasji in pravili stroke, ali če so potrebna za zagotovitev varnosti, stabilnosti in </w:t>
            </w:r>
            <w:proofErr w:type="spellStart"/>
            <w:r>
              <w:rPr>
                <w:rFonts w:ascii="Arial" w:hAnsi="Arial" w:cs="Arial"/>
                <w:color w:val="000000"/>
                <w:sz w:val="18"/>
                <w:szCs w:val="18"/>
              </w:rPr>
              <w:t>fukcionalnosti</w:t>
            </w:r>
            <w:proofErr w:type="spellEnd"/>
            <w:r>
              <w:rPr>
                <w:rFonts w:ascii="Arial" w:hAnsi="Arial" w:cs="Arial"/>
                <w:color w:val="000000"/>
                <w:sz w:val="18"/>
                <w:szCs w:val="18"/>
              </w:rPr>
              <w:t xml:space="preserve"> objekta. Pogodbena cena prav tako zajema vsa nepredvidena in presežna dela, ki jih je potrebno opraviti za funkcionalno usposobitev objekta v skladu s predmetom in namenom te pogodbe. Predmetna pogodbena cena, določena na ključ, vsebuje vse potrebne elemente za izvedbo vseh potrebnih del na predmetnem objektu do funkcionalne dovršitve del.</w:t>
            </w:r>
          </w:p>
          <w:p w14:paraId="536D96AB" w14:textId="77777777" w:rsidR="0026773E" w:rsidRDefault="00D92DBE">
            <w:pPr>
              <w:spacing w:before="225" w:after="225"/>
              <w:jc w:val="both"/>
            </w:pPr>
            <w:r>
              <w:rPr>
                <w:rFonts w:ascii="Arial" w:hAnsi="Arial" w:cs="Arial"/>
                <w:color w:val="000000"/>
                <w:sz w:val="18"/>
                <w:szCs w:val="18"/>
              </w:rPr>
              <w:t xml:space="preserve">Pogodbena cena prav tako zajema izvedbo vseh instalacijskih priključkov in ceno </w:t>
            </w:r>
            <w:proofErr w:type="spellStart"/>
            <w:r>
              <w:rPr>
                <w:rFonts w:ascii="Arial" w:hAnsi="Arial" w:cs="Arial"/>
                <w:color w:val="000000"/>
                <w:sz w:val="18"/>
                <w:szCs w:val="18"/>
              </w:rPr>
              <w:t>eventuelnih</w:t>
            </w:r>
            <w:proofErr w:type="spellEnd"/>
            <w:r>
              <w:rPr>
                <w:rFonts w:ascii="Arial" w:hAnsi="Arial" w:cs="Arial"/>
                <w:color w:val="000000"/>
                <w:sz w:val="18"/>
                <w:szCs w:val="18"/>
              </w:rPr>
              <w:t xml:space="preserve"> potrebnih soglasij. Prav tako so v ponudbeni ceni zajeti vsi stroški potrebni za izpolnitev pogojev </w:t>
            </w:r>
            <w:proofErr w:type="spellStart"/>
            <w:r>
              <w:rPr>
                <w:rFonts w:ascii="Arial" w:hAnsi="Arial" w:cs="Arial"/>
                <w:color w:val="000000"/>
                <w:sz w:val="18"/>
                <w:szCs w:val="18"/>
              </w:rPr>
              <w:t>soglasodajalcev</w:t>
            </w:r>
            <w:proofErr w:type="spellEnd"/>
            <w:r>
              <w:rPr>
                <w:rFonts w:ascii="Arial" w:hAnsi="Arial" w:cs="Arial"/>
                <w:color w:val="000000"/>
                <w:sz w:val="18"/>
                <w:szCs w:val="18"/>
              </w:rPr>
              <w:t>.</w:t>
            </w:r>
          </w:p>
          <w:p w14:paraId="2E39F69D" w14:textId="5C9D360F" w:rsidR="0026773E" w:rsidRDefault="00D92DBE" w:rsidP="002830A4">
            <w:pPr>
              <w:spacing w:before="225" w:after="225"/>
              <w:jc w:val="both"/>
            </w:pPr>
            <w:r>
              <w:rPr>
                <w:rFonts w:ascii="Arial" w:hAnsi="Arial" w:cs="Arial"/>
                <w:color w:val="000000"/>
                <w:sz w:val="18"/>
                <w:szCs w:val="18"/>
              </w:rPr>
              <w:t xml:space="preserve">V pogodbeni ceni so zajeti tudi stroški za izdelavo </w:t>
            </w:r>
            <w:r w:rsidR="002830A4">
              <w:rPr>
                <w:rFonts w:ascii="Arial" w:hAnsi="Arial" w:cs="Arial"/>
                <w:color w:val="000000"/>
                <w:sz w:val="18"/>
                <w:szCs w:val="18"/>
              </w:rPr>
              <w:t>projekta</w:t>
            </w:r>
            <w:r>
              <w:rPr>
                <w:rFonts w:ascii="Arial" w:hAnsi="Arial" w:cs="Arial"/>
                <w:color w:val="000000"/>
                <w:sz w:val="18"/>
                <w:szCs w:val="18"/>
              </w:rPr>
              <w:t xml:space="preserve"> izvedenih del in navodil za obratovanje in vzdrževanje.</w:t>
            </w:r>
          </w:p>
        </w:tc>
      </w:tr>
    </w:tbl>
    <w:p w14:paraId="7AFF68FD" w14:textId="77777777" w:rsidR="0026773E" w:rsidRDefault="008163FD">
      <w:pPr>
        <w:spacing w:after="0" w:line="240" w:lineRule="auto"/>
        <w:jc w:val="center"/>
      </w:pPr>
      <w:r>
        <w:rPr>
          <w:rFonts w:ascii="Arial" w:hAnsi="Arial" w:cs="Arial"/>
          <w:b/>
          <w:bCs/>
          <w:color w:val="000000"/>
          <w:sz w:val="18"/>
          <w:szCs w:val="18"/>
        </w:rPr>
        <w:t>11</w:t>
      </w:r>
      <w:r w:rsidR="00D92DB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382DB271" w14:textId="77777777">
        <w:tc>
          <w:tcPr>
            <w:tcW w:w="0" w:type="auto"/>
            <w:tcMar>
              <w:top w:w="0" w:type="auto"/>
              <w:bottom w:w="0" w:type="auto"/>
            </w:tcMar>
          </w:tcPr>
          <w:p w14:paraId="336B9FC2" w14:textId="646EAD62" w:rsidR="0026773E" w:rsidRPr="00BA35D6" w:rsidRDefault="00D92DBE">
            <w:pPr>
              <w:spacing w:before="225" w:after="225"/>
              <w:jc w:val="both"/>
              <w:rPr>
                <w:rFonts w:ascii="Arial" w:hAnsi="Arial" w:cs="Arial"/>
                <w:sz w:val="18"/>
                <w:szCs w:val="18"/>
              </w:rPr>
            </w:pPr>
            <w:r w:rsidRPr="00BA35D6">
              <w:rPr>
                <w:rFonts w:ascii="Arial" w:hAnsi="Arial" w:cs="Arial"/>
                <w:sz w:val="18"/>
                <w:szCs w:val="18"/>
              </w:rPr>
              <w:t xml:space="preserve">Opravljena dela se bodo obračunala </w:t>
            </w:r>
            <w:r w:rsidR="000B497C">
              <w:rPr>
                <w:rFonts w:ascii="Arial" w:hAnsi="Arial" w:cs="Arial"/>
                <w:sz w:val="18"/>
                <w:szCs w:val="18"/>
              </w:rPr>
              <w:t>po zaključku posamezne faze</w:t>
            </w:r>
            <w:r w:rsidR="008163FD" w:rsidRPr="00BA35D6">
              <w:rPr>
                <w:rFonts w:ascii="Arial" w:hAnsi="Arial" w:cs="Arial"/>
                <w:sz w:val="18"/>
                <w:szCs w:val="18"/>
              </w:rPr>
              <w:t>:</w:t>
            </w:r>
          </w:p>
          <w:p w14:paraId="42DC9F6E" w14:textId="43DF099C" w:rsidR="008163FD" w:rsidRDefault="008163FD" w:rsidP="00A51000">
            <w:pPr>
              <w:pStyle w:val="Odstavekseznama"/>
              <w:numPr>
                <w:ilvl w:val="0"/>
                <w:numId w:val="39"/>
              </w:numPr>
              <w:spacing w:before="225" w:after="225"/>
              <w:jc w:val="both"/>
              <w:rPr>
                <w:rFonts w:ascii="Arial" w:hAnsi="Arial" w:cs="Arial"/>
                <w:sz w:val="18"/>
                <w:szCs w:val="18"/>
              </w:rPr>
            </w:pPr>
            <w:r w:rsidRPr="00BA35D6">
              <w:rPr>
                <w:rFonts w:ascii="Arial" w:hAnsi="Arial" w:cs="Arial"/>
                <w:sz w:val="18"/>
                <w:szCs w:val="18"/>
              </w:rPr>
              <w:t xml:space="preserve">1 faza: predložitev </w:t>
            </w:r>
            <w:r w:rsidR="000B497C">
              <w:rPr>
                <w:rFonts w:ascii="Arial" w:hAnsi="Arial" w:cs="Arial"/>
                <w:sz w:val="18"/>
                <w:szCs w:val="18"/>
              </w:rPr>
              <w:t>DIIP in IP</w:t>
            </w:r>
            <w:r w:rsidRPr="00BA35D6">
              <w:rPr>
                <w:rFonts w:ascii="Arial" w:hAnsi="Arial" w:cs="Arial"/>
                <w:sz w:val="18"/>
                <w:szCs w:val="18"/>
              </w:rPr>
              <w:t xml:space="preserve"> dokumentacije naročniku (po opravljeni primopredaji in potrditvi s strani naročnika),</w:t>
            </w:r>
          </w:p>
          <w:p w14:paraId="79ABEC0C" w14:textId="2B33ABCA" w:rsidR="000B497C" w:rsidRPr="00BA35D6" w:rsidRDefault="000B497C" w:rsidP="00A51000">
            <w:pPr>
              <w:pStyle w:val="Odstavekseznama"/>
              <w:numPr>
                <w:ilvl w:val="0"/>
                <w:numId w:val="39"/>
              </w:numPr>
              <w:spacing w:before="225" w:after="225"/>
              <w:jc w:val="both"/>
              <w:rPr>
                <w:rFonts w:ascii="Arial" w:hAnsi="Arial" w:cs="Arial"/>
                <w:sz w:val="18"/>
                <w:szCs w:val="18"/>
              </w:rPr>
            </w:pPr>
            <w:r>
              <w:rPr>
                <w:rFonts w:ascii="Arial" w:hAnsi="Arial" w:cs="Arial"/>
                <w:sz w:val="18"/>
                <w:szCs w:val="18"/>
              </w:rPr>
              <w:t>2</w:t>
            </w:r>
            <w:r w:rsidRPr="00BA35D6">
              <w:rPr>
                <w:rFonts w:ascii="Arial" w:hAnsi="Arial" w:cs="Arial"/>
                <w:sz w:val="18"/>
                <w:szCs w:val="18"/>
              </w:rPr>
              <w:t xml:space="preserve"> faza: predložitev PZI dokumentacije naročniku (po opravljeni primopredaji in potrditvi PZI s strani naročnika),</w:t>
            </w:r>
          </w:p>
          <w:p w14:paraId="24DD2384" w14:textId="1C956954" w:rsidR="008163FD" w:rsidRPr="00BA35D6" w:rsidRDefault="000B497C" w:rsidP="00A51000">
            <w:pPr>
              <w:pStyle w:val="Odstavekseznama"/>
              <w:numPr>
                <w:ilvl w:val="0"/>
                <w:numId w:val="39"/>
              </w:numPr>
              <w:spacing w:before="225" w:after="225"/>
              <w:jc w:val="both"/>
              <w:rPr>
                <w:rFonts w:ascii="Arial" w:hAnsi="Arial" w:cs="Arial"/>
                <w:sz w:val="18"/>
                <w:szCs w:val="18"/>
              </w:rPr>
            </w:pPr>
            <w:r>
              <w:rPr>
                <w:rFonts w:ascii="Arial" w:hAnsi="Arial" w:cs="Arial"/>
                <w:sz w:val="18"/>
                <w:szCs w:val="18"/>
              </w:rPr>
              <w:t>3</w:t>
            </w:r>
            <w:r w:rsidR="008163FD" w:rsidRPr="00BA35D6">
              <w:rPr>
                <w:rFonts w:ascii="Arial" w:hAnsi="Arial" w:cs="Arial"/>
                <w:sz w:val="18"/>
                <w:szCs w:val="18"/>
              </w:rPr>
              <w:t xml:space="preserve"> faza: izvedba vseh GOI del vključno z dobavo, montažo in zagonom opreme ter izvedbo šolanja (po uspešno opravljeni primopredaji s podpisom zapisnika o primopredaji),</w:t>
            </w:r>
          </w:p>
          <w:p w14:paraId="52A84FA6" w14:textId="22EB2925" w:rsidR="008163FD" w:rsidRPr="00BA35D6" w:rsidRDefault="000B497C" w:rsidP="00A51000">
            <w:pPr>
              <w:pStyle w:val="Odstavekseznama"/>
              <w:numPr>
                <w:ilvl w:val="0"/>
                <w:numId w:val="39"/>
              </w:numPr>
              <w:spacing w:before="225" w:after="225"/>
              <w:jc w:val="both"/>
              <w:rPr>
                <w:rFonts w:ascii="Arial" w:hAnsi="Arial" w:cs="Arial"/>
                <w:sz w:val="18"/>
                <w:szCs w:val="18"/>
              </w:rPr>
            </w:pPr>
            <w:r>
              <w:rPr>
                <w:rFonts w:ascii="Arial" w:hAnsi="Arial" w:cs="Arial"/>
                <w:sz w:val="18"/>
                <w:szCs w:val="18"/>
              </w:rPr>
              <w:lastRenderedPageBreak/>
              <w:t>4</w:t>
            </w:r>
            <w:r w:rsidR="008163FD" w:rsidRPr="00BA35D6">
              <w:rPr>
                <w:rFonts w:ascii="Arial" w:hAnsi="Arial" w:cs="Arial"/>
                <w:sz w:val="18"/>
                <w:szCs w:val="18"/>
              </w:rPr>
              <w:t xml:space="preserve"> faza: projektantski nadzor</w:t>
            </w:r>
            <w:r>
              <w:rPr>
                <w:rFonts w:ascii="Arial" w:hAnsi="Arial" w:cs="Arial"/>
                <w:sz w:val="18"/>
                <w:szCs w:val="18"/>
              </w:rPr>
              <w:t xml:space="preserve"> – po zaključku vseh GOI del </w:t>
            </w:r>
            <w:r w:rsidRPr="00BA35D6">
              <w:rPr>
                <w:rFonts w:ascii="Arial" w:hAnsi="Arial" w:cs="Arial"/>
                <w:sz w:val="18"/>
                <w:szCs w:val="18"/>
              </w:rPr>
              <w:t>(po uspešno opravljeni primopredaji s pod</w:t>
            </w:r>
            <w:r>
              <w:rPr>
                <w:rFonts w:ascii="Arial" w:hAnsi="Arial" w:cs="Arial"/>
                <w:sz w:val="18"/>
                <w:szCs w:val="18"/>
              </w:rPr>
              <w:t>pisom zapisnika o primopredaji).</w:t>
            </w:r>
          </w:p>
          <w:p w14:paraId="1E048533" w14:textId="77777777" w:rsidR="0026773E" w:rsidRDefault="00D92DBE">
            <w:pPr>
              <w:spacing w:before="225" w:after="225"/>
              <w:jc w:val="both"/>
            </w:pPr>
            <w:r>
              <w:rPr>
                <w:rFonts w:ascii="Arial" w:hAnsi="Arial" w:cs="Arial"/>
                <w:color w:val="000000"/>
                <w:sz w:val="18"/>
                <w:szCs w:val="18"/>
              </w:rPr>
              <w:t xml:space="preserve">Izvajalec izstavi račun </w:t>
            </w:r>
            <w:r w:rsidR="008163FD">
              <w:rPr>
                <w:rFonts w:ascii="Arial" w:hAnsi="Arial" w:cs="Arial"/>
                <w:color w:val="000000"/>
                <w:sz w:val="18"/>
                <w:szCs w:val="18"/>
              </w:rPr>
              <w:t xml:space="preserve">za posamezno fazo </w:t>
            </w:r>
            <w:r>
              <w:rPr>
                <w:rFonts w:ascii="Arial" w:hAnsi="Arial" w:cs="Arial"/>
                <w:color w:val="000000"/>
                <w:sz w:val="18"/>
                <w:szCs w:val="18"/>
              </w:rPr>
              <w:t>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popolnega računa z vsemi zahtevanimi prilogami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2E76AC9A" w14:textId="77777777" w:rsidR="0026773E" w:rsidRDefault="00D92DBE">
            <w:pPr>
              <w:spacing w:before="225" w:after="225"/>
              <w:jc w:val="both"/>
            </w:pPr>
            <w:r>
              <w:rPr>
                <w:rFonts w:ascii="Arial" w:hAnsi="Arial" w:cs="Arial"/>
                <w:color w:val="000000"/>
                <w:sz w:val="18"/>
                <w:szCs w:val="18"/>
              </w:rPr>
              <w:t xml:space="preserve">K </w:t>
            </w:r>
            <w:r w:rsidR="008163FD">
              <w:rPr>
                <w:rFonts w:ascii="Arial" w:hAnsi="Arial" w:cs="Arial"/>
                <w:color w:val="000000"/>
                <w:sz w:val="18"/>
                <w:szCs w:val="18"/>
              </w:rPr>
              <w:t>računom</w:t>
            </w:r>
            <w:r>
              <w:rPr>
                <w:rFonts w:ascii="Arial" w:hAnsi="Arial" w:cs="Arial"/>
                <w:color w:val="000000"/>
                <w:sz w:val="18"/>
                <w:szCs w:val="18"/>
              </w:rPr>
              <w:t xml:space="preserve"> morajo biti priloženi dokumenti, ki omogočajo nadzor nad izvršen</w:t>
            </w:r>
            <w:r w:rsidR="008163FD">
              <w:rPr>
                <w:rFonts w:ascii="Arial" w:hAnsi="Arial" w:cs="Arial"/>
                <w:color w:val="000000"/>
                <w:sz w:val="18"/>
                <w:szCs w:val="18"/>
              </w:rPr>
              <w:t>o posamezno fazo del</w:t>
            </w:r>
            <w:r>
              <w:rPr>
                <w:rFonts w:ascii="Arial" w:hAnsi="Arial" w:cs="Arial"/>
                <w:color w:val="000000"/>
                <w:sz w:val="18"/>
                <w:szCs w:val="18"/>
              </w:rPr>
              <w:t xml:space="preserve"> so podlaga za izstavitev</w:t>
            </w:r>
            <w:r w:rsidR="008163FD">
              <w:rPr>
                <w:rFonts w:ascii="Arial" w:hAnsi="Arial" w:cs="Arial"/>
                <w:color w:val="000000"/>
                <w:sz w:val="18"/>
                <w:szCs w:val="18"/>
              </w:rPr>
              <w:t xml:space="preserve"> računa</w:t>
            </w:r>
            <w:r>
              <w:rPr>
                <w:rFonts w:ascii="Arial" w:hAnsi="Arial" w:cs="Arial"/>
                <w:color w:val="000000"/>
                <w:sz w:val="18"/>
                <w:szCs w:val="18"/>
              </w:rPr>
              <w:t xml:space="preserve">, vključno s predhodno potrjenimi </w:t>
            </w:r>
            <w:r w:rsidR="008163FD">
              <w:rPr>
                <w:rFonts w:ascii="Arial" w:hAnsi="Arial" w:cs="Arial"/>
                <w:color w:val="000000"/>
                <w:sz w:val="18"/>
                <w:szCs w:val="18"/>
              </w:rPr>
              <w:t>računi</w:t>
            </w:r>
            <w:r>
              <w:rPr>
                <w:rFonts w:ascii="Arial" w:hAnsi="Arial" w:cs="Arial"/>
                <w:color w:val="000000"/>
                <w:sz w:val="18"/>
                <w:szCs w:val="18"/>
              </w:rPr>
              <w:t xml:space="preserve"> podizvajalcev.</w:t>
            </w:r>
          </w:p>
          <w:p w14:paraId="19C856D5" w14:textId="77777777" w:rsidR="008163FD" w:rsidRPr="008163FD" w:rsidRDefault="008163FD" w:rsidP="008163FD">
            <w:pPr>
              <w:spacing w:before="225" w:after="225" w:line="276" w:lineRule="auto"/>
              <w:jc w:val="both"/>
              <w:rPr>
                <w:rFonts w:ascii="Arial" w:hAnsi="Arial" w:cs="Arial"/>
                <w:color w:val="000000"/>
                <w:sz w:val="18"/>
                <w:szCs w:val="18"/>
              </w:rPr>
            </w:pPr>
            <w:r w:rsidRPr="008163FD">
              <w:rPr>
                <w:rFonts w:ascii="Arial" w:hAnsi="Arial" w:cs="Arial"/>
                <w:color w:val="000000"/>
                <w:sz w:val="18"/>
                <w:szCs w:val="18"/>
              </w:rPr>
              <w:t>V kolikor naročnik računa ne zavrne v roku 8 delovnih dni od prejema, se račun šteje za potrjenega.</w:t>
            </w:r>
          </w:p>
          <w:p w14:paraId="35B7D669" w14:textId="77777777" w:rsidR="008163FD" w:rsidRPr="008163FD" w:rsidRDefault="008163FD" w:rsidP="008163FD">
            <w:pPr>
              <w:spacing w:before="225" w:after="225" w:line="276" w:lineRule="auto"/>
              <w:jc w:val="both"/>
              <w:rPr>
                <w:rFonts w:ascii="Arial" w:hAnsi="Arial" w:cs="Arial"/>
                <w:color w:val="000000"/>
                <w:sz w:val="18"/>
                <w:szCs w:val="18"/>
              </w:rPr>
            </w:pPr>
            <w:r w:rsidRPr="008163FD">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izvajalcu.</w:t>
            </w:r>
          </w:p>
          <w:p w14:paraId="68A95A5A" w14:textId="77777777" w:rsidR="008163FD" w:rsidRPr="008163FD" w:rsidRDefault="008163FD" w:rsidP="008163FD">
            <w:pPr>
              <w:spacing w:before="225" w:after="225" w:line="276" w:lineRule="auto"/>
              <w:jc w:val="both"/>
              <w:rPr>
                <w:rFonts w:ascii="Arial" w:hAnsi="Arial" w:cs="Arial"/>
                <w:color w:val="000000"/>
                <w:sz w:val="18"/>
                <w:szCs w:val="18"/>
              </w:rPr>
            </w:pPr>
            <w:r w:rsidRPr="008163FD">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43FC113A" w14:textId="77777777" w:rsidR="0026773E" w:rsidRDefault="008163FD" w:rsidP="008163FD">
            <w:pPr>
              <w:spacing w:before="225" w:after="225"/>
              <w:jc w:val="both"/>
            </w:pPr>
            <w:r w:rsidRPr="008163FD">
              <w:rPr>
                <w:rFonts w:ascii="Arial" w:hAnsi="Arial" w:cs="Arial"/>
                <w:color w:val="000000"/>
                <w:sz w:val="18"/>
                <w:szCs w:val="18"/>
              </w:rPr>
              <w:t>V primeru zamud s plačilom lahko izvajalec naročniku zaračuna zakonite zamudne obresti.</w:t>
            </w:r>
          </w:p>
        </w:tc>
      </w:tr>
    </w:tbl>
    <w:p w14:paraId="4C2360C2" w14:textId="77777777" w:rsidR="0026773E" w:rsidRDefault="00D92DBE">
      <w:pPr>
        <w:spacing w:before="225" w:after="225" w:line="240" w:lineRule="auto"/>
        <w:jc w:val="both"/>
      </w:pPr>
      <w:r>
        <w:rPr>
          <w:rFonts w:ascii="Arial" w:hAnsi="Arial" w:cs="Arial"/>
          <w:b/>
          <w:bCs/>
          <w:color w:val="000000"/>
          <w:sz w:val="18"/>
          <w:szCs w:val="18"/>
        </w:rPr>
        <w:lastRenderedPageBreak/>
        <w:t>IV. PODIZVAJALCI</w:t>
      </w:r>
    </w:p>
    <w:p w14:paraId="0443C5CD" w14:textId="77777777" w:rsidR="0026773E" w:rsidRDefault="00D92DBE">
      <w:pPr>
        <w:spacing w:after="0" w:line="240" w:lineRule="auto"/>
        <w:jc w:val="center"/>
      </w:pPr>
      <w:r>
        <w:rPr>
          <w:rFonts w:ascii="Arial" w:hAnsi="Arial" w:cs="Arial"/>
          <w:b/>
          <w:bCs/>
          <w:color w:val="000000"/>
          <w:sz w:val="18"/>
          <w:szCs w:val="18"/>
        </w:rPr>
        <w:t>1</w:t>
      </w:r>
      <w:r w:rsidR="00CD59CC">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0F4CFA9A" w14:textId="77777777">
        <w:tc>
          <w:tcPr>
            <w:tcW w:w="0" w:type="auto"/>
            <w:tcMar>
              <w:top w:w="0" w:type="auto"/>
              <w:bottom w:w="0" w:type="auto"/>
            </w:tcMar>
          </w:tcPr>
          <w:p w14:paraId="3707FC5A" w14:textId="77777777" w:rsidR="00CD59CC" w:rsidRPr="00CD59CC" w:rsidRDefault="00CD59CC" w:rsidP="00CD59CC">
            <w:pPr>
              <w:spacing w:before="225" w:after="225" w:line="276" w:lineRule="auto"/>
              <w:jc w:val="both"/>
            </w:pPr>
            <w:r w:rsidRPr="00CD59CC">
              <w:rPr>
                <w:rFonts w:ascii="Arial" w:hAnsi="Arial" w:cs="Arial"/>
                <w:sz w:val="18"/>
                <w:szCs w:val="18"/>
              </w:rPr>
              <w:t>Pri izvedbi te pogodbe bodo sodelovali sledeči podizvajalci:</w:t>
            </w:r>
          </w:p>
          <w:tbl>
            <w:tblPr>
              <w:tblStyle w:val="TableGridPHPDOCX"/>
              <w:tblW w:w="8430" w:type="dxa"/>
              <w:tblCellSpacing w:w="15" w:type="dxa"/>
              <w:tblInd w:w="15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0B497C" w14:paraId="21164326" w14:textId="77777777" w:rsidTr="000B497C">
              <w:trPr>
                <w:trHeight w:val="1042"/>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76E10C0" w14:textId="77777777" w:rsidR="000B497C" w:rsidRDefault="000B497C" w:rsidP="000B497C">
                  <w:pPr>
                    <w:jc w:val="right"/>
                  </w:pPr>
                  <w:r w:rsidRPr="00DA5B16">
                    <w:rPr>
                      <w:rFonts w:ascii="Arial" w:eastAsia="Calibri" w:hAnsi="Arial" w:cs="Arial"/>
                      <w:b/>
                      <w:bCs/>
                      <w:color w:val="000000"/>
                      <w:position w:val="-2"/>
                      <w:sz w:val="18"/>
                      <w:szCs w:val="18"/>
                      <w:shd w:val="clear" w:color="auto" w:fill="D1D1D1"/>
                    </w:rPr>
                    <w:t>Podizvajalec 1 (navesti naziv, polni naslov, matično številko, identifikacijsko številko za DDV in račun):</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54858398" w14:textId="77777777" w:rsidR="000B497C" w:rsidRDefault="000B497C" w:rsidP="000B497C"/>
              </w:tc>
            </w:tr>
            <w:tr w:rsidR="000B497C" w14:paraId="5A657E6D" w14:textId="77777777" w:rsidTr="000B497C">
              <w:trPr>
                <w:trHeight w:val="1379"/>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1AD5FA" w14:textId="77777777" w:rsidR="000B497C" w:rsidRDefault="000B497C" w:rsidP="000B497C">
                  <w:pPr>
                    <w:jc w:val="right"/>
                  </w:pPr>
                  <w:r w:rsidRPr="00DA5B16">
                    <w:rPr>
                      <w:rFonts w:ascii="Arial" w:eastAsia="Calibri" w:hAnsi="Arial" w:cs="Arial"/>
                      <w:b/>
                      <w:bCs/>
                      <w:color w:val="000000"/>
                      <w:position w:val="-2"/>
                      <w:sz w:val="18"/>
                      <w:szCs w:val="18"/>
                      <w:shd w:val="clear" w:color="auto" w:fill="D1D1D1"/>
                    </w:rPr>
                    <w:t>VRSTA DEL (predmet, količina</w:t>
                  </w:r>
                  <w:r>
                    <w:rPr>
                      <w:rFonts w:ascii="Arial" w:eastAsia="Calibri" w:hAnsi="Arial" w:cs="Arial"/>
                      <w:b/>
                      <w:bCs/>
                      <w:color w:val="000000"/>
                      <w:position w:val="-2"/>
                      <w:sz w:val="18"/>
                      <w:szCs w:val="18"/>
                      <w:shd w:val="clear" w:color="auto" w:fill="D1D1D1"/>
                    </w:rPr>
                    <w:t>, %, vrednost</w:t>
                  </w:r>
                  <w:r w:rsidRPr="00DA5B16">
                    <w:rPr>
                      <w:rFonts w:ascii="Arial" w:eastAsia="Calibri" w:hAnsi="Arial" w:cs="Arial"/>
                      <w:b/>
                      <w:bCs/>
                      <w:color w:val="000000"/>
                      <w:position w:val="-2"/>
                      <w:sz w:val="18"/>
                      <w:szCs w:val="18"/>
                      <w:shd w:val="clear" w:color="auto" w:fill="D1D1D1"/>
                    </w:rPr>
                    <w:t>):</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168FDB79" w14:textId="77777777" w:rsidR="000B497C" w:rsidRPr="00DA5B16" w:rsidRDefault="000B497C" w:rsidP="000B497C">
                  <w:pPr>
                    <w:spacing w:before="135" w:after="135"/>
                    <w:jc w:val="both"/>
                    <w:textAlignment w:val="center"/>
                    <w:rPr>
                      <w:rFonts w:eastAsia="Calibri" w:cs="Times New Roman"/>
                    </w:rPr>
                  </w:pPr>
                  <w:r w:rsidRPr="00DA5B16">
                    <w:rPr>
                      <w:rFonts w:ascii="Arial" w:eastAsia="Calibri" w:hAnsi="Arial" w:cs="Arial"/>
                      <w:color w:val="000000"/>
                      <w:position w:val="-2"/>
                      <w:sz w:val="18"/>
                      <w:szCs w:val="18"/>
                    </w:rPr>
                    <w:t>Opis del, ki jih bo izvedel podizvajalec:</w:t>
                  </w:r>
                </w:p>
                <w:p w14:paraId="6EA2154A" w14:textId="77777777" w:rsidR="000B497C" w:rsidRDefault="000B497C" w:rsidP="000B497C">
                  <w:pPr>
                    <w:spacing w:before="135" w:after="135"/>
                    <w:jc w:val="both"/>
                    <w:textAlignment w:val="center"/>
                    <w:rPr>
                      <w:rFonts w:ascii="Arial" w:eastAsia="Calibri" w:hAnsi="Arial" w:cs="Arial"/>
                      <w:color w:val="000000"/>
                      <w:position w:val="-2"/>
                      <w:sz w:val="18"/>
                      <w:szCs w:val="18"/>
                    </w:rPr>
                  </w:pPr>
                </w:p>
                <w:p w14:paraId="27E369FB" w14:textId="339ED019" w:rsidR="000B497C" w:rsidRDefault="000B497C" w:rsidP="000B497C">
                  <w:pPr>
                    <w:spacing w:before="135" w:after="135"/>
                    <w:jc w:val="both"/>
                    <w:textAlignment w:val="center"/>
                  </w:pPr>
                  <w:r w:rsidRPr="00DA5B16">
                    <w:rPr>
                      <w:rFonts w:ascii="Arial" w:eastAsia="Calibri" w:hAnsi="Arial" w:cs="Arial"/>
                      <w:color w:val="000000"/>
                      <w:position w:val="-2"/>
                      <w:sz w:val="18"/>
                      <w:szCs w:val="18"/>
                    </w:rPr>
                    <w:t>________% končne ponudbe vrednosti</w:t>
                  </w:r>
                  <w:r>
                    <w:rPr>
                      <w:rFonts w:ascii="Arial" w:eastAsia="Calibri" w:hAnsi="Arial" w:cs="Arial"/>
                      <w:color w:val="000000"/>
                      <w:position w:val="-2"/>
                      <w:sz w:val="18"/>
                      <w:szCs w:val="18"/>
                    </w:rPr>
                    <w:t xml:space="preserve"> brez DDV za sklop____</w:t>
                  </w:r>
                  <w:r w:rsidRPr="00DA5B16">
                    <w:rPr>
                      <w:rFonts w:ascii="Arial" w:eastAsia="Calibri" w:hAnsi="Arial" w:cs="Arial"/>
                      <w:color w:val="000000"/>
                      <w:position w:val="-2"/>
                      <w:sz w:val="18"/>
                      <w:szCs w:val="18"/>
                    </w:rPr>
                    <w:t xml:space="preserve">, ki jo bo izvedel podizvajalec, v </w:t>
                  </w:r>
                  <w:proofErr w:type="spellStart"/>
                  <w:r w:rsidRPr="00DA5B16">
                    <w:rPr>
                      <w:rFonts w:ascii="Arial" w:eastAsia="Calibri" w:hAnsi="Arial" w:cs="Arial"/>
                      <w:color w:val="000000"/>
                      <w:position w:val="-2"/>
                      <w:sz w:val="18"/>
                      <w:szCs w:val="18"/>
                    </w:rPr>
                    <w:t>vrednosti_________________EUR</w:t>
                  </w:r>
                  <w:proofErr w:type="spellEnd"/>
                  <w:r w:rsidRPr="00DA5B16">
                    <w:rPr>
                      <w:rFonts w:ascii="Arial" w:eastAsia="Calibri" w:hAnsi="Arial" w:cs="Arial"/>
                      <w:color w:val="000000"/>
                      <w:position w:val="-2"/>
                      <w:sz w:val="18"/>
                      <w:szCs w:val="18"/>
                    </w:rPr>
                    <w:t xml:space="preserve"> brez DDV</w:t>
                  </w:r>
                  <w:r>
                    <w:rPr>
                      <w:rFonts w:ascii="Arial" w:eastAsia="Calibri" w:hAnsi="Arial" w:cs="Arial"/>
                      <w:color w:val="000000"/>
                      <w:position w:val="-2"/>
                      <w:sz w:val="18"/>
                      <w:szCs w:val="18"/>
                    </w:rPr>
                    <w:t xml:space="preserve"> oz.______________ EUR z DDV</w:t>
                  </w:r>
                </w:p>
              </w:tc>
            </w:tr>
            <w:tr w:rsidR="000B497C" w14:paraId="464037A0" w14:textId="77777777" w:rsidTr="001957E0">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2AFF6F0" w14:textId="77777777" w:rsidR="000B497C" w:rsidRDefault="000B497C" w:rsidP="000B497C">
                  <w:pPr>
                    <w:jc w:val="right"/>
                  </w:pPr>
                  <w:r w:rsidRPr="00DA5B16">
                    <w:rPr>
                      <w:rFonts w:ascii="Arial" w:eastAsia="Calibri" w:hAnsi="Arial" w:cs="Arial"/>
                      <w:b/>
                      <w:bCs/>
                      <w:color w:val="000000"/>
                      <w:position w:val="-2"/>
                      <w:sz w:val="18"/>
                      <w:szCs w:val="18"/>
                      <w:shd w:val="clear" w:color="auto" w:fill="D1D1D1"/>
                    </w:rPr>
                    <w:t xml:space="preserve">Podizvajalec </w:t>
                  </w:r>
                  <w:r>
                    <w:rPr>
                      <w:rFonts w:ascii="Arial" w:eastAsia="Calibri" w:hAnsi="Arial" w:cs="Arial"/>
                      <w:b/>
                      <w:bCs/>
                      <w:color w:val="000000"/>
                      <w:position w:val="-2"/>
                      <w:sz w:val="18"/>
                      <w:szCs w:val="18"/>
                      <w:shd w:val="clear" w:color="auto" w:fill="D1D1D1"/>
                    </w:rPr>
                    <w:t>2</w:t>
                  </w:r>
                  <w:r w:rsidRPr="00DA5B16">
                    <w:rPr>
                      <w:rFonts w:ascii="Arial" w:eastAsia="Calibri" w:hAnsi="Arial" w:cs="Arial"/>
                      <w:b/>
                      <w:bCs/>
                      <w:color w:val="000000"/>
                      <w:position w:val="-2"/>
                      <w:sz w:val="18"/>
                      <w:szCs w:val="18"/>
                      <w:shd w:val="clear" w:color="auto" w:fill="D1D1D1"/>
                    </w:rPr>
                    <w:t xml:space="preserve"> (navesti naziv, polni naslov, matično številko, identifikacijsko številko za DDV in račun):</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33A118C6" w14:textId="77777777" w:rsidR="000B497C" w:rsidRDefault="000B497C" w:rsidP="000B497C"/>
              </w:tc>
            </w:tr>
            <w:tr w:rsidR="000B497C" w14:paraId="3BC03186" w14:textId="77777777" w:rsidTr="001957E0">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8A2E1D9" w14:textId="77777777" w:rsidR="000B497C" w:rsidRDefault="000B497C" w:rsidP="000B497C">
                  <w:pPr>
                    <w:jc w:val="right"/>
                  </w:pPr>
                  <w:r w:rsidRPr="00DA5B16">
                    <w:rPr>
                      <w:rFonts w:ascii="Arial" w:eastAsia="Calibri" w:hAnsi="Arial" w:cs="Arial"/>
                      <w:b/>
                      <w:bCs/>
                      <w:color w:val="000000"/>
                      <w:position w:val="-2"/>
                      <w:sz w:val="18"/>
                      <w:szCs w:val="18"/>
                      <w:shd w:val="clear" w:color="auto" w:fill="D1D1D1"/>
                    </w:rPr>
                    <w:t>VRSTA DEL (predmet, količina</w:t>
                  </w:r>
                  <w:r>
                    <w:rPr>
                      <w:rFonts w:ascii="Arial" w:eastAsia="Calibri" w:hAnsi="Arial" w:cs="Arial"/>
                      <w:b/>
                      <w:bCs/>
                      <w:color w:val="000000"/>
                      <w:position w:val="-2"/>
                      <w:sz w:val="18"/>
                      <w:szCs w:val="18"/>
                      <w:shd w:val="clear" w:color="auto" w:fill="D1D1D1"/>
                    </w:rPr>
                    <w:t>, %, vrednost</w:t>
                  </w:r>
                  <w:r w:rsidRPr="00DA5B16">
                    <w:rPr>
                      <w:rFonts w:ascii="Arial" w:eastAsia="Calibri" w:hAnsi="Arial" w:cs="Arial"/>
                      <w:b/>
                      <w:bCs/>
                      <w:color w:val="000000"/>
                      <w:position w:val="-2"/>
                      <w:sz w:val="18"/>
                      <w:szCs w:val="18"/>
                      <w:shd w:val="clear" w:color="auto" w:fill="D1D1D1"/>
                    </w:rPr>
                    <w:t>):</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1C1240B2" w14:textId="77777777" w:rsidR="000B497C" w:rsidRPr="00DA5B16" w:rsidRDefault="000B497C" w:rsidP="000B497C">
                  <w:pPr>
                    <w:spacing w:before="135" w:after="135"/>
                    <w:jc w:val="both"/>
                    <w:textAlignment w:val="center"/>
                    <w:rPr>
                      <w:rFonts w:eastAsia="Calibri" w:cs="Times New Roman"/>
                    </w:rPr>
                  </w:pPr>
                  <w:r w:rsidRPr="00DA5B16">
                    <w:rPr>
                      <w:rFonts w:ascii="Arial" w:eastAsia="Calibri" w:hAnsi="Arial" w:cs="Arial"/>
                      <w:color w:val="000000"/>
                      <w:position w:val="-2"/>
                      <w:sz w:val="18"/>
                      <w:szCs w:val="18"/>
                    </w:rPr>
                    <w:t>Opis del, ki jih bo izvedel podizvajalec:</w:t>
                  </w:r>
                </w:p>
                <w:p w14:paraId="0348AE01" w14:textId="77777777" w:rsidR="000B497C" w:rsidRDefault="000B497C" w:rsidP="000B497C">
                  <w:pPr>
                    <w:spacing w:before="135" w:after="135"/>
                    <w:jc w:val="both"/>
                    <w:textAlignment w:val="center"/>
                    <w:rPr>
                      <w:rFonts w:ascii="Arial" w:eastAsia="Calibri" w:hAnsi="Arial" w:cs="Arial"/>
                      <w:color w:val="000000"/>
                      <w:position w:val="-2"/>
                      <w:sz w:val="18"/>
                      <w:szCs w:val="18"/>
                    </w:rPr>
                  </w:pPr>
                </w:p>
                <w:p w14:paraId="3B0EA441" w14:textId="67D362EA" w:rsidR="000B497C" w:rsidRDefault="000B497C" w:rsidP="000B497C">
                  <w:pPr>
                    <w:spacing w:before="135" w:after="135"/>
                    <w:jc w:val="both"/>
                    <w:textAlignment w:val="center"/>
                  </w:pPr>
                  <w:r w:rsidRPr="00DA5B16">
                    <w:rPr>
                      <w:rFonts w:ascii="Arial" w:eastAsia="Calibri" w:hAnsi="Arial" w:cs="Arial"/>
                      <w:color w:val="000000"/>
                      <w:position w:val="-2"/>
                      <w:sz w:val="18"/>
                      <w:szCs w:val="18"/>
                    </w:rPr>
                    <w:t>________% končne ponudbe vrednosti</w:t>
                  </w:r>
                  <w:r>
                    <w:rPr>
                      <w:rFonts w:ascii="Arial" w:eastAsia="Calibri" w:hAnsi="Arial" w:cs="Arial"/>
                      <w:color w:val="000000"/>
                      <w:position w:val="-2"/>
                      <w:sz w:val="18"/>
                      <w:szCs w:val="18"/>
                    </w:rPr>
                    <w:t xml:space="preserve"> brez DDV za sklop____</w:t>
                  </w:r>
                  <w:r w:rsidRPr="00DA5B16">
                    <w:rPr>
                      <w:rFonts w:ascii="Arial" w:eastAsia="Calibri" w:hAnsi="Arial" w:cs="Arial"/>
                      <w:color w:val="000000"/>
                      <w:position w:val="-2"/>
                      <w:sz w:val="18"/>
                      <w:szCs w:val="18"/>
                    </w:rPr>
                    <w:t xml:space="preserve">, ki jo bo izvedel podizvajalec, v </w:t>
                  </w:r>
                  <w:proofErr w:type="spellStart"/>
                  <w:r w:rsidRPr="00DA5B16">
                    <w:rPr>
                      <w:rFonts w:ascii="Arial" w:eastAsia="Calibri" w:hAnsi="Arial" w:cs="Arial"/>
                      <w:color w:val="000000"/>
                      <w:position w:val="-2"/>
                      <w:sz w:val="18"/>
                      <w:szCs w:val="18"/>
                    </w:rPr>
                    <w:t>vrednosti_________________EUR</w:t>
                  </w:r>
                  <w:proofErr w:type="spellEnd"/>
                  <w:r w:rsidRPr="00DA5B16">
                    <w:rPr>
                      <w:rFonts w:ascii="Arial" w:eastAsia="Calibri" w:hAnsi="Arial" w:cs="Arial"/>
                      <w:color w:val="000000"/>
                      <w:position w:val="-2"/>
                      <w:sz w:val="18"/>
                      <w:szCs w:val="18"/>
                    </w:rPr>
                    <w:t xml:space="preserve"> brez DDV</w:t>
                  </w:r>
                  <w:r>
                    <w:rPr>
                      <w:rFonts w:ascii="Arial" w:eastAsia="Calibri" w:hAnsi="Arial" w:cs="Arial"/>
                      <w:color w:val="000000"/>
                      <w:position w:val="-2"/>
                      <w:sz w:val="18"/>
                      <w:szCs w:val="18"/>
                    </w:rPr>
                    <w:t xml:space="preserve"> </w:t>
                  </w:r>
                  <w:r>
                    <w:rPr>
                      <w:rFonts w:ascii="Arial" w:eastAsia="Calibri" w:hAnsi="Arial" w:cs="Arial"/>
                      <w:color w:val="000000"/>
                      <w:position w:val="-2"/>
                      <w:sz w:val="18"/>
                      <w:szCs w:val="18"/>
                    </w:rPr>
                    <w:lastRenderedPageBreak/>
                    <w:t>oz.______________ EUR z DDV</w:t>
                  </w:r>
                  <w:r w:rsidRPr="00DA5B16">
                    <w:rPr>
                      <w:rFonts w:ascii="Arial" w:eastAsia="Calibri" w:hAnsi="Arial" w:cs="Arial"/>
                      <w:color w:val="000000"/>
                      <w:position w:val="-2"/>
                      <w:sz w:val="18"/>
                      <w:szCs w:val="18"/>
                    </w:rPr>
                    <w:t xml:space="preserve"> ________% končne ponudbe vrednosti, ki jo bo izvedel podizvajalec, v </w:t>
                  </w:r>
                  <w:proofErr w:type="spellStart"/>
                  <w:r w:rsidRPr="00DA5B16">
                    <w:rPr>
                      <w:rFonts w:ascii="Arial" w:eastAsia="Calibri" w:hAnsi="Arial" w:cs="Arial"/>
                      <w:color w:val="000000"/>
                      <w:position w:val="-2"/>
                      <w:sz w:val="18"/>
                      <w:szCs w:val="18"/>
                    </w:rPr>
                    <w:t>vrednosti_________________EUR</w:t>
                  </w:r>
                  <w:proofErr w:type="spellEnd"/>
                  <w:r w:rsidRPr="00DA5B16">
                    <w:rPr>
                      <w:rFonts w:ascii="Arial" w:eastAsia="Calibri" w:hAnsi="Arial" w:cs="Arial"/>
                      <w:color w:val="000000"/>
                      <w:position w:val="-2"/>
                      <w:sz w:val="18"/>
                      <w:szCs w:val="18"/>
                    </w:rPr>
                    <w:t xml:space="preserve"> brez DDV</w:t>
                  </w:r>
                </w:p>
              </w:tc>
            </w:tr>
          </w:tbl>
          <w:p w14:paraId="650E179E" w14:textId="77777777" w:rsidR="00CD59CC" w:rsidRDefault="00CD59CC">
            <w:pPr>
              <w:spacing w:before="225" w:after="225"/>
              <w:jc w:val="both"/>
              <w:rPr>
                <w:rFonts w:ascii="Arial" w:hAnsi="Arial" w:cs="Arial"/>
                <w:color w:val="000000"/>
                <w:sz w:val="18"/>
                <w:szCs w:val="18"/>
              </w:rPr>
            </w:pPr>
            <w:r w:rsidRPr="000F7B09">
              <w:rPr>
                <w:rFonts w:ascii="Arial" w:hAnsi="Arial" w:cs="Arial"/>
                <w:sz w:val="18"/>
                <w:szCs w:val="18"/>
              </w:rPr>
              <w:lastRenderedPageBreak/>
              <w:t>Naročnik si pridržuje pravico, da od izvajalca zahteva na vpogled in potrditev konkretnih pogodb, ki jih bo izvajalec podpisal s svojimi podizvajalci.</w:t>
            </w:r>
          </w:p>
          <w:p w14:paraId="68ACF006" w14:textId="77777777" w:rsidR="0026773E" w:rsidRDefault="00D92DBE">
            <w:pPr>
              <w:spacing w:before="225" w:after="225"/>
              <w:jc w:val="both"/>
              <w:rPr>
                <w:rFonts w:ascii="Arial" w:hAnsi="Arial" w:cs="Arial"/>
                <w:color w:val="000000"/>
                <w:sz w:val="18"/>
                <w:szCs w:val="18"/>
              </w:rPr>
            </w:pPr>
            <w:r>
              <w:rPr>
                <w:rFonts w:ascii="Arial" w:hAnsi="Arial" w:cs="Arial"/>
                <w:color w:val="000000"/>
                <w:sz w:val="18"/>
                <w:szCs w:val="18"/>
              </w:rPr>
              <w:t>Izvajalec je odgovoren za dejanja in napake vseh podizvajalcev, njegovih zastopnikov ali zaposlenih, kakor da bi bila to dejanja ali napake izvajalca samega.</w:t>
            </w:r>
          </w:p>
          <w:p w14:paraId="07844A44" w14:textId="77777777" w:rsidR="00CD59CC" w:rsidRDefault="00CD59CC" w:rsidP="00CD59CC">
            <w:pPr>
              <w:jc w:val="center"/>
            </w:pPr>
            <w:r>
              <w:rPr>
                <w:rFonts w:ascii="Arial" w:hAnsi="Arial" w:cs="Arial"/>
                <w:b/>
                <w:bCs/>
                <w:color w:val="000000"/>
                <w:sz w:val="18"/>
                <w:szCs w:val="18"/>
              </w:rPr>
              <w:t>13. člen</w:t>
            </w:r>
          </w:p>
          <w:p w14:paraId="7921CC9F" w14:textId="77777777" w:rsidR="0026773E" w:rsidRDefault="00D92DBE">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20B3D943" w14:textId="77777777" w:rsidR="0026773E" w:rsidRDefault="00D92DBE">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26773E" w14:paraId="02C8AF8C" w14:textId="77777777">
              <w:tc>
                <w:tcPr>
                  <w:tcW w:w="0" w:type="auto"/>
                  <w:tcMar>
                    <w:top w:w="0" w:type="auto"/>
                    <w:bottom w:w="0" w:type="auto"/>
                  </w:tcMar>
                </w:tcPr>
                <w:p w14:paraId="2EA2AF97" w14:textId="77777777" w:rsidR="0026773E" w:rsidRDefault="00D92DBE" w:rsidP="00A51000">
                  <w:pPr>
                    <w:numPr>
                      <w:ilvl w:val="0"/>
                      <w:numId w:val="31"/>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3236FBF0" w14:textId="77777777" w:rsidR="0026773E" w:rsidRDefault="00D92DBE" w:rsidP="00A51000">
                  <w:pPr>
                    <w:numPr>
                      <w:ilvl w:val="0"/>
                      <w:numId w:val="31"/>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026BF5FD" w14:textId="77777777" w:rsidR="0026773E" w:rsidRDefault="00D92DBE" w:rsidP="00A51000">
                  <w:pPr>
                    <w:numPr>
                      <w:ilvl w:val="0"/>
                      <w:numId w:val="31"/>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68035005" w14:textId="77777777" w:rsidR="0026773E" w:rsidRDefault="0026773E"/>
          <w:p w14:paraId="6221CF90" w14:textId="77777777" w:rsidR="0026773E" w:rsidRDefault="00D92DBE">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4624B442" w14:textId="77777777" w:rsidR="0026773E" w:rsidRDefault="00D92DBE">
            <w:pPr>
              <w:spacing w:before="225" w:after="225"/>
              <w:jc w:val="both"/>
            </w:pPr>
            <w:r>
              <w:rPr>
                <w:rFonts w:ascii="Arial" w:hAnsi="Arial" w:cs="Arial"/>
                <w:color w:val="000000"/>
                <w:sz w:val="18"/>
                <w:szCs w:val="18"/>
              </w:rPr>
              <w:t>Plačila podizvajalcem se izvedejo v rokih in na enak način kot velja za plačila izvajalcu.</w:t>
            </w:r>
          </w:p>
          <w:p w14:paraId="092425DE" w14:textId="77777777" w:rsidR="0026773E" w:rsidRDefault="00D92DBE">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ACD599D" w14:textId="77777777" w:rsidR="0026773E" w:rsidRDefault="00D92DBE">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2F3BD11" w14:textId="77777777" w:rsidR="0026773E" w:rsidRDefault="00D92DBE">
            <w:pPr>
              <w:spacing w:before="225" w:after="225"/>
              <w:jc w:val="both"/>
              <w:rPr>
                <w:rFonts w:ascii="Arial" w:hAnsi="Arial" w:cs="Arial"/>
                <w:color w:val="000000"/>
                <w:sz w:val="18"/>
                <w:szCs w:val="18"/>
              </w:rPr>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p w14:paraId="1BA917A2" w14:textId="77777777" w:rsidR="00CD59CC" w:rsidRDefault="00CD59CC" w:rsidP="00CD59CC">
            <w:pPr>
              <w:spacing w:before="225" w:after="225"/>
              <w:jc w:val="both"/>
            </w:pPr>
            <w:r>
              <w:rPr>
                <w:rFonts w:ascii="Arial" w:hAnsi="Arial" w:cs="Arial"/>
                <w:b/>
                <w:bCs/>
                <w:color w:val="000000"/>
                <w:sz w:val="18"/>
                <w:szCs w:val="18"/>
              </w:rPr>
              <w:t>V. ROKI IZVAJANJA DEL</w:t>
            </w:r>
          </w:p>
          <w:p w14:paraId="40FC6F41" w14:textId="77777777" w:rsidR="00CD59CC" w:rsidRDefault="00CD59CC" w:rsidP="00CD59CC">
            <w:pPr>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638"/>
            </w:tblGrid>
            <w:tr w:rsidR="00CD59CC" w14:paraId="299FA0D0" w14:textId="77777777" w:rsidTr="00F325D9">
              <w:tc>
                <w:tcPr>
                  <w:tcW w:w="0" w:type="auto"/>
                  <w:tcMar>
                    <w:top w:w="0" w:type="auto"/>
                    <w:bottom w:w="0" w:type="auto"/>
                  </w:tcMar>
                </w:tcPr>
                <w:p w14:paraId="2F44DC71" w14:textId="323D91F3" w:rsidR="00CD59CC" w:rsidRDefault="00CD59CC" w:rsidP="00CD59CC">
                  <w:pPr>
                    <w:spacing w:before="225" w:after="225"/>
                    <w:jc w:val="both"/>
                    <w:rPr>
                      <w:rFonts w:ascii="Arial" w:hAnsi="Arial" w:cs="Arial"/>
                      <w:color w:val="000000"/>
                      <w:sz w:val="18"/>
                      <w:szCs w:val="18"/>
                    </w:rPr>
                  </w:pPr>
                  <w:r>
                    <w:rPr>
                      <w:rFonts w:ascii="Arial" w:hAnsi="Arial" w:cs="Arial"/>
                      <w:color w:val="000000"/>
                      <w:sz w:val="18"/>
                      <w:szCs w:val="18"/>
                    </w:rPr>
                    <w:t>Izvajalec se zavezuje, da bo s pogodbenimi deli začel, ko ga bo naročnik uvedel v delo in da bo pogodbena dela dokončal v skladu s terminskim planom:</w:t>
                  </w:r>
                </w:p>
                <w:p w14:paraId="6E1EE4D4" w14:textId="77777777" w:rsidR="00F10BDB" w:rsidRPr="000356BC" w:rsidRDefault="00F10BDB" w:rsidP="00A51000">
                  <w:pPr>
                    <w:pStyle w:val="Odstavekseznama"/>
                    <w:numPr>
                      <w:ilvl w:val="0"/>
                      <w:numId w:val="55"/>
                    </w:numPr>
                    <w:spacing w:before="225" w:after="225"/>
                    <w:jc w:val="both"/>
                    <w:rPr>
                      <w:rFonts w:ascii="Arial" w:hAnsi="Arial" w:cs="Arial"/>
                      <w:sz w:val="18"/>
                      <w:szCs w:val="18"/>
                    </w:rPr>
                  </w:pPr>
                  <w:r w:rsidRPr="000356BC">
                    <w:rPr>
                      <w:rFonts w:ascii="Arial" w:hAnsi="Arial" w:cs="Arial"/>
                      <w:sz w:val="18"/>
                      <w:szCs w:val="18"/>
                    </w:rPr>
                    <w:lastRenderedPageBreak/>
                    <w:t>1. faza: Izdelava investicijske dokumentacije (DIIP in IP) 1 mesec po podpisu pogodbe in uvedbi v delo,</w:t>
                  </w:r>
                </w:p>
                <w:p w14:paraId="04FF3A5F" w14:textId="3CF7164A" w:rsidR="00F10BDB" w:rsidRPr="000356BC" w:rsidRDefault="00F10BDB" w:rsidP="00A51000">
                  <w:pPr>
                    <w:pStyle w:val="Odstavekseznama"/>
                    <w:numPr>
                      <w:ilvl w:val="0"/>
                      <w:numId w:val="55"/>
                    </w:numPr>
                    <w:spacing w:before="225" w:after="225"/>
                    <w:jc w:val="both"/>
                    <w:rPr>
                      <w:rFonts w:ascii="Arial" w:hAnsi="Arial" w:cs="Arial"/>
                      <w:sz w:val="18"/>
                      <w:szCs w:val="18"/>
                    </w:rPr>
                  </w:pPr>
                  <w:r w:rsidRPr="000356BC">
                    <w:rPr>
                      <w:rFonts w:ascii="Arial" w:hAnsi="Arial" w:cs="Arial"/>
                      <w:sz w:val="18"/>
                      <w:szCs w:val="18"/>
                    </w:rPr>
                    <w:t xml:space="preserve">2. faza Izdelava projektne dokumentacije (PZI): 1 mesec po podpisu pogodbe in uvedbi v delo, </w:t>
                  </w:r>
                </w:p>
                <w:p w14:paraId="4E6EFFE4" w14:textId="49DDBB41" w:rsidR="00F10BDB" w:rsidRPr="000356BC" w:rsidRDefault="00F10BDB" w:rsidP="00A51000">
                  <w:pPr>
                    <w:pStyle w:val="Odstavekseznama"/>
                    <w:numPr>
                      <w:ilvl w:val="0"/>
                      <w:numId w:val="55"/>
                    </w:numPr>
                    <w:spacing w:before="225" w:after="225"/>
                    <w:jc w:val="both"/>
                    <w:rPr>
                      <w:rFonts w:ascii="Arial" w:hAnsi="Arial" w:cs="Arial"/>
                      <w:sz w:val="18"/>
                      <w:szCs w:val="18"/>
                    </w:rPr>
                  </w:pPr>
                  <w:r w:rsidRPr="000356BC">
                    <w:rPr>
                      <w:rFonts w:ascii="Arial" w:hAnsi="Arial" w:cs="Arial"/>
                      <w:sz w:val="18"/>
                      <w:szCs w:val="18"/>
                    </w:rPr>
                    <w:t xml:space="preserve">3. faza Izvedba GOI del in vgradnja vgradne medicinske opreme: </w:t>
                  </w:r>
                  <w:r w:rsidR="00D50580" w:rsidRPr="000356BC">
                    <w:rPr>
                      <w:rFonts w:ascii="Arial" w:hAnsi="Arial" w:cs="Arial"/>
                      <w:color w:val="FF0000"/>
                      <w:sz w:val="18"/>
                      <w:szCs w:val="18"/>
                    </w:rPr>
                    <w:t>4</w:t>
                  </w:r>
                  <w:r w:rsidRPr="000356BC">
                    <w:rPr>
                      <w:rFonts w:ascii="Arial" w:hAnsi="Arial" w:cs="Arial"/>
                      <w:sz w:val="18"/>
                      <w:szCs w:val="18"/>
                    </w:rPr>
                    <w:t xml:space="preserve"> mesece po podpisu pogodbe in uvedbi v delo,</w:t>
                  </w:r>
                </w:p>
                <w:p w14:paraId="3C845095" w14:textId="2533C587" w:rsidR="00F10BDB" w:rsidRPr="000356BC" w:rsidRDefault="00F10BDB" w:rsidP="00A51000">
                  <w:pPr>
                    <w:pStyle w:val="Odstavekseznama"/>
                    <w:numPr>
                      <w:ilvl w:val="0"/>
                      <w:numId w:val="55"/>
                    </w:numPr>
                    <w:rPr>
                      <w:rFonts w:ascii="Arial" w:hAnsi="Arial" w:cs="Arial"/>
                      <w:sz w:val="18"/>
                      <w:szCs w:val="18"/>
                    </w:rPr>
                  </w:pPr>
                  <w:r w:rsidRPr="000356BC">
                    <w:rPr>
                      <w:rFonts w:ascii="Arial" w:hAnsi="Arial" w:cs="Arial"/>
                      <w:sz w:val="18"/>
                      <w:szCs w:val="18"/>
                    </w:rPr>
                    <w:t>4. faza vsa ostala dokumentac</w:t>
                  </w:r>
                  <w:r w:rsidR="000356BC" w:rsidRPr="000356BC">
                    <w:rPr>
                      <w:rFonts w:ascii="Arial" w:hAnsi="Arial" w:cs="Arial"/>
                      <w:sz w:val="18"/>
                      <w:szCs w:val="18"/>
                    </w:rPr>
                    <w:t xml:space="preserve">ija </w:t>
                  </w:r>
                  <w:r w:rsidR="000356BC" w:rsidRPr="000356BC">
                    <w:rPr>
                      <w:rFonts w:ascii="Arial" w:hAnsi="Arial" w:cs="Arial"/>
                      <w:color w:val="FF0000"/>
                      <w:sz w:val="18"/>
                      <w:szCs w:val="18"/>
                    </w:rPr>
                    <w:t>5</w:t>
                  </w:r>
                  <w:r w:rsidRPr="000356BC">
                    <w:rPr>
                      <w:rFonts w:ascii="Arial" w:hAnsi="Arial" w:cs="Arial"/>
                      <w:color w:val="FF0000"/>
                      <w:sz w:val="18"/>
                      <w:szCs w:val="18"/>
                    </w:rPr>
                    <w:t xml:space="preserve"> </w:t>
                  </w:r>
                  <w:r w:rsidRPr="000356BC">
                    <w:rPr>
                      <w:rFonts w:ascii="Arial" w:hAnsi="Arial" w:cs="Arial"/>
                      <w:sz w:val="18"/>
                      <w:szCs w:val="18"/>
                    </w:rPr>
                    <w:t>mesec</w:t>
                  </w:r>
                  <w:r w:rsidR="000356BC" w:rsidRPr="000356BC">
                    <w:rPr>
                      <w:rFonts w:ascii="Arial" w:hAnsi="Arial" w:cs="Arial"/>
                      <w:sz w:val="18"/>
                      <w:szCs w:val="18"/>
                    </w:rPr>
                    <w:t>ev</w:t>
                  </w:r>
                  <w:r w:rsidRPr="000356BC">
                    <w:rPr>
                      <w:rFonts w:ascii="Arial" w:hAnsi="Arial" w:cs="Arial"/>
                      <w:sz w:val="18"/>
                      <w:szCs w:val="18"/>
                    </w:rPr>
                    <w:t xml:space="preserve"> po podpisu pogodbe in uvedbi v delo in izdelava PID</w:t>
                  </w:r>
                  <w:r w:rsidRPr="000356BC">
                    <w:t xml:space="preserve"> </w:t>
                  </w:r>
                  <w:r w:rsidRPr="000356BC">
                    <w:rPr>
                      <w:rFonts w:ascii="Arial" w:hAnsi="Arial" w:cs="Arial"/>
                      <w:sz w:val="18"/>
                      <w:szCs w:val="18"/>
                    </w:rPr>
                    <w:t>15 dni po pogodbenem zaključku del.</w:t>
                  </w:r>
                </w:p>
                <w:p w14:paraId="02F4D138" w14:textId="4001FA07" w:rsidR="00CD59CC" w:rsidRDefault="00CD59CC" w:rsidP="00CD59CC">
                  <w:pPr>
                    <w:spacing w:before="225" w:after="225"/>
                    <w:jc w:val="both"/>
                  </w:pPr>
                  <w:r>
                    <w:rPr>
                      <w:rFonts w:ascii="Arial" w:hAnsi="Arial" w:cs="Arial"/>
                      <w:color w:val="000000"/>
                      <w:sz w:val="18"/>
                      <w:szCs w:val="18"/>
                    </w:rPr>
                    <w:t>Rok</w:t>
                  </w:r>
                  <w:r w:rsidR="00F445BB">
                    <w:rPr>
                      <w:rFonts w:ascii="Arial" w:hAnsi="Arial" w:cs="Arial"/>
                      <w:color w:val="000000"/>
                      <w:sz w:val="18"/>
                      <w:szCs w:val="18"/>
                    </w:rPr>
                    <w:t>i</w:t>
                  </w:r>
                  <w:r>
                    <w:rPr>
                      <w:rFonts w:ascii="Arial" w:hAnsi="Arial" w:cs="Arial"/>
                      <w:color w:val="000000"/>
                      <w:sz w:val="18"/>
                      <w:szCs w:val="18"/>
                    </w:rPr>
                    <w:t xml:space="preserve"> iz predhodnega odstavka </w:t>
                  </w:r>
                  <w:r w:rsidR="00F445BB">
                    <w:rPr>
                      <w:rFonts w:ascii="Arial" w:hAnsi="Arial" w:cs="Arial"/>
                      <w:color w:val="000000"/>
                      <w:sz w:val="18"/>
                      <w:szCs w:val="18"/>
                    </w:rPr>
                    <w:t>so</w:t>
                  </w:r>
                  <w:r>
                    <w:rPr>
                      <w:rFonts w:ascii="Arial" w:hAnsi="Arial" w:cs="Arial"/>
                      <w:color w:val="000000"/>
                      <w:sz w:val="18"/>
                      <w:szCs w:val="18"/>
                    </w:rPr>
                    <w:t xml:space="preserve"> bistvena sestavina te pogodbe.</w:t>
                  </w:r>
                </w:p>
                <w:p w14:paraId="050B068C" w14:textId="43B933F6" w:rsidR="00CD59CC" w:rsidRDefault="00CD59CC" w:rsidP="00CD59CC">
                  <w:pPr>
                    <w:spacing w:before="225" w:after="225"/>
                    <w:jc w:val="both"/>
                  </w:pPr>
                  <w:r>
                    <w:rPr>
                      <w:rFonts w:ascii="Arial" w:hAnsi="Arial" w:cs="Arial"/>
                      <w:color w:val="000000"/>
                      <w:sz w:val="18"/>
                      <w:szCs w:val="18"/>
                    </w:rPr>
                    <w:t xml:space="preserve">Izvajalec se obvezuje, da bo po potrebi izvajal dela tudi izven </w:t>
                  </w:r>
                  <w:r w:rsidR="002830A4">
                    <w:rPr>
                      <w:rFonts w:ascii="Arial" w:hAnsi="Arial" w:cs="Arial"/>
                      <w:color w:val="000000"/>
                      <w:sz w:val="18"/>
                      <w:szCs w:val="18"/>
                    </w:rPr>
                    <w:t>rednega</w:t>
                  </w:r>
                  <w:r>
                    <w:rPr>
                      <w:rFonts w:ascii="Arial" w:hAnsi="Arial" w:cs="Arial"/>
                      <w:color w:val="000000"/>
                      <w:sz w:val="18"/>
                      <w:szCs w:val="18"/>
                    </w:rPr>
                    <w:t xml:space="preserve"> delovnega časa, ne da bi za to zahteval dodatna plačila.</w:t>
                  </w:r>
                </w:p>
                <w:p w14:paraId="1306DAFE" w14:textId="77777777" w:rsidR="00CD59CC" w:rsidRDefault="00CD59CC" w:rsidP="00CD59CC">
                  <w:pPr>
                    <w:spacing w:before="225" w:after="225"/>
                    <w:jc w:val="both"/>
                  </w:pPr>
                  <w:r>
                    <w:rPr>
                      <w:rFonts w:ascii="Arial" w:hAnsi="Arial" w:cs="Arial"/>
                      <w:color w:val="000000"/>
                      <w:sz w:val="18"/>
                      <w:szCs w:val="18"/>
                    </w:rPr>
                    <w:t>Naročnik si pridržuje pravico spreminjati dinamiko izvajanja del v okviru zagotovljenih sredstev.</w:t>
                  </w:r>
                </w:p>
                <w:p w14:paraId="090BFA3D" w14:textId="77777777" w:rsidR="00CD59CC" w:rsidRDefault="00CD59CC" w:rsidP="00CD59CC">
                  <w:pPr>
                    <w:spacing w:before="225" w:after="225"/>
                    <w:jc w:val="both"/>
                  </w:pPr>
                  <w:r>
                    <w:rPr>
                      <w:rFonts w:ascii="Arial" w:hAnsi="Arial" w:cs="Arial"/>
                      <w:color w:val="000000"/>
                      <w:sz w:val="18"/>
                      <w:szCs w:val="18"/>
                    </w:rPr>
                    <w:t>Če izvajalec z deli ne začne v pogodbenem ali naknadno določenem roku ali če bistveno zamuja z izvedbo vseh ali posameznih del, sme naročnik ta dela v celoti ali delno oddati drugemu izvajalcu, na stroške izvajalca iz te pogodbe. Naročnik o tem in o dogovorjeni ceni za nadomestno izvedbo del predhodno obvesti izvajalca.</w:t>
                  </w:r>
                </w:p>
                <w:p w14:paraId="2B8BB4B0" w14:textId="77777777" w:rsidR="00CD59CC" w:rsidRDefault="00CD59CC" w:rsidP="00CD59CC">
                  <w:pPr>
                    <w:spacing w:before="225" w:after="225"/>
                    <w:jc w:val="both"/>
                  </w:pPr>
                  <w:r>
                    <w:rPr>
                      <w:rFonts w:ascii="Arial" w:hAnsi="Arial" w:cs="Arial"/>
                      <w:color w:val="000000"/>
                      <w:sz w:val="18"/>
                      <w:szCs w:val="18"/>
                    </w:rPr>
                    <w:t xml:space="preserve">Rok dokončanja del </w:t>
                  </w:r>
                  <w:r w:rsidR="003C3EDC">
                    <w:rPr>
                      <w:rFonts w:ascii="Arial" w:hAnsi="Arial" w:cs="Arial"/>
                      <w:color w:val="000000"/>
                      <w:sz w:val="18"/>
                      <w:szCs w:val="18"/>
                    </w:rPr>
                    <w:t xml:space="preserve">2. faze </w:t>
                  </w:r>
                  <w:r>
                    <w:rPr>
                      <w:rFonts w:ascii="Arial" w:hAnsi="Arial" w:cs="Arial"/>
                      <w:color w:val="000000"/>
                      <w:sz w:val="18"/>
                      <w:szCs w:val="18"/>
                    </w:rPr>
                    <w:t>pomeni uspešno izveden končni tehnični pregled, vključno z odpravo vseh pomanjkljivosti, ugotovljenih pri končnem tehničnem pregledu in kvalitetnem pregledu ter izročitev vse potrebne dokumentacije.</w:t>
                  </w:r>
                </w:p>
              </w:tc>
            </w:tr>
          </w:tbl>
          <w:p w14:paraId="6BE917BA" w14:textId="77777777" w:rsidR="00CD59CC" w:rsidRDefault="003C3EDC" w:rsidP="00CD59CC">
            <w:pPr>
              <w:jc w:val="center"/>
            </w:pPr>
            <w:r>
              <w:rPr>
                <w:rFonts w:ascii="Arial" w:hAnsi="Arial" w:cs="Arial"/>
                <w:b/>
                <w:bCs/>
                <w:color w:val="000000"/>
                <w:sz w:val="18"/>
                <w:szCs w:val="18"/>
              </w:rPr>
              <w:lastRenderedPageBreak/>
              <w:t>15</w:t>
            </w:r>
            <w:r w:rsidR="00CD59CC">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38"/>
            </w:tblGrid>
            <w:tr w:rsidR="00CD59CC" w14:paraId="574CCEBE" w14:textId="77777777" w:rsidTr="00F325D9">
              <w:tc>
                <w:tcPr>
                  <w:tcW w:w="0" w:type="auto"/>
                  <w:tcMar>
                    <w:top w:w="0" w:type="auto"/>
                    <w:bottom w:w="0" w:type="auto"/>
                  </w:tcMar>
                </w:tcPr>
                <w:p w14:paraId="684019B1" w14:textId="77777777" w:rsidR="00CD59CC" w:rsidRDefault="00CD59CC" w:rsidP="00CD59CC">
                  <w:pPr>
                    <w:spacing w:before="225" w:after="225"/>
                    <w:jc w:val="both"/>
                  </w:pPr>
                  <w:r>
                    <w:rPr>
                      <w:rFonts w:ascii="Arial" w:hAnsi="Arial" w:cs="Arial"/>
                      <w:color w:val="000000"/>
                      <w:sz w:val="18"/>
                      <w:szCs w:val="18"/>
                    </w:rPr>
                    <w:t>Izvajalec ima pravico zahtevati podaljšanje roka za izvajanje del:</w:t>
                  </w:r>
                </w:p>
                <w:tbl>
                  <w:tblPr>
                    <w:tblStyle w:val="NormalTablePHPDOCX"/>
                    <w:tblW w:w="0" w:type="auto"/>
                    <w:tblLook w:val="04A0" w:firstRow="1" w:lastRow="0" w:firstColumn="1" w:lastColumn="0" w:noHBand="0" w:noVBand="1"/>
                  </w:tblPr>
                  <w:tblGrid>
                    <w:gridCol w:w="8422"/>
                  </w:tblGrid>
                  <w:tr w:rsidR="00CD59CC" w14:paraId="0D91F50B" w14:textId="77777777" w:rsidTr="00F325D9">
                    <w:tc>
                      <w:tcPr>
                        <w:tcW w:w="0" w:type="auto"/>
                        <w:tcMar>
                          <w:top w:w="0" w:type="auto"/>
                          <w:bottom w:w="0" w:type="auto"/>
                        </w:tcMar>
                      </w:tcPr>
                      <w:p w14:paraId="7E2678BC" w14:textId="77777777" w:rsidR="00CD59CC" w:rsidRDefault="00CD59CC" w:rsidP="00A51000">
                        <w:pPr>
                          <w:numPr>
                            <w:ilvl w:val="0"/>
                            <w:numId w:val="34"/>
                          </w:numPr>
                          <w:jc w:val="both"/>
                          <w:rPr>
                            <w:rFonts w:ascii="Arial" w:hAnsi="Arial" w:cs="Arial"/>
                            <w:color w:val="000000"/>
                            <w:sz w:val="18"/>
                            <w:szCs w:val="18"/>
                          </w:rPr>
                        </w:pPr>
                        <w:r>
                          <w:rPr>
                            <w:rFonts w:ascii="Arial" w:hAnsi="Arial" w:cs="Arial"/>
                            <w:color w:val="000000"/>
                            <w:sz w:val="18"/>
                            <w:szCs w:val="18"/>
                          </w:rPr>
                          <w:t>zaradi dodatno naročenih ali spremenjenih del, izvedenih po pisni zahtevi naročnika in</w:t>
                        </w:r>
                      </w:p>
                      <w:p w14:paraId="24F2B18B" w14:textId="77777777" w:rsidR="00CD59CC" w:rsidRDefault="00CD59CC" w:rsidP="00A51000">
                        <w:pPr>
                          <w:numPr>
                            <w:ilvl w:val="0"/>
                            <w:numId w:val="34"/>
                          </w:numPr>
                          <w:jc w:val="both"/>
                          <w:rPr>
                            <w:rFonts w:ascii="Arial" w:hAnsi="Arial" w:cs="Arial"/>
                            <w:color w:val="000000"/>
                            <w:sz w:val="18"/>
                            <w:szCs w:val="18"/>
                          </w:rPr>
                        </w:pPr>
                        <w:r>
                          <w:rPr>
                            <w:rFonts w:ascii="Arial" w:hAnsi="Arial" w:cs="Arial"/>
                            <w:color w:val="000000"/>
                            <w:sz w:val="18"/>
                            <w:szCs w:val="18"/>
                          </w:rPr>
                          <w:t>zaradi ravnanja tretjih oseb ali naročnika, ki onemogočajo izvedbo del in ki niso posledica ravnanja izvajalca.</w:t>
                        </w:r>
                      </w:p>
                    </w:tc>
                  </w:tr>
                </w:tbl>
                <w:p w14:paraId="4810A295" w14:textId="77777777" w:rsidR="00CD59CC" w:rsidRDefault="00CD59CC" w:rsidP="00CD59CC">
                  <w:pPr>
                    <w:spacing w:before="225" w:after="225"/>
                    <w:jc w:val="both"/>
                  </w:pPr>
                  <w:r>
                    <w:rPr>
                      <w:rFonts w:ascii="Arial" w:hAnsi="Arial" w:cs="Arial"/>
                      <w:color w:val="000000"/>
                      <w:sz w:val="18"/>
                      <w:szCs w:val="18"/>
                    </w:rPr>
                    <w:t>Na nastop in prenehanje okoliščin, ki po tej pogodbi lahko vplivajo na spremembo rokov, mora izvajalec opozoriti naročnika pisno in jih v roku 2 delovnih dni po seznanitvi z njimi evidentirati v gradbenem dnevniku.</w:t>
                  </w:r>
                </w:p>
                <w:p w14:paraId="413A033F" w14:textId="77777777" w:rsidR="00CD59CC" w:rsidRDefault="00CD59CC" w:rsidP="00CD59CC">
                  <w:pPr>
                    <w:spacing w:before="225" w:after="225"/>
                    <w:jc w:val="both"/>
                  </w:pPr>
                  <w:r>
                    <w:rPr>
                      <w:rFonts w:ascii="Arial" w:hAnsi="Arial" w:cs="Arial"/>
                      <w:color w:val="000000"/>
                      <w:sz w:val="18"/>
                      <w:szCs w:val="18"/>
                    </w:rPr>
                    <w:t>V primeru podaljšanja roka dokončanja del mora izvajalec naročniku predložiti ustrezno podaljšanje veljavnosti zavarovanja za dobro izvedbo pogodbenih obveznosti.</w:t>
                  </w:r>
                </w:p>
                <w:p w14:paraId="699B6EE9" w14:textId="77777777" w:rsidR="00CD59CC" w:rsidRDefault="00CD59CC" w:rsidP="00CD59CC">
                  <w:pPr>
                    <w:spacing w:before="225" w:after="225"/>
                    <w:jc w:val="both"/>
                  </w:pPr>
                  <w:r>
                    <w:rPr>
                      <w:rFonts w:ascii="Arial" w:hAnsi="Arial" w:cs="Arial"/>
                      <w:color w:val="000000"/>
                      <w:sz w:val="18"/>
                      <w:szCs w:val="18"/>
                    </w:rPr>
                    <w:t>Izvajalec lahko predlaga skrajšanje roka za izvajanje del, če bistveno hitreje napreduje z deli, kot je predvideno v pogodbi.</w:t>
                  </w:r>
                </w:p>
                <w:p w14:paraId="0AFAD77C" w14:textId="31B653A4" w:rsidR="00CD59CC" w:rsidRDefault="00F242A2" w:rsidP="00CD59CC">
                  <w:pPr>
                    <w:spacing w:before="225" w:after="225"/>
                    <w:jc w:val="both"/>
                  </w:pPr>
                  <w:r>
                    <w:rPr>
                      <w:rFonts w:ascii="Arial" w:hAnsi="Arial" w:cs="Arial"/>
                      <w:color w:val="000000"/>
                      <w:sz w:val="18"/>
                      <w:szCs w:val="18"/>
                    </w:rPr>
                    <w:t>V obeh primerih se sklene aneks</w:t>
                  </w:r>
                  <w:r w:rsidR="00CD59CC">
                    <w:rPr>
                      <w:rFonts w:ascii="Arial" w:hAnsi="Arial" w:cs="Arial"/>
                      <w:color w:val="000000"/>
                      <w:sz w:val="18"/>
                      <w:szCs w:val="18"/>
                    </w:rPr>
                    <w:t xml:space="preserve"> k pogodbi. Izvajalec mora v obeh primerih nasloviti na naročnika obrazloženo vlogo za spremembo dinamike izvajanja del in spremembo končnega roka izvedbe del, kar mora potrditi tudi odgovorni nadzornik.</w:t>
                  </w:r>
                </w:p>
                <w:p w14:paraId="542966AB" w14:textId="77777777" w:rsidR="00CD59CC" w:rsidRDefault="00CD59CC" w:rsidP="00CD59CC">
                  <w:pPr>
                    <w:spacing w:before="225" w:after="225"/>
                    <w:jc w:val="both"/>
                    <w:rPr>
                      <w:rFonts w:ascii="Arial" w:hAnsi="Arial" w:cs="Arial"/>
                      <w:color w:val="000000"/>
                      <w:sz w:val="18"/>
                      <w:szCs w:val="18"/>
                    </w:rPr>
                  </w:pPr>
                  <w:r>
                    <w:rPr>
                      <w:rFonts w:ascii="Arial" w:hAnsi="Arial" w:cs="Arial"/>
                      <w:color w:val="000000"/>
                      <w:sz w:val="18"/>
                      <w:szCs w:val="18"/>
                    </w:rPr>
                    <w:t>Pogodbeni stranki soglašata, da izključujeta vremenske razmere (ne pa npr. naravne nesreče kot posledice vremenskih ujm) kot razlog za podaljšanje roka izvedbe, razen v primeru, ko je zaradi slabih vremenskih razmer dejansko onemogočeno izvajanje del.</w:t>
                  </w:r>
                </w:p>
                <w:p w14:paraId="535497EB" w14:textId="77777777" w:rsidR="003C3EDC" w:rsidRPr="00F242A2" w:rsidRDefault="003C3EDC" w:rsidP="00F242A2">
                  <w:pPr>
                    <w:spacing w:before="225" w:after="225"/>
                    <w:jc w:val="both"/>
                    <w:rPr>
                      <w:rFonts w:ascii="Arial" w:hAnsi="Arial" w:cs="Arial"/>
                      <w:sz w:val="18"/>
                      <w:szCs w:val="18"/>
                    </w:rPr>
                  </w:pPr>
                  <w:r w:rsidRPr="00F242A2">
                    <w:rPr>
                      <w:rFonts w:ascii="Arial" w:hAnsi="Arial" w:cs="Arial"/>
                      <w:sz w:val="18"/>
                      <w:szCs w:val="18"/>
                    </w:rPr>
                    <w:t>Pogodbene stranke ugotavljajo, da je ta pogodba sklenjena v okoliščinah širjenja virusa SARS-CoV-2, skladno s čimer kakršni koli razlogi, ki bi izhajali iz navedene okoliščine, niso nepredvidljivi, in ne morejo predstavljati utemeljenega razloga za prekoračitev roka za dokončanje vseh del.</w:t>
                  </w:r>
                </w:p>
                <w:p w14:paraId="6F54FE7D" w14:textId="77777777" w:rsidR="00CD59CC" w:rsidRDefault="00CD59CC" w:rsidP="00CD59CC">
                  <w:pPr>
                    <w:spacing w:before="225" w:after="225"/>
                    <w:jc w:val="both"/>
                  </w:pPr>
                  <w:r>
                    <w:rPr>
                      <w:rFonts w:ascii="Arial" w:hAnsi="Arial" w:cs="Arial"/>
                      <w:color w:val="000000"/>
                      <w:sz w:val="18"/>
                      <w:szCs w:val="18"/>
                    </w:rPr>
                    <w:t>V primeru, da bi prišlo do kakršnekoli prekinitve del, bodisi z ukrepom ali odločbo s strani pristojnih organov, bodisi s strani tretjih oseb, ki niso pod kontrolo naročnika, in bi takšna prekinitev trajala do 30 dni, sta pogodbeni stranki soglasni, da izvajalec ne bo imel pravice do plačila kakršnihkoli dodatnih stroškov, niti pravice do povračila kakršnekoli škode zaradi takšne prekinitve, bodisi iz naslova izgubljenega dobička ali kakšnega drugega naslova, ima le pravico do podaljšanja roka izvedbe za čas prekinitve, po postopku iz prvega odstavka tega člena.</w:t>
                  </w:r>
                </w:p>
                <w:p w14:paraId="2AB405BC" w14:textId="77777777" w:rsidR="00CD59CC" w:rsidRDefault="00CD59CC" w:rsidP="00CD59CC">
                  <w:pPr>
                    <w:spacing w:before="225" w:after="225"/>
                    <w:jc w:val="both"/>
                  </w:pPr>
                  <w:r>
                    <w:rPr>
                      <w:rFonts w:ascii="Arial" w:hAnsi="Arial" w:cs="Arial"/>
                      <w:color w:val="000000"/>
                      <w:sz w:val="18"/>
                      <w:szCs w:val="18"/>
                    </w:rPr>
                    <w:lastRenderedPageBreak/>
                    <w:t>Spremembo pogodbe za podaljšanje roka se lahko predlaga najkasneje 15 dni pred iztekom rokov opredeljenih s to pogodbo. Skrajšanje roka lahko izvajalec zahteva kadarkoli.</w:t>
                  </w:r>
                </w:p>
              </w:tc>
            </w:tr>
          </w:tbl>
          <w:p w14:paraId="38A439DF" w14:textId="77777777" w:rsidR="00CD59CC" w:rsidRDefault="00CD59CC">
            <w:pPr>
              <w:spacing w:before="225" w:after="225"/>
              <w:jc w:val="both"/>
            </w:pPr>
          </w:p>
        </w:tc>
      </w:tr>
    </w:tbl>
    <w:p w14:paraId="1736B094" w14:textId="77777777" w:rsidR="0026773E" w:rsidRDefault="00D92DBE">
      <w:pPr>
        <w:spacing w:before="225" w:after="225" w:line="240" w:lineRule="auto"/>
        <w:jc w:val="both"/>
      </w:pPr>
      <w:r>
        <w:rPr>
          <w:rFonts w:ascii="Arial" w:hAnsi="Arial" w:cs="Arial"/>
          <w:b/>
          <w:bCs/>
          <w:color w:val="000000"/>
          <w:sz w:val="18"/>
          <w:szCs w:val="18"/>
        </w:rPr>
        <w:lastRenderedPageBreak/>
        <w:t>V</w:t>
      </w:r>
      <w:r w:rsidR="00BF2AEA">
        <w:rPr>
          <w:rFonts w:ascii="Arial" w:hAnsi="Arial" w:cs="Arial"/>
          <w:b/>
          <w:bCs/>
          <w:color w:val="000000"/>
          <w:sz w:val="18"/>
          <w:szCs w:val="18"/>
        </w:rPr>
        <w:t>I</w:t>
      </w:r>
      <w:r>
        <w:rPr>
          <w:rFonts w:ascii="Arial" w:hAnsi="Arial" w:cs="Arial"/>
          <w:b/>
          <w:bCs/>
          <w:color w:val="000000"/>
          <w:sz w:val="18"/>
          <w:szCs w:val="18"/>
        </w:rPr>
        <w:t>. OBVEZNOSTI NAROČNIKA</w:t>
      </w:r>
    </w:p>
    <w:p w14:paraId="2820CDF2" w14:textId="77777777" w:rsidR="0026773E" w:rsidRDefault="00D92DBE">
      <w:pPr>
        <w:spacing w:after="0" w:line="240" w:lineRule="auto"/>
        <w:jc w:val="center"/>
      </w:pPr>
      <w:r>
        <w:rPr>
          <w:rFonts w:ascii="Arial" w:hAnsi="Arial" w:cs="Arial"/>
          <w:b/>
          <w:bCs/>
          <w:color w:val="000000"/>
          <w:sz w:val="18"/>
          <w:szCs w:val="18"/>
        </w:rPr>
        <w:t>1</w:t>
      </w:r>
      <w:r w:rsidR="003C3EDC">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4789A011" w14:textId="77777777">
        <w:tc>
          <w:tcPr>
            <w:tcW w:w="0" w:type="auto"/>
            <w:tcMar>
              <w:top w:w="0" w:type="auto"/>
              <w:bottom w:w="0" w:type="auto"/>
            </w:tcMar>
          </w:tcPr>
          <w:p w14:paraId="0D898EE4" w14:textId="77777777" w:rsidR="0026773E" w:rsidRDefault="00D92DBE">
            <w:pPr>
              <w:spacing w:before="225" w:after="225"/>
              <w:jc w:val="both"/>
            </w:pPr>
            <w:r>
              <w:rPr>
                <w:rFonts w:ascii="Arial" w:hAnsi="Arial" w:cs="Arial"/>
                <w:color w:val="000000"/>
                <w:sz w:val="18"/>
                <w:szCs w:val="18"/>
              </w:rPr>
              <w:t>Naročnik se obvezuje:</w:t>
            </w:r>
          </w:p>
          <w:tbl>
            <w:tblPr>
              <w:tblStyle w:val="NormalTablePHPDOCX"/>
              <w:tblW w:w="0" w:type="auto"/>
              <w:tblLook w:val="04A0" w:firstRow="1" w:lastRow="0" w:firstColumn="1" w:lastColumn="0" w:noHBand="0" w:noVBand="1"/>
            </w:tblPr>
            <w:tblGrid>
              <w:gridCol w:w="8746"/>
            </w:tblGrid>
            <w:tr w:rsidR="0026773E" w14:paraId="71C0C1AA" w14:textId="77777777">
              <w:tc>
                <w:tcPr>
                  <w:tcW w:w="0" w:type="auto"/>
                  <w:tcMar>
                    <w:top w:w="0" w:type="auto"/>
                    <w:bottom w:w="0" w:type="auto"/>
                  </w:tcMar>
                </w:tcPr>
                <w:p w14:paraId="44500F13" w14:textId="77777777" w:rsidR="002830A4" w:rsidRDefault="002830A4" w:rsidP="002830A4">
                  <w:pPr>
                    <w:numPr>
                      <w:ilvl w:val="0"/>
                      <w:numId w:val="32"/>
                    </w:numPr>
                    <w:jc w:val="both"/>
                    <w:rPr>
                      <w:rFonts w:ascii="Arial" w:hAnsi="Arial" w:cs="Arial"/>
                      <w:color w:val="000000"/>
                      <w:sz w:val="18"/>
                      <w:szCs w:val="18"/>
                    </w:rPr>
                  </w:pPr>
                  <w:r>
                    <w:rPr>
                      <w:rFonts w:ascii="Arial" w:hAnsi="Arial" w:cs="Arial"/>
                      <w:color w:val="000000"/>
                      <w:sz w:val="18"/>
                      <w:szCs w:val="18"/>
                    </w:rPr>
                    <w:t>izvajalca uvesti v delo v najkrajšem možnem času po začetku veljavnosti pogodbe;</w:t>
                  </w:r>
                </w:p>
                <w:p w14:paraId="4E5F2870" w14:textId="77777777" w:rsidR="002830A4" w:rsidRPr="000F7B09" w:rsidRDefault="002830A4" w:rsidP="002830A4">
                  <w:pPr>
                    <w:numPr>
                      <w:ilvl w:val="0"/>
                      <w:numId w:val="32"/>
                    </w:numPr>
                    <w:jc w:val="both"/>
                    <w:rPr>
                      <w:rFonts w:ascii="Arial" w:hAnsi="Arial" w:cs="Arial"/>
                      <w:sz w:val="18"/>
                      <w:szCs w:val="18"/>
                    </w:rPr>
                  </w:pPr>
                  <w:r w:rsidRPr="000F7B09">
                    <w:rPr>
                      <w:rFonts w:ascii="Arial" w:hAnsi="Arial" w:cs="Arial"/>
                      <w:sz w:val="18"/>
                      <w:szCs w:val="18"/>
                    </w:rPr>
                    <w:t>sodelovati z izvajalcem s ciljem, da se prevzete obveznosti izvršijo pravočasno in v obojestransko zadovoljstvo,</w:t>
                  </w:r>
                </w:p>
                <w:p w14:paraId="339F370A" w14:textId="77777777" w:rsidR="002830A4" w:rsidRPr="000F7B09" w:rsidRDefault="002830A4" w:rsidP="002830A4">
                  <w:pPr>
                    <w:numPr>
                      <w:ilvl w:val="0"/>
                      <w:numId w:val="32"/>
                    </w:numPr>
                    <w:jc w:val="both"/>
                    <w:rPr>
                      <w:rFonts w:ascii="Arial" w:hAnsi="Arial" w:cs="Arial"/>
                      <w:sz w:val="18"/>
                      <w:szCs w:val="18"/>
                    </w:rPr>
                  </w:pPr>
                  <w:r w:rsidRPr="000F7B09">
                    <w:rPr>
                      <w:rFonts w:ascii="Arial" w:hAnsi="Arial" w:cs="Arial"/>
                      <w:sz w:val="18"/>
                      <w:szCs w:val="18"/>
                    </w:rPr>
                    <w:t>dati na razpolago izvajalcu vso dokumentacijo in informacije</w:t>
                  </w:r>
                  <w:r>
                    <w:rPr>
                      <w:rFonts w:ascii="Arial" w:hAnsi="Arial" w:cs="Arial"/>
                      <w:sz w:val="18"/>
                      <w:szCs w:val="18"/>
                    </w:rPr>
                    <w:t>,</w:t>
                  </w:r>
                  <w:r w:rsidRPr="000F7B09">
                    <w:rPr>
                      <w:rFonts w:ascii="Arial" w:hAnsi="Arial" w:cs="Arial"/>
                      <w:sz w:val="18"/>
                      <w:szCs w:val="18"/>
                    </w:rPr>
                    <w:t xml:space="preserve"> s katerimi razpolaga in so za realizacijo investicije potrebni,</w:t>
                  </w:r>
                </w:p>
                <w:p w14:paraId="7E0F591D" w14:textId="77777777" w:rsidR="002830A4" w:rsidRPr="000F7B09" w:rsidRDefault="002830A4" w:rsidP="002830A4">
                  <w:pPr>
                    <w:numPr>
                      <w:ilvl w:val="0"/>
                      <w:numId w:val="32"/>
                    </w:numPr>
                    <w:jc w:val="both"/>
                    <w:rPr>
                      <w:rFonts w:ascii="Arial" w:hAnsi="Arial" w:cs="Arial"/>
                      <w:sz w:val="18"/>
                      <w:szCs w:val="18"/>
                    </w:rPr>
                  </w:pPr>
                  <w:r w:rsidRPr="000F7B09">
                    <w:rPr>
                      <w:rFonts w:ascii="Arial" w:hAnsi="Arial" w:cs="Arial"/>
                      <w:sz w:val="18"/>
                      <w:szCs w:val="18"/>
                    </w:rPr>
                    <w:t>sodelovati v času izdelave projektne dokumentacije s pooblaščenim predstavnikom izvajalca,</w:t>
                  </w:r>
                </w:p>
                <w:p w14:paraId="2DDAAF9D" w14:textId="77777777" w:rsidR="002830A4" w:rsidRPr="003C3EDC" w:rsidRDefault="002830A4" w:rsidP="002830A4">
                  <w:pPr>
                    <w:numPr>
                      <w:ilvl w:val="0"/>
                      <w:numId w:val="32"/>
                    </w:numPr>
                    <w:jc w:val="both"/>
                    <w:rPr>
                      <w:rFonts w:ascii="Arial" w:hAnsi="Arial" w:cs="Arial"/>
                      <w:sz w:val="18"/>
                      <w:szCs w:val="18"/>
                    </w:rPr>
                  </w:pPr>
                  <w:r w:rsidRPr="000F7B09">
                    <w:rPr>
                      <w:rFonts w:ascii="Arial" w:hAnsi="Arial" w:cs="Arial"/>
                      <w:sz w:val="18"/>
                      <w:szCs w:val="18"/>
                    </w:rPr>
                    <w:t>pravočasno obveščati izvajalca o vseh spremembah in novo nastalih situacijah, ki bi lahko imele vpliv na izvršitev prevzetih storitev in realizacijo investicije,</w:t>
                  </w:r>
                </w:p>
                <w:p w14:paraId="398FDA19" w14:textId="77777777" w:rsidR="002830A4" w:rsidRDefault="002830A4" w:rsidP="002830A4">
                  <w:pPr>
                    <w:numPr>
                      <w:ilvl w:val="0"/>
                      <w:numId w:val="32"/>
                    </w:numPr>
                    <w:jc w:val="both"/>
                    <w:rPr>
                      <w:rFonts w:ascii="Arial" w:hAnsi="Arial" w:cs="Arial"/>
                      <w:color w:val="000000"/>
                      <w:sz w:val="18"/>
                      <w:szCs w:val="18"/>
                    </w:rPr>
                  </w:pPr>
                  <w:r>
                    <w:rPr>
                      <w:rFonts w:ascii="Arial" w:hAnsi="Arial" w:cs="Arial"/>
                      <w:color w:val="000000"/>
                      <w:sz w:val="18"/>
                      <w:szCs w:val="18"/>
                    </w:rPr>
                    <w:t>pred pričetkom del izvajalcu predati vsa pridobljena dovoljenja, tehnično dokumentacijo v kolikor z njo razpolaga, popise del oz. specifikacijo potrebnih del ter potrditi predvideni terminski plan izvajanja del;</w:t>
                  </w:r>
                </w:p>
                <w:p w14:paraId="7F983938" w14:textId="77777777" w:rsidR="002830A4" w:rsidRDefault="002830A4" w:rsidP="002830A4">
                  <w:pPr>
                    <w:numPr>
                      <w:ilvl w:val="0"/>
                      <w:numId w:val="32"/>
                    </w:numPr>
                    <w:jc w:val="both"/>
                    <w:rPr>
                      <w:rFonts w:ascii="Arial" w:hAnsi="Arial" w:cs="Arial"/>
                      <w:color w:val="000000"/>
                      <w:sz w:val="18"/>
                      <w:szCs w:val="18"/>
                    </w:rPr>
                  </w:pPr>
                  <w:r>
                    <w:rPr>
                      <w:rFonts w:ascii="Arial" w:hAnsi="Arial" w:cs="Arial"/>
                      <w:color w:val="000000"/>
                      <w:sz w:val="18"/>
                      <w:szCs w:val="18"/>
                    </w:rPr>
                    <w:t>zagotavljal dosegljivost vodje projekta (v rednem delovnem času) za odločanje o vseh vprašanjih in nejasnostih, ki odstopajo od razpisne dokumentacije oziroma, imajo lahko za posledico spremembo poteka ali roka izvedbe del;</w:t>
                  </w:r>
                </w:p>
                <w:p w14:paraId="0DD821A4" w14:textId="77777777" w:rsidR="002830A4" w:rsidRDefault="002830A4" w:rsidP="002830A4">
                  <w:pPr>
                    <w:numPr>
                      <w:ilvl w:val="0"/>
                      <w:numId w:val="32"/>
                    </w:numPr>
                    <w:jc w:val="both"/>
                    <w:rPr>
                      <w:rFonts w:ascii="Arial" w:hAnsi="Arial" w:cs="Arial"/>
                      <w:color w:val="000000"/>
                      <w:sz w:val="18"/>
                      <w:szCs w:val="18"/>
                    </w:rPr>
                  </w:pPr>
                  <w:r>
                    <w:rPr>
                      <w:rFonts w:ascii="Arial" w:hAnsi="Arial" w:cs="Arial"/>
                      <w:color w:val="000000"/>
                      <w:sz w:val="18"/>
                      <w:szCs w:val="18"/>
                    </w:rPr>
                    <w:t>zagotoviti strokovno nadzorstvo nad gradnjo v skladu z veljavno zakonodajo;</w:t>
                  </w:r>
                </w:p>
                <w:p w14:paraId="378F53A4" w14:textId="77777777" w:rsidR="002830A4" w:rsidRDefault="002830A4" w:rsidP="002830A4">
                  <w:pPr>
                    <w:numPr>
                      <w:ilvl w:val="0"/>
                      <w:numId w:val="32"/>
                    </w:numPr>
                    <w:jc w:val="both"/>
                    <w:rPr>
                      <w:rFonts w:ascii="Arial" w:hAnsi="Arial" w:cs="Arial"/>
                      <w:color w:val="000000"/>
                      <w:sz w:val="18"/>
                      <w:szCs w:val="18"/>
                    </w:rPr>
                  </w:pPr>
                  <w:r>
                    <w:rPr>
                      <w:rFonts w:ascii="Arial" w:hAnsi="Arial" w:cs="Arial"/>
                      <w:color w:val="000000"/>
                      <w:sz w:val="18"/>
                      <w:szCs w:val="18"/>
                    </w:rPr>
                    <w:t>dokončana dela prevzeti po količini in kvaliteti najkasneje 10 dni po prejetju izvajalčevega obvestila;</w:t>
                  </w:r>
                </w:p>
                <w:p w14:paraId="20F1A7D8" w14:textId="108883DC" w:rsidR="003C3EDC" w:rsidRDefault="002830A4" w:rsidP="002830A4">
                  <w:pPr>
                    <w:ind w:left="360"/>
                    <w:jc w:val="both"/>
                    <w:rPr>
                      <w:rFonts w:ascii="Arial" w:hAnsi="Arial" w:cs="Arial"/>
                      <w:color w:val="000000"/>
                      <w:sz w:val="18"/>
                      <w:szCs w:val="18"/>
                    </w:rPr>
                  </w:pPr>
                  <w:r>
                    <w:rPr>
                      <w:rFonts w:ascii="Arial" w:hAnsi="Arial" w:cs="Arial"/>
                      <w:color w:val="000000"/>
                      <w:sz w:val="18"/>
                      <w:szCs w:val="18"/>
                    </w:rPr>
                    <w:t>urediti plačilne obveze, izhajajoč iz pogodbe.</w:t>
                  </w:r>
                </w:p>
              </w:tc>
            </w:tr>
          </w:tbl>
          <w:p w14:paraId="0AD27971" w14:textId="77777777" w:rsidR="0026773E" w:rsidRDefault="0026773E"/>
        </w:tc>
      </w:tr>
    </w:tbl>
    <w:p w14:paraId="05CE98FA" w14:textId="77777777" w:rsidR="0026773E" w:rsidRDefault="00D92DBE">
      <w:pPr>
        <w:spacing w:after="0" w:line="240" w:lineRule="auto"/>
        <w:jc w:val="center"/>
      </w:pPr>
      <w:r>
        <w:rPr>
          <w:rFonts w:ascii="Arial" w:hAnsi="Arial" w:cs="Arial"/>
          <w:b/>
          <w:bCs/>
          <w:color w:val="000000"/>
          <w:sz w:val="18"/>
          <w:szCs w:val="18"/>
        </w:rPr>
        <w:t>1</w:t>
      </w:r>
      <w:r w:rsidR="00BF2AEA">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6A7F605A" w14:textId="77777777">
        <w:tc>
          <w:tcPr>
            <w:tcW w:w="0" w:type="auto"/>
            <w:tcMar>
              <w:top w:w="0" w:type="auto"/>
              <w:bottom w:w="0" w:type="auto"/>
            </w:tcMar>
          </w:tcPr>
          <w:p w14:paraId="61CF5867" w14:textId="77777777" w:rsidR="0026773E" w:rsidRDefault="00D92DBE">
            <w:pPr>
              <w:spacing w:before="225" w:after="225"/>
              <w:jc w:val="both"/>
            </w:pPr>
            <w:r>
              <w:rPr>
                <w:rFonts w:ascii="Arial" w:hAnsi="Arial" w:cs="Arial"/>
                <w:color w:val="000000"/>
                <w:sz w:val="18"/>
                <w:szCs w:val="18"/>
              </w:rPr>
              <w:t>Naročnik mora izvajalcu omogočiti dostop do vseh delov gradbišča in razpolaganje z njimi v času veljavnosti pogodbe. Če izvajalec utrpi zamudo in/ali stroške, ki so posledica tega, da naročnik ni omogočil pravice do dostopa in razpolaganja v določenem času, je izvajalec upravičen do podaljšanja roka zaradi takšne zamude, če je prišlo ali bo prišlo do zakasnitve izvedbe del in plačila vseh stroškov in razumnih koristi, ki morajo biti vključeni v pogodbeni ceni.</w:t>
            </w:r>
          </w:p>
        </w:tc>
      </w:tr>
    </w:tbl>
    <w:p w14:paraId="33A03CFB" w14:textId="77777777" w:rsidR="0026773E" w:rsidRDefault="00D92DBE">
      <w:pPr>
        <w:spacing w:before="225" w:after="225" w:line="240" w:lineRule="auto"/>
        <w:jc w:val="both"/>
      </w:pPr>
      <w:r>
        <w:rPr>
          <w:rFonts w:ascii="Arial" w:hAnsi="Arial" w:cs="Arial"/>
          <w:b/>
          <w:bCs/>
          <w:color w:val="000000"/>
          <w:sz w:val="18"/>
          <w:szCs w:val="18"/>
        </w:rPr>
        <w:t>V</w:t>
      </w:r>
      <w:r w:rsidR="00BF2AEA">
        <w:rPr>
          <w:rFonts w:ascii="Arial" w:hAnsi="Arial" w:cs="Arial"/>
          <w:b/>
          <w:bCs/>
          <w:color w:val="000000"/>
          <w:sz w:val="18"/>
          <w:szCs w:val="18"/>
        </w:rPr>
        <w:t>I</w:t>
      </w:r>
      <w:r>
        <w:rPr>
          <w:rFonts w:ascii="Arial" w:hAnsi="Arial" w:cs="Arial"/>
          <w:b/>
          <w:bCs/>
          <w:color w:val="000000"/>
          <w:sz w:val="18"/>
          <w:szCs w:val="18"/>
        </w:rPr>
        <w:t>I. OBVEZNOSTI IZVAJALCA</w:t>
      </w:r>
    </w:p>
    <w:p w14:paraId="25502C52" w14:textId="77777777" w:rsidR="0026773E" w:rsidRDefault="00D92DBE">
      <w:pPr>
        <w:spacing w:after="0" w:line="240" w:lineRule="auto"/>
        <w:jc w:val="center"/>
      </w:pPr>
      <w:r>
        <w:rPr>
          <w:rFonts w:ascii="Arial" w:hAnsi="Arial" w:cs="Arial"/>
          <w:b/>
          <w:bCs/>
          <w:color w:val="000000"/>
          <w:sz w:val="18"/>
          <w:szCs w:val="18"/>
        </w:rPr>
        <w:t>1</w:t>
      </w:r>
      <w:r w:rsidR="00BF2AEA">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5EAFFD09" w14:textId="77777777">
        <w:tc>
          <w:tcPr>
            <w:tcW w:w="0" w:type="auto"/>
            <w:tcMar>
              <w:top w:w="0" w:type="auto"/>
              <w:bottom w:w="0" w:type="auto"/>
            </w:tcMar>
          </w:tcPr>
          <w:p w14:paraId="0FC1160A" w14:textId="77777777" w:rsidR="0026773E" w:rsidRDefault="00D92DBE">
            <w:pPr>
              <w:spacing w:before="225" w:after="225"/>
              <w:jc w:val="both"/>
            </w:pPr>
            <w:r>
              <w:rPr>
                <w:rFonts w:ascii="Arial" w:hAnsi="Arial" w:cs="Arial"/>
                <w:color w:val="000000"/>
                <w:sz w:val="18"/>
                <w:szCs w:val="18"/>
              </w:rPr>
              <w:t>V zvezi z izvajanjem del po tej pogodbi se izvajalec obvezuje:</w:t>
            </w:r>
          </w:p>
          <w:tbl>
            <w:tblPr>
              <w:tblStyle w:val="NormalTablePHPDOCX"/>
              <w:tblW w:w="0" w:type="auto"/>
              <w:tblLook w:val="04A0" w:firstRow="1" w:lastRow="0" w:firstColumn="1" w:lastColumn="0" w:noHBand="0" w:noVBand="1"/>
            </w:tblPr>
            <w:tblGrid>
              <w:gridCol w:w="8746"/>
            </w:tblGrid>
            <w:tr w:rsidR="0026773E" w14:paraId="7F1EF43F" w14:textId="77777777">
              <w:tc>
                <w:tcPr>
                  <w:tcW w:w="0" w:type="auto"/>
                  <w:tcMar>
                    <w:top w:w="0" w:type="auto"/>
                    <w:bottom w:w="0" w:type="auto"/>
                  </w:tcMar>
                </w:tcPr>
                <w:p w14:paraId="7D7745B6" w14:textId="77777777" w:rsidR="003C3EDC" w:rsidRPr="000F7B09" w:rsidRDefault="003C3EDC" w:rsidP="00A51000">
                  <w:pPr>
                    <w:numPr>
                      <w:ilvl w:val="0"/>
                      <w:numId w:val="33"/>
                    </w:numPr>
                    <w:jc w:val="both"/>
                    <w:rPr>
                      <w:rFonts w:ascii="Arial" w:hAnsi="Arial" w:cs="Arial"/>
                      <w:sz w:val="18"/>
                      <w:szCs w:val="18"/>
                    </w:rPr>
                  </w:pPr>
                  <w:r w:rsidRPr="000F7B09">
                    <w:rPr>
                      <w:rFonts w:ascii="Arial" w:hAnsi="Arial" w:cs="Arial"/>
                      <w:sz w:val="18"/>
                      <w:szCs w:val="18"/>
                    </w:rPr>
                    <w:t>pogodbeno dogovorjeno delo opraviti vestno, pošteno in skladno s to pogodbo, predmetno razpisno dokumentacijo, njegovo ponudbo, veljavnim predpisi in pravili stroke;</w:t>
                  </w:r>
                </w:p>
                <w:p w14:paraId="61F96784" w14:textId="11C7F0CB" w:rsidR="00F01415" w:rsidRPr="00F01415" w:rsidRDefault="00F01415" w:rsidP="002830A4">
                  <w:pPr>
                    <w:numPr>
                      <w:ilvl w:val="0"/>
                      <w:numId w:val="33"/>
                    </w:numPr>
                    <w:jc w:val="both"/>
                    <w:rPr>
                      <w:rFonts w:ascii="Arial" w:hAnsi="Arial" w:cs="Arial"/>
                      <w:sz w:val="18"/>
                      <w:szCs w:val="18"/>
                    </w:rPr>
                  </w:pPr>
                  <w:r w:rsidRPr="00F01415">
                    <w:rPr>
                      <w:rFonts w:ascii="Arial" w:hAnsi="Arial" w:cs="Arial"/>
                      <w:sz w:val="18"/>
                      <w:szCs w:val="18"/>
                    </w:rPr>
                    <w:t>da bo ob podpisu pogodbe priložil tudi kopijo zavarovalne police, s katero ima zavarovano svojo odgovornost za škodo, ki bi utegnila nastati investitorju in tretjim osebam v zvezi z opravljanjem izvajalčeve dejavnosti, ki jo opravlja, vse skladno z minimalnimi pogoji 15. člena Zakona o arhitekturni in inženirski dejavnosti  (Ur.l.RS, št. 61/17</w:t>
                  </w:r>
                  <w:r w:rsidR="002830A4" w:rsidRPr="002830A4">
                    <w:rPr>
                      <w:rFonts w:ascii="Arial" w:hAnsi="Arial" w:cs="Arial"/>
                      <w:sz w:val="18"/>
                      <w:szCs w:val="18"/>
                    </w:rPr>
                    <w:t xml:space="preserve">17 in 133/22 – </w:t>
                  </w:r>
                  <w:proofErr w:type="spellStart"/>
                  <w:r w:rsidR="002830A4" w:rsidRPr="002830A4">
                    <w:rPr>
                      <w:rFonts w:ascii="Arial" w:hAnsi="Arial" w:cs="Arial"/>
                      <w:sz w:val="18"/>
                      <w:szCs w:val="18"/>
                    </w:rPr>
                    <w:t>odl</w:t>
                  </w:r>
                  <w:proofErr w:type="spellEnd"/>
                  <w:r w:rsidR="002830A4" w:rsidRPr="002830A4">
                    <w:rPr>
                      <w:rFonts w:ascii="Arial" w:hAnsi="Arial" w:cs="Arial"/>
                      <w:sz w:val="18"/>
                      <w:szCs w:val="18"/>
                    </w:rPr>
                    <w:t>. US</w:t>
                  </w:r>
                  <w:r w:rsidRPr="00F01415">
                    <w:rPr>
                      <w:rFonts w:ascii="Arial" w:hAnsi="Arial" w:cs="Arial"/>
                      <w:sz w:val="18"/>
                      <w:szCs w:val="18"/>
                    </w:rPr>
                    <w:t>) in da bo izvajalec predmetno zavarovanje vzdrževal ves čas trajanja izvedbe del.</w:t>
                  </w:r>
                </w:p>
                <w:p w14:paraId="38050ED1" w14:textId="77777777" w:rsidR="00F01415" w:rsidRPr="00F01415" w:rsidRDefault="00F01415" w:rsidP="00A51000">
                  <w:pPr>
                    <w:numPr>
                      <w:ilvl w:val="0"/>
                      <w:numId w:val="33"/>
                    </w:numPr>
                    <w:jc w:val="both"/>
                    <w:rPr>
                      <w:rFonts w:ascii="Arial" w:hAnsi="Arial" w:cs="Arial"/>
                      <w:sz w:val="18"/>
                      <w:szCs w:val="18"/>
                    </w:rPr>
                  </w:pPr>
                  <w:r w:rsidRPr="00F01415">
                    <w:rPr>
                      <w:rFonts w:ascii="Arial" w:hAnsi="Arial" w:cs="Arial"/>
                      <w:sz w:val="18"/>
                      <w:szCs w:val="18"/>
                    </w:rPr>
                    <w:t>hrupnejša dela in vsa dela, ki lahko motijo delovni proces bolnišnice, mora izvajalec najaviti pooblaščeni osebi naročnika za nadzor nad izvajanjem pogodbe in uskladiti z delom bolnišnice,</w:t>
                  </w:r>
                </w:p>
                <w:p w14:paraId="7D3387DD" w14:textId="77777777" w:rsidR="003C3EDC" w:rsidRPr="000F7B09" w:rsidRDefault="003C3EDC" w:rsidP="00A51000">
                  <w:pPr>
                    <w:numPr>
                      <w:ilvl w:val="0"/>
                      <w:numId w:val="33"/>
                    </w:numPr>
                    <w:jc w:val="both"/>
                    <w:rPr>
                      <w:rFonts w:ascii="Arial" w:hAnsi="Arial" w:cs="Arial"/>
                      <w:sz w:val="18"/>
                      <w:szCs w:val="18"/>
                    </w:rPr>
                  </w:pPr>
                  <w:r w:rsidRPr="000F7B09">
                    <w:rPr>
                      <w:rFonts w:ascii="Arial" w:hAnsi="Arial" w:cs="Arial"/>
                      <w:sz w:val="18"/>
                      <w:szCs w:val="18"/>
                    </w:rPr>
                    <w:t>da bo nemudoma popravil morebitne s strani naročnika ugotovljene napake;</w:t>
                  </w:r>
                </w:p>
                <w:p w14:paraId="3CF018C7" w14:textId="77777777" w:rsidR="003C3EDC" w:rsidRPr="000F7B09" w:rsidRDefault="003C3EDC" w:rsidP="00A51000">
                  <w:pPr>
                    <w:numPr>
                      <w:ilvl w:val="0"/>
                      <w:numId w:val="33"/>
                    </w:numPr>
                    <w:jc w:val="both"/>
                    <w:rPr>
                      <w:rFonts w:ascii="Arial" w:hAnsi="Arial" w:cs="Arial"/>
                      <w:sz w:val="18"/>
                      <w:szCs w:val="18"/>
                    </w:rPr>
                  </w:pPr>
                  <w:r w:rsidRPr="000F7B09">
                    <w:rPr>
                      <w:rFonts w:ascii="Arial" w:hAnsi="Arial" w:cs="Arial"/>
                      <w:sz w:val="18"/>
                      <w:szCs w:val="18"/>
                    </w:rPr>
                    <w:t>da bo na lastne stroške pridobil projektne pogoje in soglasja v zvezi s predmetom pogodbe;</w:t>
                  </w:r>
                </w:p>
                <w:p w14:paraId="61F36EEB" w14:textId="77777777" w:rsidR="003C3EDC" w:rsidRPr="000F7B09" w:rsidRDefault="003C3EDC" w:rsidP="00A51000">
                  <w:pPr>
                    <w:numPr>
                      <w:ilvl w:val="0"/>
                      <w:numId w:val="33"/>
                    </w:numPr>
                    <w:jc w:val="both"/>
                    <w:rPr>
                      <w:rFonts w:ascii="Arial" w:hAnsi="Arial" w:cs="Arial"/>
                      <w:sz w:val="18"/>
                      <w:szCs w:val="18"/>
                    </w:rPr>
                  </w:pPr>
                  <w:r w:rsidRPr="000F7B09">
                    <w:rPr>
                      <w:rFonts w:ascii="Arial" w:hAnsi="Arial" w:cs="Arial"/>
                      <w:sz w:val="18"/>
                      <w:szCs w:val="18"/>
                    </w:rPr>
                    <w:t>redno udeleževati sestankov, ki jih sklicuje naročnik oz. njegov pooblaščeni zastopnik, predstavnik naročnika in nadzornik;</w:t>
                  </w:r>
                </w:p>
                <w:p w14:paraId="52F32B66" w14:textId="77777777" w:rsidR="003C3EDC" w:rsidRPr="000F7B09" w:rsidRDefault="003C3EDC" w:rsidP="00A51000">
                  <w:pPr>
                    <w:numPr>
                      <w:ilvl w:val="0"/>
                      <w:numId w:val="33"/>
                    </w:numPr>
                    <w:jc w:val="both"/>
                    <w:rPr>
                      <w:rFonts w:ascii="Arial" w:hAnsi="Arial" w:cs="Arial"/>
                      <w:sz w:val="18"/>
                      <w:szCs w:val="18"/>
                    </w:rPr>
                  </w:pPr>
                  <w:r w:rsidRPr="000F7B09">
                    <w:rPr>
                      <w:rFonts w:ascii="Arial" w:hAnsi="Arial" w:cs="Arial"/>
                      <w:sz w:val="18"/>
                      <w:szCs w:val="18"/>
                    </w:rPr>
                    <w:t>redno dostavljati 14 dnevna poročila o napredovanju del;</w:t>
                  </w:r>
                </w:p>
                <w:p w14:paraId="55D4D5D3" w14:textId="77777777" w:rsidR="003C3EDC" w:rsidRPr="000F7B09" w:rsidRDefault="003C3EDC" w:rsidP="00A51000">
                  <w:pPr>
                    <w:numPr>
                      <w:ilvl w:val="0"/>
                      <w:numId w:val="33"/>
                    </w:numPr>
                    <w:jc w:val="both"/>
                    <w:rPr>
                      <w:rFonts w:ascii="Arial" w:hAnsi="Arial" w:cs="Arial"/>
                      <w:sz w:val="18"/>
                      <w:szCs w:val="18"/>
                    </w:rPr>
                  </w:pPr>
                  <w:r w:rsidRPr="000F7B09">
                    <w:rPr>
                      <w:rFonts w:ascii="Arial" w:hAnsi="Arial" w:cs="Arial"/>
                      <w:sz w:val="18"/>
                      <w:szCs w:val="18"/>
                    </w:rPr>
                    <w:t xml:space="preserve">da bo v celotnem procesu deloval v skladu z veljavno </w:t>
                  </w:r>
                  <w:proofErr w:type="spellStart"/>
                  <w:r w:rsidRPr="000F7B09">
                    <w:rPr>
                      <w:rFonts w:ascii="Arial" w:hAnsi="Arial" w:cs="Arial"/>
                      <w:sz w:val="18"/>
                      <w:szCs w:val="18"/>
                    </w:rPr>
                    <w:t>okoljsko</w:t>
                  </w:r>
                  <w:proofErr w:type="spellEnd"/>
                  <w:r w:rsidRPr="000F7B09">
                    <w:rPr>
                      <w:rFonts w:ascii="Arial" w:hAnsi="Arial" w:cs="Arial"/>
                      <w:sz w:val="18"/>
                      <w:szCs w:val="18"/>
                    </w:rPr>
                    <w:t xml:space="preserve"> zakonodajo in tehnološkimi postopki, običaji in prakso, predvidel ekološko prijazne materiale, uporabljal okolju prijazno tehnologijo, </w:t>
                  </w:r>
                  <w:r>
                    <w:rPr>
                      <w:rFonts w:ascii="Arial" w:hAnsi="Arial" w:cs="Arial"/>
                      <w:sz w:val="18"/>
                      <w:szCs w:val="18"/>
                    </w:rPr>
                    <w:t xml:space="preserve">upošteval določila </w:t>
                  </w:r>
                  <w:r w:rsidRPr="000F7B09">
                    <w:rPr>
                      <w:rFonts w:ascii="Arial" w:hAnsi="Arial" w:cs="Arial"/>
                      <w:sz w:val="18"/>
                      <w:szCs w:val="18"/>
                    </w:rPr>
                    <w:t>veljavne Uredbe o zelenem javnem naročanju ter upošteva</w:t>
                  </w:r>
                  <w:r>
                    <w:rPr>
                      <w:rFonts w:ascii="Arial" w:hAnsi="Arial" w:cs="Arial"/>
                      <w:sz w:val="18"/>
                      <w:szCs w:val="18"/>
                    </w:rPr>
                    <w:t>l</w:t>
                  </w:r>
                  <w:r w:rsidRPr="000F7B09">
                    <w:rPr>
                      <w:rFonts w:ascii="Arial" w:hAnsi="Arial" w:cs="Arial"/>
                      <w:sz w:val="18"/>
                      <w:szCs w:val="18"/>
                    </w:rPr>
                    <w:t xml:space="preserve"> standard</w:t>
                  </w:r>
                  <w:r>
                    <w:rPr>
                      <w:rFonts w:ascii="Arial" w:hAnsi="Arial" w:cs="Arial"/>
                      <w:sz w:val="18"/>
                      <w:szCs w:val="18"/>
                    </w:rPr>
                    <w:t>e</w:t>
                  </w:r>
                  <w:r w:rsidRPr="000F7B09">
                    <w:rPr>
                      <w:rFonts w:ascii="Arial" w:hAnsi="Arial" w:cs="Arial"/>
                      <w:sz w:val="18"/>
                      <w:szCs w:val="18"/>
                    </w:rPr>
                    <w:t xml:space="preserve"> za dostop za invalidne osebe ali standarde za gradbene objekte, namenjene vsem uporabnikom;</w:t>
                  </w:r>
                </w:p>
                <w:p w14:paraId="611BDD76" w14:textId="77777777" w:rsidR="003C3EDC" w:rsidRPr="000F7B09" w:rsidRDefault="003C3EDC" w:rsidP="00A51000">
                  <w:pPr>
                    <w:numPr>
                      <w:ilvl w:val="0"/>
                      <w:numId w:val="33"/>
                    </w:numPr>
                    <w:jc w:val="both"/>
                    <w:rPr>
                      <w:rFonts w:ascii="Arial" w:hAnsi="Arial" w:cs="Arial"/>
                      <w:sz w:val="18"/>
                      <w:szCs w:val="18"/>
                    </w:rPr>
                  </w:pPr>
                  <w:r w:rsidRPr="000F7B09">
                    <w:rPr>
                      <w:rFonts w:ascii="Arial" w:hAnsi="Arial" w:cs="Arial"/>
                      <w:sz w:val="18"/>
                      <w:szCs w:val="18"/>
                    </w:rPr>
                    <w:t>da bo izvedel druga spremljajoča dela, ki so potrebna za izvedbo predmeta pogodbe, ne glede na njihovo vrsto in obseg in ne glede na to</w:t>
                  </w:r>
                  <w:r>
                    <w:rPr>
                      <w:rFonts w:ascii="Arial" w:hAnsi="Arial" w:cs="Arial"/>
                      <w:sz w:val="18"/>
                      <w:szCs w:val="18"/>
                    </w:rPr>
                    <w:t>,</w:t>
                  </w:r>
                  <w:r w:rsidRPr="000F7B09">
                    <w:rPr>
                      <w:rFonts w:ascii="Arial" w:hAnsi="Arial" w:cs="Arial"/>
                      <w:sz w:val="18"/>
                      <w:szCs w:val="18"/>
                    </w:rPr>
                    <w:t xml:space="preserve"> ali so ali niso izrecno navedena v tej pogodbi oz. razpisni </w:t>
                  </w:r>
                  <w:r w:rsidRPr="000F7B09">
                    <w:rPr>
                      <w:rFonts w:ascii="Arial" w:hAnsi="Arial" w:cs="Arial"/>
                      <w:sz w:val="18"/>
                      <w:szCs w:val="18"/>
                    </w:rPr>
                    <w:lastRenderedPageBreak/>
                    <w:t>dokumentaciji in pogodbenih specifikacijah, pri čemer se uporabljajo določila te pogodbe (določila o fiksni ceni in ostala določila);</w:t>
                  </w:r>
                </w:p>
                <w:p w14:paraId="050BE198" w14:textId="77777777" w:rsidR="003C3EDC" w:rsidRPr="000F7B09" w:rsidRDefault="003C3EDC" w:rsidP="00A51000">
                  <w:pPr>
                    <w:numPr>
                      <w:ilvl w:val="0"/>
                      <w:numId w:val="33"/>
                    </w:numPr>
                    <w:jc w:val="both"/>
                    <w:rPr>
                      <w:rFonts w:ascii="Arial" w:hAnsi="Arial" w:cs="Arial"/>
                      <w:sz w:val="18"/>
                      <w:szCs w:val="18"/>
                    </w:rPr>
                  </w:pPr>
                  <w:r w:rsidRPr="000F7B09">
                    <w:rPr>
                      <w:rFonts w:ascii="Arial" w:hAnsi="Arial" w:cs="Arial"/>
                      <w:sz w:val="18"/>
                      <w:szCs w:val="18"/>
                    </w:rPr>
                    <w:t>da bo vodil vse s predpisi določene evidence in listine transparentno in pregledno ter zagotovil evidentiranje in hrambo dokumentov na način, ki zagotavlja ustrezno revizijsko sled; da bo hranil vso dokumentacijo vezano na to pogodbo, zagotavljal revizijsko sledljivost, hrambo, vpogled in posredovanje naročniku, v skladu z veljavno zakonodajo in naročniku brezplačno posredoval fotokopije vseh zahtevanih dokumentov v vsaki fazi izvajanja projekta in po zaključku projekta;</w:t>
                  </w:r>
                </w:p>
                <w:p w14:paraId="33DA4302" w14:textId="77777777" w:rsidR="003C3EDC" w:rsidRPr="000F7B09" w:rsidRDefault="003C3EDC" w:rsidP="00A51000">
                  <w:pPr>
                    <w:numPr>
                      <w:ilvl w:val="0"/>
                      <w:numId w:val="33"/>
                    </w:numPr>
                    <w:jc w:val="both"/>
                    <w:rPr>
                      <w:rFonts w:ascii="Arial" w:hAnsi="Arial" w:cs="Arial"/>
                      <w:sz w:val="18"/>
                      <w:szCs w:val="18"/>
                    </w:rPr>
                  </w:pPr>
                  <w:r w:rsidRPr="000F7B09">
                    <w:rPr>
                      <w:rFonts w:ascii="Arial" w:hAnsi="Arial" w:cs="Arial"/>
                      <w:sz w:val="18"/>
                      <w:szCs w:val="18"/>
                    </w:rPr>
                    <w:t>da bo poročal o napredku pri izvajanju del na vsak pisni poziv naročnika v vsebini i</w:t>
                  </w:r>
                  <w:r>
                    <w:rPr>
                      <w:rFonts w:ascii="Arial" w:hAnsi="Arial" w:cs="Arial"/>
                      <w:sz w:val="18"/>
                      <w:szCs w:val="18"/>
                    </w:rPr>
                    <w:t>n obsegu, ki jo določi naročnik;</w:t>
                  </w:r>
                </w:p>
                <w:p w14:paraId="574985CE" w14:textId="77777777" w:rsidR="003C3EDC" w:rsidRPr="000F7B09" w:rsidRDefault="003C3EDC" w:rsidP="00A51000">
                  <w:pPr>
                    <w:numPr>
                      <w:ilvl w:val="0"/>
                      <w:numId w:val="33"/>
                    </w:numPr>
                    <w:jc w:val="both"/>
                    <w:rPr>
                      <w:rFonts w:ascii="Arial" w:hAnsi="Arial" w:cs="Arial"/>
                      <w:sz w:val="18"/>
                      <w:szCs w:val="18"/>
                    </w:rPr>
                  </w:pPr>
                  <w:r w:rsidRPr="000F7B09">
                    <w:rPr>
                      <w:rFonts w:ascii="Arial" w:hAnsi="Arial" w:cs="Arial"/>
                      <w:sz w:val="18"/>
                      <w:szCs w:val="18"/>
                    </w:rPr>
                    <w:t>da bo na podlagi te pogodbe določene naloge in aktivnosti za naročnika izvedel tudi po izdelavi in predaji projektne dokumentacije, v kolikor bi se to izkaz</w:t>
                  </w:r>
                  <w:r>
                    <w:rPr>
                      <w:rFonts w:ascii="Arial" w:hAnsi="Arial" w:cs="Arial"/>
                      <w:sz w:val="18"/>
                      <w:szCs w:val="18"/>
                    </w:rPr>
                    <w:t>alo za potrebno;</w:t>
                  </w:r>
                </w:p>
                <w:p w14:paraId="3A9F271F" w14:textId="77777777" w:rsidR="003C3EDC" w:rsidRPr="000F7B09" w:rsidRDefault="003C3EDC" w:rsidP="00A51000">
                  <w:pPr>
                    <w:numPr>
                      <w:ilvl w:val="0"/>
                      <w:numId w:val="33"/>
                    </w:numPr>
                    <w:jc w:val="both"/>
                    <w:rPr>
                      <w:rFonts w:ascii="Arial" w:hAnsi="Arial" w:cs="Arial"/>
                      <w:sz w:val="18"/>
                      <w:szCs w:val="18"/>
                    </w:rPr>
                  </w:pPr>
                  <w:r w:rsidRPr="000F7B09">
                    <w:rPr>
                      <w:rFonts w:ascii="Arial" w:hAnsi="Arial" w:cs="Arial"/>
                      <w:sz w:val="18"/>
                      <w:szCs w:val="18"/>
                    </w:rPr>
                    <w:t>da bo arhitekturno in tehnično (konstrukcijsko in tehnološko) zasnovo objekta, opreme in materiale projektiral tako, da bodo gradnja objekta ter obratovanje in vzdrževanje v celotnem življenjskem ciklusu objekta ekonomsko sprejemljivi in učinkoviti, in tako, da bo izvedba projekta glede na finančne okvire naložbe mogoča;</w:t>
                  </w:r>
                </w:p>
                <w:p w14:paraId="06ACB0B3" w14:textId="77777777" w:rsidR="003C3EDC" w:rsidRPr="000F7B09" w:rsidRDefault="003C3EDC" w:rsidP="00A51000">
                  <w:pPr>
                    <w:numPr>
                      <w:ilvl w:val="0"/>
                      <w:numId w:val="33"/>
                    </w:numPr>
                    <w:jc w:val="both"/>
                    <w:rPr>
                      <w:rFonts w:ascii="Arial" w:hAnsi="Arial" w:cs="Arial"/>
                      <w:sz w:val="18"/>
                      <w:szCs w:val="18"/>
                    </w:rPr>
                  </w:pPr>
                  <w:r w:rsidRPr="000F7B09">
                    <w:rPr>
                      <w:rFonts w:ascii="Arial" w:hAnsi="Arial" w:cs="Arial"/>
                      <w:sz w:val="18"/>
                      <w:szCs w:val="18"/>
                    </w:rPr>
                    <w:t xml:space="preserve">naročniku in njegovemu pooblaščencu ob morebitni izvedbi recenzije dovolil in omogočil vsebinski nadzor nad usklajenostjo projektnih rešitev s projektno nalogo, razpisno dokumentacijo, prostorsko dokumentacijo, projektnimi pogoji in soglasji </w:t>
                  </w:r>
                  <w:proofErr w:type="spellStart"/>
                  <w:r w:rsidRPr="000F7B09">
                    <w:rPr>
                      <w:rFonts w:ascii="Arial" w:hAnsi="Arial" w:cs="Arial"/>
                      <w:sz w:val="18"/>
                      <w:szCs w:val="18"/>
                    </w:rPr>
                    <w:t>soglasodajalcev</w:t>
                  </w:r>
                  <w:proofErr w:type="spellEnd"/>
                  <w:r w:rsidRPr="000F7B09">
                    <w:rPr>
                      <w:rFonts w:ascii="Arial" w:hAnsi="Arial" w:cs="Arial"/>
                      <w:sz w:val="18"/>
                      <w:szCs w:val="18"/>
                    </w:rPr>
                    <w:t xml:space="preserve"> pri vseh vrstah in</w:t>
                  </w:r>
                  <w:r w:rsidR="00BF2AEA">
                    <w:rPr>
                      <w:rFonts w:ascii="Arial" w:hAnsi="Arial" w:cs="Arial"/>
                      <w:sz w:val="18"/>
                      <w:szCs w:val="18"/>
                    </w:rPr>
                    <w:t xml:space="preserve"> fazah projektne dokumentacije</w:t>
                  </w:r>
                  <w:r w:rsidRPr="000F7B09">
                    <w:rPr>
                      <w:rFonts w:ascii="Arial" w:hAnsi="Arial" w:cs="Arial"/>
                      <w:sz w:val="18"/>
                      <w:szCs w:val="18"/>
                    </w:rPr>
                    <w:t>, in to ves čas izdelave;</w:t>
                  </w:r>
                </w:p>
                <w:p w14:paraId="2A036DBD" w14:textId="77777777" w:rsidR="003C3EDC" w:rsidRPr="000F7B09" w:rsidRDefault="003C3EDC" w:rsidP="00A51000">
                  <w:pPr>
                    <w:numPr>
                      <w:ilvl w:val="0"/>
                      <w:numId w:val="33"/>
                    </w:numPr>
                    <w:jc w:val="both"/>
                    <w:rPr>
                      <w:rFonts w:ascii="Arial" w:hAnsi="Arial" w:cs="Arial"/>
                      <w:sz w:val="18"/>
                      <w:szCs w:val="18"/>
                    </w:rPr>
                  </w:pPr>
                  <w:r w:rsidRPr="000F7B09">
                    <w:rPr>
                      <w:rFonts w:ascii="Arial" w:hAnsi="Arial" w:cs="Arial"/>
                      <w:sz w:val="18"/>
                      <w:szCs w:val="18"/>
                    </w:rPr>
                    <w:t>pri izdelavi projektne dokumentacije upošteval upravičene pripombe naročnika ter jih tudi odpravil brez nadomestila stroškov;</w:t>
                  </w:r>
                </w:p>
                <w:p w14:paraId="6095B3AA"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w:t>
                  </w:r>
                </w:p>
                <w:p w14:paraId="6A1A6FF3"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ščititi interese naročnika;</w:t>
                  </w:r>
                </w:p>
                <w:p w14:paraId="1345AC66" w14:textId="301FA24F"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 xml:space="preserve">pred pričetkom del prejeto dokumentacijo in </w:t>
                  </w:r>
                  <w:r w:rsidR="00F01415">
                    <w:rPr>
                      <w:rFonts w:ascii="Arial" w:hAnsi="Arial" w:cs="Arial"/>
                      <w:color w:val="000000"/>
                      <w:sz w:val="18"/>
                      <w:szCs w:val="18"/>
                    </w:rPr>
                    <w:t>prostor</w:t>
                  </w:r>
                  <w:r>
                    <w:rPr>
                      <w:rFonts w:ascii="Arial" w:hAnsi="Arial" w:cs="Arial"/>
                      <w:color w:val="000000"/>
                      <w:sz w:val="18"/>
                      <w:szCs w:val="18"/>
                    </w:rPr>
                    <w:t xml:space="preserve"> podrobno proučiti in naročnika opozoriti na njene pomanjkljivosti ali nejasnosti ter v zvezi s tem od njega zahtevati pisna navodila;</w:t>
                  </w:r>
                </w:p>
                <w:p w14:paraId="72F386D7"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pravočasno opozoriti naročnika na morebitne ovire pri izvajanju del;</w:t>
                  </w:r>
                </w:p>
                <w:p w14:paraId="0388D262"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omogočiti naročniku opravljanje strokovnega nadzorstva in ravnati po vsaki utemeljeni zahtevi, ki jo poda naročnik v zvezi s strokovnim nadzorstvom;</w:t>
                  </w:r>
                </w:p>
                <w:p w14:paraId="32FB98D9"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79238CDA"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naročniku skladno z roki iz te pogodbe predati dokazilo o zanesljivosti objekta ter navodila za obratovanje in vzdrževanje objekta, dokazila (ateste) o vgrajenih materialih, konstrukcijah in opremi;</w:t>
                  </w:r>
                </w:p>
                <w:p w14:paraId="63DF8719"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 xml:space="preserve">za vse vgrajene materiale in opremo pred njihovo vgradnjo dostaviti naročniku oziroma odgovornemu nadzorniku v potrditev ustrezne vzorce skupaj z veljavno </w:t>
                  </w:r>
                  <w:proofErr w:type="spellStart"/>
                  <w:r>
                    <w:rPr>
                      <w:rFonts w:ascii="Arial" w:hAnsi="Arial" w:cs="Arial"/>
                      <w:color w:val="000000"/>
                      <w:sz w:val="18"/>
                      <w:szCs w:val="18"/>
                    </w:rPr>
                    <w:t>atestno</w:t>
                  </w:r>
                  <w:proofErr w:type="spellEnd"/>
                  <w:r>
                    <w:rPr>
                      <w:rFonts w:ascii="Arial" w:hAnsi="Arial" w:cs="Arial"/>
                      <w:color w:val="000000"/>
                      <w:sz w:val="18"/>
                      <w:szCs w:val="18"/>
                    </w:rPr>
                    <w:t xml:space="preserve"> dokumentacijo, za izvršena dela pa poročila pooblaščenih institucij o izvršenih preiskavah, o izvršenih meritvah;</w:t>
                  </w:r>
                </w:p>
                <w:p w14:paraId="114EA652"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v primeru, kadar bo naročnik to zahteval, pri organizaciji, ki jo bo določil naročnik, naročiti potrebne preiskave (če bo dokazan sum o neustreznosti materiala ali izvedenih del, bo stroške takih preiskav nosil izvajalec, sicer pa naročnik);</w:t>
                  </w:r>
                </w:p>
                <w:p w14:paraId="114F6245"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organizirati gradbišče, urediti dostopne poti in deponije na gradbišču;</w:t>
                  </w:r>
                </w:p>
                <w:p w14:paraId="2D79B9AC"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izvajati dela upoštevajoč varnostne ukrepe na gradbišču v smislu predpisov o varstvu pri delu, protipožarnem varstvu, ukrepov za varovanje premoženja in zavarovanje gradbišča ter dostope v območju gradbišča in sosednjih objektov;</w:t>
                  </w:r>
                </w:p>
                <w:p w14:paraId="4D17022D"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na svoje stroške vzdrževati začasne interne poti na gradbišču in očistiti javne ter druge poti izven gradbišča, ki jih bo kot izvajalec oz. njegovi podizvajalci onesnažili s svojimi vozili ali deli;</w:t>
                  </w:r>
                </w:p>
                <w:p w14:paraId="06BB6380"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na gradbišču z zavarovanjem in svojim ukrepi poskrbeti za varnost objekta in del, opreme, naprav in instalacij, delavcev, mimoidočih, prometa, sosednjih objektov in neposredne okolice, kakor tudi označiti gradbišča, skladno z veljavno zakonodajo;</w:t>
                  </w:r>
                </w:p>
                <w:p w14:paraId="5DE4CF3C" w14:textId="7C8601C0" w:rsidR="0026773E" w:rsidRDefault="00F01415" w:rsidP="00A51000">
                  <w:pPr>
                    <w:numPr>
                      <w:ilvl w:val="0"/>
                      <w:numId w:val="33"/>
                    </w:numPr>
                    <w:jc w:val="both"/>
                    <w:rPr>
                      <w:rFonts w:ascii="Arial" w:hAnsi="Arial" w:cs="Arial"/>
                      <w:color w:val="000000"/>
                      <w:sz w:val="18"/>
                      <w:szCs w:val="18"/>
                    </w:rPr>
                  </w:pPr>
                  <w:r w:rsidRPr="00F01415">
                    <w:rPr>
                      <w:rFonts w:ascii="Arial" w:hAnsi="Arial" w:cs="Arial"/>
                      <w:color w:val="000000"/>
                      <w:sz w:val="18"/>
                      <w:szCs w:val="18"/>
                    </w:rPr>
                    <w:t>pogodbena dela in material v času od pričetka gradnje do predaje objekta zavarovati za osnovni riziko zavarovanja gradbene dejavnosti in odgovornosti proti tretjim osebam pri svoji zavarovalnici skladno z določbami te pogodbe in razpisne dokumentacije</w:t>
                  </w:r>
                  <w:r w:rsidR="00D92DBE">
                    <w:rPr>
                      <w:rFonts w:ascii="Arial" w:hAnsi="Arial" w:cs="Arial"/>
                      <w:color w:val="000000"/>
                      <w:sz w:val="18"/>
                      <w:szCs w:val="18"/>
                    </w:rPr>
                    <w:t>;</w:t>
                  </w:r>
                </w:p>
                <w:p w14:paraId="2DEF114E"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od začetka izvajanja del do dneva izročitve objekta primerno varovati izvedena dela, opremo in material pred okvarami, propadanjem in uničenjem ter vremenskimi vplivi;</w:t>
                  </w:r>
                </w:p>
                <w:p w14:paraId="4777B560" w14:textId="3BFE11DF"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 xml:space="preserve">na lastne stroške pravočasno priskrbel vsa potrebna dovoljenja za </w:t>
                  </w:r>
                  <w:r w:rsidR="00F01415">
                    <w:rPr>
                      <w:rFonts w:ascii="Arial" w:hAnsi="Arial" w:cs="Arial"/>
                      <w:color w:val="000000"/>
                      <w:sz w:val="18"/>
                      <w:szCs w:val="18"/>
                    </w:rPr>
                    <w:t xml:space="preserve">morebitne </w:t>
                  </w:r>
                  <w:r>
                    <w:rPr>
                      <w:rFonts w:ascii="Arial" w:hAnsi="Arial" w:cs="Arial"/>
                      <w:color w:val="000000"/>
                      <w:sz w:val="18"/>
                      <w:szCs w:val="18"/>
                    </w:rPr>
                    <w:t>prometne zapore cest in izvedel zapore v skladu s predpisi in navodili naročnika;</w:t>
                  </w:r>
                </w:p>
                <w:p w14:paraId="56760E1F"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na lastne stroške in pravočasno priskrbel vsa potrebna dovoljenja za trajno deponijo materiala od izkopov, v skladu z veljavnimi predpisi, ter na lastne stroške poskrbel za ureditev varnosti, organizacijo in ustrezno označitev in zaščito gradbišča;</w:t>
                  </w:r>
                </w:p>
                <w:p w14:paraId="0A08AAD5"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 xml:space="preserve">v skladu z veljavno Uredbo o ravnanju z odpadki, ki nastanejo pri gradbenih delih, ki veljajo za tovrstne gradnje, upošteval in predložil investitorju vse potrebne dokaze o hranjenju, prevzemu in </w:t>
                  </w:r>
                  <w:r>
                    <w:rPr>
                      <w:rFonts w:ascii="Arial" w:hAnsi="Arial" w:cs="Arial"/>
                      <w:color w:val="000000"/>
                      <w:sz w:val="18"/>
                      <w:szCs w:val="18"/>
                    </w:rPr>
                    <w:lastRenderedPageBreak/>
                    <w:t>oddaji gradbenih odpadkov pooblaščenemu zbiralcu gradbenih odpadkov ter prevzel vse morebitne posledice zaradi neupoštevanja teh predpisov,</w:t>
                  </w:r>
                </w:p>
                <w:p w14:paraId="098E729E"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38CFC495"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organizirati in plačati finalno čiščenje po končanih delih, če pa tega ne bo storil, lahko to stori naročnik brez predhodnega obvestila na stroške izvajalca, te stroške pa bo naročnik poračunal pri plačilu končne situacije;</w:t>
                  </w:r>
                </w:p>
                <w:p w14:paraId="15B54FEA"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izročiti naročniku jamstva za rokovno in dobro izvedbo del, jamstva za odpravo napak v garancijski dobi ter drugo z zakonom zahtevano dokumentacijo za izvedbo tehničnega pregleda;</w:t>
                  </w:r>
                </w:p>
                <w:p w14:paraId="67C777EE"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voditi gradbeni dnevnik ter drugo gradbiščno dokumentacijo;</w:t>
                  </w:r>
                </w:p>
                <w:p w14:paraId="6A50E0F1"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zagotavljal stalno prisotnost tehničnega kadra na gradbišču v času izvajanja del (vodja gradnje ali vodje del);</w:t>
                  </w:r>
                </w:p>
                <w:p w14:paraId="3BD26494" w14:textId="6D9BC2F5"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 xml:space="preserve">zagotovil obvezno prisotnost </w:t>
                  </w:r>
                  <w:r w:rsidR="00DE635C">
                    <w:rPr>
                      <w:rFonts w:ascii="Arial" w:hAnsi="Arial" w:cs="Arial"/>
                      <w:color w:val="000000"/>
                      <w:sz w:val="18"/>
                      <w:szCs w:val="18"/>
                    </w:rPr>
                    <w:t>vodje del</w:t>
                  </w:r>
                  <w:r>
                    <w:rPr>
                      <w:rFonts w:ascii="Arial" w:hAnsi="Arial" w:cs="Arial"/>
                      <w:color w:val="000000"/>
                      <w:sz w:val="18"/>
                      <w:szCs w:val="18"/>
                    </w:rPr>
                    <w:t xml:space="preserve"> najmanj enkrat tedensko, na vseh operativnih sestankih;</w:t>
                  </w:r>
                </w:p>
                <w:p w14:paraId="1169523E" w14:textId="27C83C1B"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 xml:space="preserve">zagotovil prisotnost vodje </w:t>
                  </w:r>
                  <w:r w:rsidR="00DE635C">
                    <w:rPr>
                      <w:rFonts w:ascii="Arial" w:hAnsi="Arial" w:cs="Arial"/>
                      <w:color w:val="000000"/>
                      <w:sz w:val="18"/>
                      <w:szCs w:val="18"/>
                    </w:rPr>
                    <w:t>del</w:t>
                  </w:r>
                  <w:r>
                    <w:rPr>
                      <w:rFonts w:ascii="Arial" w:hAnsi="Arial" w:cs="Arial"/>
                      <w:color w:val="000000"/>
                      <w:sz w:val="18"/>
                      <w:szCs w:val="18"/>
                    </w:rPr>
                    <w:t xml:space="preserve"> na inšpekcijskih pregledih, strokovno tehničnih pregledih, tehničnih pregledih in pri pridobivanju uporabnega dovoljenja;</w:t>
                  </w:r>
                </w:p>
                <w:p w14:paraId="1084CB26"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kopijo prijave na gradbišču namestil na vidno mesto;</w:t>
                  </w:r>
                </w:p>
                <w:p w14:paraId="5172343D"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seznaniti vse svoje podizvajalce z razpisno dokumentacijo in razpisnimi pogoji;</w:t>
                  </w:r>
                </w:p>
                <w:p w14:paraId="254AF449"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izpolnjevati vse obveznosti do svojih podizvajalcev na način in pogoji, kot izhajajo iz te pogodbe;</w:t>
                  </w:r>
                </w:p>
                <w:p w14:paraId="478A4C1E"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po končanju vseh pogodbenih del po projektni dokumentaciji, do popolne funkcionalnosti zgrajeni objekt, predati naročniku;</w:t>
                  </w:r>
                </w:p>
                <w:p w14:paraId="1F96EC33"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takoj po odpravi pomanjkljivosti pisno obvestiti naročnika, da so pomanjkljivosti odpravljene;</w:t>
                  </w:r>
                </w:p>
                <w:p w14:paraId="7BF01712"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sodeloval z naročnikom do pridobitve uporabnega dovoljenja in primopredaj</w:t>
                  </w:r>
                  <w:r w:rsidR="003C3EDC">
                    <w:rPr>
                      <w:rFonts w:ascii="Arial" w:hAnsi="Arial" w:cs="Arial"/>
                      <w:color w:val="000000"/>
                      <w:sz w:val="18"/>
                      <w:szCs w:val="18"/>
                    </w:rPr>
                    <w:t>e ter v času garancijskih rokov</w:t>
                  </w:r>
                </w:p>
                <w:p w14:paraId="44B216BC" w14:textId="77777777" w:rsidR="003C3EDC" w:rsidRDefault="003C3EDC" w:rsidP="00A51000">
                  <w:pPr>
                    <w:numPr>
                      <w:ilvl w:val="0"/>
                      <w:numId w:val="33"/>
                    </w:numPr>
                    <w:jc w:val="both"/>
                    <w:rPr>
                      <w:rFonts w:ascii="Arial" w:hAnsi="Arial" w:cs="Arial"/>
                      <w:color w:val="000000"/>
                      <w:sz w:val="18"/>
                      <w:szCs w:val="18"/>
                    </w:rPr>
                  </w:pPr>
                  <w:r w:rsidRPr="00D75BC3">
                    <w:rPr>
                      <w:rFonts w:ascii="Arial" w:hAnsi="Arial" w:cs="Arial"/>
                      <w:sz w:val="18"/>
                      <w:szCs w:val="18"/>
                    </w:rPr>
                    <w:t>spoštovati hišni red naročnika</w:t>
                  </w:r>
                  <w:r>
                    <w:rPr>
                      <w:rFonts w:ascii="Arial" w:hAnsi="Arial" w:cs="Arial"/>
                      <w:sz w:val="18"/>
                      <w:szCs w:val="18"/>
                    </w:rPr>
                    <w:t xml:space="preserve"> za zunanje izvajalce</w:t>
                  </w:r>
                  <w:r w:rsidRPr="00D75BC3">
                    <w:rPr>
                      <w:rFonts w:ascii="Arial" w:hAnsi="Arial" w:cs="Arial"/>
                      <w:sz w:val="18"/>
                      <w:szCs w:val="18"/>
                    </w:rPr>
                    <w:t>.</w:t>
                  </w:r>
                </w:p>
              </w:tc>
            </w:tr>
          </w:tbl>
          <w:p w14:paraId="618D1FCD" w14:textId="77777777" w:rsidR="0026773E" w:rsidRDefault="0026773E"/>
          <w:p w14:paraId="7E09F2AE" w14:textId="77777777" w:rsidR="0026773E" w:rsidRDefault="00D92DBE">
            <w:pPr>
              <w:spacing w:before="225" w:after="225"/>
              <w:jc w:val="both"/>
            </w:pPr>
            <w:r>
              <w:rPr>
                <w:rFonts w:ascii="Arial" w:hAnsi="Arial" w:cs="Arial"/>
                <w:color w:val="000000"/>
                <w:sz w:val="18"/>
                <w:szCs w:val="18"/>
              </w:rPr>
              <w:t>Izvajalec mora zagotoviti tudi izdelavo in postavitev gradbiščnih in razlagalnih tabel skladno z zakonodajo, ki</w:t>
            </w:r>
            <w:r w:rsidR="00BF2AEA">
              <w:rPr>
                <w:rFonts w:ascii="Arial" w:hAnsi="Arial" w:cs="Arial"/>
                <w:color w:val="000000"/>
                <w:sz w:val="18"/>
                <w:szCs w:val="18"/>
              </w:rPr>
              <w:t xml:space="preserve"> velja v trenutku izvajanja del.</w:t>
            </w:r>
          </w:p>
        </w:tc>
      </w:tr>
    </w:tbl>
    <w:p w14:paraId="208B3DFA" w14:textId="77777777" w:rsidR="0026773E" w:rsidRDefault="00D92DBE">
      <w:pPr>
        <w:spacing w:after="0" w:line="240" w:lineRule="auto"/>
        <w:jc w:val="center"/>
      </w:pPr>
      <w:r>
        <w:rPr>
          <w:rFonts w:ascii="Arial" w:hAnsi="Arial" w:cs="Arial"/>
          <w:b/>
          <w:bCs/>
          <w:color w:val="000000"/>
          <w:sz w:val="18"/>
          <w:szCs w:val="18"/>
        </w:rPr>
        <w:lastRenderedPageBreak/>
        <w:t>1</w:t>
      </w:r>
      <w:r w:rsidR="00BF2AEA">
        <w:rPr>
          <w:rFonts w:ascii="Arial" w:hAnsi="Arial" w:cs="Arial"/>
          <w:b/>
          <w:bCs/>
          <w:color w:val="000000"/>
          <w:sz w:val="18"/>
          <w:szCs w:val="18"/>
        </w:rPr>
        <w:t>9</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50054170" w14:textId="77777777">
        <w:tc>
          <w:tcPr>
            <w:tcW w:w="0" w:type="auto"/>
            <w:tcMar>
              <w:top w:w="0" w:type="auto"/>
              <w:bottom w:w="0" w:type="auto"/>
            </w:tcMar>
          </w:tcPr>
          <w:p w14:paraId="18D57564" w14:textId="77777777" w:rsidR="0026773E" w:rsidRDefault="00D92DBE">
            <w:pPr>
              <w:spacing w:before="225" w:after="225"/>
              <w:jc w:val="both"/>
            </w:pPr>
            <w:r>
              <w:rPr>
                <w:rFonts w:ascii="Arial" w:hAnsi="Arial" w:cs="Arial"/>
                <w:color w:val="000000"/>
                <w:sz w:val="18"/>
                <w:szCs w:val="18"/>
              </w:rPr>
              <w:t>Če izvajalca predstavlja združenje dveh ali več pravnih oseb, se te osebe štejejo za solidarno odgovorne naročniku za izvajanje pogodbe,</w:t>
            </w:r>
          </w:p>
        </w:tc>
      </w:tr>
    </w:tbl>
    <w:p w14:paraId="74AC43CB" w14:textId="77777777" w:rsidR="0026773E" w:rsidRDefault="00D92DBE">
      <w:pPr>
        <w:spacing w:before="225" w:after="225" w:line="240" w:lineRule="auto"/>
        <w:jc w:val="both"/>
      </w:pPr>
      <w:r>
        <w:rPr>
          <w:rFonts w:ascii="Arial" w:hAnsi="Arial" w:cs="Arial"/>
          <w:b/>
          <w:bCs/>
          <w:color w:val="000000"/>
          <w:sz w:val="18"/>
          <w:szCs w:val="18"/>
        </w:rPr>
        <w:t>V</w:t>
      </w:r>
      <w:r w:rsidR="00BF2AEA">
        <w:rPr>
          <w:rFonts w:ascii="Arial" w:hAnsi="Arial" w:cs="Arial"/>
          <w:b/>
          <w:bCs/>
          <w:color w:val="000000"/>
          <w:sz w:val="18"/>
          <w:szCs w:val="18"/>
        </w:rPr>
        <w:t>I</w:t>
      </w:r>
      <w:r>
        <w:rPr>
          <w:rFonts w:ascii="Arial" w:hAnsi="Arial" w:cs="Arial"/>
          <w:b/>
          <w:bCs/>
          <w:color w:val="000000"/>
          <w:sz w:val="18"/>
          <w:szCs w:val="18"/>
        </w:rPr>
        <w:t xml:space="preserve">II. </w:t>
      </w:r>
      <w:r w:rsidR="00BF2AEA">
        <w:rPr>
          <w:rFonts w:ascii="Arial" w:hAnsi="Arial" w:cs="Arial"/>
          <w:b/>
          <w:bCs/>
          <w:color w:val="000000"/>
          <w:sz w:val="18"/>
          <w:szCs w:val="18"/>
        </w:rPr>
        <w:t>STROKOVNJAKI, POOBLAŠČENE OSEBE IN SKRBNIKI POGODB</w:t>
      </w:r>
    </w:p>
    <w:p w14:paraId="0FB1C859" w14:textId="77777777" w:rsidR="0026773E" w:rsidRDefault="00BF2AEA">
      <w:pPr>
        <w:spacing w:after="0" w:line="240" w:lineRule="auto"/>
        <w:jc w:val="center"/>
      </w:pPr>
      <w:r>
        <w:rPr>
          <w:rFonts w:ascii="Arial" w:hAnsi="Arial" w:cs="Arial"/>
          <w:b/>
          <w:bCs/>
          <w:color w:val="000000"/>
          <w:sz w:val="18"/>
          <w:szCs w:val="18"/>
        </w:rPr>
        <w:t>20</w:t>
      </w:r>
      <w:r w:rsidR="00D92DBE">
        <w:rPr>
          <w:rFonts w:ascii="Arial" w:hAnsi="Arial" w:cs="Arial"/>
          <w:b/>
          <w:bCs/>
          <w:color w:val="000000"/>
          <w:sz w:val="18"/>
          <w:szCs w:val="18"/>
        </w:rPr>
        <w:t>. člen</w:t>
      </w:r>
    </w:p>
    <w:p w14:paraId="325FACB7" w14:textId="27E7CB7B" w:rsidR="00BF2AEA" w:rsidRPr="00BF2AEA" w:rsidRDefault="00BF2AEA" w:rsidP="00BF2AEA">
      <w:pPr>
        <w:spacing w:before="225" w:after="225"/>
        <w:jc w:val="both"/>
      </w:pPr>
      <w:r w:rsidRPr="00BF2AEA">
        <w:rPr>
          <w:rFonts w:ascii="Arial" w:hAnsi="Arial" w:cs="Arial"/>
          <w:sz w:val="18"/>
          <w:szCs w:val="18"/>
        </w:rPr>
        <w:t xml:space="preserve">Skrbnik pogodbe za naročnika je </w:t>
      </w:r>
      <w:r w:rsidR="00F10BDB">
        <w:rPr>
          <w:rFonts w:ascii="Arial" w:hAnsi="Arial" w:cs="Arial"/>
          <w:sz w:val="18"/>
          <w:szCs w:val="18"/>
        </w:rPr>
        <w:t>Barbara Slak Turk</w:t>
      </w:r>
      <w:r w:rsidRPr="00BF2AEA">
        <w:rPr>
          <w:rFonts w:ascii="Arial" w:hAnsi="Arial" w:cs="Arial"/>
          <w:sz w:val="18"/>
          <w:szCs w:val="18"/>
        </w:rPr>
        <w:t>.</w:t>
      </w:r>
    </w:p>
    <w:p w14:paraId="1B71ACAB" w14:textId="77777777" w:rsidR="00BF2AEA" w:rsidRPr="00BF2AEA" w:rsidRDefault="00BF2AEA" w:rsidP="00BF2AEA">
      <w:pPr>
        <w:spacing w:before="225" w:after="225"/>
        <w:jc w:val="both"/>
      </w:pPr>
      <w:r w:rsidRPr="00BF2AEA">
        <w:rPr>
          <w:rFonts w:ascii="Arial" w:hAnsi="Arial" w:cs="Arial"/>
          <w:sz w:val="18"/>
          <w:szCs w:val="18"/>
        </w:rPr>
        <w:t>Skrbnik pogodbe za izvajalca je ___________________.</w:t>
      </w:r>
    </w:p>
    <w:p w14:paraId="72F9DAD5" w14:textId="77777777" w:rsidR="00BF2AEA" w:rsidRPr="00BF2AEA" w:rsidRDefault="00BF2AEA" w:rsidP="00BF2AEA">
      <w:pPr>
        <w:spacing w:before="225" w:after="225"/>
        <w:jc w:val="both"/>
      </w:pPr>
      <w:r w:rsidRPr="00BF2AEA">
        <w:rPr>
          <w:rFonts w:ascii="Arial" w:hAnsi="Arial" w:cs="Arial"/>
          <w:sz w:val="18"/>
          <w:szCs w:val="18"/>
        </w:rPr>
        <w:t>Pooblaščene osebe za nadzor nad izvajanjem pogodbe so:</w:t>
      </w:r>
    </w:p>
    <w:tbl>
      <w:tblPr>
        <w:tblStyle w:val="NormalTablePHPDOCX1"/>
        <w:tblW w:w="0" w:type="auto"/>
        <w:tblLook w:val="04A0" w:firstRow="1" w:lastRow="0" w:firstColumn="1" w:lastColumn="0" w:noHBand="0" w:noVBand="1"/>
      </w:tblPr>
      <w:tblGrid>
        <w:gridCol w:w="4520"/>
      </w:tblGrid>
      <w:tr w:rsidR="00BF2AEA" w:rsidRPr="00BF2AEA" w14:paraId="750FD013" w14:textId="77777777" w:rsidTr="00F325D9">
        <w:tc>
          <w:tcPr>
            <w:tcW w:w="0" w:type="auto"/>
            <w:tcMar>
              <w:top w:w="0" w:type="auto"/>
              <w:bottom w:w="0" w:type="auto"/>
            </w:tcMar>
          </w:tcPr>
          <w:p w14:paraId="764D1EDA" w14:textId="05368F6A" w:rsidR="00BF2AEA" w:rsidRPr="00BF2AEA" w:rsidRDefault="00BF2AEA" w:rsidP="00A51000">
            <w:pPr>
              <w:numPr>
                <w:ilvl w:val="0"/>
                <w:numId w:val="40"/>
              </w:numPr>
              <w:jc w:val="both"/>
              <w:rPr>
                <w:rFonts w:ascii="Arial" w:hAnsi="Arial" w:cs="Arial"/>
                <w:sz w:val="18"/>
                <w:szCs w:val="18"/>
              </w:rPr>
            </w:pPr>
            <w:r w:rsidRPr="00BF2AEA">
              <w:rPr>
                <w:rFonts w:ascii="Arial" w:hAnsi="Arial" w:cs="Arial"/>
                <w:sz w:val="18"/>
                <w:szCs w:val="18"/>
              </w:rPr>
              <w:t>za naročnika:</w:t>
            </w:r>
            <w:r w:rsidRPr="00BF2AEA">
              <w:t xml:space="preserve"> </w:t>
            </w:r>
            <w:r w:rsidR="00F10BDB">
              <w:rPr>
                <w:rFonts w:ascii="Arial" w:hAnsi="Arial" w:cs="Arial"/>
                <w:sz w:val="18"/>
                <w:szCs w:val="18"/>
              </w:rPr>
              <w:t>Peter Voglar</w:t>
            </w:r>
          </w:p>
          <w:p w14:paraId="07A58C9B" w14:textId="77777777" w:rsidR="00BF2AEA" w:rsidRPr="00BF2AEA" w:rsidRDefault="00BF2AEA" w:rsidP="00A51000">
            <w:pPr>
              <w:numPr>
                <w:ilvl w:val="0"/>
                <w:numId w:val="40"/>
              </w:numPr>
              <w:jc w:val="both"/>
              <w:rPr>
                <w:rFonts w:ascii="Arial" w:hAnsi="Arial" w:cs="Arial"/>
                <w:sz w:val="18"/>
                <w:szCs w:val="18"/>
              </w:rPr>
            </w:pPr>
            <w:r w:rsidRPr="00BF2AEA">
              <w:rPr>
                <w:rFonts w:ascii="Arial" w:hAnsi="Arial" w:cs="Arial"/>
                <w:sz w:val="18"/>
                <w:szCs w:val="18"/>
              </w:rPr>
              <w:t>za izvajalca:__________________________</w:t>
            </w:r>
          </w:p>
        </w:tc>
      </w:tr>
    </w:tbl>
    <w:p w14:paraId="7AAE6AD3" w14:textId="77777777" w:rsidR="00BF2AEA" w:rsidRPr="00BF2AEA" w:rsidRDefault="00BF2AEA" w:rsidP="00BF2AEA">
      <w:pPr>
        <w:spacing w:before="225" w:after="225"/>
        <w:jc w:val="both"/>
      </w:pPr>
      <w:r w:rsidRPr="00BF2AEA">
        <w:rPr>
          <w:rFonts w:ascii="Arial" w:hAnsi="Arial" w:cs="Arial"/>
          <w:sz w:val="18"/>
          <w:szCs w:val="18"/>
        </w:rPr>
        <w:t>Pooblaščeni arhitekti / pooblaščeni inženirji, arhitekti/inženirji ustrezne stroke</w:t>
      </w:r>
      <w:r>
        <w:rPr>
          <w:rFonts w:ascii="Arial" w:hAnsi="Arial" w:cs="Arial"/>
          <w:sz w:val="18"/>
          <w:szCs w:val="18"/>
        </w:rPr>
        <w:t xml:space="preserve"> oz. ostali strokovnjaki</w:t>
      </w:r>
      <w:r w:rsidRPr="00BF2AEA">
        <w:rPr>
          <w:rFonts w:ascii="Arial" w:hAnsi="Arial" w:cs="Arial"/>
          <w:sz w:val="18"/>
          <w:szCs w:val="18"/>
        </w:rPr>
        <w:t xml:space="preserve"> za posamezne dele projektne dokumentacije</w:t>
      </w:r>
      <w:r>
        <w:rPr>
          <w:rFonts w:ascii="Arial" w:hAnsi="Arial" w:cs="Arial"/>
          <w:sz w:val="18"/>
          <w:szCs w:val="18"/>
        </w:rPr>
        <w:t xml:space="preserve"> in izvajanje GOI vzdrževalnih del</w:t>
      </w:r>
      <w:r w:rsidRPr="00BF2AEA">
        <w:rPr>
          <w:rFonts w:ascii="Arial" w:hAnsi="Arial" w:cs="Arial"/>
          <w:sz w:val="18"/>
          <w:szCs w:val="18"/>
        </w:rPr>
        <w:t>:</w:t>
      </w:r>
    </w:p>
    <w:p w14:paraId="10451FA9" w14:textId="0600274B" w:rsidR="00BF2AEA" w:rsidRDefault="00BF2AEA" w:rsidP="00BF2AEA">
      <w:pPr>
        <w:spacing w:before="225" w:after="225"/>
        <w:jc w:val="both"/>
        <w:rPr>
          <w:rFonts w:ascii="Arial" w:hAnsi="Arial" w:cs="Arial"/>
          <w:sz w:val="18"/>
          <w:szCs w:val="18"/>
        </w:rPr>
      </w:pPr>
      <w:r w:rsidRPr="00BF2AEA">
        <w:rPr>
          <w:rFonts w:ascii="Arial" w:hAnsi="Arial" w:cs="Arial"/>
          <w:sz w:val="18"/>
          <w:szCs w:val="18"/>
        </w:rPr>
        <w:t>Vodja  projekt</w:t>
      </w:r>
      <w:r w:rsidR="00F10BDB">
        <w:rPr>
          <w:rFonts w:ascii="Arial" w:hAnsi="Arial" w:cs="Arial"/>
          <w:sz w:val="18"/>
          <w:szCs w:val="18"/>
        </w:rPr>
        <w:t>iranja</w:t>
      </w:r>
      <w:r w:rsidRPr="00BF2AEA">
        <w:rPr>
          <w:rFonts w:ascii="Arial" w:hAnsi="Arial" w:cs="Arial"/>
          <w:sz w:val="18"/>
          <w:szCs w:val="18"/>
        </w:rPr>
        <w:t xml:space="preserve"> / vodja nadzora:____________________________ </w:t>
      </w:r>
    </w:p>
    <w:p w14:paraId="46DC4560" w14:textId="70D80AAC" w:rsidR="00BF2AEA" w:rsidRPr="00BF2AEA" w:rsidRDefault="00BF2AEA" w:rsidP="00BF2AEA">
      <w:pPr>
        <w:spacing w:before="225" w:after="225"/>
        <w:jc w:val="both"/>
      </w:pPr>
      <w:r>
        <w:rPr>
          <w:rFonts w:ascii="Arial" w:hAnsi="Arial" w:cs="Arial"/>
          <w:sz w:val="18"/>
          <w:szCs w:val="18"/>
        </w:rPr>
        <w:t xml:space="preserve">Vodja </w:t>
      </w:r>
      <w:r w:rsidR="00F10BDB">
        <w:rPr>
          <w:rFonts w:ascii="Arial" w:hAnsi="Arial" w:cs="Arial"/>
          <w:sz w:val="18"/>
          <w:szCs w:val="18"/>
        </w:rPr>
        <w:t>gradnje</w:t>
      </w:r>
      <w:r>
        <w:rPr>
          <w:rFonts w:ascii="Arial" w:hAnsi="Arial" w:cs="Arial"/>
          <w:sz w:val="18"/>
          <w:szCs w:val="18"/>
        </w:rPr>
        <w:t>: ______________________________________________</w:t>
      </w:r>
      <w:r w:rsidRPr="00BF2AEA">
        <w:rPr>
          <w:rFonts w:ascii="Arial" w:hAnsi="Arial" w:cs="Arial"/>
          <w:sz w:val="18"/>
          <w:szCs w:val="18"/>
        </w:rPr>
        <w:t>                            </w:t>
      </w:r>
    </w:p>
    <w:p w14:paraId="0B5E4972" w14:textId="77777777" w:rsidR="00BF2AEA" w:rsidRPr="00BF2AEA" w:rsidRDefault="00BF2AEA" w:rsidP="00BF2AEA">
      <w:pPr>
        <w:spacing w:before="225" w:after="225"/>
        <w:jc w:val="both"/>
        <w:rPr>
          <w:rFonts w:ascii="Arial" w:hAnsi="Arial" w:cs="Arial"/>
          <w:sz w:val="18"/>
          <w:szCs w:val="18"/>
        </w:rPr>
      </w:pPr>
      <w:r w:rsidRPr="00BF2AEA">
        <w:rPr>
          <w:rFonts w:ascii="Arial" w:hAnsi="Arial" w:cs="Arial"/>
          <w:sz w:val="18"/>
          <w:szCs w:val="18"/>
        </w:rPr>
        <w:t>Ostali strokovnjaki (Ime priimek, funkcija):</w:t>
      </w:r>
    </w:p>
    <w:p w14:paraId="3B345E86" w14:textId="77777777" w:rsidR="00BF2AEA" w:rsidRPr="00BF2AEA" w:rsidRDefault="00BF2AEA" w:rsidP="00A51000">
      <w:pPr>
        <w:numPr>
          <w:ilvl w:val="0"/>
          <w:numId w:val="37"/>
        </w:numPr>
        <w:spacing w:before="225" w:after="225"/>
        <w:contextualSpacing/>
        <w:jc w:val="both"/>
        <w:rPr>
          <w:rFonts w:ascii="Arial" w:hAnsi="Arial" w:cs="Arial"/>
          <w:sz w:val="18"/>
          <w:szCs w:val="18"/>
        </w:rPr>
      </w:pPr>
      <w:r w:rsidRPr="00BF2AEA">
        <w:rPr>
          <w:rFonts w:ascii="Arial" w:hAnsi="Arial" w:cs="Arial"/>
          <w:sz w:val="18"/>
          <w:szCs w:val="18"/>
        </w:rPr>
        <w:t>__________________________________________</w:t>
      </w:r>
    </w:p>
    <w:p w14:paraId="631B18CA" w14:textId="77777777" w:rsidR="00BF2AEA" w:rsidRPr="00BF2AEA" w:rsidRDefault="00BF2AEA" w:rsidP="00A51000">
      <w:pPr>
        <w:numPr>
          <w:ilvl w:val="0"/>
          <w:numId w:val="37"/>
        </w:numPr>
        <w:spacing w:before="225" w:after="225"/>
        <w:contextualSpacing/>
        <w:jc w:val="both"/>
        <w:rPr>
          <w:rFonts w:ascii="Arial" w:hAnsi="Arial" w:cs="Arial"/>
          <w:sz w:val="18"/>
          <w:szCs w:val="18"/>
        </w:rPr>
      </w:pPr>
      <w:r w:rsidRPr="00BF2AEA">
        <w:rPr>
          <w:rFonts w:ascii="Arial" w:hAnsi="Arial" w:cs="Arial"/>
          <w:sz w:val="18"/>
          <w:szCs w:val="18"/>
        </w:rPr>
        <w:lastRenderedPageBreak/>
        <w:t>__________________________________________</w:t>
      </w:r>
    </w:p>
    <w:p w14:paraId="2192DC9E" w14:textId="77777777" w:rsidR="00BF2AEA" w:rsidRPr="00BF2AEA" w:rsidRDefault="00BF2AEA" w:rsidP="00A51000">
      <w:pPr>
        <w:numPr>
          <w:ilvl w:val="0"/>
          <w:numId w:val="37"/>
        </w:numPr>
        <w:spacing w:before="225" w:after="225"/>
        <w:contextualSpacing/>
        <w:jc w:val="both"/>
        <w:rPr>
          <w:rFonts w:ascii="Arial" w:hAnsi="Arial" w:cs="Arial"/>
          <w:sz w:val="18"/>
          <w:szCs w:val="18"/>
        </w:rPr>
      </w:pPr>
      <w:r w:rsidRPr="00BF2AEA">
        <w:rPr>
          <w:rFonts w:ascii="Arial" w:hAnsi="Arial" w:cs="Arial"/>
          <w:sz w:val="18"/>
          <w:szCs w:val="18"/>
        </w:rPr>
        <w:t>__________________________________________</w:t>
      </w:r>
    </w:p>
    <w:p w14:paraId="1A266E12" w14:textId="77777777" w:rsidR="00BF2AEA" w:rsidRPr="00BF2AEA" w:rsidRDefault="00BF2AEA" w:rsidP="00A51000">
      <w:pPr>
        <w:numPr>
          <w:ilvl w:val="0"/>
          <w:numId w:val="37"/>
        </w:numPr>
        <w:spacing w:before="225" w:after="225"/>
        <w:contextualSpacing/>
        <w:jc w:val="both"/>
        <w:rPr>
          <w:rFonts w:ascii="Arial" w:hAnsi="Arial" w:cs="Arial"/>
          <w:sz w:val="18"/>
          <w:szCs w:val="18"/>
        </w:rPr>
      </w:pPr>
      <w:r w:rsidRPr="00BF2AEA">
        <w:rPr>
          <w:rFonts w:ascii="Arial" w:hAnsi="Arial" w:cs="Arial"/>
          <w:sz w:val="18"/>
          <w:szCs w:val="18"/>
        </w:rPr>
        <w:t>__________________________________________</w:t>
      </w:r>
    </w:p>
    <w:p w14:paraId="4F5965C1" w14:textId="77777777" w:rsidR="00BF2AEA" w:rsidRPr="00BF2AEA" w:rsidRDefault="00BF2AEA" w:rsidP="00A51000">
      <w:pPr>
        <w:numPr>
          <w:ilvl w:val="0"/>
          <w:numId w:val="37"/>
        </w:numPr>
        <w:spacing w:before="225" w:after="225"/>
        <w:contextualSpacing/>
        <w:jc w:val="both"/>
        <w:rPr>
          <w:rFonts w:ascii="Arial" w:hAnsi="Arial" w:cs="Arial"/>
          <w:sz w:val="18"/>
          <w:szCs w:val="18"/>
        </w:rPr>
      </w:pPr>
      <w:r w:rsidRPr="00BF2AEA">
        <w:rPr>
          <w:rFonts w:ascii="Arial" w:hAnsi="Arial" w:cs="Arial"/>
          <w:sz w:val="18"/>
          <w:szCs w:val="18"/>
        </w:rPr>
        <w:t>__________________________________________</w:t>
      </w:r>
    </w:p>
    <w:p w14:paraId="33A18650" w14:textId="77777777" w:rsidR="00BF2AEA" w:rsidRPr="00BF2AEA" w:rsidRDefault="00BF2AEA" w:rsidP="00A51000">
      <w:pPr>
        <w:numPr>
          <w:ilvl w:val="0"/>
          <w:numId w:val="37"/>
        </w:numPr>
        <w:spacing w:before="225" w:after="225"/>
        <w:contextualSpacing/>
        <w:jc w:val="both"/>
        <w:rPr>
          <w:rFonts w:ascii="Arial" w:hAnsi="Arial" w:cs="Arial"/>
          <w:sz w:val="18"/>
          <w:szCs w:val="18"/>
        </w:rPr>
      </w:pPr>
      <w:r w:rsidRPr="00BF2AEA">
        <w:rPr>
          <w:rFonts w:ascii="Arial" w:hAnsi="Arial" w:cs="Arial"/>
          <w:sz w:val="18"/>
          <w:szCs w:val="18"/>
        </w:rPr>
        <w:t>__________________________________________</w:t>
      </w:r>
    </w:p>
    <w:p w14:paraId="56AA85CD" w14:textId="77777777" w:rsidR="00BF2AEA" w:rsidRPr="00BF2AEA" w:rsidRDefault="00BF2AEA" w:rsidP="00A51000">
      <w:pPr>
        <w:numPr>
          <w:ilvl w:val="0"/>
          <w:numId w:val="37"/>
        </w:numPr>
        <w:spacing w:before="225" w:after="225"/>
        <w:contextualSpacing/>
        <w:jc w:val="both"/>
        <w:rPr>
          <w:rFonts w:ascii="Arial" w:hAnsi="Arial" w:cs="Arial"/>
          <w:sz w:val="18"/>
          <w:szCs w:val="18"/>
        </w:rPr>
      </w:pPr>
      <w:r w:rsidRPr="00BF2AEA">
        <w:rPr>
          <w:rFonts w:ascii="Arial" w:hAnsi="Arial" w:cs="Arial"/>
          <w:sz w:val="18"/>
          <w:szCs w:val="18"/>
        </w:rPr>
        <w:t>__________________________________________</w:t>
      </w:r>
    </w:p>
    <w:p w14:paraId="66DBE209" w14:textId="77777777" w:rsidR="00BF2AEA" w:rsidRPr="00BF2AEA" w:rsidRDefault="00BF2AEA" w:rsidP="00A51000">
      <w:pPr>
        <w:numPr>
          <w:ilvl w:val="0"/>
          <w:numId w:val="37"/>
        </w:numPr>
        <w:spacing w:before="225" w:after="225"/>
        <w:contextualSpacing/>
        <w:jc w:val="both"/>
        <w:rPr>
          <w:rFonts w:ascii="Arial" w:hAnsi="Arial" w:cs="Arial"/>
          <w:sz w:val="18"/>
          <w:szCs w:val="18"/>
        </w:rPr>
      </w:pPr>
      <w:r w:rsidRPr="00BF2AEA">
        <w:rPr>
          <w:rFonts w:ascii="Arial" w:hAnsi="Arial" w:cs="Arial"/>
          <w:sz w:val="18"/>
          <w:szCs w:val="18"/>
        </w:rPr>
        <w:t>__________________________________________</w:t>
      </w:r>
    </w:p>
    <w:p w14:paraId="1C7B67EF" w14:textId="77777777" w:rsidR="00BF2AEA" w:rsidRDefault="00BF2AEA" w:rsidP="00BF2AEA">
      <w:pPr>
        <w:spacing w:before="225" w:after="225" w:line="240" w:lineRule="auto"/>
        <w:jc w:val="both"/>
        <w:rPr>
          <w:rFonts w:ascii="Arial" w:hAnsi="Arial" w:cs="Arial"/>
          <w:sz w:val="18"/>
          <w:szCs w:val="18"/>
        </w:rPr>
      </w:pPr>
    </w:p>
    <w:p w14:paraId="454F0E8C" w14:textId="77777777" w:rsidR="00BF2AEA" w:rsidRDefault="00BF2AEA" w:rsidP="00BF2AEA">
      <w:pPr>
        <w:spacing w:before="225" w:after="225" w:line="240" w:lineRule="auto"/>
        <w:jc w:val="both"/>
        <w:rPr>
          <w:rFonts w:ascii="Arial" w:hAnsi="Arial" w:cs="Arial"/>
          <w:sz w:val="18"/>
          <w:szCs w:val="18"/>
        </w:rPr>
      </w:pPr>
      <w:r w:rsidRPr="00BF2AEA">
        <w:rPr>
          <w:rFonts w:ascii="Arial" w:hAnsi="Arial" w:cs="Arial"/>
          <w:sz w:val="18"/>
          <w:szCs w:val="18"/>
        </w:rPr>
        <w:t>Nihče od navedenih se ne sme zamenjati brez predhodnega soglasja naročnika.</w:t>
      </w:r>
    </w:p>
    <w:p w14:paraId="04EDD8B8" w14:textId="77777777" w:rsidR="00BF2AEA" w:rsidRPr="00BF2AEA" w:rsidRDefault="00BF2AEA" w:rsidP="00BF2AEA">
      <w:pPr>
        <w:spacing w:before="225" w:after="225" w:line="240" w:lineRule="auto"/>
        <w:jc w:val="both"/>
      </w:pPr>
      <w:r>
        <w:rPr>
          <w:rFonts w:ascii="Arial" w:hAnsi="Arial" w:cs="Arial"/>
          <w:b/>
          <w:bCs/>
          <w:sz w:val="18"/>
          <w:szCs w:val="18"/>
        </w:rPr>
        <w:t>I</w:t>
      </w:r>
      <w:r w:rsidRPr="00BF2AEA">
        <w:rPr>
          <w:rFonts w:ascii="Arial" w:hAnsi="Arial" w:cs="Arial"/>
          <w:b/>
          <w:bCs/>
          <w:sz w:val="18"/>
          <w:szCs w:val="18"/>
        </w:rPr>
        <w:t>X. AVTORSKE PRAVICE</w:t>
      </w:r>
    </w:p>
    <w:p w14:paraId="339FC5BD" w14:textId="77777777" w:rsidR="00BF2AEA" w:rsidRPr="00BF2AEA" w:rsidRDefault="00BF2AEA" w:rsidP="00BF2AEA">
      <w:pPr>
        <w:spacing w:after="0" w:line="240" w:lineRule="auto"/>
        <w:jc w:val="center"/>
      </w:pPr>
      <w:r w:rsidRPr="00BF2AEA">
        <w:rPr>
          <w:rFonts w:ascii="Arial" w:hAnsi="Arial" w:cs="Arial"/>
          <w:b/>
          <w:bCs/>
          <w:sz w:val="18"/>
          <w:szCs w:val="18"/>
        </w:rPr>
        <w:t>21. člen</w:t>
      </w:r>
    </w:p>
    <w:tbl>
      <w:tblPr>
        <w:tblStyle w:val="NormalTablePHPDOCX2"/>
        <w:tblW w:w="0" w:type="auto"/>
        <w:tblInd w:w="108" w:type="dxa"/>
        <w:tblLook w:val="04A0" w:firstRow="1" w:lastRow="0" w:firstColumn="1" w:lastColumn="0" w:noHBand="0" w:noVBand="1"/>
      </w:tblPr>
      <w:tblGrid>
        <w:gridCol w:w="8962"/>
      </w:tblGrid>
      <w:tr w:rsidR="00BF2AEA" w:rsidRPr="00BF2AEA" w14:paraId="21150747" w14:textId="77777777" w:rsidTr="00F325D9">
        <w:tc>
          <w:tcPr>
            <w:tcW w:w="0" w:type="auto"/>
            <w:tcMar>
              <w:top w:w="0" w:type="auto"/>
              <w:bottom w:w="0" w:type="auto"/>
            </w:tcMar>
          </w:tcPr>
          <w:p w14:paraId="1371B4A9" w14:textId="77777777" w:rsidR="00BF2AEA" w:rsidRPr="00BF2AEA" w:rsidRDefault="00BF2AEA" w:rsidP="00BF2AEA">
            <w:pPr>
              <w:spacing w:before="225" w:after="225"/>
              <w:jc w:val="both"/>
            </w:pPr>
            <w:r w:rsidRPr="00BF2AEA">
              <w:rPr>
                <w:rFonts w:ascii="Arial" w:hAnsi="Arial" w:cs="Arial"/>
                <w:sz w:val="18"/>
                <w:szCs w:val="18"/>
              </w:rPr>
              <w:t>Izvajalec jamči, da so vsi materiali in gradiva, izdelana za naročnika na podlagi te pogodbe, njegovo lastno avtorsko delo, prosto kakršnihkoli avtorskih pravic tretjih oseb, razen kadar gradiva posreduje naročnik. Izvajalec prevzema polno odškodninsko odgovornost zaradi škode, ki bi naročniku nastala zaradi avtorskih zahtevkov tretjih oseb v zvezi z izdelki po tej pogodbi.</w:t>
            </w:r>
          </w:p>
          <w:p w14:paraId="0C2C7870" w14:textId="77777777" w:rsidR="00BF2AEA" w:rsidRPr="00BF2AEA" w:rsidRDefault="00BF2AEA" w:rsidP="00BF2AEA">
            <w:pPr>
              <w:spacing w:before="225" w:after="225"/>
              <w:jc w:val="both"/>
              <w:rPr>
                <w:rFonts w:ascii="Arial" w:hAnsi="Arial" w:cs="Arial"/>
                <w:sz w:val="18"/>
                <w:szCs w:val="18"/>
              </w:rPr>
            </w:pPr>
            <w:r w:rsidRPr="00BF2AEA">
              <w:rPr>
                <w:rFonts w:ascii="Arial" w:hAnsi="Arial" w:cs="Arial"/>
                <w:sz w:val="18"/>
                <w:szCs w:val="18"/>
              </w:rPr>
              <w:t>Vse materialne avtorske pravice na nastalih gradivih ne glede na obliko (govorjena dela, pisana dela, fotografska dela, avdiovizualna dela, ipd.) preidejo v last naročniku s posredovanjem v objavo ali izročitvijo. Prenos materialnih avtorskih pravic vključuje prenos pravice do uporabe v telesni in netelesni obliki, spremenjeni obliki in uporabo primerkov avtorskega dela, kot jih določa zakon, ki ureja avtorske pravice.</w:t>
            </w:r>
          </w:p>
        </w:tc>
      </w:tr>
    </w:tbl>
    <w:p w14:paraId="472505C8" w14:textId="6502B2E2" w:rsidR="0026773E" w:rsidRDefault="00BF2AEA" w:rsidP="00BB1909">
      <w:pPr>
        <w:spacing w:before="225" w:after="225" w:line="240" w:lineRule="auto"/>
        <w:jc w:val="both"/>
      </w:pPr>
      <w:r w:rsidRPr="00BF2AEA">
        <w:rPr>
          <w:rFonts w:ascii="Arial" w:hAnsi="Arial" w:cs="Arial"/>
          <w:b/>
          <w:bCs/>
          <w:sz w:val="18"/>
          <w:szCs w:val="18"/>
        </w:rPr>
        <w:t xml:space="preserve">X. </w:t>
      </w:r>
      <w:r w:rsidR="00D92DBE">
        <w:rPr>
          <w:rFonts w:ascii="Arial" w:hAnsi="Arial" w:cs="Arial"/>
          <w:b/>
          <w:bCs/>
          <w:color w:val="000000"/>
          <w:sz w:val="18"/>
          <w:szCs w:val="18"/>
        </w:rPr>
        <w:t>PRAVICE POGODBENIH STRANK</w:t>
      </w:r>
    </w:p>
    <w:p w14:paraId="725B9C13" w14:textId="061A3DDF" w:rsidR="0026773E" w:rsidRDefault="00D92DBE">
      <w:pPr>
        <w:spacing w:after="0" w:line="240" w:lineRule="auto"/>
        <w:jc w:val="center"/>
      </w:pPr>
      <w:r>
        <w:rPr>
          <w:rFonts w:ascii="Arial" w:hAnsi="Arial" w:cs="Arial"/>
          <w:b/>
          <w:bCs/>
          <w:color w:val="000000"/>
          <w:sz w:val="18"/>
          <w:szCs w:val="18"/>
        </w:rPr>
        <w:t>2</w:t>
      </w:r>
      <w:r w:rsidR="00BB1909">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18DF80E1" w14:textId="77777777">
        <w:tc>
          <w:tcPr>
            <w:tcW w:w="0" w:type="auto"/>
            <w:tcMar>
              <w:top w:w="0" w:type="auto"/>
              <w:bottom w:w="0" w:type="auto"/>
            </w:tcMar>
          </w:tcPr>
          <w:p w14:paraId="3F7F7D9D" w14:textId="77777777" w:rsidR="0026773E" w:rsidRDefault="00D92DBE">
            <w:pPr>
              <w:spacing w:before="225" w:after="225"/>
              <w:jc w:val="both"/>
            </w:pPr>
            <w:r>
              <w:rPr>
                <w:rFonts w:ascii="Arial" w:hAnsi="Arial" w:cs="Arial"/>
                <w:color w:val="000000"/>
                <w:sz w:val="18"/>
                <w:szCs w:val="18"/>
              </w:rPr>
              <w:t>Če naročnik ugotovi, da uporabljen material ne ustreza tehničnim predpisom, ga lahko zavrne in prepove njegovo uporabo. V primeru spora o kvaliteti je veljaven izvid Zavoda za gradbeništvo iz Ljubljane.</w:t>
            </w:r>
          </w:p>
          <w:p w14:paraId="1902BB7E" w14:textId="77777777" w:rsidR="0026773E" w:rsidRDefault="00D92DBE">
            <w:pPr>
              <w:spacing w:before="225" w:after="225"/>
              <w:jc w:val="both"/>
            </w:pPr>
            <w:r>
              <w:rPr>
                <w:rFonts w:ascii="Arial" w:hAnsi="Arial" w:cs="Arial"/>
                <w:color w:val="000000"/>
                <w:sz w:val="18"/>
                <w:szCs w:val="18"/>
              </w:rPr>
              <w:t>Stroške izvida založi predhodno naročnik, dokončno pa jih plača tista pogodbena stranka, katere mnenje ovrže izvid zavoda.</w:t>
            </w:r>
          </w:p>
        </w:tc>
      </w:tr>
    </w:tbl>
    <w:p w14:paraId="516002BE" w14:textId="005633D2" w:rsidR="0026773E" w:rsidRDefault="00D92DBE">
      <w:pPr>
        <w:spacing w:after="0" w:line="240" w:lineRule="auto"/>
        <w:jc w:val="center"/>
      </w:pPr>
      <w:r>
        <w:rPr>
          <w:rFonts w:ascii="Arial" w:hAnsi="Arial" w:cs="Arial"/>
          <w:b/>
          <w:bCs/>
          <w:color w:val="000000"/>
          <w:sz w:val="18"/>
          <w:szCs w:val="18"/>
        </w:rPr>
        <w:t>2</w:t>
      </w:r>
      <w:r w:rsidR="00BB1909">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35FB9570" w14:textId="77777777">
        <w:tc>
          <w:tcPr>
            <w:tcW w:w="0" w:type="auto"/>
            <w:tcMar>
              <w:top w:w="0" w:type="auto"/>
              <w:bottom w:w="0" w:type="auto"/>
            </w:tcMar>
          </w:tcPr>
          <w:p w14:paraId="6B56060B" w14:textId="77777777" w:rsidR="0026773E" w:rsidRDefault="00D92DBE">
            <w:pPr>
              <w:spacing w:before="225" w:after="225"/>
              <w:jc w:val="both"/>
            </w:pPr>
            <w:r>
              <w:rPr>
                <w:rFonts w:ascii="Arial" w:hAnsi="Arial" w:cs="Arial"/>
                <w:color w:val="000000"/>
                <w:sz w:val="18"/>
                <w:szCs w:val="18"/>
              </w:rPr>
              <w:t>Izvajalec ima pravico, da med izvajanjem del zahteva od naročnika potrebna pojasnila glede projektne dokumentacije, tehničnih pogojev, vrste materiala in načina izvrševanja del.</w:t>
            </w:r>
          </w:p>
          <w:p w14:paraId="72F18155" w14:textId="6131C84C" w:rsidR="00BF2AEA" w:rsidRPr="00BB1909" w:rsidRDefault="00D92DBE">
            <w:pPr>
              <w:spacing w:before="225" w:after="225"/>
              <w:jc w:val="both"/>
              <w:rPr>
                <w:rFonts w:ascii="Arial" w:hAnsi="Arial" w:cs="Arial"/>
                <w:color w:val="000000"/>
                <w:sz w:val="18"/>
                <w:szCs w:val="18"/>
              </w:rPr>
            </w:pPr>
            <w:r>
              <w:rPr>
                <w:rFonts w:ascii="Arial" w:hAnsi="Arial" w:cs="Arial"/>
                <w:color w:val="000000"/>
                <w:sz w:val="18"/>
                <w:szCs w:val="18"/>
              </w:rPr>
              <w:t>Če izvajalec ne dobi pravočasno od naročnika zahtevanih podatkov in bi zaradi tega lahko prišlo do zastoja pri delu, je izvajalec pooblaščen nadaljevati delo po lastnem preudarku strokovno pravilno in brez podatkov, v kolikor je to mogoče. Če ta dela ne bodo izvedena tako, kot je s pogodbo predvideno, naročnik nima pravice do reklamacije. V nasprotnem primeru pa ima izvajalec pravico do ustreznega podaljšanja roka.</w:t>
            </w:r>
          </w:p>
        </w:tc>
      </w:tr>
    </w:tbl>
    <w:p w14:paraId="0FA0B166" w14:textId="79B99FBB" w:rsidR="0026773E" w:rsidRDefault="00D92DBE">
      <w:pPr>
        <w:spacing w:after="0" w:line="240" w:lineRule="auto"/>
        <w:jc w:val="center"/>
      </w:pPr>
      <w:r>
        <w:rPr>
          <w:rFonts w:ascii="Arial" w:hAnsi="Arial" w:cs="Arial"/>
          <w:b/>
          <w:bCs/>
          <w:color w:val="000000"/>
          <w:sz w:val="18"/>
          <w:szCs w:val="18"/>
        </w:rPr>
        <w:t>2</w:t>
      </w:r>
      <w:r w:rsidR="00BB1909">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1191A355" w14:textId="77777777">
        <w:tc>
          <w:tcPr>
            <w:tcW w:w="0" w:type="auto"/>
            <w:tcMar>
              <w:top w:w="0" w:type="auto"/>
              <w:bottom w:w="0" w:type="auto"/>
            </w:tcMar>
          </w:tcPr>
          <w:p w14:paraId="22C24304" w14:textId="77777777" w:rsidR="0026773E" w:rsidRDefault="00D92DBE">
            <w:pPr>
              <w:spacing w:before="225" w:after="225"/>
              <w:jc w:val="both"/>
            </w:pPr>
            <w:r>
              <w:rPr>
                <w:rFonts w:ascii="Arial" w:hAnsi="Arial" w:cs="Arial"/>
                <w:color w:val="000000"/>
                <w:sz w:val="18"/>
                <w:szCs w:val="18"/>
              </w:rPr>
              <w:t>Če je potrebno izvršiti nepredvidena dela, ki so neodložljiva in nujna, da se prepreči večja škoda, lahko izvajalec ta dela sam opravi, mora pa o tem nemudoma obvestiti nadzorni organ in naročnika.</w:t>
            </w:r>
          </w:p>
        </w:tc>
      </w:tr>
    </w:tbl>
    <w:p w14:paraId="1B33B42C" w14:textId="4DDDECF1" w:rsidR="0026773E" w:rsidRDefault="00D92DBE">
      <w:pPr>
        <w:spacing w:before="225" w:after="225" w:line="240" w:lineRule="auto"/>
        <w:jc w:val="both"/>
      </w:pPr>
      <w:r>
        <w:rPr>
          <w:rFonts w:ascii="Arial" w:hAnsi="Arial" w:cs="Arial"/>
          <w:b/>
          <w:bCs/>
          <w:color w:val="000000"/>
          <w:sz w:val="18"/>
          <w:szCs w:val="18"/>
        </w:rPr>
        <w:t>XI. POGODBENA KAZEN</w:t>
      </w:r>
    </w:p>
    <w:p w14:paraId="2993A99E" w14:textId="2123D858" w:rsidR="0026773E" w:rsidRDefault="00BF2AEA">
      <w:pPr>
        <w:spacing w:after="0" w:line="240" w:lineRule="auto"/>
        <w:jc w:val="center"/>
      </w:pPr>
      <w:r>
        <w:rPr>
          <w:rFonts w:ascii="Arial" w:hAnsi="Arial" w:cs="Arial"/>
          <w:b/>
          <w:bCs/>
          <w:color w:val="000000"/>
          <w:sz w:val="18"/>
          <w:szCs w:val="18"/>
        </w:rPr>
        <w:t>2</w:t>
      </w:r>
      <w:r w:rsidR="004C4D4B">
        <w:rPr>
          <w:rFonts w:ascii="Arial" w:hAnsi="Arial" w:cs="Arial"/>
          <w:b/>
          <w:bCs/>
          <w:color w:val="000000"/>
          <w:sz w:val="18"/>
          <w:szCs w:val="18"/>
        </w:rPr>
        <w:t>5</w:t>
      </w:r>
      <w:r w:rsidR="00D92DB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323D6941" w14:textId="77777777">
        <w:tc>
          <w:tcPr>
            <w:tcW w:w="0" w:type="auto"/>
            <w:tcMar>
              <w:top w:w="0" w:type="auto"/>
              <w:bottom w:w="0" w:type="auto"/>
            </w:tcMar>
          </w:tcPr>
          <w:p w14:paraId="20DEDDA1" w14:textId="77777777" w:rsidR="0026773E" w:rsidRDefault="00D92DBE">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vrednosti pogodbenih del brez DDV, vendar skupaj ne več kot 10% celotne pogodbene vrednosti brez DDV.</w:t>
            </w:r>
          </w:p>
          <w:p w14:paraId="20E92B0E" w14:textId="77777777" w:rsidR="0026773E" w:rsidRDefault="00D92DBE">
            <w:pPr>
              <w:spacing w:before="225" w:after="225"/>
              <w:jc w:val="both"/>
            </w:pPr>
            <w:r>
              <w:rPr>
                <w:rFonts w:ascii="Arial" w:hAnsi="Arial" w:cs="Arial"/>
                <w:color w:val="000000"/>
                <w:sz w:val="18"/>
                <w:szCs w:val="18"/>
              </w:rPr>
              <w:lastRenderedPageBreak/>
              <w:t>Pogodbena kazen se obračuna pri končnem obračunu.</w:t>
            </w:r>
          </w:p>
          <w:p w14:paraId="2C256917" w14:textId="77777777" w:rsidR="0026773E" w:rsidRDefault="00D92DBE">
            <w:pPr>
              <w:spacing w:before="225" w:after="225"/>
              <w:jc w:val="both"/>
            </w:pPr>
            <w:r>
              <w:rPr>
                <w:rFonts w:ascii="Arial" w:hAnsi="Arial" w:cs="Arial"/>
                <w:color w:val="000000"/>
                <w:sz w:val="18"/>
                <w:szCs w:val="18"/>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78FBAA8B" w14:textId="772F6721" w:rsidR="0026773E" w:rsidRDefault="00D92DBE">
      <w:pPr>
        <w:spacing w:before="225" w:after="225" w:line="240" w:lineRule="auto"/>
        <w:jc w:val="both"/>
      </w:pPr>
      <w:r>
        <w:rPr>
          <w:rFonts w:ascii="Arial" w:hAnsi="Arial" w:cs="Arial"/>
          <w:b/>
          <w:bCs/>
          <w:color w:val="000000"/>
          <w:sz w:val="18"/>
          <w:szCs w:val="18"/>
        </w:rPr>
        <w:lastRenderedPageBreak/>
        <w:t>X</w:t>
      </w:r>
      <w:r w:rsidR="00BF2AEA">
        <w:rPr>
          <w:rFonts w:ascii="Arial" w:hAnsi="Arial" w:cs="Arial"/>
          <w:b/>
          <w:bCs/>
          <w:color w:val="000000"/>
          <w:sz w:val="18"/>
          <w:szCs w:val="18"/>
        </w:rPr>
        <w:t>I</w:t>
      </w:r>
      <w:r>
        <w:rPr>
          <w:rFonts w:ascii="Arial" w:hAnsi="Arial" w:cs="Arial"/>
          <w:b/>
          <w:bCs/>
          <w:color w:val="000000"/>
          <w:sz w:val="18"/>
          <w:szCs w:val="18"/>
        </w:rPr>
        <w:t>I. PREVZEM DEL</w:t>
      </w:r>
    </w:p>
    <w:p w14:paraId="69CA7EB8" w14:textId="077D0A7B" w:rsidR="0026773E" w:rsidRDefault="00D92DBE">
      <w:pPr>
        <w:spacing w:after="0" w:line="240" w:lineRule="auto"/>
        <w:jc w:val="center"/>
      </w:pPr>
      <w:r>
        <w:rPr>
          <w:rFonts w:ascii="Arial" w:hAnsi="Arial" w:cs="Arial"/>
          <w:b/>
          <w:bCs/>
          <w:color w:val="000000"/>
          <w:sz w:val="18"/>
          <w:szCs w:val="18"/>
        </w:rPr>
        <w:t>2</w:t>
      </w:r>
      <w:r w:rsidR="004C4D4B">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2992994D" w14:textId="77777777">
        <w:tc>
          <w:tcPr>
            <w:tcW w:w="0" w:type="auto"/>
            <w:tcMar>
              <w:top w:w="0" w:type="auto"/>
              <w:bottom w:w="0" w:type="auto"/>
            </w:tcMar>
          </w:tcPr>
          <w:p w14:paraId="186C4C29" w14:textId="77777777" w:rsidR="0026773E" w:rsidRDefault="00D92DBE">
            <w:pPr>
              <w:spacing w:before="225" w:after="225"/>
              <w:jc w:val="both"/>
            </w:pPr>
            <w:r>
              <w:rPr>
                <w:rFonts w:ascii="Arial" w:hAnsi="Arial" w:cs="Arial"/>
                <w:color w:val="000000"/>
                <w:sz w:val="18"/>
                <w:szCs w:val="18"/>
              </w:rPr>
              <w:t>Izvajalec je dolžan datum dokončanja del vpisati v gradbeni dnevnik in naročnika takoj pozvati na prevzem del.</w:t>
            </w:r>
          </w:p>
          <w:p w14:paraId="0DB28947" w14:textId="77777777" w:rsidR="0026773E" w:rsidRDefault="00D92DBE">
            <w:pPr>
              <w:spacing w:before="225" w:after="225"/>
              <w:jc w:val="both"/>
            </w:pPr>
            <w:r>
              <w:rPr>
                <w:rFonts w:ascii="Arial" w:hAnsi="Arial" w:cs="Arial"/>
                <w:color w:val="000000"/>
                <w:sz w:val="18"/>
                <w:szCs w:val="18"/>
              </w:rPr>
              <w:t>Naročnik je dolžan v najkrajšem možnem času po obvestilu izvajalca začeti s postopkom za izvedbo tehničnega pregleda. Za dan uspešnega zaključka del se šteje dan, ko je uspešno opravljen tehnični pregled.</w:t>
            </w:r>
          </w:p>
          <w:p w14:paraId="15492E1B" w14:textId="77777777" w:rsidR="0026773E" w:rsidRDefault="00D92DBE">
            <w:pPr>
              <w:spacing w:before="225" w:after="225"/>
              <w:jc w:val="both"/>
            </w:pPr>
            <w:r>
              <w:rPr>
                <w:rFonts w:ascii="Arial" w:hAnsi="Arial" w:cs="Arial"/>
                <w:color w:val="000000"/>
                <w:sz w:val="18"/>
                <w:szCs w:val="18"/>
              </w:rPr>
              <w:t>O dokončanju in prevzemu del sestavijo pooblaščeni predstavniki obeh pogodbenih strank primopredajni zapisnik, v katerem natančno ugotovijo predvsem:</w:t>
            </w:r>
          </w:p>
          <w:tbl>
            <w:tblPr>
              <w:tblStyle w:val="NormalTablePHPDOCX"/>
              <w:tblW w:w="0" w:type="auto"/>
              <w:tblLook w:val="04A0" w:firstRow="1" w:lastRow="0" w:firstColumn="1" w:lastColumn="0" w:noHBand="0" w:noVBand="1"/>
            </w:tblPr>
            <w:tblGrid>
              <w:gridCol w:w="8746"/>
            </w:tblGrid>
            <w:tr w:rsidR="0026773E" w14:paraId="7B8BEBD5" w14:textId="77777777">
              <w:tc>
                <w:tcPr>
                  <w:tcW w:w="0" w:type="auto"/>
                  <w:tcMar>
                    <w:top w:w="0" w:type="auto"/>
                    <w:bottom w:w="0" w:type="auto"/>
                  </w:tcMar>
                </w:tcPr>
                <w:p w14:paraId="337A75F6" w14:textId="77777777" w:rsidR="0026773E" w:rsidRDefault="00D92DBE" w:rsidP="00A51000">
                  <w:pPr>
                    <w:numPr>
                      <w:ilvl w:val="0"/>
                      <w:numId w:val="35"/>
                    </w:numPr>
                    <w:jc w:val="both"/>
                    <w:rPr>
                      <w:rFonts w:ascii="Arial" w:hAnsi="Arial" w:cs="Arial"/>
                      <w:color w:val="000000"/>
                      <w:sz w:val="18"/>
                      <w:szCs w:val="18"/>
                    </w:rPr>
                  </w:pPr>
                  <w:r>
                    <w:rPr>
                      <w:rFonts w:ascii="Arial" w:hAnsi="Arial" w:cs="Arial"/>
                      <w:color w:val="000000"/>
                      <w:sz w:val="18"/>
                      <w:szCs w:val="18"/>
                    </w:rPr>
                    <w:t>ali izvedena dela ustrezajo določilom te pogodbe, veljavnim zakonskim predpisom in pravilom stroke,</w:t>
                  </w:r>
                </w:p>
                <w:p w14:paraId="7C0C2206" w14:textId="77777777" w:rsidR="0026773E" w:rsidRDefault="00D92DBE" w:rsidP="00A51000">
                  <w:pPr>
                    <w:numPr>
                      <w:ilvl w:val="0"/>
                      <w:numId w:val="35"/>
                    </w:numPr>
                    <w:jc w:val="both"/>
                    <w:rPr>
                      <w:rFonts w:ascii="Arial" w:hAnsi="Arial" w:cs="Arial"/>
                      <w:color w:val="000000"/>
                      <w:sz w:val="18"/>
                      <w:szCs w:val="18"/>
                    </w:rPr>
                  </w:pPr>
                  <w:r>
                    <w:rPr>
                      <w:rFonts w:ascii="Arial" w:hAnsi="Arial" w:cs="Arial"/>
                      <w:color w:val="000000"/>
                      <w:sz w:val="18"/>
                      <w:szCs w:val="18"/>
                    </w:rPr>
                    <w:t>datume začetka in končanja del in datum prevzema del,</w:t>
                  </w:r>
                </w:p>
                <w:p w14:paraId="78824134" w14:textId="77777777" w:rsidR="0026773E" w:rsidRDefault="00D92DBE" w:rsidP="00A51000">
                  <w:pPr>
                    <w:numPr>
                      <w:ilvl w:val="0"/>
                      <w:numId w:val="35"/>
                    </w:numPr>
                    <w:jc w:val="both"/>
                    <w:rPr>
                      <w:rFonts w:ascii="Arial" w:hAnsi="Arial" w:cs="Arial"/>
                      <w:color w:val="000000"/>
                      <w:sz w:val="18"/>
                      <w:szCs w:val="18"/>
                    </w:rPr>
                  </w:pPr>
                  <w:r>
                    <w:rPr>
                      <w:rFonts w:ascii="Arial" w:hAnsi="Arial" w:cs="Arial"/>
                      <w:color w:val="000000"/>
                      <w:sz w:val="18"/>
                      <w:szCs w:val="18"/>
                    </w:rPr>
                    <w:t>kakovost izvedenih del in pripombe naročnika v zvezi z njo,</w:t>
                  </w:r>
                </w:p>
                <w:p w14:paraId="380C6000" w14:textId="77777777" w:rsidR="0026773E" w:rsidRDefault="00D92DBE" w:rsidP="00A51000">
                  <w:pPr>
                    <w:numPr>
                      <w:ilvl w:val="0"/>
                      <w:numId w:val="35"/>
                    </w:numPr>
                    <w:jc w:val="both"/>
                    <w:rPr>
                      <w:rFonts w:ascii="Arial" w:hAnsi="Arial" w:cs="Arial"/>
                      <w:color w:val="000000"/>
                      <w:sz w:val="18"/>
                      <w:szCs w:val="18"/>
                    </w:rPr>
                  </w:pPr>
                  <w:r>
                    <w:rPr>
                      <w:rFonts w:ascii="Arial" w:hAnsi="Arial" w:cs="Arial"/>
                      <w:color w:val="000000"/>
                      <w:sz w:val="18"/>
                      <w:szCs w:val="18"/>
                    </w:rPr>
                    <w:t>morebitna odprta, med predstavniki pogodbenih strank sporna vprašanja tehnične narave,</w:t>
                  </w:r>
                </w:p>
                <w:p w14:paraId="4DCBC06F" w14:textId="77777777" w:rsidR="0026773E" w:rsidRDefault="00D92DBE" w:rsidP="00A51000">
                  <w:pPr>
                    <w:numPr>
                      <w:ilvl w:val="0"/>
                      <w:numId w:val="35"/>
                    </w:numPr>
                    <w:jc w:val="both"/>
                    <w:rPr>
                      <w:rFonts w:ascii="Arial" w:hAnsi="Arial" w:cs="Arial"/>
                      <w:color w:val="000000"/>
                      <w:sz w:val="18"/>
                      <w:szCs w:val="18"/>
                    </w:rPr>
                  </w:pPr>
                  <w:r>
                    <w:rPr>
                      <w:rFonts w:ascii="Arial" w:hAnsi="Arial" w:cs="Arial"/>
                      <w:color w:val="000000"/>
                      <w:sz w:val="18"/>
                      <w:szCs w:val="18"/>
                    </w:rPr>
                    <w:t>končna vrednost opravljenih del (definirati vrednost del po pogodbi, več in manj del – prikazati shematsko v tabeli),</w:t>
                  </w:r>
                </w:p>
                <w:p w14:paraId="1CA23366" w14:textId="77777777" w:rsidR="0026773E" w:rsidRDefault="00D92DBE" w:rsidP="00A51000">
                  <w:pPr>
                    <w:numPr>
                      <w:ilvl w:val="0"/>
                      <w:numId w:val="35"/>
                    </w:numPr>
                    <w:jc w:val="both"/>
                    <w:rPr>
                      <w:rFonts w:ascii="Arial" w:hAnsi="Arial" w:cs="Arial"/>
                      <w:color w:val="000000"/>
                      <w:sz w:val="18"/>
                      <w:szCs w:val="18"/>
                    </w:rPr>
                  </w:pPr>
                  <w:r>
                    <w:rPr>
                      <w:rFonts w:ascii="Arial" w:hAnsi="Arial" w:cs="Arial"/>
                      <w:color w:val="000000"/>
                      <w:sz w:val="18"/>
                      <w:szCs w:val="18"/>
                    </w:rPr>
                    <w:t>pregled predane dokumentacije s strani izvajalca,</w:t>
                  </w:r>
                </w:p>
                <w:p w14:paraId="159A9810" w14:textId="77777777" w:rsidR="0026773E" w:rsidRDefault="00D92DBE" w:rsidP="00A51000">
                  <w:pPr>
                    <w:numPr>
                      <w:ilvl w:val="0"/>
                      <w:numId w:val="35"/>
                    </w:numPr>
                    <w:jc w:val="both"/>
                    <w:rPr>
                      <w:rFonts w:ascii="Arial" w:hAnsi="Arial" w:cs="Arial"/>
                      <w:color w:val="000000"/>
                      <w:sz w:val="18"/>
                      <w:szCs w:val="18"/>
                    </w:rPr>
                  </w:pPr>
                  <w:r>
                    <w:rPr>
                      <w:rFonts w:ascii="Arial" w:hAnsi="Arial" w:cs="Arial"/>
                      <w:color w:val="000000"/>
                      <w:sz w:val="18"/>
                      <w:szCs w:val="18"/>
                    </w:rPr>
                    <w:t>posebej se navede tudi morebitna zamuda in odgovornost zanjo,</w:t>
                  </w:r>
                </w:p>
                <w:p w14:paraId="66C866A4" w14:textId="77777777" w:rsidR="0026773E" w:rsidRDefault="00D92DBE" w:rsidP="00A51000">
                  <w:pPr>
                    <w:numPr>
                      <w:ilvl w:val="0"/>
                      <w:numId w:val="35"/>
                    </w:numPr>
                    <w:jc w:val="both"/>
                    <w:rPr>
                      <w:rFonts w:ascii="Arial" w:hAnsi="Arial" w:cs="Arial"/>
                      <w:color w:val="000000"/>
                      <w:sz w:val="18"/>
                      <w:szCs w:val="18"/>
                    </w:rPr>
                  </w:pPr>
                  <w:r>
                    <w:rPr>
                      <w:rFonts w:ascii="Arial" w:hAnsi="Arial" w:cs="Arial"/>
                      <w:color w:val="000000"/>
                      <w:sz w:val="18"/>
                      <w:szCs w:val="18"/>
                    </w:rPr>
                    <w:t>vrednost zahtevka iz naslova povzročene kazni in škode zaradi zamude,</w:t>
                  </w:r>
                </w:p>
                <w:p w14:paraId="311690B3" w14:textId="77777777" w:rsidR="0026773E" w:rsidRDefault="00D92DBE" w:rsidP="00A51000">
                  <w:pPr>
                    <w:numPr>
                      <w:ilvl w:val="0"/>
                      <w:numId w:val="35"/>
                    </w:numPr>
                    <w:jc w:val="both"/>
                    <w:rPr>
                      <w:rFonts w:ascii="Arial" w:hAnsi="Arial" w:cs="Arial"/>
                      <w:color w:val="000000"/>
                      <w:sz w:val="18"/>
                      <w:szCs w:val="18"/>
                    </w:rPr>
                  </w:pPr>
                  <w:r>
                    <w:rPr>
                      <w:rFonts w:ascii="Arial" w:hAnsi="Arial" w:cs="Arial"/>
                      <w:color w:val="000000"/>
                      <w:sz w:val="18"/>
                      <w:szCs w:val="18"/>
                    </w:rPr>
                    <w:t>v zapisniku se obvezno navede datum in uro izročitve oziroma podpisa,</w:t>
                  </w:r>
                </w:p>
                <w:p w14:paraId="49B9E4D0" w14:textId="77777777" w:rsidR="0026773E" w:rsidRDefault="00D92DBE" w:rsidP="00A51000">
                  <w:pPr>
                    <w:numPr>
                      <w:ilvl w:val="0"/>
                      <w:numId w:val="35"/>
                    </w:numPr>
                    <w:jc w:val="both"/>
                    <w:rPr>
                      <w:rFonts w:ascii="Arial" w:hAnsi="Arial" w:cs="Arial"/>
                      <w:color w:val="000000"/>
                      <w:sz w:val="18"/>
                      <w:szCs w:val="18"/>
                    </w:rPr>
                  </w:pPr>
                  <w:r>
                    <w:rPr>
                      <w:rFonts w:ascii="Arial" w:hAnsi="Arial" w:cs="Arial"/>
                      <w:color w:val="000000"/>
                      <w:sz w:val="18"/>
                      <w:szCs w:val="18"/>
                    </w:rPr>
                    <w:t>zapisniku se obvezno priloži seznam vseh podizvajalcev s kontaktnimi imeni in telefonskimi številkami, v kolikor je ta seznam potreben za eventualne reklamacije v garancijski dobi.</w:t>
                  </w:r>
                </w:p>
              </w:tc>
            </w:tr>
          </w:tbl>
          <w:p w14:paraId="41E33647" w14:textId="77777777" w:rsidR="0026773E" w:rsidRDefault="0026773E"/>
          <w:p w14:paraId="44A60AD9" w14:textId="77777777" w:rsidR="0026773E" w:rsidRDefault="00D92DBE">
            <w:pPr>
              <w:spacing w:before="225" w:after="225"/>
              <w:jc w:val="both"/>
            </w:pPr>
            <w:r>
              <w:rPr>
                <w:rFonts w:ascii="Arial" w:hAnsi="Arial" w:cs="Arial"/>
                <w:color w:val="000000"/>
                <w:sz w:val="18"/>
                <w:szCs w:val="18"/>
              </w:rPr>
              <w:t>Če se naročnik v roku 8 dni ne odzove pozivu izvajalca naj prevzame dela, sestavi izvajalec prevzemni zapisnik v njegovi odsotnosti. V tem primeru z dnem izročitve zapisnika naročniku nastopijo pravne posledice povezane z izročitvijo in prevzemom del.</w:t>
            </w:r>
          </w:p>
          <w:p w14:paraId="30FB047E" w14:textId="77777777" w:rsidR="0026773E" w:rsidRDefault="00D92DBE">
            <w:pPr>
              <w:spacing w:before="225" w:after="225"/>
              <w:jc w:val="both"/>
            </w:pPr>
            <w:r>
              <w:rPr>
                <w:rFonts w:ascii="Arial" w:hAnsi="Arial" w:cs="Arial"/>
                <w:color w:val="000000"/>
                <w:sz w:val="18"/>
                <w:szCs w:val="18"/>
              </w:rPr>
              <w:t>Pogodbeni stranki sta sporazumni, da takoj po uspešnem prevzemu vseh del iz te pogodbe začneta z izdelavo končnega obračuna, ki ga izdelata v najkrajšem možnem času, vendar ne pozneje kot v 10 dneh od dneva uspešnega prevzema del.</w:t>
            </w:r>
          </w:p>
          <w:p w14:paraId="28E83190" w14:textId="77777777" w:rsidR="0026773E" w:rsidRDefault="00D92DBE">
            <w:pPr>
              <w:spacing w:before="225" w:after="225"/>
              <w:jc w:val="both"/>
            </w:pPr>
            <w:r>
              <w:rPr>
                <w:rFonts w:ascii="Arial" w:hAnsi="Arial" w:cs="Arial"/>
                <w:color w:val="000000"/>
                <w:sz w:val="18"/>
                <w:szCs w:val="18"/>
              </w:rPr>
              <w:t>Če katerakoli od pogodbenih strank brez utemeljenega razloga ne želi in ne sodeluje pri izdelavi končnega obračuna, ga sme izdelati druga pogodbena stranka v njegovi odsotnosti.</w:t>
            </w:r>
          </w:p>
          <w:p w14:paraId="6EC22858" w14:textId="77777777" w:rsidR="0026773E" w:rsidRDefault="00D92DBE">
            <w:pPr>
              <w:spacing w:before="225" w:after="225"/>
              <w:jc w:val="both"/>
            </w:pPr>
            <w:r>
              <w:rPr>
                <w:rFonts w:ascii="Arial" w:hAnsi="Arial" w:cs="Arial"/>
                <w:color w:val="000000"/>
                <w:sz w:val="18"/>
                <w:szCs w:val="18"/>
              </w:rPr>
              <w:t>Ob končni primopredaji del mora izvajalec naročniku izročiti vso dokumentacijo v zvezi z investicijo in vso dokumentacijo, ki je bila zahtevana v postopku javnega razpisa.</w:t>
            </w:r>
          </w:p>
        </w:tc>
      </w:tr>
    </w:tbl>
    <w:p w14:paraId="780FF703" w14:textId="399BC5FC" w:rsidR="0026773E" w:rsidRDefault="00D92DBE">
      <w:pPr>
        <w:spacing w:before="225" w:after="225" w:line="240" w:lineRule="auto"/>
        <w:jc w:val="both"/>
      </w:pPr>
      <w:r>
        <w:rPr>
          <w:rFonts w:ascii="Arial" w:hAnsi="Arial" w:cs="Arial"/>
          <w:b/>
          <w:bCs/>
          <w:color w:val="000000"/>
          <w:sz w:val="18"/>
          <w:szCs w:val="18"/>
        </w:rPr>
        <w:t>XI</w:t>
      </w:r>
      <w:r w:rsidR="004C4D4B">
        <w:rPr>
          <w:rFonts w:ascii="Arial" w:hAnsi="Arial" w:cs="Arial"/>
          <w:b/>
          <w:bCs/>
          <w:color w:val="000000"/>
          <w:sz w:val="18"/>
          <w:szCs w:val="18"/>
        </w:rPr>
        <w:t>II</w:t>
      </w:r>
      <w:r>
        <w:rPr>
          <w:rFonts w:ascii="Arial" w:hAnsi="Arial" w:cs="Arial"/>
          <w:b/>
          <w:bCs/>
          <w:color w:val="000000"/>
          <w:sz w:val="18"/>
          <w:szCs w:val="18"/>
        </w:rPr>
        <w:t>. ODPRAVA NAPAK OZIROMA POMANJKJIVOSTI TER GARANCIJSKA DOBA</w:t>
      </w:r>
    </w:p>
    <w:p w14:paraId="17841857" w14:textId="352CAD6A" w:rsidR="0026773E" w:rsidRDefault="00D92DBE">
      <w:pPr>
        <w:spacing w:after="0" w:line="240" w:lineRule="auto"/>
        <w:jc w:val="center"/>
      </w:pPr>
      <w:r>
        <w:rPr>
          <w:rFonts w:ascii="Arial" w:hAnsi="Arial" w:cs="Arial"/>
          <w:b/>
          <w:bCs/>
          <w:color w:val="000000"/>
          <w:sz w:val="18"/>
          <w:szCs w:val="18"/>
        </w:rPr>
        <w:t>2</w:t>
      </w:r>
      <w:r w:rsidR="004C4D4B">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5214681C" w14:textId="77777777">
        <w:tc>
          <w:tcPr>
            <w:tcW w:w="0" w:type="auto"/>
            <w:tcMar>
              <w:top w:w="0" w:type="auto"/>
              <w:bottom w:w="0" w:type="auto"/>
            </w:tcMar>
          </w:tcPr>
          <w:p w14:paraId="41A68AF6" w14:textId="77777777" w:rsidR="00AB4C83" w:rsidRPr="00DA3238" w:rsidRDefault="00AB4C83" w:rsidP="00AB4C83">
            <w:pPr>
              <w:spacing w:before="225" w:after="225" w:line="276" w:lineRule="auto"/>
              <w:jc w:val="both"/>
              <w:rPr>
                <w:rFonts w:ascii="Arial" w:hAnsi="Arial" w:cs="Arial"/>
                <w:color w:val="000000"/>
                <w:sz w:val="18"/>
                <w:szCs w:val="18"/>
              </w:rPr>
            </w:pPr>
            <w:r w:rsidRPr="00DA3238">
              <w:rPr>
                <w:rFonts w:ascii="Arial" w:hAnsi="Arial" w:cs="Arial"/>
                <w:color w:val="000000"/>
                <w:sz w:val="18"/>
                <w:szCs w:val="18"/>
              </w:rPr>
              <w:t>Garancijski roki pričnejo teči z dnem podpisa zapisnika vseh pogodbenih strank o uspešni primopredaji</w:t>
            </w:r>
            <w:r>
              <w:rPr>
                <w:rFonts w:ascii="Arial" w:hAnsi="Arial" w:cs="Arial"/>
                <w:color w:val="000000"/>
                <w:sz w:val="18"/>
                <w:szCs w:val="18"/>
              </w:rPr>
              <w:t xml:space="preserve"> 2. faze </w:t>
            </w:r>
            <w:r w:rsidRPr="00DA3238">
              <w:rPr>
                <w:rFonts w:ascii="Arial" w:hAnsi="Arial" w:cs="Arial"/>
                <w:color w:val="000000"/>
                <w:sz w:val="18"/>
                <w:szCs w:val="18"/>
              </w:rPr>
              <w:t>in so po tej pogodbi naslednji:</w:t>
            </w:r>
          </w:p>
          <w:p w14:paraId="2D2DD28A" w14:textId="2B83C6CE" w:rsidR="00AB4C83" w:rsidRDefault="00BF2AEA" w:rsidP="00A51000">
            <w:pPr>
              <w:pStyle w:val="Odstavekseznama"/>
              <w:numPr>
                <w:ilvl w:val="1"/>
                <w:numId w:val="42"/>
              </w:numPr>
              <w:spacing w:before="225" w:after="225"/>
              <w:jc w:val="both"/>
              <w:rPr>
                <w:rFonts w:ascii="Arial" w:hAnsi="Arial" w:cs="Arial"/>
                <w:color w:val="000000"/>
                <w:sz w:val="18"/>
                <w:szCs w:val="18"/>
              </w:rPr>
            </w:pPr>
            <w:r w:rsidRPr="00AB4C83">
              <w:rPr>
                <w:rFonts w:ascii="Arial" w:hAnsi="Arial" w:cs="Arial"/>
                <w:color w:val="000000"/>
                <w:sz w:val="18"/>
                <w:szCs w:val="18"/>
              </w:rPr>
              <w:t>za vso opremo: 2</w:t>
            </w:r>
            <w:r w:rsidR="00F10BDB">
              <w:rPr>
                <w:rFonts w:ascii="Arial" w:hAnsi="Arial" w:cs="Arial"/>
                <w:color w:val="000000"/>
                <w:sz w:val="18"/>
                <w:szCs w:val="18"/>
              </w:rPr>
              <w:t>4</w:t>
            </w:r>
            <w:r w:rsidRPr="00AB4C83">
              <w:rPr>
                <w:rFonts w:ascii="Arial" w:hAnsi="Arial" w:cs="Arial"/>
                <w:color w:val="000000"/>
                <w:sz w:val="18"/>
                <w:szCs w:val="18"/>
              </w:rPr>
              <w:t xml:space="preserve"> mesecev od izvedene primopredaje del;</w:t>
            </w:r>
          </w:p>
          <w:p w14:paraId="51F2C36F" w14:textId="77777777" w:rsidR="00BF2AEA" w:rsidRPr="00AB4C83" w:rsidRDefault="00BF2AEA" w:rsidP="00A51000">
            <w:pPr>
              <w:pStyle w:val="Odstavekseznama"/>
              <w:numPr>
                <w:ilvl w:val="1"/>
                <w:numId w:val="42"/>
              </w:numPr>
              <w:spacing w:before="225" w:after="225"/>
              <w:jc w:val="both"/>
              <w:rPr>
                <w:rFonts w:ascii="Arial" w:hAnsi="Arial" w:cs="Arial"/>
                <w:color w:val="000000"/>
                <w:sz w:val="18"/>
                <w:szCs w:val="18"/>
              </w:rPr>
            </w:pPr>
            <w:r w:rsidRPr="00AB4C83">
              <w:rPr>
                <w:rFonts w:ascii="Arial" w:hAnsi="Arial" w:cs="Arial"/>
                <w:color w:val="000000"/>
                <w:sz w:val="18"/>
                <w:szCs w:val="18"/>
              </w:rPr>
              <w:t>za kakovost izvedenih GOI del: 5 let od izvedene primopredaje del.</w:t>
            </w:r>
          </w:p>
          <w:p w14:paraId="69406837" w14:textId="77777777" w:rsidR="00BF2AEA" w:rsidRPr="00BF2AEA" w:rsidRDefault="00BF2AEA" w:rsidP="00BF2AEA">
            <w:pPr>
              <w:spacing w:before="225" w:after="225" w:line="276" w:lineRule="auto"/>
              <w:jc w:val="both"/>
              <w:rPr>
                <w:rFonts w:ascii="Arial" w:hAnsi="Arial" w:cs="Arial"/>
                <w:color w:val="000000"/>
                <w:sz w:val="18"/>
                <w:szCs w:val="18"/>
              </w:rPr>
            </w:pPr>
            <w:r w:rsidRPr="00BF2AEA">
              <w:rPr>
                <w:rFonts w:ascii="Arial" w:hAnsi="Arial" w:cs="Arial"/>
                <w:color w:val="000000"/>
                <w:sz w:val="18"/>
                <w:szCs w:val="18"/>
              </w:rPr>
              <w:lastRenderedPageBreak/>
              <w:t>Izvajalec je dolžan na svoje stroške odpraviti vse pomanjkljivosti, za katere jamči in ki se pokažejo med garancijskim rokom.</w:t>
            </w:r>
          </w:p>
          <w:p w14:paraId="66EAFF96" w14:textId="77777777" w:rsidR="00BF2AEA" w:rsidRPr="00BF2AEA" w:rsidRDefault="00BF2AEA" w:rsidP="00BF2AEA">
            <w:pPr>
              <w:spacing w:before="225" w:after="225" w:line="276" w:lineRule="auto"/>
              <w:jc w:val="both"/>
              <w:rPr>
                <w:rFonts w:ascii="Arial" w:hAnsi="Arial" w:cs="Arial"/>
                <w:color w:val="000000"/>
                <w:sz w:val="18"/>
                <w:szCs w:val="18"/>
              </w:rPr>
            </w:pPr>
            <w:r w:rsidRPr="00BF2AEA">
              <w:rPr>
                <w:rFonts w:ascii="Arial" w:hAnsi="Arial" w:cs="Arial"/>
                <w:color w:val="000000"/>
                <w:sz w:val="18"/>
                <w:szCs w:val="18"/>
              </w:rPr>
              <w:t>Garancijski roki začnejo teči z dnem, ko bodo dela končana, tehnično pregledana, pod pogojem, da morajo biti pred tem odpravljene vse pomanjkljivosti, ugotovljene med gradnjo ali ob prevzemu ter po uspešno opravljeni primopredaji.</w:t>
            </w:r>
          </w:p>
          <w:p w14:paraId="605C1620" w14:textId="77777777" w:rsidR="00BF2AEA" w:rsidRPr="00BF2AEA" w:rsidRDefault="00BF2AEA" w:rsidP="00BF2AEA">
            <w:pPr>
              <w:spacing w:before="225" w:after="225" w:line="276" w:lineRule="auto"/>
              <w:jc w:val="both"/>
              <w:rPr>
                <w:rFonts w:ascii="Arial" w:hAnsi="Arial" w:cs="Arial"/>
                <w:color w:val="000000"/>
                <w:sz w:val="18"/>
                <w:szCs w:val="18"/>
              </w:rPr>
            </w:pPr>
            <w:r w:rsidRPr="00BF2AEA">
              <w:rPr>
                <w:rFonts w:ascii="Arial" w:hAnsi="Arial" w:cs="Arial"/>
                <w:color w:val="000000"/>
                <w:sz w:val="18"/>
                <w:szCs w:val="18"/>
              </w:rPr>
              <w:t>Če je oprema v garancijskem roku zamenjana ali bistveno popravljena, začne teči garancijski rok znova in je izvajalec dolžan izročiti nov garancijski list.</w:t>
            </w:r>
          </w:p>
          <w:p w14:paraId="47C9B466" w14:textId="24565406" w:rsidR="00BF2AEA" w:rsidRPr="00BF2AEA" w:rsidRDefault="00BF2AEA" w:rsidP="00BF2AEA">
            <w:pPr>
              <w:spacing w:before="225" w:after="225" w:line="276" w:lineRule="auto"/>
              <w:jc w:val="both"/>
              <w:rPr>
                <w:rFonts w:ascii="Arial" w:hAnsi="Arial" w:cs="Arial"/>
                <w:color w:val="000000"/>
                <w:sz w:val="18"/>
                <w:szCs w:val="18"/>
              </w:rPr>
            </w:pPr>
            <w:r w:rsidRPr="00BF2AEA">
              <w:rPr>
                <w:rFonts w:ascii="Arial" w:hAnsi="Arial" w:cs="Arial"/>
                <w:color w:val="000000"/>
                <w:sz w:val="18"/>
                <w:szCs w:val="18"/>
              </w:rPr>
              <w:t xml:space="preserve">Izvajalec se obvezuje na lastne stroške v času </w:t>
            </w:r>
            <w:r w:rsidR="00F10BDB">
              <w:rPr>
                <w:rFonts w:ascii="Arial" w:hAnsi="Arial" w:cs="Arial"/>
                <w:color w:val="000000"/>
                <w:sz w:val="18"/>
                <w:szCs w:val="18"/>
              </w:rPr>
              <w:t>24</w:t>
            </w:r>
            <w:r w:rsidRPr="00BF2AEA">
              <w:rPr>
                <w:rFonts w:ascii="Arial" w:hAnsi="Arial" w:cs="Arial"/>
                <w:color w:val="000000"/>
                <w:sz w:val="18"/>
                <w:szCs w:val="18"/>
              </w:rPr>
              <w:t>-mesečnega garancijskega roka opreme zagotavljati njeno brezhibno delovanje, in sicer mora v sklopu ponudbene cene v garancijskem obdobju zagotavljati:</w:t>
            </w:r>
          </w:p>
          <w:p w14:paraId="201A80AD" w14:textId="77777777" w:rsidR="00BF2AEA" w:rsidRPr="00BF2AEA" w:rsidRDefault="00BF2AEA" w:rsidP="00A51000">
            <w:pPr>
              <w:numPr>
                <w:ilvl w:val="0"/>
                <w:numId w:val="41"/>
              </w:numPr>
              <w:spacing w:before="225" w:after="225" w:line="276" w:lineRule="auto"/>
              <w:contextualSpacing/>
              <w:jc w:val="both"/>
              <w:rPr>
                <w:rFonts w:ascii="Arial" w:hAnsi="Arial" w:cs="Arial"/>
                <w:color w:val="000000"/>
                <w:sz w:val="18"/>
                <w:szCs w:val="18"/>
              </w:rPr>
            </w:pPr>
            <w:r w:rsidRPr="00BF2AEA">
              <w:rPr>
                <w:rFonts w:ascii="Arial" w:hAnsi="Arial" w:cs="Arial"/>
                <w:color w:val="000000"/>
                <w:sz w:val="18"/>
                <w:szCs w:val="18"/>
              </w:rPr>
              <w:t xml:space="preserve">preventivno vzdrževanje po navodilih proizvajalca opreme (vključno z vsemi rezervnimi deli in potrošnim materialom, stroški dela in potnimi stroški (npr. kontrolo stanja opreme in njene funkcionalnosti, preverjanje in </w:t>
            </w:r>
            <w:proofErr w:type="spellStart"/>
            <w:r w:rsidRPr="00BF2AEA">
              <w:rPr>
                <w:rFonts w:ascii="Arial" w:hAnsi="Arial" w:cs="Arial"/>
                <w:color w:val="000000"/>
                <w:sz w:val="18"/>
                <w:szCs w:val="18"/>
              </w:rPr>
              <w:t>optimiranje</w:t>
            </w:r>
            <w:proofErr w:type="spellEnd"/>
            <w:r w:rsidRPr="00BF2AEA">
              <w:rPr>
                <w:rFonts w:ascii="Arial" w:hAnsi="Arial" w:cs="Arial"/>
                <w:color w:val="000000"/>
                <w:sz w:val="18"/>
                <w:szCs w:val="18"/>
              </w:rPr>
              <w:t xml:space="preserve"> funkcijskih parametrov delovanja, umerjanje in izvedba potrebnih meritev,</w:t>
            </w:r>
            <w:r w:rsidRPr="00BF2AEA">
              <w:t xml:space="preserve"> </w:t>
            </w:r>
            <w:r w:rsidRPr="00BF2AEA">
              <w:rPr>
                <w:rFonts w:ascii="Arial" w:hAnsi="Arial" w:cs="Arial"/>
                <w:color w:val="000000"/>
                <w:sz w:val="18"/>
                <w:szCs w:val="18"/>
              </w:rPr>
              <w:t xml:space="preserve">čiščenje in kontrola opreme, izdaja servisnega poročila in nalepka na opremi z datumom in podpisom izvedbe pregleda), </w:t>
            </w:r>
          </w:p>
          <w:p w14:paraId="33C73B99" w14:textId="77777777" w:rsidR="00BF2AEA" w:rsidRPr="00BF2AEA" w:rsidRDefault="00BF2AEA" w:rsidP="00A51000">
            <w:pPr>
              <w:numPr>
                <w:ilvl w:val="0"/>
                <w:numId w:val="41"/>
              </w:numPr>
              <w:spacing w:before="225" w:after="225" w:line="276" w:lineRule="auto"/>
              <w:contextualSpacing/>
              <w:jc w:val="both"/>
              <w:rPr>
                <w:rFonts w:ascii="Arial" w:hAnsi="Arial" w:cs="Arial"/>
                <w:color w:val="000000"/>
                <w:sz w:val="18"/>
                <w:szCs w:val="18"/>
              </w:rPr>
            </w:pPr>
            <w:r w:rsidRPr="00BF2AEA">
              <w:rPr>
                <w:rFonts w:ascii="Arial" w:hAnsi="Arial" w:cs="Arial"/>
                <w:color w:val="000000"/>
                <w:sz w:val="18"/>
                <w:szCs w:val="18"/>
              </w:rPr>
              <w:t xml:space="preserve">odpravo vseh napak, okvar, </w:t>
            </w:r>
          </w:p>
          <w:p w14:paraId="7D4632BF" w14:textId="77777777" w:rsidR="00BF2AEA" w:rsidRDefault="00BF2AEA" w:rsidP="00BF2AEA">
            <w:pPr>
              <w:spacing w:before="225" w:after="225"/>
              <w:jc w:val="both"/>
              <w:rPr>
                <w:rFonts w:ascii="Arial" w:hAnsi="Arial" w:cs="Arial"/>
                <w:color w:val="000000"/>
                <w:sz w:val="18"/>
                <w:szCs w:val="18"/>
              </w:rPr>
            </w:pPr>
            <w:r w:rsidRPr="00BF2AEA">
              <w:rPr>
                <w:rFonts w:ascii="Arial" w:hAnsi="Arial" w:cs="Arial"/>
                <w:color w:val="000000"/>
                <w:sz w:val="18"/>
                <w:szCs w:val="18"/>
              </w:rPr>
              <w:t>pri tem mora zagotavljati servisiranje dobavljenega blaga (servis in rez. dele) pri s strani proizvajalca pooblaščenem in usposobljenem serviserju v RS ali EU.</w:t>
            </w:r>
          </w:p>
          <w:p w14:paraId="0915C53F" w14:textId="77777777" w:rsidR="0026773E" w:rsidRDefault="00D92DBE">
            <w:pPr>
              <w:spacing w:before="225" w:after="225"/>
              <w:jc w:val="both"/>
            </w:pPr>
            <w:r>
              <w:rPr>
                <w:rFonts w:ascii="Arial" w:hAnsi="Arial" w:cs="Arial"/>
                <w:color w:val="000000"/>
                <w:sz w:val="18"/>
                <w:szCs w:val="18"/>
              </w:rPr>
              <w:t>Morebitne skrite napake se obravnavajo v skladu z določili zakon, ki ureja obligacijska razmerja. Za zamenjane dele in izvedena dela v garancijski dobi prične teči nov garancijski rok z dnem prevzema.</w:t>
            </w:r>
          </w:p>
          <w:p w14:paraId="233CBF1B" w14:textId="77777777" w:rsidR="0026773E" w:rsidRDefault="00D92DBE">
            <w:pPr>
              <w:spacing w:before="225" w:after="225"/>
              <w:jc w:val="both"/>
            </w:pPr>
            <w:r>
              <w:rPr>
                <w:rFonts w:ascii="Arial" w:hAnsi="Arial" w:cs="Arial"/>
                <w:color w:val="000000"/>
                <w:sz w:val="18"/>
                <w:szCs w:val="18"/>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6C7C31A4" w14:textId="77777777" w:rsidR="0026773E" w:rsidRDefault="00D92DBE">
            <w:pPr>
              <w:spacing w:before="225" w:after="225"/>
              <w:jc w:val="both"/>
            </w:pPr>
            <w:r>
              <w:rPr>
                <w:rFonts w:ascii="Arial" w:hAnsi="Arial" w:cs="Arial"/>
                <w:color w:val="000000"/>
                <w:sz w:val="18"/>
                <w:szCs w:val="18"/>
              </w:rPr>
              <w:t>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rok odstranitve, lahko naročnik odstranitev napake poveri drugemu izvajalcu na stroške izvajalca iz te pogodbe s pribitkom vseh stroškov, ki jih je utrpel naročnik (kot dober gospodar). Naročnik si v tem primeru zaračuna v breme izvajalca 3 % pribitek na vrednost teh del za kritje svojih manipulativnih stroškov.</w:t>
            </w:r>
          </w:p>
          <w:p w14:paraId="738961AD" w14:textId="77777777" w:rsidR="0026773E" w:rsidRDefault="00D92DBE">
            <w:pPr>
              <w:spacing w:before="225" w:after="225"/>
              <w:jc w:val="both"/>
              <w:rPr>
                <w:rFonts w:ascii="Arial" w:hAnsi="Arial" w:cs="Arial"/>
                <w:color w:val="000000"/>
                <w:sz w:val="18"/>
                <w:szCs w:val="18"/>
              </w:rPr>
            </w:pPr>
            <w:r>
              <w:rPr>
                <w:rFonts w:ascii="Arial" w:hAnsi="Arial" w:cs="Arial"/>
                <w:color w:val="000000"/>
                <w:sz w:val="18"/>
                <w:szCs w:val="18"/>
              </w:rPr>
              <w:t xml:space="preserve">Če gre za bistveno napako, ki vpliva na rabo objekta, in je bila povzročena po krivdi izvajalca ali njegovih podizvajalcev ali kooperantov, je izvajalec dolžan naročniku nadomestiti vso nastalo škodo zaradi </w:t>
            </w:r>
            <w:proofErr w:type="spellStart"/>
            <w:r>
              <w:rPr>
                <w:rFonts w:ascii="Arial" w:hAnsi="Arial" w:cs="Arial"/>
                <w:color w:val="000000"/>
                <w:sz w:val="18"/>
                <w:szCs w:val="18"/>
              </w:rPr>
              <w:t>neobratovanja</w:t>
            </w:r>
            <w:proofErr w:type="spellEnd"/>
            <w:r>
              <w:rPr>
                <w:rFonts w:ascii="Arial" w:hAnsi="Arial" w:cs="Arial"/>
                <w:color w:val="000000"/>
                <w:sz w:val="18"/>
                <w:szCs w:val="18"/>
              </w:rPr>
              <w:t xml:space="preserve"> objekta za čas do vzpostavitve funkcionalnega stanja.</w:t>
            </w:r>
          </w:p>
          <w:p w14:paraId="787528D9" w14:textId="77777777" w:rsidR="00AB4C83" w:rsidRPr="00AB4C83" w:rsidRDefault="00AB4C83" w:rsidP="00AB4C83">
            <w:pPr>
              <w:spacing w:before="225" w:after="225" w:line="276" w:lineRule="auto"/>
              <w:jc w:val="both"/>
              <w:rPr>
                <w:rFonts w:ascii="Arial" w:hAnsi="Arial" w:cs="Arial"/>
                <w:sz w:val="18"/>
                <w:szCs w:val="18"/>
              </w:rPr>
            </w:pPr>
            <w:r w:rsidRPr="00AB4C83">
              <w:rPr>
                <w:rFonts w:ascii="Arial" w:hAnsi="Arial" w:cs="Arial"/>
                <w:sz w:val="18"/>
                <w:szCs w:val="18"/>
              </w:rPr>
              <w:t>Pomanjkljivosti in napake v zvezi z gradbenimi deli oziroma materiali, ki so predmet te pogodbe in ki se pokažejo v garancijskem roku, bo izvajalec odpravil na lastne stroške.</w:t>
            </w:r>
          </w:p>
          <w:p w14:paraId="41AD088A" w14:textId="77777777" w:rsidR="00AB4C83" w:rsidRPr="00AB4C83" w:rsidRDefault="00AB4C83" w:rsidP="00AB4C83">
            <w:pPr>
              <w:spacing w:before="225" w:after="225" w:line="276" w:lineRule="auto"/>
              <w:jc w:val="both"/>
              <w:rPr>
                <w:rFonts w:ascii="Arial" w:hAnsi="Arial" w:cs="Arial"/>
                <w:sz w:val="18"/>
                <w:szCs w:val="18"/>
              </w:rPr>
            </w:pPr>
            <w:r w:rsidRPr="00AB4C83">
              <w:rPr>
                <w:rFonts w:ascii="Arial" w:hAnsi="Arial" w:cs="Arial"/>
                <w:sz w:val="18"/>
                <w:szCs w:val="18"/>
              </w:rPr>
              <w:t>Napake v zvezi z GOI deli in vgrajeno gradbeno (inštalacijsko) opremo bo izvajalec odpravil v roku 72 ur šteto od trenutka prejema obvestila o napaki. Odzivni čas pooblaščenega servisa za gradbeno (inštalacijsko) opremo mora biti največ 12 ur od sprejema sporočila o vrsti okvare do prihoda v Splošno bolnišnico Novo mesto z namenom odprave okvare. V kolikor napaka ni odpravljena v tem roku, je izvajalec dolžan zamenjati tak del opreme s funkcionalno enakovrednim delom opreme.</w:t>
            </w:r>
          </w:p>
          <w:p w14:paraId="262D6BC7" w14:textId="77777777" w:rsidR="00AB4C83" w:rsidRPr="00AB4C83" w:rsidRDefault="00AB4C83" w:rsidP="00AB4C83">
            <w:pPr>
              <w:spacing w:before="225" w:after="225" w:line="276" w:lineRule="auto"/>
              <w:jc w:val="both"/>
              <w:rPr>
                <w:rFonts w:ascii="Arial" w:hAnsi="Arial" w:cs="Arial"/>
                <w:sz w:val="18"/>
                <w:szCs w:val="18"/>
              </w:rPr>
            </w:pPr>
            <w:r w:rsidRPr="00AB4C83">
              <w:rPr>
                <w:rFonts w:ascii="Arial" w:hAnsi="Arial" w:cs="Arial"/>
                <w:sz w:val="18"/>
                <w:szCs w:val="18"/>
              </w:rPr>
              <w:t>Če je napaka takšne narave, da običajna uporaba gradnje ni mogoča, je izvajalec dolžan napako odpraviti oziroma vzpostaviti začasno delujoče stanje v roku, ki ga v zapisniku dogovorita pogodbeni stranki. Če se enaka ali podobna napaka na istem elementu ponovi trikrat zaporedoma, je izvajalec dolžan element zamenjati.</w:t>
            </w:r>
          </w:p>
          <w:p w14:paraId="378C7C5F" w14:textId="3CD2E42E" w:rsidR="00AB4C83" w:rsidRPr="00AB4C83" w:rsidRDefault="00AB4C83" w:rsidP="00AB4C83">
            <w:pPr>
              <w:spacing w:before="225" w:after="225" w:line="276" w:lineRule="auto"/>
              <w:jc w:val="both"/>
              <w:rPr>
                <w:rFonts w:ascii="Arial" w:hAnsi="Arial" w:cs="Arial"/>
                <w:sz w:val="18"/>
                <w:szCs w:val="18"/>
              </w:rPr>
            </w:pPr>
            <w:r w:rsidRPr="00AB4C83">
              <w:rPr>
                <w:rFonts w:ascii="Arial" w:hAnsi="Arial" w:cs="Arial"/>
                <w:sz w:val="18"/>
                <w:szCs w:val="18"/>
              </w:rPr>
              <w:t>V kolikor se izkaže, da je bila intervencija izvedena zaradi vzrokov, ki niso zajeti v garancijskem vzdrževanju, se naročnik obvezuje izvajalcu poravnati vse s tem nastale stroške (delovne in potovalne ure) po veljavnem ceniku izvajalca.</w:t>
            </w:r>
          </w:p>
          <w:p w14:paraId="238C2281" w14:textId="018884B1" w:rsidR="00BF2AEA" w:rsidRPr="00AB4C83" w:rsidRDefault="00AB4C83" w:rsidP="004A4503">
            <w:pPr>
              <w:spacing w:before="225" w:after="225"/>
              <w:jc w:val="both"/>
              <w:rPr>
                <w:rFonts w:ascii="Arial" w:hAnsi="Arial" w:cs="Arial"/>
                <w:color w:val="000000"/>
                <w:sz w:val="18"/>
                <w:szCs w:val="18"/>
              </w:rPr>
            </w:pPr>
            <w:r w:rsidRPr="00AB4C83">
              <w:rPr>
                <w:rFonts w:ascii="Arial" w:hAnsi="Arial" w:cs="Arial"/>
                <w:sz w:val="18"/>
                <w:szCs w:val="18"/>
              </w:rPr>
              <w:lastRenderedPageBreak/>
              <w:t>Če izvajalec v dogovorjenem roku iz drugega odstavka tega člena ne odpravi napake, lahko naročnik na stroške izvajalca odpravo napake naroči drugemu izvajalcu.</w:t>
            </w:r>
          </w:p>
        </w:tc>
      </w:tr>
    </w:tbl>
    <w:p w14:paraId="73EACB51" w14:textId="3FC26D12" w:rsidR="0026773E" w:rsidRDefault="00D92DBE">
      <w:pPr>
        <w:spacing w:before="225" w:after="225" w:line="240" w:lineRule="auto"/>
        <w:jc w:val="both"/>
      </w:pPr>
      <w:r>
        <w:rPr>
          <w:rFonts w:ascii="Arial" w:hAnsi="Arial" w:cs="Arial"/>
          <w:b/>
          <w:bCs/>
          <w:color w:val="000000"/>
          <w:sz w:val="18"/>
          <w:szCs w:val="18"/>
        </w:rPr>
        <w:lastRenderedPageBreak/>
        <w:t>X</w:t>
      </w:r>
      <w:r w:rsidR="004C4D4B">
        <w:rPr>
          <w:rFonts w:ascii="Arial" w:hAnsi="Arial" w:cs="Arial"/>
          <w:b/>
          <w:bCs/>
          <w:color w:val="000000"/>
          <w:sz w:val="18"/>
          <w:szCs w:val="18"/>
        </w:rPr>
        <w:t>I</w:t>
      </w:r>
      <w:r>
        <w:rPr>
          <w:rFonts w:ascii="Arial" w:hAnsi="Arial" w:cs="Arial"/>
          <w:b/>
          <w:bCs/>
          <w:color w:val="000000"/>
          <w:sz w:val="18"/>
          <w:szCs w:val="18"/>
        </w:rPr>
        <w:t>V. JAMSTVA IN ZAVAROVANJA</w:t>
      </w:r>
    </w:p>
    <w:p w14:paraId="1186D7C4" w14:textId="5BA0B812" w:rsidR="0026773E" w:rsidRDefault="00D92DBE">
      <w:pPr>
        <w:spacing w:after="0" w:line="240" w:lineRule="auto"/>
        <w:jc w:val="center"/>
      </w:pPr>
      <w:r>
        <w:rPr>
          <w:rFonts w:ascii="Arial" w:hAnsi="Arial" w:cs="Arial"/>
          <w:b/>
          <w:bCs/>
          <w:color w:val="000000"/>
          <w:sz w:val="18"/>
          <w:szCs w:val="18"/>
        </w:rPr>
        <w:t>2</w:t>
      </w:r>
      <w:r w:rsidR="004C4D4B">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06470117" w14:textId="77777777">
        <w:tc>
          <w:tcPr>
            <w:tcW w:w="0" w:type="auto"/>
            <w:tcMar>
              <w:top w:w="0" w:type="auto"/>
              <w:bottom w:w="0" w:type="auto"/>
            </w:tcMar>
          </w:tcPr>
          <w:p w14:paraId="7D103F0F" w14:textId="77777777" w:rsidR="0026773E" w:rsidRDefault="00D92DBE">
            <w:pPr>
              <w:spacing w:before="225" w:after="225"/>
              <w:jc w:val="both"/>
            </w:pPr>
            <w:r>
              <w:rPr>
                <w:rFonts w:ascii="Arial" w:hAnsi="Arial" w:cs="Arial"/>
                <w:color w:val="000000"/>
                <w:sz w:val="18"/>
                <w:szCs w:val="18"/>
              </w:rPr>
              <w:t>ZAVAROVANJE ZA DOBRO IZVEDBO</w:t>
            </w:r>
          </w:p>
          <w:p w14:paraId="73501FE0" w14:textId="77777777" w:rsidR="0026773E" w:rsidRDefault="00D92DBE">
            <w:pPr>
              <w:spacing w:before="225" w:after="225"/>
              <w:jc w:val="both"/>
            </w:pPr>
            <w:r>
              <w:rPr>
                <w:rFonts w:ascii="Arial" w:hAnsi="Arial" w:cs="Arial"/>
                <w:color w:val="000000"/>
                <w:sz w:val="18"/>
                <w:szCs w:val="18"/>
              </w:rPr>
              <w:t>Instrument zavarovanja: _____________</w:t>
            </w:r>
          </w:p>
          <w:p w14:paraId="63E3D746" w14:textId="77777777" w:rsidR="0026773E" w:rsidRDefault="00D92DBE">
            <w:pPr>
              <w:spacing w:before="225" w:after="225"/>
              <w:jc w:val="both"/>
            </w:pPr>
            <w:r>
              <w:rPr>
                <w:rFonts w:ascii="Arial" w:hAnsi="Arial" w:cs="Arial"/>
                <w:color w:val="000000"/>
                <w:sz w:val="18"/>
                <w:szCs w:val="18"/>
              </w:rPr>
              <w:t>Višina zavarovanja: _____________</w:t>
            </w:r>
          </w:p>
          <w:p w14:paraId="36C67EDC" w14:textId="77777777" w:rsidR="0026773E" w:rsidRDefault="00D92DBE">
            <w:pPr>
              <w:spacing w:before="225" w:after="225"/>
              <w:jc w:val="both"/>
            </w:pPr>
            <w:r>
              <w:rPr>
                <w:rFonts w:ascii="Arial" w:hAnsi="Arial" w:cs="Arial"/>
                <w:color w:val="000000"/>
                <w:sz w:val="18"/>
                <w:szCs w:val="18"/>
              </w:rPr>
              <w:t>Čas veljavnosti: _____________</w:t>
            </w:r>
          </w:p>
          <w:p w14:paraId="77FD7D02" w14:textId="77777777" w:rsidR="0026773E" w:rsidRDefault="00D92DBE">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52B1B3AE" w14:textId="77777777" w:rsidR="0026773E" w:rsidRDefault="00D92DBE">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6D0191E4" w14:textId="39EC5104" w:rsidR="0026773E" w:rsidRDefault="004C4D4B">
      <w:pPr>
        <w:spacing w:after="0" w:line="240" w:lineRule="auto"/>
        <w:jc w:val="center"/>
      </w:pPr>
      <w:r>
        <w:rPr>
          <w:rFonts w:ascii="Arial" w:hAnsi="Arial" w:cs="Arial"/>
          <w:b/>
          <w:bCs/>
          <w:color w:val="000000"/>
          <w:sz w:val="18"/>
          <w:szCs w:val="18"/>
        </w:rPr>
        <w:t>29</w:t>
      </w:r>
      <w:r w:rsidR="00D92DB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19E63486" w14:textId="77777777">
        <w:tc>
          <w:tcPr>
            <w:tcW w:w="0" w:type="auto"/>
            <w:tcMar>
              <w:top w:w="0" w:type="auto"/>
              <w:bottom w:w="0" w:type="auto"/>
            </w:tcMar>
          </w:tcPr>
          <w:p w14:paraId="7046BD0E" w14:textId="77777777" w:rsidR="0026773E" w:rsidRDefault="00D92DBE">
            <w:pPr>
              <w:spacing w:before="225" w:after="225"/>
              <w:jc w:val="both"/>
            </w:pPr>
            <w:r>
              <w:rPr>
                <w:rFonts w:ascii="Arial" w:hAnsi="Arial" w:cs="Arial"/>
                <w:color w:val="000000"/>
                <w:sz w:val="18"/>
                <w:szCs w:val="18"/>
              </w:rPr>
              <w:t>ZAVAROVANJE ODGOVORNOSTI</w:t>
            </w:r>
          </w:p>
          <w:p w14:paraId="64CFAB35" w14:textId="77777777" w:rsidR="0026773E" w:rsidRDefault="00D92DBE">
            <w:pPr>
              <w:spacing w:before="225" w:after="225"/>
              <w:jc w:val="both"/>
            </w:pPr>
            <w:r>
              <w:rPr>
                <w:rFonts w:ascii="Arial" w:hAnsi="Arial" w:cs="Arial"/>
                <w:color w:val="000000"/>
                <w:sz w:val="18"/>
                <w:szCs w:val="18"/>
              </w:rPr>
              <w:t>Višina zavarovanja: _____________</w:t>
            </w:r>
          </w:p>
          <w:p w14:paraId="0DE80A77" w14:textId="77777777" w:rsidR="0026773E" w:rsidRDefault="00D92DBE">
            <w:pPr>
              <w:spacing w:before="225" w:after="225"/>
              <w:jc w:val="both"/>
            </w:pPr>
            <w:r>
              <w:rPr>
                <w:rFonts w:ascii="Arial" w:hAnsi="Arial" w:cs="Arial"/>
                <w:color w:val="000000"/>
                <w:sz w:val="18"/>
                <w:szCs w:val="18"/>
              </w:rPr>
              <w:t>Izvajalec mora imeti zavarovano odgovornost za dejavnost, ki je predmet javnega naročila, skladno z gradbeno zakonodajo.</w:t>
            </w:r>
          </w:p>
        </w:tc>
      </w:tr>
    </w:tbl>
    <w:p w14:paraId="2F79C27C" w14:textId="4F4E6FF4" w:rsidR="0026773E" w:rsidRDefault="00D92DBE">
      <w:pPr>
        <w:spacing w:after="0" w:line="240" w:lineRule="auto"/>
        <w:jc w:val="center"/>
      </w:pPr>
      <w:r>
        <w:rPr>
          <w:rFonts w:ascii="Arial" w:hAnsi="Arial" w:cs="Arial"/>
          <w:b/>
          <w:bCs/>
          <w:color w:val="000000"/>
          <w:sz w:val="18"/>
          <w:szCs w:val="18"/>
        </w:rPr>
        <w:t>3</w:t>
      </w:r>
      <w:r w:rsidR="004C4D4B">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0A789AED" w14:textId="77777777">
        <w:tc>
          <w:tcPr>
            <w:tcW w:w="0" w:type="auto"/>
            <w:tcMar>
              <w:top w:w="0" w:type="auto"/>
              <w:bottom w:w="0" w:type="auto"/>
            </w:tcMar>
          </w:tcPr>
          <w:p w14:paraId="6D26E5A9" w14:textId="77777777" w:rsidR="0026773E" w:rsidRDefault="00D92DBE">
            <w:pPr>
              <w:spacing w:before="225" w:after="225"/>
              <w:jc w:val="both"/>
            </w:pPr>
            <w:r>
              <w:rPr>
                <w:rFonts w:ascii="Arial" w:hAnsi="Arial" w:cs="Arial"/>
                <w:color w:val="000000"/>
                <w:sz w:val="18"/>
                <w:szCs w:val="18"/>
              </w:rPr>
              <w:t>ZAVAROVANJE ZA ODPRAVO NAPAK</w:t>
            </w:r>
          </w:p>
          <w:p w14:paraId="084583B4" w14:textId="77777777" w:rsidR="0026773E" w:rsidRDefault="00D92DBE">
            <w:pPr>
              <w:spacing w:before="225" w:after="225"/>
              <w:jc w:val="both"/>
            </w:pPr>
            <w:r>
              <w:rPr>
                <w:rFonts w:ascii="Arial" w:hAnsi="Arial" w:cs="Arial"/>
                <w:color w:val="000000"/>
                <w:sz w:val="18"/>
                <w:szCs w:val="18"/>
              </w:rPr>
              <w:t>Instrument zavarovanja: _____________</w:t>
            </w:r>
          </w:p>
          <w:p w14:paraId="6DDA34E1" w14:textId="77777777" w:rsidR="0026773E" w:rsidRDefault="00D92DBE">
            <w:pPr>
              <w:spacing w:before="225" w:after="225"/>
              <w:jc w:val="both"/>
            </w:pPr>
            <w:r>
              <w:rPr>
                <w:rFonts w:ascii="Arial" w:hAnsi="Arial" w:cs="Arial"/>
                <w:color w:val="000000"/>
                <w:sz w:val="18"/>
                <w:szCs w:val="18"/>
              </w:rPr>
              <w:t>Višina zavarovanja: _____________</w:t>
            </w:r>
          </w:p>
          <w:p w14:paraId="672B872F" w14:textId="77777777" w:rsidR="0026773E" w:rsidRDefault="00D92DBE">
            <w:pPr>
              <w:spacing w:before="225" w:after="225"/>
              <w:jc w:val="both"/>
            </w:pPr>
            <w:r>
              <w:rPr>
                <w:rFonts w:ascii="Arial" w:hAnsi="Arial" w:cs="Arial"/>
                <w:color w:val="000000"/>
                <w:sz w:val="18"/>
                <w:szCs w:val="18"/>
              </w:rPr>
              <w:t>Čas veljavnosti: _____________</w:t>
            </w:r>
          </w:p>
          <w:p w14:paraId="0BEE0233" w14:textId="77777777" w:rsidR="0026773E" w:rsidRDefault="00D92DBE">
            <w:pPr>
              <w:spacing w:before="225" w:after="225"/>
              <w:jc w:val="both"/>
            </w:pPr>
            <w:r>
              <w:rPr>
                <w:rFonts w:ascii="Arial" w:hAnsi="Arial" w:cs="Arial"/>
                <w:color w:val="000000"/>
                <w:sz w:val="18"/>
                <w:szCs w:val="18"/>
              </w:rPr>
              <w:t>Izvajalec je dolžan najkasneje v roku 10 delovnih dni po primopredaji izvedenih del predložiti zavarovanje za odpravo napak v garancijskem roku, sicer se bo štelo, da javno naročilo ni uspešno izvedeno, naročnik pa lahko unovči zavarovanje za dobro izvedbo pogodbenih obveznosti.</w:t>
            </w:r>
          </w:p>
          <w:p w14:paraId="44D71620" w14:textId="77777777" w:rsidR="0026773E" w:rsidRDefault="00D92DBE">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4FDC2CA5" w14:textId="3ACEDDFA" w:rsidR="0026773E" w:rsidRDefault="00D92DBE">
      <w:pPr>
        <w:spacing w:before="225" w:after="225" w:line="240" w:lineRule="auto"/>
        <w:jc w:val="both"/>
      </w:pPr>
      <w:r>
        <w:rPr>
          <w:rFonts w:ascii="Arial" w:hAnsi="Arial" w:cs="Arial"/>
          <w:b/>
          <w:bCs/>
          <w:color w:val="000000"/>
          <w:sz w:val="18"/>
          <w:szCs w:val="18"/>
        </w:rPr>
        <w:t>XV. ODSTOP OD POGODBE</w:t>
      </w:r>
    </w:p>
    <w:p w14:paraId="4CA998C5" w14:textId="4E76B371" w:rsidR="0026773E" w:rsidRDefault="00D92DBE">
      <w:pPr>
        <w:spacing w:after="0" w:line="240" w:lineRule="auto"/>
        <w:jc w:val="center"/>
      </w:pPr>
      <w:r>
        <w:rPr>
          <w:rFonts w:ascii="Arial" w:hAnsi="Arial" w:cs="Arial"/>
          <w:b/>
          <w:bCs/>
          <w:color w:val="000000"/>
          <w:sz w:val="18"/>
          <w:szCs w:val="18"/>
        </w:rPr>
        <w:t>3</w:t>
      </w:r>
      <w:r w:rsidR="004C4D4B">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081602AA" w14:textId="77777777">
        <w:tc>
          <w:tcPr>
            <w:tcW w:w="0" w:type="auto"/>
            <w:tcMar>
              <w:top w:w="0" w:type="auto"/>
              <w:bottom w:w="0" w:type="auto"/>
            </w:tcMar>
          </w:tcPr>
          <w:p w14:paraId="2156ADD0" w14:textId="77777777" w:rsidR="00AB4C83" w:rsidRPr="00AB4C83" w:rsidRDefault="00AB4C83" w:rsidP="00AB4C83">
            <w:pPr>
              <w:spacing w:before="225" w:after="225" w:line="276" w:lineRule="auto"/>
              <w:jc w:val="both"/>
            </w:pPr>
            <w:r w:rsidRPr="00AB4C83">
              <w:rPr>
                <w:rFonts w:ascii="Arial" w:hAnsi="Arial" w:cs="Arial"/>
                <w:sz w:val="18"/>
                <w:szCs w:val="18"/>
              </w:rPr>
              <w:t>Če pride do prekinitve del oziroma do razdrtja pogodbe po krivdi ene od pogodbenih strank, nosi nastale stroške tista pogodbena stranka, ki je povzročila prekinitev dela ali razdrtje pogodbe.</w:t>
            </w:r>
          </w:p>
          <w:p w14:paraId="1556BBCA" w14:textId="77777777" w:rsidR="00AB4C83" w:rsidRPr="00AB4C83" w:rsidRDefault="00AB4C83" w:rsidP="00AB4C83">
            <w:pPr>
              <w:spacing w:before="225" w:after="225" w:line="276" w:lineRule="auto"/>
              <w:jc w:val="both"/>
            </w:pPr>
            <w:r w:rsidRPr="00AB4C83">
              <w:rPr>
                <w:rFonts w:ascii="Arial" w:hAnsi="Arial" w:cs="Arial"/>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AB4C83" w:rsidRPr="00AB4C83" w14:paraId="31D6A550" w14:textId="77777777" w:rsidTr="00F325D9">
              <w:tc>
                <w:tcPr>
                  <w:tcW w:w="0" w:type="auto"/>
                  <w:tcMar>
                    <w:top w:w="0" w:type="auto"/>
                    <w:bottom w:w="0" w:type="auto"/>
                  </w:tcMar>
                </w:tcPr>
                <w:p w14:paraId="3B6EE2D7" w14:textId="77777777" w:rsidR="00AB4C83" w:rsidRPr="00AB4C83" w:rsidRDefault="00AB4C83" w:rsidP="00A51000">
                  <w:pPr>
                    <w:numPr>
                      <w:ilvl w:val="0"/>
                      <w:numId w:val="43"/>
                    </w:numPr>
                    <w:jc w:val="both"/>
                    <w:rPr>
                      <w:rFonts w:ascii="Arial" w:hAnsi="Arial" w:cs="Arial"/>
                      <w:sz w:val="18"/>
                      <w:szCs w:val="18"/>
                    </w:rPr>
                  </w:pPr>
                  <w:r w:rsidRPr="00AB4C83">
                    <w:rPr>
                      <w:rFonts w:ascii="Arial" w:hAnsi="Arial" w:cs="Arial"/>
                      <w:sz w:val="18"/>
                      <w:szCs w:val="18"/>
                    </w:rPr>
                    <w:lastRenderedPageBreak/>
                    <w:t>pride izvajalec v takšno finančno situacijo, ki bi mu onemogočila izvedbo pogodbenih obveznosti;</w:t>
                  </w:r>
                </w:p>
                <w:p w14:paraId="28011D43" w14:textId="77777777" w:rsidR="00AB4C83" w:rsidRPr="00AB4C83" w:rsidRDefault="00AB4C83" w:rsidP="00A51000">
                  <w:pPr>
                    <w:numPr>
                      <w:ilvl w:val="0"/>
                      <w:numId w:val="43"/>
                    </w:numPr>
                    <w:jc w:val="both"/>
                    <w:rPr>
                      <w:rFonts w:ascii="Arial" w:hAnsi="Arial" w:cs="Arial"/>
                      <w:sz w:val="18"/>
                      <w:szCs w:val="18"/>
                    </w:rPr>
                  </w:pPr>
                  <w:r w:rsidRPr="00AB4C83">
                    <w:rPr>
                      <w:rFonts w:ascii="Arial" w:hAnsi="Arial" w:cs="Arial"/>
                      <w:sz w:val="18"/>
                      <w:szCs w:val="18"/>
                    </w:rPr>
                    <w:t>izvajalec po svoji krivdi v roku 14 dni od veljavnosti pogodbe in uvedbe v delo ne prične z delom;</w:t>
                  </w:r>
                </w:p>
                <w:p w14:paraId="4DCC4DEF" w14:textId="77777777" w:rsidR="00AB4C83" w:rsidRPr="00AB4C83" w:rsidRDefault="00AB4C83" w:rsidP="00A51000">
                  <w:pPr>
                    <w:numPr>
                      <w:ilvl w:val="0"/>
                      <w:numId w:val="43"/>
                    </w:numPr>
                    <w:jc w:val="both"/>
                    <w:rPr>
                      <w:rFonts w:ascii="Arial" w:hAnsi="Arial" w:cs="Arial"/>
                      <w:sz w:val="18"/>
                      <w:szCs w:val="18"/>
                    </w:rPr>
                  </w:pPr>
                  <w:r w:rsidRPr="00AB4C83">
                    <w:rPr>
                      <w:rFonts w:ascii="Arial" w:hAnsi="Arial" w:cs="Arial"/>
                      <w:sz w:val="18"/>
                      <w:szCs w:val="18"/>
                    </w:rPr>
                    <w:t>izvajalec po svoji krivdi kasni z deli po faznih rokih iz potrjenega terminskega plana del oziroma če ne dosega pogodbeno dogovorjene kvalitete in standardov in je ne more vzpostaviti niti v naknadno dogovorjenem roku, ki mu ga določi naročnik.</w:t>
                  </w:r>
                </w:p>
              </w:tc>
            </w:tr>
          </w:tbl>
          <w:p w14:paraId="1290BF96" w14:textId="77777777" w:rsidR="00AB4C83" w:rsidRPr="00AB4C83" w:rsidRDefault="00AB4C83" w:rsidP="00AB4C83">
            <w:pPr>
              <w:spacing w:before="225" w:after="225" w:line="276" w:lineRule="auto"/>
              <w:jc w:val="both"/>
            </w:pPr>
            <w:r w:rsidRPr="00AB4C83">
              <w:rPr>
                <w:rFonts w:ascii="Arial" w:hAnsi="Arial" w:cs="Arial"/>
                <w:sz w:val="18"/>
                <w:szCs w:val="18"/>
              </w:rPr>
              <w:t>Med veljavnostjo te pogodbe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AB4C83" w:rsidRPr="00AB4C83" w14:paraId="41981154" w14:textId="77777777" w:rsidTr="00F325D9">
              <w:tc>
                <w:tcPr>
                  <w:tcW w:w="0" w:type="auto"/>
                  <w:tcMar>
                    <w:top w:w="0" w:type="auto"/>
                    <w:bottom w:w="0" w:type="auto"/>
                  </w:tcMar>
                </w:tcPr>
                <w:p w14:paraId="5612A8F2" w14:textId="77777777" w:rsidR="00AB4C83" w:rsidRPr="00AB4C83" w:rsidRDefault="00AB4C83" w:rsidP="00A51000">
                  <w:pPr>
                    <w:numPr>
                      <w:ilvl w:val="0"/>
                      <w:numId w:val="44"/>
                    </w:numPr>
                    <w:jc w:val="both"/>
                    <w:rPr>
                      <w:rFonts w:ascii="Arial" w:hAnsi="Arial" w:cs="Arial"/>
                      <w:sz w:val="18"/>
                      <w:szCs w:val="18"/>
                    </w:rPr>
                  </w:pPr>
                  <w:r w:rsidRPr="00AB4C83">
                    <w:rPr>
                      <w:rFonts w:ascii="Arial" w:hAnsi="Arial" w:cs="Arial"/>
                      <w:sz w:val="18"/>
                      <w:szCs w:val="18"/>
                    </w:rPr>
                    <w:t>javno naročilo je bilo bistveno spremenjeno, kar terja nov postopek javnega naročanja;</w:t>
                  </w:r>
                </w:p>
                <w:p w14:paraId="24E82262" w14:textId="77777777" w:rsidR="00AB4C83" w:rsidRPr="00AB4C83" w:rsidRDefault="00AB4C83" w:rsidP="00A51000">
                  <w:pPr>
                    <w:numPr>
                      <w:ilvl w:val="0"/>
                      <w:numId w:val="44"/>
                    </w:numPr>
                    <w:jc w:val="both"/>
                    <w:rPr>
                      <w:rFonts w:ascii="Arial" w:hAnsi="Arial" w:cs="Arial"/>
                      <w:sz w:val="18"/>
                      <w:szCs w:val="18"/>
                    </w:rPr>
                  </w:pPr>
                  <w:r w:rsidRPr="00AB4C83">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787BD49A" w14:textId="77777777" w:rsidR="00AB4C83" w:rsidRPr="00AB4C83" w:rsidRDefault="00AB4C83" w:rsidP="00A51000">
                  <w:pPr>
                    <w:numPr>
                      <w:ilvl w:val="0"/>
                      <w:numId w:val="44"/>
                    </w:numPr>
                    <w:jc w:val="both"/>
                    <w:rPr>
                      <w:rFonts w:ascii="Arial" w:hAnsi="Arial" w:cs="Arial"/>
                      <w:sz w:val="18"/>
                      <w:szCs w:val="18"/>
                    </w:rPr>
                  </w:pPr>
                  <w:r w:rsidRPr="00AB4C83">
                    <w:rPr>
                      <w:rFonts w:ascii="Arial" w:hAnsi="Arial" w:cs="Arial"/>
                      <w:sz w:val="18"/>
                      <w:szCs w:val="18"/>
                    </w:rPr>
                    <w:t>zaradi hudih kršitev obveznosti iz PEU, PDEU in tega zakona, ki jih je po postopku v skladu z 258. členom PDEU ugotovilo Sodišče Evropske unije, javno naročilo ne bi smelo biti oddano izvajalcu.</w:t>
                  </w:r>
                </w:p>
              </w:tc>
            </w:tr>
          </w:tbl>
          <w:p w14:paraId="2F65ECA9" w14:textId="77777777" w:rsidR="00AB4C83" w:rsidRPr="00AB4C83" w:rsidRDefault="00AB4C83" w:rsidP="00AB4C83">
            <w:pPr>
              <w:spacing w:before="225" w:after="225" w:line="276" w:lineRule="auto"/>
              <w:jc w:val="both"/>
            </w:pPr>
            <w:r w:rsidRPr="00AB4C83">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7434E1E4" w14:textId="77777777" w:rsidR="00AB4C83" w:rsidRPr="00AB4C83" w:rsidRDefault="00AB4C83" w:rsidP="00AB4C83">
            <w:pPr>
              <w:spacing w:before="225" w:after="225" w:line="276" w:lineRule="auto"/>
              <w:jc w:val="both"/>
            </w:pPr>
            <w:r w:rsidRPr="00AB4C83">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2BCAD826" w14:textId="77777777" w:rsidR="00AB4C83" w:rsidRPr="00AB4C83" w:rsidRDefault="00AB4C83" w:rsidP="00AB4C83">
            <w:pPr>
              <w:spacing w:before="225" w:after="225" w:line="276" w:lineRule="auto"/>
              <w:jc w:val="both"/>
            </w:pPr>
            <w:r w:rsidRPr="00AB4C83">
              <w:rPr>
                <w:rFonts w:ascii="Arial" w:hAnsi="Arial" w:cs="Arial"/>
                <w:sz w:val="18"/>
                <w:szCs w:val="18"/>
              </w:rPr>
              <w:t>Odstop od pogodbe učinkuje z dnem, ko izvajalec prejme pisno izjavo naročnika o odstopu.</w:t>
            </w:r>
          </w:p>
          <w:p w14:paraId="1FD2E813" w14:textId="77777777" w:rsidR="00AB4C83" w:rsidRPr="00AB4C83" w:rsidRDefault="00AB4C83" w:rsidP="00AB4C83">
            <w:pPr>
              <w:spacing w:before="225" w:after="225" w:line="276" w:lineRule="auto"/>
              <w:jc w:val="both"/>
            </w:pPr>
            <w:r w:rsidRPr="00AB4C83">
              <w:rPr>
                <w:rFonts w:ascii="Arial" w:hAnsi="Arial" w:cs="Arial"/>
                <w:sz w:val="18"/>
                <w:szCs w:val="18"/>
              </w:rPr>
              <w:t>Naročnik bo istočasno z odstopom od pogodbe zaradi krivdnih razlogov na strani izvajalca, pričel s postopki za plačilo pogodbene kazni oz. unovčenjem zavarovanja za dobro izvedbo pogodbenih obveznosti.</w:t>
            </w:r>
          </w:p>
          <w:p w14:paraId="791DD234" w14:textId="77777777" w:rsidR="0026773E" w:rsidRDefault="00AB4C83" w:rsidP="00AB4C83">
            <w:pPr>
              <w:spacing w:before="225" w:after="225"/>
              <w:jc w:val="both"/>
            </w:pPr>
            <w:r w:rsidRPr="00AB4C83">
              <w:rPr>
                <w:rFonts w:ascii="Arial" w:hAnsi="Arial" w:cs="Arial"/>
                <w:sz w:val="18"/>
                <w:szCs w:val="18"/>
              </w:rPr>
              <w:t>Naročnik ima pravico enostransko odstopiti od pogodbe brez odpovednega roka v primeru, da nima zagotovljenih sredstev ali v primeru bistveno spremenjenih okoliščin.</w:t>
            </w:r>
          </w:p>
        </w:tc>
      </w:tr>
    </w:tbl>
    <w:p w14:paraId="4F70EB47" w14:textId="0398512D" w:rsidR="0026773E" w:rsidRDefault="00D92DBE">
      <w:pPr>
        <w:spacing w:before="225" w:after="225" w:line="240" w:lineRule="auto"/>
        <w:jc w:val="both"/>
      </w:pPr>
      <w:r>
        <w:rPr>
          <w:rFonts w:ascii="Arial" w:hAnsi="Arial" w:cs="Arial"/>
          <w:b/>
          <w:bCs/>
          <w:color w:val="000000"/>
          <w:sz w:val="18"/>
          <w:szCs w:val="18"/>
        </w:rPr>
        <w:lastRenderedPageBreak/>
        <w:t>XVI. SOCIALNA KLAVZULA IN RAZVEZNI POGOJ</w:t>
      </w:r>
    </w:p>
    <w:p w14:paraId="39FEF37C" w14:textId="3C82DE56" w:rsidR="0026773E" w:rsidRDefault="00D92DBE">
      <w:pPr>
        <w:spacing w:after="0" w:line="240" w:lineRule="auto"/>
        <w:jc w:val="center"/>
      </w:pPr>
      <w:r>
        <w:rPr>
          <w:rFonts w:ascii="Arial" w:hAnsi="Arial" w:cs="Arial"/>
          <w:b/>
          <w:bCs/>
          <w:color w:val="000000"/>
          <w:sz w:val="18"/>
          <w:szCs w:val="18"/>
        </w:rPr>
        <w:t>3</w:t>
      </w:r>
      <w:r w:rsidR="004C4D4B">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079BBE09" w14:textId="77777777">
        <w:tc>
          <w:tcPr>
            <w:tcW w:w="0" w:type="auto"/>
            <w:tcMar>
              <w:top w:w="0" w:type="auto"/>
              <w:bottom w:w="0" w:type="auto"/>
            </w:tcMar>
          </w:tcPr>
          <w:p w14:paraId="04CFBD15" w14:textId="77777777" w:rsidR="00E4040B" w:rsidRPr="00E4040B" w:rsidRDefault="00E4040B" w:rsidP="00E4040B">
            <w:pPr>
              <w:spacing w:before="225" w:after="225" w:line="276" w:lineRule="auto"/>
              <w:jc w:val="both"/>
              <w:rPr>
                <w:rFonts w:ascii="Arial" w:hAnsi="Arial" w:cs="Arial"/>
                <w:sz w:val="18"/>
                <w:szCs w:val="18"/>
              </w:rPr>
            </w:pPr>
            <w:r w:rsidRPr="00E4040B">
              <w:rPr>
                <w:rFonts w:ascii="Arial" w:hAnsi="Arial" w:cs="Arial"/>
                <w:color w:val="000000"/>
                <w:sz w:val="18"/>
                <w:szCs w:val="18"/>
              </w:rPr>
              <w:t>Ta pogodba je sklenjena pod razveznim pogojem, ki se uresniči v primeru izpolnitve ene od naslednjih okoliščin:</w:t>
            </w:r>
          </w:p>
          <w:p w14:paraId="30958AB9" w14:textId="77777777" w:rsidR="00E4040B" w:rsidRPr="00E4040B" w:rsidRDefault="00E4040B" w:rsidP="00E4040B">
            <w:pPr>
              <w:spacing w:before="225" w:after="225" w:line="276" w:lineRule="auto"/>
              <w:jc w:val="both"/>
              <w:rPr>
                <w:rFonts w:ascii="Arial" w:hAnsi="Arial" w:cs="Arial"/>
                <w:sz w:val="18"/>
                <w:szCs w:val="18"/>
              </w:rPr>
            </w:pPr>
            <w:r w:rsidRPr="00E4040B">
              <w:rPr>
                <w:rFonts w:ascii="Arial" w:hAnsi="Arial" w:cs="Arial"/>
                <w:color w:val="000000"/>
                <w:sz w:val="18"/>
                <w:szCs w:val="18"/>
              </w:rPr>
              <w:t xml:space="preserve">- če bo naročnik seznanjen, da je sodišče s pravnomočno odločitvijo ugotovilo kršitev obveznosti delovne, </w:t>
            </w:r>
            <w:proofErr w:type="spellStart"/>
            <w:r w:rsidRPr="00E4040B">
              <w:rPr>
                <w:rFonts w:ascii="Arial" w:hAnsi="Arial" w:cs="Arial"/>
                <w:color w:val="000000"/>
                <w:sz w:val="18"/>
                <w:szCs w:val="18"/>
              </w:rPr>
              <w:t>okoljske</w:t>
            </w:r>
            <w:proofErr w:type="spellEnd"/>
            <w:r w:rsidRPr="00E4040B">
              <w:rPr>
                <w:rFonts w:ascii="Arial" w:hAnsi="Arial" w:cs="Arial"/>
                <w:color w:val="000000"/>
                <w:sz w:val="18"/>
                <w:szCs w:val="18"/>
              </w:rPr>
              <w:t xml:space="preserve"> ali socialne zakonodaje s strani izvajalca ali podizvajalca ali</w:t>
            </w:r>
          </w:p>
          <w:p w14:paraId="73F7A89B" w14:textId="77777777" w:rsidR="00E4040B" w:rsidRPr="00E4040B" w:rsidRDefault="00E4040B" w:rsidP="00E4040B">
            <w:pPr>
              <w:spacing w:before="225" w:after="225" w:line="276" w:lineRule="auto"/>
              <w:jc w:val="both"/>
              <w:rPr>
                <w:rFonts w:ascii="Arial" w:hAnsi="Arial" w:cs="Arial"/>
                <w:sz w:val="18"/>
                <w:szCs w:val="18"/>
              </w:rPr>
            </w:pPr>
            <w:r w:rsidRPr="00E4040B">
              <w:rPr>
                <w:rFonts w:ascii="Arial" w:hAnsi="Arial" w:cs="Arial"/>
                <w:color w:val="000000"/>
                <w:sz w:val="18"/>
                <w:szCs w:val="18"/>
              </w:rPr>
              <w:t>- če bo naročnik seznanjen, da je pristojni državni organ pri izvajalcu ali podizvajalcu v času izvajanja pogodbe ugotovil najmanj dve kršitvi v zvezi s:</w:t>
            </w:r>
          </w:p>
          <w:tbl>
            <w:tblPr>
              <w:tblW w:w="0" w:type="auto"/>
              <w:tblLook w:val="04A0" w:firstRow="1" w:lastRow="0" w:firstColumn="1" w:lastColumn="0" w:noHBand="0" w:noVBand="1"/>
            </w:tblPr>
            <w:tblGrid>
              <w:gridCol w:w="8746"/>
            </w:tblGrid>
            <w:tr w:rsidR="00E4040B" w:rsidRPr="00E4040B" w14:paraId="38C26889" w14:textId="77777777" w:rsidTr="00F325D9">
              <w:tc>
                <w:tcPr>
                  <w:tcW w:w="0" w:type="auto"/>
                  <w:tcMar>
                    <w:top w:w="0" w:type="auto"/>
                    <w:bottom w:w="0" w:type="auto"/>
                  </w:tcMar>
                </w:tcPr>
                <w:p w14:paraId="7F0C347F" w14:textId="77777777" w:rsidR="00E4040B" w:rsidRPr="00E4040B" w:rsidRDefault="00E4040B" w:rsidP="00A51000">
                  <w:pPr>
                    <w:numPr>
                      <w:ilvl w:val="0"/>
                      <w:numId w:val="46"/>
                    </w:numPr>
                    <w:jc w:val="both"/>
                    <w:rPr>
                      <w:rFonts w:ascii="Arial" w:hAnsi="Arial" w:cs="Arial"/>
                      <w:color w:val="000000"/>
                      <w:sz w:val="18"/>
                      <w:szCs w:val="18"/>
                    </w:rPr>
                  </w:pPr>
                  <w:r w:rsidRPr="00E4040B">
                    <w:rPr>
                      <w:rFonts w:ascii="Arial" w:hAnsi="Arial" w:cs="Arial"/>
                      <w:color w:val="000000"/>
                      <w:sz w:val="18"/>
                      <w:szCs w:val="18"/>
                    </w:rPr>
                    <w:t>plačilom za delo,</w:t>
                  </w:r>
                </w:p>
                <w:p w14:paraId="1246E573" w14:textId="77777777" w:rsidR="00E4040B" w:rsidRPr="00E4040B" w:rsidRDefault="00E4040B" w:rsidP="00A51000">
                  <w:pPr>
                    <w:numPr>
                      <w:ilvl w:val="0"/>
                      <w:numId w:val="46"/>
                    </w:numPr>
                    <w:jc w:val="both"/>
                    <w:rPr>
                      <w:rFonts w:ascii="Arial" w:hAnsi="Arial" w:cs="Arial"/>
                      <w:color w:val="000000"/>
                      <w:sz w:val="18"/>
                      <w:szCs w:val="18"/>
                    </w:rPr>
                  </w:pPr>
                  <w:r w:rsidRPr="00E4040B">
                    <w:rPr>
                      <w:rFonts w:ascii="Arial" w:hAnsi="Arial" w:cs="Arial"/>
                      <w:color w:val="000000"/>
                      <w:sz w:val="18"/>
                      <w:szCs w:val="18"/>
                    </w:rPr>
                    <w:t>delovnim časom,</w:t>
                  </w:r>
                </w:p>
                <w:p w14:paraId="44DD2340" w14:textId="77777777" w:rsidR="00E4040B" w:rsidRPr="00E4040B" w:rsidRDefault="00E4040B" w:rsidP="00A51000">
                  <w:pPr>
                    <w:numPr>
                      <w:ilvl w:val="0"/>
                      <w:numId w:val="46"/>
                    </w:numPr>
                    <w:jc w:val="both"/>
                    <w:rPr>
                      <w:rFonts w:ascii="Arial" w:hAnsi="Arial" w:cs="Arial"/>
                      <w:color w:val="000000"/>
                      <w:sz w:val="18"/>
                      <w:szCs w:val="18"/>
                    </w:rPr>
                  </w:pPr>
                  <w:r w:rsidRPr="00E4040B">
                    <w:rPr>
                      <w:rFonts w:ascii="Arial" w:hAnsi="Arial" w:cs="Arial"/>
                      <w:color w:val="000000"/>
                      <w:sz w:val="18"/>
                      <w:szCs w:val="18"/>
                    </w:rPr>
                    <w:t>počitki,</w:t>
                  </w:r>
                </w:p>
                <w:p w14:paraId="729E2A1C" w14:textId="77777777" w:rsidR="00E4040B" w:rsidRPr="00E4040B" w:rsidRDefault="00E4040B" w:rsidP="00A51000">
                  <w:pPr>
                    <w:numPr>
                      <w:ilvl w:val="0"/>
                      <w:numId w:val="46"/>
                    </w:numPr>
                    <w:jc w:val="both"/>
                    <w:rPr>
                      <w:rFonts w:ascii="Arial" w:hAnsi="Arial" w:cs="Arial"/>
                      <w:color w:val="000000"/>
                      <w:sz w:val="18"/>
                      <w:szCs w:val="18"/>
                    </w:rPr>
                  </w:pPr>
                  <w:r w:rsidRPr="00E4040B">
                    <w:rPr>
                      <w:rFonts w:ascii="Arial" w:hAnsi="Arial" w:cs="Arial"/>
                      <w:color w:val="000000"/>
                      <w:sz w:val="18"/>
                      <w:szCs w:val="18"/>
                    </w:rPr>
                    <w:lastRenderedPageBreak/>
                    <w:t>opravljanjem dela na podlagi pogodb civilnega prava kljub obstoju elementov delovnega razmerja ali v zvezi z zaposlovanjem na črno </w:t>
                  </w:r>
                </w:p>
              </w:tc>
            </w:tr>
          </w:tbl>
          <w:p w14:paraId="15312D0F" w14:textId="77777777" w:rsidR="00E4040B" w:rsidRPr="00E4040B" w:rsidRDefault="00E4040B" w:rsidP="00E4040B">
            <w:pPr>
              <w:spacing w:before="225" w:after="225" w:line="276" w:lineRule="auto"/>
              <w:jc w:val="both"/>
              <w:rPr>
                <w:rFonts w:ascii="Arial" w:hAnsi="Arial" w:cs="Arial"/>
                <w:sz w:val="18"/>
                <w:szCs w:val="18"/>
              </w:rPr>
            </w:pPr>
            <w:r w:rsidRPr="00E4040B">
              <w:rPr>
                <w:rFonts w:ascii="Arial" w:hAnsi="Arial" w:cs="Arial"/>
                <w:color w:val="000000"/>
                <w:sz w:val="18"/>
                <w:szCs w:val="18"/>
              </w:rPr>
              <w:lastRenderedPageBreak/>
              <w:t>in za kateri mu je bila s pravnomočno odločitvijo ali več pravnomočnimi odločitvami izrečena globa za prekršek,</w:t>
            </w:r>
          </w:p>
          <w:p w14:paraId="1A9A5166" w14:textId="77777777" w:rsidR="00E4040B" w:rsidRPr="00E4040B" w:rsidRDefault="00E4040B" w:rsidP="00E4040B">
            <w:pPr>
              <w:spacing w:before="225" w:after="225" w:line="276" w:lineRule="auto"/>
              <w:jc w:val="both"/>
              <w:rPr>
                <w:rFonts w:ascii="Arial" w:hAnsi="Arial" w:cs="Arial"/>
                <w:sz w:val="18"/>
                <w:szCs w:val="18"/>
              </w:rPr>
            </w:pPr>
            <w:r w:rsidRPr="00E4040B">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2D316B55" w14:textId="77777777" w:rsidR="00E4040B" w:rsidRPr="00E4040B" w:rsidRDefault="00E4040B" w:rsidP="00E4040B">
            <w:pPr>
              <w:spacing w:before="225" w:after="225" w:line="276" w:lineRule="auto"/>
              <w:jc w:val="both"/>
              <w:rPr>
                <w:rFonts w:ascii="Arial" w:hAnsi="Arial" w:cs="Arial"/>
                <w:sz w:val="18"/>
                <w:szCs w:val="18"/>
              </w:rPr>
            </w:pPr>
            <w:r w:rsidRPr="00E4040B">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5BEF54F9" w14:textId="77777777" w:rsidR="0026773E" w:rsidRDefault="00E4040B" w:rsidP="00E4040B">
            <w:pPr>
              <w:spacing w:before="225" w:after="225"/>
              <w:jc w:val="both"/>
            </w:pPr>
            <w:r w:rsidRPr="00E4040B">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14:paraId="7CD6101F" w14:textId="056EED37" w:rsidR="0026773E" w:rsidRDefault="00D92DBE">
      <w:pPr>
        <w:spacing w:before="225" w:after="225" w:line="240" w:lineRule="auto"/>
        <w:jc w:val="both"/>
      </w:pPr>
      <w:r>
        <w:rPr>
          <w:rFonts w:ascii="Arial" w:hAnsi="Arial" w:cs="Arial"/>
          <w:b/>
          <w:bCs/>
          <w:color w:val="000000"/>
          <w:sz w:val="18"/>
          <w:szCs w:val="18"/>
        </w:rPr>
        <w:lastRenderedPageBreak/>
        <w:t>XVII. ZAVAROVANJE DEL, MATERIALA IN OPREME</w:t>
      </w:r>
    </w:p>
    <w:p w14:paraId="3B355F96" w14:textId="079FB28E" w:rsidR="0026773E" w:rsidRDefault="00D92DBE">
      <w:pPr>
        <w:spacing w:after="0" w:line="240" w:lineRule="auto"/>
        <w:jc w:val="center"/>
      </w:pPr>
      <w:r>
        <w:rPr>
          <w:rFonts w:ascii="Arial" w:hAnsi="Arial" w:cs="Arial"/>
          <w:b/>
          <w:bCs/>
          <w:color w:val="000000"/>
          <w:sz w:val="18"/>
          <w:szCs w:val="18"/>
        </w:rPr>
        <w:t>3</w:t>
      </w:r>
      <w:r w:rsidR="004C4D4B">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5F925C0D" w14:textId="77777777">
        <w:tc>
          <w:tcPr>
            <w:tcW w:w="0" w:type="auto"/>
            <w:tcMar>
              <w:top w:w="0" w:type="auto"/>
              <w:bottom w:w="0" w:type="auto"/>
            </w:tcMar>
          </w:tcPr>
          <w:p w14:paraId="09A0CDBE" w14:textId="77777777" w:rsidR="0026773E" w:rsidRDefault="00D92DBE">
            <w:pPr>
              <w:spacing w:before="225" w:after="225"/>
              <w:jc w:val="both"/>
            </w:pPr>
            <w:r>
              <w:rPr>
                <w:rFonts w:ascii="Arial" w:hAnsi="Arial" w:cs="Arial"/>
                <w:color w:val="000000"/>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14:paraId="7901BA1A" w14:textId="77777777" w:rsidR="0026773E" w:rsidRDefault="00D92DBE">
            <w:pPr>
              <w:spacing w:before="225" w:after="225"/>
              <w:jc w:val="both"/>
            </w:pPr>
            <w:r>
              <w:rPr>
                <w:rFonts w:ascii="Arial" w:hAnsi="Arial" w:cs="Arial"/>
                <w:color w:val="000000"/>
                <w:sz w:val="18"/>
                <w:szCs w:val="18"/>
              </w:rPr>
              <w:t>Izvajalec je dolžan zavarovati svojo dejavnost tudi v skladu z zakonodajo s področja graditve ter zavarovati eventualno škodo na objektu in izvedenih delih.</w:t>
            </w:r>
          </w:p>
          <w:p w14:paraId="524D6D9B" w14:textId="4EF00FBC" w:rsidR="0026773E" w:rsidRDefault="00D92DBE">
            <w:pPr>
              <w:spacing w:before="225" w:after="225"/>
              <w:jc w:val="both"/>
            </w:pPr>
            <w:r>
              <w:rPr>
                <w:rFonts w:ascii="Arial" w:hAnsi="Arial" w:cs="Arial"/>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w:t>
            </w:r>
          </w:p>
          <w:p w14:paraId="7F72BE61" w14:textId="77777777" w:rsidR="0026773E" w:rsidRDefault="00D92DBE">
            <w:pPr>
              <w:spacing w:before="225" w:after="225"/>
              <w:jc w:val="both"/>
            </w:pPr>
            <w:r>
              <w:rPr>
                <w:rFonts w:ascii="Arial" w:hAnsi="Arial" w:cs="Arial"/>
                <w:color w:val="000000"/>
                <w:sz w:val="18"/>
                <w:szCs w:val="18"/>
              </w:rPr>
              <w:t>Območje gradnje izvajalec opremi v skladu s predpisi s področja gradnje in varstva in zdravja pri delu.</w:t>
            </w:r>
          </w:p>
          <w:p w14:paraId="6FFE7EBB" w14:textId="77777777" w:rsidR="0026773E" w:rsidRDefault="00D92DBE">
            <w:pPr>
              <w:spacing w:before="225" w:after="225"/>
              <w:jc w:val="both"/>
              <w:rPr>
                <w:rFonts w:ascii="Arial" w:hAnsi="Arial" w:cs="Arial"/>
                <w:color w:val="000000"/>
                <w:sz w:val="18"/>
                <w:szCs w:val="18"/>
              </w:rPr>
            </w:pPr>
            <w:r>
              <w:rPr>
                <w:rFonts w:ascii="Arial" w:hAnsi="Arial" w:cs="Arial"/>
                <w:color w:val="000000"/>
                <w:sz w:val="18"/>
                <w:szCs w:val="18"/>
              </w:rPr>
              <w:t>Izvajalec ne odgovarja za škodo, ki jo povzročijo na gradbišču drugi izvajalci, ki so v neposrednem pogodbenem odnosu z naročnikom.</w:t>
            </w:r>
          </w:p>
          <w:p w14:paraId="6D352476" w14:textId="4C8F9ACE" w:rsidR="00B506EF" w:rsidRPr="00B506EF" w:rsidRDefault="00B506EF">
            <w:pPr>
              <w:spacing w:before="225" w:after="225"/>
              <w:jc w:val="both"/>
              <w:rPr>
                <w:rFonts w:ascii="Arial" w:hAnsi="Arial" w:cs="Arial"/>
                <w:sz w:val="18"/>
                <w:szCs w:val="18"/>
              </w:rPr>
            </w:pPr>
            <w:r w:rsidRPr="00B506EF">
              <w:rPr>
                <w:rFonts w:ascii="Arial" w:hAnsi="Arial" w:cs="Arial"/>
                <w:sz w:val="18"/>
                <w:szCs w:val="18"/>
              </w:rPr>
              <w:t>Izvajalec se zavezuje tudi izpolnjevati vsa določila Izjave o zagotavljanju varnosti in zdravja pri delu in požarnega varstva pri izvajanju del, ki je priloga in sestavni del te pogodbe.</w:t>
            </w:r>
          </w:p>
          <w:p w14:paraId="52EB6EEF" w14:textId="77777777" w:rsidR="0026773E" w:rsidRDefault="00D92DBE">
            <w:pPr>
              <w:spacing w:before="225" w:after="225"/>
              <w:jc w:val="both"/>
              <w:rPr>
                <w:rFonts w:ascii="Arial" w:hAnsi="Arial" w:cs="Arial"/>
                <w:color w:val="000000"/>
                <w:sz w:val="18"/>
                <w:szCs w:val="18"/>
              </w:rPr>
            </w:pPr>
            <w:r>
              <w:rPr>
                <w:rFonts w:ascii="Arial" w:hAnsi="Arial" w:cs="Arial"/>
                <w:color w:val="000000"/>
                <w:sz w:val="18"/>
                <w:szCs w:val="18"/>
              </w:rPr>
              <w:t>Izvajalec se odpoveduje zahtevkom iz naslova organizacije gradbišča in metodologije dela pri sočasni izvedbi z drugimi izvajalci, ki izvajajo dela morebiti za naročnika ali drugega investitorja znotraj območja investicije.</w:t>
            </w:r>
          </w:p>
          <w:p w14:paraId="557C383C" w14:textId="77777777" w:rsidR="00FB4227" w:rsidRPr="00FB4227" w:rsidRDefault="00FB4227" w:rsidP="00FB4227">
            <w:pPr>
              <w:spacing w:before="225" w:after="225"/>
              <w:jc w:val="both"/>
              <w:rPr>
                <w:rFonts w:ascii="Arial" w:hAnsi="Arial" w:cs="Arial"/>
                <w:sz w:val="18"/>
                <w:szCs w:val="18"/>
              </w:rPr>
            </w:pPr>
            <w:r w:rsidRPr="00FB4227">
              <w:rPr>
                <w:rFonts w:ascii="Arial" w:hAnsi="Arial" w:cs="Arial"/>
                <w:sz w:val="18"/>
                <w:szCs w:val="18"/>
              </w:rPr>
              <w:t>Izvajalec mora vsa dela prilagajati delu Splošne bolnišnice Novo mesto, kar pomeni:</w:t>
            </w:r>
          </w:p>
          <w:p w14:paraId="198645AB" w14:textId="3B7435D7" w:rsidR="00FB4227" w:rsidRPr="00FB4227" w:rsidRDefault="00FB4227" w:rsidP="00A51000">
            <w:pPr>
              <w:pStyle w:val="Odstavekseznama"/>
              <w:numPr>
                <w:ilvl w:val="0"/>
                <w:numId w:val="42"/>
              </w:numPr>
              <w:spacing w:before="225" w:after="225"/>
              <w:jc w:val="both"/>
              <w:rPr>
                <w:rFonts w:ascii="Arial" w:hAnsi="Arial" w:cs="Arial"/>
                <w:sz w:val="18"/>
                <w:szCs w:val="18"/>
              </w:rPr>
            </w:pPr>
            <w:r w:rsidRPr="00FB4227">
              <w:rPr>
                <w:rFonts w:ascii="Arial" w:hAnsi="Arial" w:cs="Arial"/>
                <w:sz w:val="18"/>
                <w:szCs w:val="18"/>
              </w:rPr>
              <w:t>hrupnejša dela in vsa dela, ki lahko motijo delovni proces bolnišnice, mora izvajalec najaviti pooblaščeni osebi naročnika za nadzor nad izvajanjem pogodbe in uskladiti z delom bolnišnice,</w:t>
            </w:r>
          </w:p>
          <w:p w14:paraId="4F2B6BDD" w14:textId="718C3A53" w:rsidR="00FB4227" w:rsidRPr="00FB4227" w:rsidRDefault="00FB4227" w:rsidP="00A51000">
            <w:pPr>
              <w:pStyle w:val="Odstavekseznama"/>
              <w:numPr>
                <w:ilvl w:val="0"/>
                <w:numId w:val="42"/>
              </w:numPr>
              <w:spacing w:before="225" w:after="225"/>
              <w:jc w:val="both"/>
              <w:rPr>
                <w:rFonts w:ascii="Arial" w:hAnsi="Arial" w:cs="Arial"/>
                <w:sz w:val="18"/>
                <w:szCs w:val="18"/>
              </w:rPr>
            </w:pPr>
            <w:r w:rsidRPr="00FB4227">
              <w:rPr>
                <w:rFonts w:ascii="Arial" w:hAnsi="Arial" w:cs="Arial"/>
                <w:sz w:val="18"/>
                <w:szCs w:val="18"/>
              </w:rPr>
              <w:t>vse meritve in ogledi, v zvezi s predmetom pogodbe, morajo biti izvedene ob prisotnosti pooblaščene osebe naročnika za nadzor nad izvajanjem pogodbe,</w:t>
            </w:r>
          </w:p>
          <w:p w14:paraId="4FD5E6B5" w14:textId="5508E674" w:rsidR="00FB4227" w:rsidRPr="00FB4227" w:rsidRDefault="00FB4227" w:rsidP="00A51000">
            <w:pPr>
              <w:pStyle w:val="Odstavekseznama"/>
              <w:numPr>
                <w:ilvl w:val="0"/>
                <w:numId w:val="42"/>
              </w:numPr>
              <w:spacing w:before="225" w:after="225"/>
              <w:jc w:val="both"/>
              <w:rPr>
                <w:rFonts w:ascii="Arial" w:hAnsi="Arial" w:cs="Arial"/>
                <w:sz w:val="18"/>
                <w:szCs w:val="18"/>
              </w:rPr>
            </w:pPr>
            <w:r w:rsidRPr="00FB4227">
              <w:rPr>
                <w:rFonts w:ascii="Arial" w:hAnsi="Arial" w:cs="Arial"/>
                <w:sz w:val="18"/>
                <w:szCs w:val="18"/>
              </w:rPr>
              <w:t>dela se izvajajo vsak dan, v kolikor bo potrebno, pa tudi popoldan, ponoči in konec tedna ter ob dela prostih dnevih, ne da bi zato zahteval dodatno plačilo.</w:t>
            </w:r>
          </w:p>
          <w:p w14:paraId="1150B091" w14:textId="5C009D65" w:rsidR="00FB4227" w:rsidRDefault="00FB4227" w:rsidP="00FB4227">
            <w:pPr>
              <w:spacing w:before="225" w:after="225"/>
              <w:jc w:val="both"/>
            </w:pPr>
            <w:r w:rsidRPr="00FB4227">
              <w:rPr>
                <w:rFonts w:ascii="Arial" w:hAnsi="Arial" w:cs="Arial"/>
                <w:sz w:val="18"/>
                <w:szCs w:val="18"/>
              </w:rPr>
              <w:t>Izvajalec mora pri izvajanju del upoštevati navodila, tudi glede ukrepov za zagotavljanje zdravja, varnosti pri delu na delovišču, glede zaščite delavcev, delovišča in zaposlenih.</w:t>
            </w:r>
          </w:p>
        </w:tc>
      </w:tr>
    </w:tbl>
    <w:p w14:paraId="0CE25377" w14:textId="3AB8C4FC" w:rsidR="0026773E" w:rsidRDefault="00D92DBE">
      <w:pPr>
        <w:spacing w:before="225" w:after="225" w:line="240" w:lineRule="auto"/>
        <w:jc w:val="both"/>
      </w:pPr>
      <w:r>
        <w:rPr>
          <w:rFonts w:ascii="Arial" w:hAnsi="Arial" w:cs="Arial"/>
          <w:b/>
          <w:bCs/>
          <w:color w:val="000000"/>
          <w:sz w:val="18"/>
          <w:szCs w:val="18"/>
        </w:rPr>
        <w:t>X</w:t>
      </w:r>
      <w:r w:rsidR="004C4D4B">
        <w:rPr>
          <w:rFonts w:ascii="Arial" w:hAnsi="Arial" w:cs="Arial"/>
          <w:b/>
          <w:bCs/>
          <w:color w:val="000000"/>
          <w:sz w:val="18"/>
          <w:szCs w:val="18"/>
        </w:rPr>
        <w:t>VIII</w:t>
      </w:r>
      <w:r>
        <w:rPr>
          <w:rFonts w:ascii="Arial" w:hAnsi="Arial" w:cs="Arial"/>
          <w:b/>
          <w:bCs/>
          <w:color w:val="000000"/>
          <w:sz w:val="18"/>
          <w:szCs w:val="18"/>
        </w:rPr>
        <w:t>. REŠEVANJE SPOROV</w:t>
      </w:r>
    </w:p>
    <w:p w14:paraId="61A8AF8E" w14:textId="3000A4CF" w:rsidR="0026773E" w:rsidRDefault="00D92DBE">
      <w:pPr>
        <w:spacing w:after="0" w:line="240" w:lineRule="auto"/>
        <w:jc w:val="center"/>
      </w:pPr>
      <w:r>
        <w:rPr>
          <w:rFonts w:ascii="Arial" w:hAnsi="Arial" w:cs="Arial"/>
          <w:b/>
          <w:bCs/>
          <w:color w:val="000000"/>
          <w:sz w:val="18"/>
          <w:szCs w:val="18"/>
        </w:rPr>
        <w:t>3</w:t>
      </w:r>
      <w:r w:rsidR="004C4D4B">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517D4F34" w14:textId="77777777">
        <w:tc>
          <w:tcPr>
            <w:tcW w:w="0" w:type="auto"/>
            <w:tcMar>
              <w:top w:w="0" w:type="auto"/>
              <w:bottom w:w="0" w:type="auto"/>
            </w:tcMar>
          </w:tcPr>
          <w:p w14:paraId="1F63C4B0" w14:textId="77777777" w:rsidR="0026773E" w:rsidRDefault="00D92DBE">
            <w:pPr>
              <w:spacing w:before="225" w:after="225"/>
              <w:jc w:val="both"/>
            </w:pPr>
            <w:r>
              <w:rPr>
                <w:rFonts w:ascii="Arial" w:hAnsi="Arial" w:cs="Arial"/>
                <w:color w:val="000000"/>
                <w:sz w:val="18"/>
                <w:szCs w:val="18"/>
              </w:rPr>
              <w:lastRenderedPageBreak/>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4F5471BB" w14:textId="5D69D08F" w:rsidR="0026773E" w:rsidRDefault="00D92DBE">
      <w:pPr>
        <w:spacing w:before="225" w:after="225" w:line="240" w:lineRule="auto"/>
        <w:jc w:val="both"/>
      </w:pPr>
      <w:r>
        <w:rPr>
          <w:rFonts w:ascii="Arial" w:hAnsi="Arial" w:cs="Arial"/>
          <w:b/>
          <w:bCs/>
          <w:color w:val="000000"/>
          <w:sz w:val="18"/>
          <w:szCs w:val="18"/>
        </w:rPr>
        <w:t>X</w:t>
      </w:r>
      <w:r w:rsidR="004C4D4B">
        <w:rPr>
          <w:rFonts w:ascii="Arial" w:hAnsi="Arial" w:cs="Arial"/>
          <w:b/>
          <w:bCs/>
          <w:color w:val="000000"/>
          <w:sz w:val="18"/>
          <w:szCs w:val="18"/>
        </w:rPr>
        <w:t>I</w:t>
      </w:r>
      <w:r>
        <w:rPr>
          <w:rFonts w:ascii="Arial" w:hAnsi="Arial" w:cs="Arial"/>
          <w:b/>
          <w:bCs/>
          <w:color w:val="000000"/>
          <w:sz w:val="18"/>
          <w:szCs w:val="18"/>
        </w:rPr>
        <w:t>X. PROTIKORUPCIJSKA DOLOČBA</w:t>
      </w:r>
    </w:p>
    <w:p w14:paraId="759BE5BA" w14:textId="7FE15881" w:rsidR="0026773E" w:rsidRDefault="00D92DBE">
      <w:pPr>
        <w:spacing w:after="0" w:line="240" w:lineRule="auto"/>
        <w:jc w:val="center"/>
      </w:pPr>
      <w:r>
        <w:rPr>
          <w:rFonts w:ascii="Arial" w:hAnsi="Arial" w:cs="Arial"/>
          <w:b/>
          <w:bCs/>
          <w:color w:val="000000"/>
          <w:sz w:val="18"/>
          <w:szCs w:val="18"/>
        </w:rPr>
        <w:t>3</w:t>
      </w:r>
      <w:r w:rsidR="004C4D4B">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2C60187C" w14:textId="77777777">
        <w:tc>
          <w:tcPr>
            <w:tcW w:w="0" w:type="auto"/>
            <w:tcMar>
              <w:top w:w="0" w:type="auto"/>
              <w:bottom w:w="0" w:type="auto"/>
            </w:tcMar>
          </w:tcPr>
          <w:p w14:paraId="78C905C1" w14:textId="77777777" w:rsidR="0026773E" w:rsidRDefault="00D92DBE">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2EEC09D" w14:textId="77777777" w:rsidR="0026773E" w:rsidRDefault="00D92DBE">
            <w:pPr>
              <w:spacing w:before="225" w:after="225"/>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7D981187" w14:textId="3F72F60F" w:rsidR="0026773E" w:rsidRDefault="00D92DBE">
      <w:pPr>
        <w:spacing w:before="225" w:after="225" w:line="240" w:lineRule="auto"/>
        <w:jc w:val="both"/>
      </w:pPr>
      <w:r>
        <w:rPr>
          <w:rFonts w:ascii="Arial" w:hAnsi="Arial" w:cs="Arial"/>
          <w:b/>
          <w:bCs/>
          <w:color w:val="000000"/>
          <w:sz w:val="18"/>
          <w:szCs w:val="18"/>
        </w:rPr>
        <w:t>XX. REVIZIJSKA SLED</w:t>
      </w:r>
    </w:p>
    <w:p w14:paraId="4DE568FE" w14:textId="6925384D" w:rsidR="0026773E" w:rsidRDefault="00D92DBE">
      <w:pPr>
        <w:spacing w:after="0" w:line="240" w:lineRule="auto"/>
        <w:jc w:val="center"/>
      </w:pPr>
      <w:r>
        <w:rPr>
          <w:rFonts w:ascii="Arial" w:hAnsi="Arial" w:cs="Arial"/>
          <w:b/>
          <w:bCs/>
          <w:color w:val="000000"/>
          <w:sz w:val="18"/>
          <w:szCs w:val="18"/>
        </w:rPr>
        <w:t>3</w:t>
      </w:r>
      <w:r w:rsidR="004C4D4B">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1FDE2ADA" w14:textId="77777777">
        <w:tc>
          <w:tcPr>
            <w:tcW w:w="0" w:type="auto"/>
            <w:tcMar>
              <w:top w:w="0" w:type="auto"/>
              <w:bottom w:w="0" w:type="auto"/>
            </w:tcMar>
          </w:tcPr>
          <w:p w14:paraId="74F9C956" w14:textId="77777777" w:rsidR="0026773E" w:rsidRDefault="00D92DBE">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2DADEC1E" w14:textId="77777777" w:rsidR="0026773E" w:rsidRDefault="00D92DBE">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044808C1" w14:textId="77777777" w:rsidR="0026773E" w:rsidRDefault="00D92DBE">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5A847D06" w14:textId="77777777" w:rsidR="0026773E" w:rsidRDefault="00D92DBE">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7BD2FC4" w14:textId="77777777" w:rsidR="0026773E" w:rsidRDefault="00D92DBE">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91EACF6" w14:textId="27D3A937" w:rsidR="0026773E" w:rsidRDefault="00D92DBE">
      <w:pPr>
        <w:spacing w:before="225" w:after="225" w:line="240" w:lineRule="auto"/>
        <w:jc w:val="both"/>
      </w:pPr>
      <w:r>
        <w:rPr>
          <w:rFonts w:ascii="Arial" w:hAnsi="Arial" w:cs="Arial"/>
          <w:b/>
          <w:bCs/>
          <w:color w:val="000000"/>
          <w:sz w:val="18"/>
          <w:szCs w:val="18"/>
        </w:rPr>
        <w:t>XXI. POSLOVNA SKRIVNOST</w:t>
      </w:r>
    </w:p>
    <w:p w14:paraId="18DE22F3" w14:textId="65FCA1AF" w:rsidR="0026773E" w:rsidRDefault="00D92DBE">
      <w:pPr>
        <w:spacing w:after="0" w:line="240" w:lineRule="auto"/>
        <w:jc w:val="center"/>
      </w:pPr>
      <w:r>
        <w:rPr>
          <w:rFonts w:ascii="Arial" w:hAnsi="Arial" w:cs="Arial"/>
          <w:b/>
          <w:bCs/>
          <w:color w:val="000000"/>
          <w:sz w:val="18"/>
          <w:szCs w:val="18"/>
        </w:rPr>
        <w:t>3</w:t>
      </w:r>
      <w:r w:rsidR="004C4D4B">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251336E8" w14:textId="77777777">
        <w:tc>
          <w:tcPr>
            <w:tcW w:w="0" w:type="auto"/>
            <w:tcMar>
              <w:top w:w="0" w:type="auto"/>
              <w:bottom w:w="0" w:type="auto"/>
            </w:tcMar>
          </w:tcPr>
          <w:p w14:paraId="1CEF85FE" w14:textId="77777777" w:rsidR="0026773E" w:rsidRDefault="00D92DBE">
            <w:pPr>
              <w:spacing w:before="225" w:after="225"/>
              <w:jc w:val="both"/>
            </w:pPr>
            <w:r>
              <w:rPr>
                <w:rFonts w:ascii="Arial" w:hAnsi="Arial" w:cs="Arial"/>
                <w:color w:val="000000"/>
                <w:sz w:val="18"/>
                <w:szCs w:val="18"/>
              </w:rPr>
              <w:t>Izvajalec in naročnik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14:paraId="2BF42037" w14:textId="77777777" w:rsidR="0026773E" w:rsidRDefault="00D92DBE">
            <w:pPr>
              <w:spacing w:before="225" w:after="225"/>
              <w:jc w:val="both"/>
            </w:pPr>
            <w:r>
              <w:rPr>
                <w:rFonts w:ascii="Arial" w:hAnsi="Arial" w:cs="Arial"/>
                <w:color w:val="000000"/>
                <w:sz w:val="18"/>
                <w:szCs w:val="18"/>
              </w:rPr>
              <w:lastRenderedPageBreak/>
              <w:t>Izvajalec se zavezuje varovati poslovno skrivnost naročnika in njegovih partnerjev.</w:t>
            </w:r>
          </w:p>
          <w:p w14:paraId="4F84A7A2" w14:textId="77777777" w:rsidR="0026773E" w:rsidRDefault="00D92DBE">
            <w:pPr>
              <w:spacing w:before="225" w:after="225"/>
              <w:jc w:val="both"/>
            </w:pPr>
            <w:r>
              <w:rPr>
                <w:rFonts w:ascii="Arial" w:hAnsi="Arial" w:cs="Arial"/>
                <w:color w:val="000000"/>
                <w:sz w:val="18"/>
                <w:szCs w:val="18"/>
              </w:rPr>
              <w:t>Izvajalec se strinja, da brez pismenega soglasja ne bo podajal medijem ali osebam, ki so z posameznimi mediji povezani nikakršnih informacij o poteku in stanju projekta.</w:t>
            </w:r>
          </w:p>
          <w:p w14:paraId="2F1FE0E6" w14:textId="77777777" w:rsidR="0026773E" w:rsidRDefault="00D92DBE">
            <w:pPr>
              <w:spacing w:before="225" w:after="225"/>
              <w:jc w:val="both"/>
            </w:pPr>
            <w:r>
              <w:rPr>
                <w:rFonts w:ascii="Arial" w:hAnsi="Arial" w:cs="Arial"/>
                <w:color w:val="000000"/>
                <w:sz w:val="18"/>
                <w:szCs w:val="18"/>
              </w:rPr>
              <w:t>Izvajalec se izrecno zavezuje, da ne bo posredoval tretjim osebam projektne in ostale dokumentacije povezane z izvajanjem te pogodbe.</w:t>
            </w:r>
          </w:p>
          <w:p w14:paraId="7503925F" w14:textId="77777777" w:rsidR="0026773E" w:rsidRDefault="00D92DBE">
            <w:pPr>
              <w:spacing w:before="225" w:after="225"/>
              <w:jc w:val="both"/>
            </w:pPr>
            <w:r>
              <w:rPr>
                <w:rFonts w:ascii="Arial" w:hAnsi="Arial" w:cs="Arial"/>
                <w:color w:val="000000"/>
                <w:sz w:val="18"/>
                <w:szCs w:val="18"/>
              </w:rPr>
              <w:t>Določila iz tega člena veljajo tudi v primeru prenehanja veljavnosti te pogodbe in po zaključku ter končnem prevzemu objekta.</w:t>
            </w:r>
          </w:p>
        </w:tc>
      </w:tr>
    </w:tbl>
    <w:p w14:paraId="6D2E2770" w14:textId="7E0F795F" w:rsidR="0026773E" w:rsidRDefault="00D92DBE">
      <w:pPr>
        <w:spacing w:before="225" w:after="225" w:line="240" w:lineRule="auto"/>
        <w:jc w:val="both"/>
      </w:pPr>
      <w:r>
        <w:rPr>
          <w:rFonts w:ascii="Arial" w:hAnsi="Arial" w:cs="Arial"/>
          <w:b/>
          <w:bCs/>
          <w:color w:val="000000"/>
          <w:sz w:val="18"/>
          <w:szCs w:val="18"/>
        </w:rPr>
        <w:lastRenderedPageBreak/>
        <w:t>XXII. KONČNE DOLOČBE</w:t>
      </w:r>
    </w:p>
    <w:p w14:paraId="1EABE6A1" w14:textId="292B90CA" w:rsidR="0026773E" w:rsidRDefault="00D92DBE">
      <w:pPr>
        <w:spacing w:after="0" w:line="240" w:lineRule="auto"/>
        <w:jc w:val="center"/>
      </w:pPr>
      <w:r>
        <w:rPr>
          <w:rFonts w:ascii="Arial" w:hAnsi="Arial" w:cs="Arial"/>
          <w:b/>
          <w:bCs/>
          <w:color w:val="000000"/>
          <w:sz w:val="18"/>
          <w:szCs w:val="18"/>
        </w:rPr>
        <w:t>3</w:t>
      </w:r>
      <w:r w:rsidR="004C4D4B">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0A58E7FD" w14:textId="77777777">
        <w:tc>
          <w:tcPr>
            <w:tcW w:w="0" w:type="auto"/>
            <w:tcMar>
              <w:top w:w="0" w:type="auto"/>
              <w:bottom w:w="0" w:type="auto"/>
            </w:tcMar>
          </w:tcPr>
          <w:p w14:paraId="43BB7A8A" w14:textId="77777777" w:rsidR="0026773E" w:rsidRDefault="00D92DBE">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0FC87EF3" w14:textId="17B8B5BA" w:rsidR="0026773E" w:rsidRDefault="004C4D4B">
      <w:pPr>
        <w:spacing w:after="0" w:line="240" w:lineRule="auto"/>
        <w:jc w:val="center"/>
      </w:pPr>
      <w:r>
        <w:rPr>
          <w:rFonts w:ascii="Arial" w:hAnsi="Arial" w:cs="Arial"/>
          <w:b/>
          <w:bCs/>
          <w:color w:val="000000"/>
          <w:sz w:val="18"/>
          <w:szCs w:val="18"/>
        </w:rPr>
        <w:t>39</w:t>
      </w:r>
      <w:r w:rsidR="00D92DB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121"/>
      </w:tblGrid>
      <w:tr w:rsidR="0026773E" w14:paraId="312D9B62" w14:textId="77777777">
        <w:tc>
          <w:tcPr>
            <w:tcW w:w="0" w:type="auto"/>
            <w:tcMar>
              <w:top w:w="0" w:type="auto"/>
              <w:bottom w:w="0" w:type="auto"/>
            </w:tcMar>
          </w:tcPr>
          <w:p w14:paraId="19BADFEF" w14:textId="3EA813D2" w:rsidR="0026773E" w:rsidRDefault="00D92DBE" w:rsidP="00C533C8">
            <w:pPr>
              <w:spacing w:before="225" w:after="225"/>
              <w:jc w:val="both"/>
            </w:pPr>
            <w:r>
              <w:rPr>
                <w:rFonts w:ascii="Arial" w:hAnsi="Arial" w:cs="Arial"/>
                <w:color w:val="000000"/>
                <w:sz w:val="18"/>
                <w:szCs w:val="18"/>
              </w:rPr>
              <w:t>Pogodba se lahko</w:t>
            </w:r>
            <w:r w:rsidR="00C533C8">
              <w:rPr>
                <w:rFonts w:ascii="Arial" w:hAnsi="Arial" w:cs="Arial"/>
                <w:color w:val="000000"/>
                <w:sz w:val="18"/>
                <w:szCs w:val="18"/>
              </w:rPr>
              <w:t xml:space="preserve"> spremeni ali dopolni s pisnim aneksom</w:t>
            </w:r>
            <w:r>
              <w:rPr>
                <w:rFonts w:ascii="Arial" w:hAnsi="Arial" w:cs="Arial"/>
                <w:color w:val="000000"/>
                <w:sz w:val="18"/>
                <w:szCs w:val="18"/>
              </w:rPr>
              <w:t>, ki ga sprejmeta in podpišeta obe stranki.</w:t>
            </w:r>
          </w:p>
        </w:tc>
      </w:tr>
    </w:tbl>
    <w:p w14:paraId="3DAEC3FC" w14:textId="06E9262C" w:rsidR="0026773E" w:rsidRDefault="00D92DBE">
      <w:pPr>
        <w:spacing w:after="0" w:line="240" w:lineRule="auto"/>
        <w:jc w:val="center"/>
      </w:pPr>
      <w:r>
        <w:rPr>
          <w:rFonts w:ascii="Arial" w:hAnsi="Arial" w:cs="Arial"/>
          <w:b/>
          <w:bCs/>
          <w:color w:val="000000"/>
          <w:sz w:val="18"/>
          <w:szCs w:val="18"/>
        </w:rPr>
        <w:t>4</w:t>
      </w:r>
      <w:r w:rsidR="004C4D4B">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50713674" w14:textId="77777777">
        <w:tc>
          <w:tcPr>
            <w:tcW w:w="0" w:type="auto"/>
            <w:tcMar>
              <w:top w:w="0" w:type="auto"/>
              <w:bottom w:w="0" w:type="auto"/>
            </w:tcMar>
          </w:tcPr>
          <w:p w14:paraId="74A17C07" w14:textId="6A986E92" w:rsidR="0026773E" w:rsidRDefault="00D92DBE">
            <w:pPr>
              <w:spacing w:before="225" w:after="225"/>
              <w:jc w:val="both"/>
            </w:pPr>
            <w:r>
              <w:rPr>
                <w:rFonts w:ascii="Arial" w:hAnsi="Arial" w:cs="Arial"/>
                <w:color w:val="000000"/>
                <w:sz w:val="18"/>
                <w:szCs w:val="18"/>
              </w:rPr>
              <w:t>Za razmerja, ki jih predmetna pogodba ne ureja, veljajo določbe zakona, ki ureja obligacijska razmerja.</w:t>
            </w:r>
          </w:p>
          <w:p w14:paraId="721FFE71" w14:textId="77777777" w:rsidR="0026773E" w:rsidRDefault="00D92DBE">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želela doseči neveljavna določba</w:t>
            </w:r>
          </w:p>
        </w:tc>
      </w:tr>
    </w:tbl>
    <w:p w14:paraId="2242CE4B" w14:textId="38D23959" w:rsidR="0026773E" w:rsidRDefault="00AB4C83">
      <w:pPr>
        <w:spacing w:after="0" w:line="240" w:lineRule="auto"/>
        <w:jc w:val="center"/>
      </w:pPr>
      <w:r>
        <w:rPr>
          <w:rFonts w:ascii="Arial" w:hAnsi="Arial" w:cs="Arial"/>
          <w:b/>
          <w:bCs/>
          <w:color w:val="000000"/>
          <w:sz w:val="18"/>
          <w:szCs w:val="18"/>
        </w:rPr>
        <w:t>4</w:t>
      </w:r>
      <w:r w:rsidR="004C4D4B">
        <w:rPr>
          <w:rFonts w:ascii="Arial" w:hAnsi="Arial" w:cs="Arial"/>
          <w:b/>
          <w:bCs/>
          <w:color w:val="000000"/>
          <w:sz w:val="18"/>
          <w:szCs w:val="18"/>
        </w:rPr>
        <w:t>1</w:t>
      </w:r>
      <w:r w:rsidR="00D92DB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6D9C7B01" w14:textId="77777777">
        <w:tc>
          <w:tcPr>
            <w:tcW w:w="0" w:type="auto"/>
            <w:tcMar>
              <w:top w:w="0" w:type="auto"/>
              <w:bottom w:w="0" w:type="auto"/>
            </w:tcMar>
          </w:tcPr>
          <w:p w14:paraId="77F0D807" w14:textId="77777777" w:rsidR="0026773E" w:rsidRDefault="00D92DBE">
            <w:pPr>
              <w:spacing w:before="225" w:after="225"/>
              <w:jc w:val="both"/>
            </w:pPr>
            <w:r>
              <w:rPr>
                <w:rFonts w:ascii="Arial" w:hAnsi="Arial" w:cs="Arial"/>
                <w:color w:val="000000"/>
                <w:sz w:val="18"/>
                <w:szCs w:val="18"/>
              </w:rPr>
              <w:t>Izvajalec ne more prenesti nobene svoje pogodbene obveznosti na tretjo osebo, razen če za to ne dobi pisnega soglasja naročnika.</w:t>
            </w:r>
          </w:p>
        </w:tc>
      </w:tr>
    </w:tbl>
    <w:p w14:paraId="2727B5F3" w14:textId="60718FBA" w:rsidR="0026773E" w:rsidRDefault="00AB4C83">
      <w:pPr>
        <w:spacing w:after="0" w:line="240" w:lineRule="auto"/>
        <w:jc w:val="center"/>
      </w:pPr>
      <w:r>
        <w:rPr>
          <w:rFonts w:ascii="Arial" w:hAnsi="Arial" w:cs="Arial"/>
          <w:b/>
          <w:bCs/>
          <w:color w:val="000000"/>
          <w:sz w:val="18"/>
          <w:szCs w:val="18"/>
        </w:rPr>
        <w:t>4</w:t>
      </w:r>
      <w:r w:rsidR="004C4D4B">
        <w:rPr>
          <w:rFonts w:ascii="Arial" w:hAnsi="Arial" w:cs="Arial"/>
          <w:b/>
          <w:bCs/>
          <w:color w:val="000000"/>
          <w:sz w:val="18"/>
          <w:szCs w:val="18"/>
        </w:rPr>
        <w:t>2</w:t>
      </w:r>
      <w:r w:rsidR="00D92DB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60E69ABB" w14:textId="77777777">
        <w:tc>
          <w:tcPr>
            <w:tcW w:w="0" w:type="auto"/>
            <w:tcMar>
              <w:top w:w="0" w:type="auto"/>
              <w:bottom w:w="0" w:type="auto"/>
            </w:tcMar>
          </w:tcPr>
          <w:p w14:paraId="397BE400" w14:textId="77777777" w:rsidR="0026773E" w:rsidRDefault="00D92DBE">
            <w:pPr>
              <w:spacing w:before="225" w:after="225"/>
              <w:jc w:val="both"/>
            </w:pPr>
            <w:r>
              <w:rPr>
                <w:rFonts w:ascii="Arial" w:hAnsi="Arial" w:cs="Arial"/>
                <w:color w:val="000000"/>
                <w:sz w:val="18"/>
                <w:szCs w:val="18"/>
              </w:rPr>
              <w:t xml:space="preserve">Pogodba je sklenjena in prične veljati z dnem, ko jo podpišeta obe pogodbeni stranki,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po predložitvi zavarovanja za dobro izvedbo.</w:t>
            </w:r>
          </w:p>
        </w:tc>
      </w:tr>
    </w:tbl>
    <w:p w14:paraId="09CAE3C2" w14:textId="5A96E897" w:rsidR="0026773E" w:rsidRDefault="00AB4C83">
      <w:pPr>
        <w:spacing w:after="0" w:line="240" w:lineRule="auto"/>
        <w:jc w:val="center"/>
      </w:pPr>
      <w:r>
        <w:rPr>
          <w:rFonts w:ascii="Arial" w:hAnsi="Arial" w:cs="Arial"/>
          <w:b/>
          <w:bCs/>
          <w:color w:val="000000"/>
          <w:sz w:val="18"/>
          <w:szCs w:val="18"/>
        </w:rPr>
        <w:t>4</w:t>
      </w:r>
      <w:r w:rsidR="004C4D4B">
        <w:rPr>
          <w:rFonts w:ascii="Arial" w:hAnsi="Arial" w:cs="Arial"/>
          <w:b/>
          <w:bCs/>
          <w:color w:val="000000"/>
          <w:sz w:val="18"/>
          <w:szCs w:val="18"/>
        </w:rPr>
        <w:t>3</w:t>
      </w:r>
      <w:r w:rsidR="00D92DB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1AA04ADC" w14:textId="77777777">
        <w:tc>
          <w:tcPr>
            <w:tcW w:w="0" w:type="auto"/>
            <w:tcMar>
              <w:top w:w="0" w:type="auto"/>
              <w:bottom w:w="0" w:type="auto"/>
            </w:tcMar>
          </w:tcPr>
          <w:p w14:paraId="47904B90" w14:textId="3AA07958" w:rsidR="0026773E" w:rsidRDefault="00D92DBE">
            <w:pPr>
              <w:spacing w:before="225" w:after="225"/>
              <w:jc w:val="both"/>
              <w:rPr>
                <w:rFonts w:ascii="Arial" w:hAnsi="Arial" w:cs="Arial"/>
                <w:color w:val="000000"/>
                <w:sz w:val="18"/>
                <w:szCs w:val="18"/>
              </w:rPr>
            </w:pPr>
            <w:r>
              <w:rPr>
                <w:rFonts w:ascii="Arial" w:hAnsi="Arial" w:cs="Arial"/>
                <w:color w:val="000000"/>
                <w:sz w:val="18"/>
                <w:szCs w:val="18"/>
              </w:rPr>
              <w:t xml:space="preserve">Ta pogodba je napisana v </w:t>
            </w:r>
            <w:r w:rsidR="00C533C8">
              <w:rPr>
                <w:rFonts w:ascii="Arial" w:hAnsi="Arial" w:cs="Arial"/>
                <w:color w:val="000000"/>
                <w:sz w:val="18"/>
                <w:szCs w:val="18"/>
              </w:rPr>
              <w:t>dveh (2)</w:t>
            </w:r>
            <w:r>
              <w:rPr>
                <w:rFonts w:ascii="Arial" w:hAnsi="Arial" w:cs="Arial"/>
                <w:color w:val="000000"/>
                <w:sz w:val="18"/>
                <w:szCs w:val="18"/>
              </w:rPr>
              <w:t xml:space="preserve"> enakih izvodih, od katerih prejme naročnik </w:t>
            </w:r>
            <w:r w:rsidR="00C533C8">
              <w:rPr>
                <w:rFonts w:ascii="Arial" w:hAnsi="Arial" w:cs="Arial"/>
                <w:color w:val="000000"/>
                <w:sz w:val="18"/>
                <w:szCs w:val="18"/>
              </w:rPr>
              <w:t>en (1) izvod in</w:t>
            </w:r>
            <w:r>
              <w:rPr>
                <w:rFonts w:ascii="Arial" w:hAnsi="Arial" w:cs="Arial"/>
                <w:color w:val="000000"/>
                <w:sz w:val="18"/>
                <w:szCs w:val="18"/>
              </w:rPr>
              <w:t xml:space="preserve"> izvajalec </w:t>
            </w:r>
            <w:r w:rsidR="00C533C8">
              <w:rPr>
                <w:rFonts w:ascii="Arial" w:hAnsi="Arial" w:cs="Arial"/>
                <w:color w:val="000000"/>
                <w:sz w:val="18"/>
                <w:szCs w:val="18"/>
              </w:rPr>
              <w:t>en</w:t>
            </w:r>
            <w:r>
              <w:rPr>
                <w:rFonts w:ascii="Arial" w:hAnsi="Arial" w:cs="Arial"/>
                <w:color w:val="000000"/>
                <w:sz w:val="18"/>
                <w:szCs w:val="18"/>
              </w:rPr>
              <w:t xml:space="preserve"> (</w:t>
            </w:r>
            <w:r w:rsidR="00C533C8">
              <w:rPr>
                <w:rFonts w:ascii="Arial" w:hAnsi="Arial" w:cs="Arial"/>
                <w:color w:val="000000"/>
                <w:sz w:val="18"/>
                <w:szCs w:val="18"/>
              </w:rPr>
              <w:t>1</w:t>
            </w:r>
            <w:r>
              <w:rPr>
                <w:rFonts w:ascii="Arial" w:hAnsi="Arial" w:cs="Arial"/>
                <w:color w:val="000000"/>
                <w:sz w:val="18"/>
                <w:szCs w:val="18"/>
              </w:rPr>
              <w:t>) izvod.</w:t>
            </w:r>
          </w:p>
          <w:p w14:paraId="05AFB519" w14:textId="77777777" w:rsidR="00AB4C83" w:rsidRDefault="00AB4C83">
            <w:pPr>
              <w:spacing w:before="225" w:after="225"/>
              <w:jc w:val="both"/>
              <w:rPr>
                <w:rFonts w:ascii="Arial" w:hAnsi="Arial" w:cs="Arial"/>
                <w:color w:val="000000"/>
                <w:sz w:val="18"/>
                <w:szCs w:val="18"/>
              </w:rPr>
            </w:pPr>
            <w:r>
              <w:rPr>
                <w:rFonts w:ascii="Arial" w:hAnsi="Arial" w:cs="Arial"/>
                <w:color w:val="000000"/>
                <w:sz w:val="18"/>
                <w:szCs w:val="18"/>
              </w:rPr>
              <w:t xml:space="preserve">Priloge: </w:t>
            </w:r>
          </w:p>
          <w:p w14:paraId="40C33522" w14:textId="77777777" w:rsidR="00AB4C83" w:rsidRPr="00AB4C83" w:rsidRDefault="00AB4C83" w:rsidP="00A51000">
            <w:pPr>
              <w:pStyle w:val="Odstavekseznama"/>
              <w:numPr>
                <w:ilvl w:val="0"/>
                <w:numId w:val="45"/>
              </w:numPr>
              <w:spacing w:before="225" w:after="225"/>
              <w:jc w:val="both"/>
              <w:rPr>
                <w:rFonts w:ascii="Arial" w:hAnsi="Arial" w:cs="Arial"/>
                <w:sz w:val="18"/>
                <w:szCs w:val="18"/>
              </w:rPr>
            </w:pPr>
            <w:r w:rsidRPr="00AB4C83">
              <w:rPr>
                <w:rFonts w:ascii="Arial" w:hAnsi="Arial" w:cs="Arial"/>
                <w:sz w:val="18"/>
                <w:szCs w:val="18"/>
              </w:rPr>
              <w:t>Tehnične specifikacije naročnika</w:t>
            </w:r>
          </w:p>
          <w:p w14:paraId="395BFF1C" w14:textId="1EE2260D" w:rsidR="00AB4C83" w:rsidRPr="00C533C8" w:rsidRDefault="00AB4C83" w:rsidP="00A51000">
            <w:pPr>
              <w:pStyle w:val="Odstavekseznama"/>
              <w:numPr>
                <w:ilvl w:val="0"/>
                <w:numId w:val="45"/>
              </w:numPr>
              <w:spacing w:before="225" w:after="225"/>
              <w:jc w:val="both"/>
            </w:pPr>
            <w:r w:rsidRPr="00AB4C83">
              <w:rPr>
                <w:rFonts w:ascii="Arial" w:hAnsi="Arial" w:cs="Arial"/>
                <w:sz w:val="18"/>
                <w:szCs w:val="18"/>
              </w:rPr>
              <w:t>Ponudba izvajalca</w:t>
            </w:r>
            <w:r w:rsidR="00F10BDB">
              <w:rPr>
                <w:rFonts w:ascii="Arial" w:hAnsi="Arial" w:cs="Arial"/>
                <w:sz w:val="18"/>
                <w:szCs w:val="18"/>
              </w:rPr>
              <w:t xml:space="preserve"> vključno z </w:t>
            </w:r>
            <w:proofErr w:type="spellStart"/>
            <w:r w:rsidR="00F10BDB">
              <w:rPr>
                <w:rFonts w:ascii="Arial" w:hAnsi="Arial" w:cs="Arial"/>
                <w:sz w:val="18"/>
                <w:szCs w:val="18"/>
              </w:rPr>
              <w:t>xls</w:t>
            </w:r>
            <w:proofErr w:type="spellEnd"/>
            <w:r w:rsidR="00F10BDB">
              <w:rPr>
                <w:rFonts w:ascii="Arial" w:hAnsi="Arial" w:cs="Arial"/>
                <w:sz w:val="18"/>
                <w:szCs w:val="18"/>
              </w:rPr>
              <w:t xml:space="preserve"> popisom predračunom za sklop1, zap.št.3</w:t>
            </w:r>
          </w:p>
          <w:p w14:paraId="1BDA23E8" w14:textId="77275989" w:rsidR="00C533C8" w:rsidRPr="00C533C8" w:rsidRDefault="00C533C8" w:rsidP="00A51000">
            <w:pPr>
              <w:pStyle w:val="Odstavekseznama"/>
              <w:numPr>
                <w:ilvl w:val="0"/>
                <w:numId w:val="45"/>
              </w:numPr>
              <w:spacing w:before="225" w:after="225"/>
              <w:jc w:val="both"/>
              <w:rPr>
                <w:rFonts w:ascii="Arial" w:hAnsi="Arial" w:cs="Arial"/>
                <w:sz w:val="18"/>
                <w:szCs w:val="18"/>
              </w:rPr>
            </w:pPr>
            <w:proofErr w:type="spellStart"/>
            <w:r w:rsidRPr="00C533C8">
              <w:rPr>
                <w:rFonts w:ascii="Arial" w:hAnsi="Arial" w:cs="Arial"/>
                <w:sz w:val="18"/>
                <w:szCs w:val="18"/>
              </w:rPr>
              <w:t>Izjava_o_zagotavljanju_varstva_in_zdravja_pri_delu</w:t>
            </w:r>
            <w:proofErr w:type="spellEnd"/>
          </w:p>
        </w:tc>
      </w:tr>
    </w:tbl>
    <w:p w14:paraId="126489A8" w14:textId="77777777" w:rsidR="0026773E" w:rsidRDefault="00D92DBE">
      <w:pPr>
        <w:spacing w:before="975" w:after="225"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14:paraId="38DF2C9B" w14:textId="77777777" w:rsidR="00C533C8" w:rsidRPr="008E10FD" w:rsidRDefault="00C533C8" w:rsidP="00C533C8">
      <w:pPr>
        <w:keepNext/>
        <w:keepLines/>
        <w:pBdr>
          <w:top w:val="single" w:sz="36" w:space="1" w:color="7EFF09"/>
          <w:left w:val="single" w:sz="36" w:space="5" w:color="7EFF09"/>
          <w:bottom w:val="single" w:sz="36" w:space="1" w:color="7EFF09"/>
          <w:right w:val="single" w:sz="36" w:space="4" w:color="7EFF09"/>
        </w:pBdr>
        <w:shd w:val="clear" w:color="auto" w:fill="7BF949"/>
        <w:spacing w:after="0"/>
        <w:jc w:val="both"/>
        <w:outlineLvl w:val="0"/>
        <w:rPr>
          <w:rFonts w:ascii="Arial" w:eastAsia="Times New Roman" w:hAnsi="Arial" w:cs="Arial"/>
          <w:b/>
          <w:bCs/>
          <w:sz w:val="26"/>
          <w:szCs w:val="28"/>
        </w:rPr>
      </w:pPr>
      <w:r w:rsidRPr="008E10FD">
        <w:rPr>
          <w:rFonts w:ascii="Arial" w:eastAsia="Times New Roman" w:hAnsi="Arial" w:cs="Arial"/>
          <w:b/>
          <w:bCs/>
          <w:sz w:val="26"/>
          <w:szCs w:val="28"/>
        </w:rPr>
        <w:lastRenderedPageBreak/>
        <w:t xml:space="preserve">Izjava o zagotavljanju varnosti in zdravja pri delu in požarnega varstva pri izvajanju del </w:t>
      </w:r>
      <w:r w:rsidRPr="008E10FD">
        <w:t xml:space="preserve"> </w:t>
      </w:r>
      <w:r w:rsidRPr="008E10FD">
        <w:rPr>
          <w:rFonts w:ascii="Arial" w:eastAsia="Times New Roman" w:hAnsi="Arial" w:cs="Arial"/>
          <w:b/>
          <w:bCs/>
          <w:sz w:val="26"/>
          <w:szCs w:val="28"/>
        </w:rPr>
        <w:t>po pogodbi, št. ____________ z dne ___________</w:t>
      </w:r>
    </w:p>
    <w:p w14:paraId="64BF16F7" w14:textId="77777777" w:rsidR="00C533C8" w:rsidRPr="008E10FD" w:rsidRDefault="00C533C8" w:rsidP="00C533C8">
      <w:pPr>
        <w:spacing w:after="0" w:line="240" w:lineRule="auto"/>
        <w:jc w:val="both"/>
        <w:rPr>
          <w:rFonts w:eastAsia="Calibri" w:cs="Times New Roman"/>
        </w:rPr>
      </w:pPr>
    </w:p>
    <w:p w14:paraId="11E0E7B6" w14:textId="77777777" w:rsidR="00C533C8" w:rsidRPr="008E10FD" w:rsidRDefault="00C533C8" w:rsidP="00C533C8">
      <w:pPr>
        <w:spacing w:after="0" w:line="240" w:lineRule="auto"/>
        <w:jc w:val="center"/>
        <w:rPr>
          <w:rFonts w:eastAsia="Calibri" w:cs="Times New Roman"/>
        </w:rPr>
      </w:pPr>
      <w:r w:rsidRPr="008E10FD">
        <w:rPr>
          <w:rFonts w:ascii="Arial" w:eastAsia="Calibri" w:hAnsi="Arial" w:cs="Arial"/>
          <w:color w:val="000000"/>
          <w:sz w:val="18"/>
          <w:szCs w:val="18"/>
        </w:rPr>
        <w:t>1. člen</w:t>
      </w:r>
    </w:p>
    <w:p w14:paraId="7C25ECC2" w14:textId="77777777" w:rsidR="00C533C8" w:rsidRPr="008E10FD" w:rsidRDefault="00C533C8" w:rsidP="00C533C8">
      <w:pPr>
        <w:spacing w:after="0"/>
        <w:jc w:val="both"/>
        <w:rPr>
          <w:rFonts w:ascii="Arial" w:eastAsia="Calibri" w:hAnsi="Arial" w:cs="Arial"/>
          <w:color w:val="000000"/>
          <w:sz w:val="18"/>
          <w:szCs w:val="18"/>
        </w:rPr>
      </w:pPr>
    </w:p>
    <w:p w14:paraId="55F8BECB" w14:textId="77777777" w:rsidR="00C533C8" w:rsidRPr="008E10FD" w:rsidRDefault="00C533C8" w:rsidP="00C533C8">
      <w:pPr>
        <w:spacing w:after="0"/>
        <w:jc w:val="both"/>
        <w:rPr>
          <w:rFonts w:ascii="Arial" w:eastAsia="Calibri" w:hAnsi="Arial" w:cs="Arial"/>
          <w:color w:val="000000"/>
          <w:sz w:val="18"/>
          <w:szCs w:val="18"/>
        </w:rPr>
      </w:pPr>
      <w:r w:rsidRPr="008E10FD">
        <w:rPr>
          <w:rFonts w:ascii="Arial" w:eastAsia="Calibri" w:hAnsi="Arial" w:cs="Arial"/>
          <w:color w:val="000000"/>
          <w:sz w:val="18"/>
          <w:szCs w:val="18"/>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14:paraId="42BC5660" w14:textId="77777777" w:rsidR="00C533C8" w:rsidRPr="008E10FD" w:rsidRDefault="00C533C8" w:rsidP="00C533C8">
      <w:pPr>
        <w:spacing w:after="0"/>
        <w:jc w:val="both"/>
        <w:rPr>
          <w:rFonts w:eastAsia="Calibri" w:cs="Times New Roman"/>
        </w:rPr>
      </w:pPr>
    </w:p>
    <w:p w14:paraId="4E4A788A" w14:textId="77777777" w:rsidR="00C533C8" w:rsidRPr="008E10FD" w:rsidRDefault="00C533C8" w:rsidP="00C533C8">
      <w:pPr>
        <w:spacing w:after="0" w:line="240" w:lineRule="auto"/>
        <w:jc w:val="center"/>
        <w:rPr>
          <w:rFonts w:eastAsia="Calibri" w:cs="Times New Roman"/>
        </w:rPr>
      </w:pPr>
      <w:r w:rsidRPr="008E10FD">
        <w:rPr>
          <w:rFonts w:ascii="Arial" w:eastAsia="Calibri" w:hAnsi="Arial" w:cs="Arial"/>
          <w:color w:val="000000"/>
          <w:sz w:val="18"/>
          <w:szCs w:val="18"/>
        </w:rPr>
        <w:t>2. člen</w:t>
      </w:r>
    </w:p>
    <w:p w14:paraId="19FF33E8" w14:textId="77777777" w:rsidR="00C533C8" w:rsidRPr="008E10FD" w:rsidRDefault="00C533C8" w:rsidP="00C533C8">
      <w:pPr>
        <w:spacing w:after="0"/>
        <w:jc w:val="both"/>
        <w:rPr>
          <w:rFonts w:ascii="Arial" w:eastAsia="Calibri" w:hAnsi="Arial" w:cs="Arial"/>
          <w:color w:val="000000"/>
          <w:sz w:val="18"/>
          <w:szCs w:val="18"/>
        </w:rPr>
      </w:pPr>
    </w:p>
    <w:p w14:paraId="6E7702BA" w14:textId="77777777" w:rsidR="00C533C8" w:rsidRPr="008E10FD" w:rsidRDefault="00C533C8" w:rsidP="00C533C8">
      <w:pPr>
        <w:spacing w:after="0"/>
        <w:jc w:val="both"/>
        <w:rPr>
          <w:rFonts w:ascii="Arial" w:eastAsia="Calibri" w:hAnsi="Arial" w:cs="Arial"/>
          <w:color w:val="000000"/>
          <w:sz w:val="18"/>
          <w:szCs w:val="18"/>
        </w:rPr>
      </w:pPr>
      <w:r w:rsidRPr="008E10FD">
        <w:rPr>
          <w:rFonts w:ascii="Arial" w:eastAsia="Calibri" w:hAnsi="Arial" w:cs="Arial"/>
          <w:color w:val="000000"/>
          <w:sz w:val="18"/>
          <w:szCs w:val="18"/>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14:paraId="66B0834B" w14:textId="77777777" w:rsidR="00C533C8" w:rsidRPr="008E10FD" w:rsidRDefault="00C533C8" w:rsidP="00C533C8">
      <w:pPr>
        <w:spacing w:after="0"/>
        <w:jc w:val="both"/>
        <w:rPr>
          <w:rFonts w:ascii="Arial" w:eastAsia="Calibri" w:hAnsi="Arial" w:cs="Arial"/>
          <w:color w:val="000000"/>
          <w:sz w:val="18"/>
          <w:szCs w:val="18"/>
        </w:rPr>
      </w:pPr>
    </w:p>
    <w:p w14:paraId="1CA9B97A" w14:textId="77777777" w:rsidR="00C533C8" w:rsidRPr="008E10FD" w:rsidRDefault="00C533C8" w:rsidP="00C533C8">
      <w:pPr>
        <w:spacing w:after="0" w:line="240" w:lineRule="auto"/>
        <w:jc w:val="center"/>
        <w:rPr>
          <w:rFonts w:eastAsia="Calibri" w:cs="Times New Roman"/>
        </w:rPr>
      </w:pPr>
      <w:r w:rsidRPr="008E10FD">
        <w:rPr>
          <w:rFonts w:ascii="Arial" w:eastAsia="Calibri" w:hAnsi="Arial" w:cs="Arial"/>
          <w:color w:val="000000"/>
          <w:sz w:val="18"/>
          <w:szCs w:val="18"/>
        </w:rPr>
        <w:t>3. člen</w:t>
      </w:r>
    </w:p>
    <w:p w14:paraId="363D4002" w14:textId="77777777" w:rsidR="00C533C8" w:rsidRPr="008E10FD" w:rsidRDefault="00C533C8" w:rsidP="00C533C8">
      <w:pPr>
        <w:spacing w:after="0"/>
        <w:jc w:val="both"/>
        <w:rPr>
          <w:rFonts w:ascii="Arial" w:eastAsia="Calibri" w:hAnsi="Arial" w:cs="Arial"/>
          <w:color w:val="000000"/>
          <w:sz w:val="18"/>
          <w:szCs w:val="18"/>
        </w:rPr>
      </w:pPr>
      <w:r w:rsidRPr="008E10FD">
        <w:rPr>
          <w:rFonts w:ascii="Arial" w:eastAsia="Calibri" w:hAnsi="Arial" w:cs="Arial"/>
          <w:color w:val="000000"/>
          <w:sz w:val="18"/>
          <w:szCs w:val="18"/>
        </w:rPr>
        <w:t> </w:t>
      </w:r>
    </w:p>
    <w:p w14:paraId="66CD5987" w14:textId="77777777" w:rsidR="00C533C8" w:rsidRPr="008E10FD" w:rsidRDefault="00C533C8" w:rsidP="00C533C8">
      <w:pPr>
        <w:spacing w:after="0"/>
        <w:jc w:val="both"/>
        <w:rPr>
          <w:rFonts w:eastAsia="Calibri" w:cs="Times New Roman"/>
        </w:rPr>
      </w:pPr>
      <w:r w:rsidRPr="008E10FD">
        <w:rPr>
          <w:rFonts w:ascii="Arial" w:eastAsia="Calibri" w:hAnsi="Arial" w:cs="Arial"/>
          <w:color w:val="000000"/>
          <w:sz w:val="18"/>
          <w:szCs w:val="18"/>
        </w:rPr>
        <w:t>S podpisom Izjave izvajalec izjavlja:</w:t>
      </w:r>
    </w:p>
    <w:tbl>
      <w:tblPr>
        <w:tblStyle w:val="NormalTablePHPDOCX11"/>
        <w:tblW w:w="0" w:type="auto"/>
        <w:tblInd w:w="108" w:type="dxa"/>
        <w:tblLook w:val="04A0" w:firstRow="1" w:lastRow="0" w:firstColumn="1" w:lastColumn="0" w:noHBand="0" w:noVBand="1"/>
      </w:tblPr>
      <w:tblGrid>
        <w:gridCol w:w="8962"/>
      </w:tblGrid>
      <w:tr w:rsidR="00C533C8" w:rsidRPr="008E10FD" w14:paraId="546DAFB3" w14:textId="77777777" w:rsidTr="00390487">
        <w:tc>
          <w:tcPr>
            <w:tcW w:w="0" w:type="auto"/>
            <w:hideMark/>
          </w:tcPr>
          <w:p w14:paraId="6EF070D9" w14:textId="77777777" w:rsidR="00C533C8" w:rsidRPr="008E10FD" w:rsidRDefault="00C533C8" w:rsidP="00A51000">
            <w:pPr>
              <w:numPr>
                <w:ilvl w:val="0"/>
                <w:numId w:val="50"/>
              </w:numPr>
              <w:spacing w:after="200" w:line="276" w:lineRule="auto"/>
              <w:rPr>
                <w:rFonts w:ascii="Arial" w:hAnsi="Arial" w:cs="Arial"/>
                <w:color w:val="000000"/>
                <w:sz w:val="18"/>
                <w:szCs w:val="18"/>
              </w:rPr>
            </w:pPr>
            <w:r w:rsidRPr="008E10FD">
              <w:rPr>
                <w:rFonts w:ascii="Arial" w:hAnsi="Arial" w:cs="Arial"/>
                <w:color w:val="000000"/>
                <w:sz w:val="18"/>
                <w:szCs w:val="18"/>
              </w:rPr>
              <w:t xml:space="preserve">da so vsi delavci izvajalca, njegovih morebitnih kooperantov in podizvajalcev, ki izvajajo dela: </w:t>
            </w:r>
          </w:p>
          <w:p w14:paraId="192628C0" w14:textId="77777777" w:rsidR="00C533C8" w:rsidRPr="008E10FD" w:rsidRDefault="00C533C8" w:rsidP="00A51000">
            <w:pPr>
              <w:numPr>
                <w:ilvl w:val="1"/>
                <w:numId w:val="50"/>
              </w:numPr>
              <w:spacing w:after="200" w:line="276" w:lineRule="auto"/>
              <w:rPr>
                <w:rFonts w:ascii="Arial" w:hAnsi="Arial" w:cs="Arial"/>
                <w:color w:val="000000"/>
                <w:sz w:val="18"/>
                <w:szCs w:val="18"/>
              </w:rPr>
            </w:pPr>
            <w:r w:rsidRPr="008E10FD">
              <w:rPr>
                <w:rFonts w:ascii="Arial" w:hAnsi="Arial" w:cs="Arial"/>
                <w:color w:val="000000"/>
                <w:sz w:val="18"/>
                <w:szCs w:val="18"/>
              </w:rPr>
              <w:t>ustrezno usposobljeni za izvajanje del,</w:t>
            </w:r>
          </w:p>
          <w:p w14:paraId="67F60139" w14:textId="77777777" w:rsidR="00C533C8" w:rsidRPr="008E10FD" w:rsidRDefault="00C533C8" w:rsidP="00A51000">
            <w:pPr>
              <w:numPr>
                <w:ilvl w:val="1"/>
                <w:numId w:val="50"/>
              </w:numPr>
              <w:spacing w:after="200" w:line="276" w:lineRule="auto"/>
              <w:rPr>
                <w:rFonts w:ascii="Arial" w:hAnsi="Arial" w:cs="Arial"/>
                <w:color w:val="000000"/>
                <w:sz w:val="18"/>
                <w:szCs w:val="18"/>
              </w:rPr>
            </w:pPr>
            <w:r w:rsidRPr="008E10FD">
              <w:rPr>
                <w:rFonts w:ascii="Arial" w:hAnsi="Arial" w:cs="Arial"/>
                <w:color w:val="000000"/>
                <w:sz w:val="18"/>
                <w:szCs w:val="18"/>
              </w:rPr>
              <w:t>imajo opravljen preizkus iz varnosti in zdravja pri delu,</w:t>
            </w:r>
          </w:p>
          <w:p w14:paraId="6399DFBE" w14:textId="77777777" w:rsidR="00C533C8" w:rsidRPr="008E10FD" w:rsidRDefault="00C533C8" w:rsidP="00A51000">
            <w:pPr>
              <w:numPr>
                <w:ilvl w:val="1"/>
                <w:numId w:val="50"/>
              </w:numPr>
              <w:spacing w:after="200" w:line="276" w:lineRule="auto"/>
              <w:rPr>
                <w:rFonts w:ascii="Arial" w:hAnsi="Arial" w:cs="Arial"/>
                <w:color w:val="000000"/>
                <w:sz w:val="18"/>
                <w:szCs w:val="18"/>
              </w:rPr>
            </w:pPr>
            <w:r w:rsidRPr="008E10FD">
              <w:rPr>
                <w:rFonts w:ascii="Arial" w:hAnsi="Arial" w:cs="Arial"/>
                <w:color w:val="000000"/>
                <w:sz w:val="18"/>
                <w:szCs w:val="18"/>
              </w:rPr>
              <w:t>opravljen zdravniški pregled,</w:t>
            </w:r>
          </w:p>
          <w:p w14:paraId="2129556A" w14:textId="77777777" w:rsidR="00C533C8" w:rsidRPr="008E10FD" w:rsidRDefault="00C533C8" w:rsidP="00A51000">
            <w:pPr>
              <w:numPr>
                <w:ilvl w:val="1"/>
                <w:numId w:val="50"/>
              </w:numPr>
              <w:spacing w:after="200" w:line="276" w:lineRule="auto"/>
              <w:rPr>
                <w:rFonts w:ascii="Arial" w:hAnsi="Arial" w:cs="Arial"/>
                <w:color w:val="000000"/>
                <w:sz w:val="18"/>
                <w:szCs w:val="18"/>
              </w:rPr>
            </w:pPr>
            <w:r w:rsidRPr="008E10FD">
              <w:rPr>
                <w:rFonts w:ascii="Arial" w:hAnsi="Arial" w:cs="Arial"/>
                <w:color w:val="000000"/>
                <w:sz w:val="18"/>
                <w:szCs w:val="18"/>
              </w:rPr>
              <w:t>seznanjeni z vsebino te Izjave.</w:t>
            </w:r>
          </w:p>
          <w:p w14:paraId="49BE91BC" w14:textId="77777777" w:rsidR="00C533C8" w:rsidRPr="008E10FD" w:rsidRDefault="00C533C8" w:rsidP="00A51000">
            <w:pPr>
              <w:numPr>
                <w:ilvl w:val="0"/>
                <w:numId w:val="50"/>
              </w:numPr>
              <w:spacing w:after="200" w:line="276" w:lineRule="auto"/>
              <w:rPr>
                <w:rFonts w:ascii="Arial" w:hAnsi="Arial" w:cs="Arial"/>
                <w:color w:val="000000"/>
                <w:sz w:val="18"/>
                <w:szCs w:val="18"/>
              </w:rPr>
            </w:pPr>
            <w:r w:rsidRPr="008E10FD">
              <w:rPr>
                <w:rFonts w:ascii="Arial" w:hAnsi="Arial" w:cs="Arial"/>
                <w:color w:val="000000"/>
                <w:sz w:val="18"/>
                <w:szCs w:val="18"/>
              </w:rPr>
              <w:t>da je vsa oprema, ki jo uporabljajo delavci izvajalca, morebitnih kooperantov in  podizvajalcev brezhibna in periodično pregledana.</w:t>
            </w:r>
          </w:p>
          <w:p w14:paraId="2EE9A50D" w14:textId="77777777" w:rsidR="00C533C8" w:rsidRPr="008E10FD" w:rsidRDefault="00C533C8" w:rsidP="00390487">
            <w:pPr>
              <w:spacing w:after="200" w:line="276" w:lineRule="auto"/>
              <w:ind w:left="360"/>
              <w:rPr>
                <w:rFonts w:ascii="Arial" w:hAnsi="Arial" w:cs="Arial"/>
                <w:color w:val="000000"/>
                <w:sz w:val="18"/>
                <w:szCs w:val="18"/>
              </w:rPr>
            </w:pPr>
          </w:p>
        </w:tc>
      </w:tr>
    </w:tbl>
    <w:p w14:paraId="0EFA46EA" w14:textId="77777777" w:rsidR="00C533C8" w:rsidRPr="008E10FD" w:rsidRDefault="00C533C8" w:rsidP="00C533C8">
      <w:pPr>
        <w:spacing w:after="0" w:line="240" w:lineRule="auto"/>
        <w:jc w:val="center"/>
        <w:rPr>
          <w:rFonts w:eastAsia="Calibri" w:cs="Times New Roman"/>
        </w:rPr>
      </w:pPr>
      <w:r w:rsidRPr="008E10FD">
        <w:rPr>
          <w:rFonts w:ascii="Arial" w:eastAsia="Calibri" w:hAnsi="Arial" w:cs="Arial"/>
          <w:color w:val="000000"/>
          <w:sz w:val="18"/>
          <w:szCs w:val="18"/>
        </w:rPr>
        <w:t>4. člen </w:t>
      </w:r>
    </w:p>
    <w:p w14:paraId="327F2D2A" w14:textId="77777777" w:rsidR="00C533C8" w:rsidRPr="008E10FD" w:rsidRDefault="00C533C8" w:rsidP="00C533C8">
      <w:pPr>
        <w:spacing w:after="0"/>
        <w:jc w:val="both"/>
        <w:rPr>
          <w:rFonts w:ascii="Arial" w:eastAsia="Calibri" w:hAnsi="Arial" w:cs="Arial"/>
          <w:color w:val="000000"/>
          <w:sz w:val="18"/>
          <w:szCs w:val="18"/>
        </w:rPr>
      </w:pPr>
    </w:p>
    <w:p w14:paraId="71FA24C0" w14:textId="77777777" w:rsidR="00004161" w:rsidRPr="008E10FD" w:rsidRDefault="00004161" w:rsidP="00004161">
      <w:pPr>
        <w:spacing w:after="0"/>
        <w:jc w:val="both"/>
        <w:rPr>
          <w:rFonts w:ascii="Arial" w:eastAsia="Calibri" w:hAnsi="Arial" w:cs="Arial"/>
          <w:color w:val="000000"/>
          <w:sz w:val="18"/>
          <w:szCs w:val="18"/>
        </w:rPr>
      </w:pPr>
      <w:r w:rsidRPr="008E10FD">
        <w:rPr>
          <w:rFonts w:ascii="Arial" w:eastAsia="Calibri" w:hAnsi="Arial" w:cs="Arial"/>
          <w:color w:val="000000"/>
          <w:sz w:val="18"/>
          <w:szCs w:val="18"/>
        </w:rPr>
        <w:t>Izvajalec del izjavlja, da bo v primeru varjenja, uporabe odprtega plamena ali orodja, ki proizvaja iskre v prostorih, ki so nevarni za požar in niso posebej prilagojeni za ta opravila, izvajal ta dela v skladu s 37. členom Zakon o varstvu pred požarom (Uradni list RS, št. 3/07 – uradno prečiščeno besedilo, 9/11</w:t>
      </w:r>
      <w:r>
        <w:rPr>
          <w:rFonts w:ascii="Arial" w:eastAsia="Calibri" w:hAnsi="Arial" w:cs="Arial"/>
          <w:color w:val="000000"/>
          <w:sz w:val="18"/>
          <w:szCs w:val="18"/>
        </w:rPr>
        <w:t>,</w:t>
      </w:r>
      <w:r w:rsidRPr="008E10FD">
        <w:rPr>
          <w:rFonts w:ascii="Arial" w:eastAsia="Calibri" w:hAnsi="Arial" w:cs="Arial"/>
          <w:color w:val="000000"/>
          <w:sz w:val="18"/>
          <w:szCs w:val="18"/>
        </w:rPr>
        <w:t xml:space="preserve"> 83/12</w:t>
      </w:r>
      <w:r>
        <w:rPr>
          <w:rFonts w:ascii="Arial" w:eastAsia="Calibri" w:hAnsi="Arial" w:cs="Arial"/>
          <w:color w:val="000000"/>
          <w:sz w:val="18"/>
          <w:szCs w:val="18"/>
        </w:rPr>
        <w:t>,</w:t>
      </w:r>
      <w:r w:rsidRPr="0054771B">
        <w:t xml:space="preserve"> </w:t>
      </w:r>
      <w:r w:rsidRPr="0054771B">
        <w:rPr>
          <w:rFonts w:ascii="Arial" w:eastAsia="Calibri" w:hAnsi="Arial" w:cs="Arial"/>
          <w:color w:val="000000"/>
          <w:sz w:val="18"/>
          <w:szCs w:val="18"/>
        </w:rPr>
        <w:t>9/11, 83/12, 61/17 – GZ, 189/20 – ZFRO in 43/22</w:t>
      </w:r>
      <w:r w:rsidRPr="008E10FD">
        <w:rPr>
          <w:rFonts w:ascii="Arial" w:eastAsia="Calibri" w:hAnsi="Arial" w:cs="Arial"/>
          <w:color w:val="000000"/>
          <w:sz w:val="18"/>
          <w:szCs w:val="18"/>
        </w:rPr>
        <w:t>)</w:t>
      </w:r>
      <w:r w:rsidRPr="008E10FD">
        <w:rPr>
          <w:rFonts w:ascii="Arial" w:eastAsia="Calibri" w:hAnsi="Arial" w:cs="Arial"/>
          <w:b/>
          <w:bCs/>
          <w:color w:val="626060"/>
          <w:sz w:val="18"/>
          <w:szCs w:val="18"/>
        </w:rPr>
        <w:t xml:space="preserve"> </w:t>
      </w:r>
      <w:r w:rsidRPr="008E10FD">
        <w:rPr>
          <w:rFonts w:ascii="Arial" w:eastAsia="Calibri" w:hAnsi="Arial" w:cs="Arial"/>
          <w:color w:val="000000"/>
          <w:sz w:val="18"/>
          <w:szCs w:val="18"/>
        </w:rPr>
        <w:t xml:space="preserve"> in vsaj dva dni pred izvajanjem zgoraj naštetih del, o takšnem delu obvestil odgovorno osebo naročnika.</w:t>
      </w:r>
    </w:p>
    <w:p w14:paraId="64F55DFF" w14:textId="77777777" w:rsidR="00C533C8" w:rsidRPr="008E10FD" w:rsidRDefault="00C533C8" w:rsidP="00C533C8">
      <w:pPr>
        <w:spacing w:after="0"/>
        <w:jc w:val="both"/>
        <w:rPr>
          <w:rFonts w:ascii="Arial" w:eastAsia="Calibri" w:hAnsi="Arial" w:cs="Arial"/>
          <w:color w:val="000000"/>
          <w:sz w:val="18"/>
          <w:szCs w:val="18"/>
        </w:rPr>
      </w:pPr>
    </w:p>
    <w:p w14:paraId="3423D9A0" w14:textId="77777777" w:rsidR="00C533C8" w:rsidRPr="008E10FD" w:rsidRDefault="00C533C8" w:rsidP="00C533C8">
      <w:pPr>
        <w:spacing w:after="0" w:line="240" w:lineRule="auto"/>
        <w:jc w:val="center"/>
        <w:rPr>
          <w:rFonts w:eastAsia="Calibri" w:cs="Times New Roman"/>
        </w:rPr>
      </w:pPr>
      <w:r w:rsidRPr="008E10FD">
        <w:rPr>
          <w:rFonts w:ascii="Arial" w:eastAsia="Calibri" w:hAnsi="Arial" w:cs="Arial"/>
          <w:color w:val="000000"/>
          <w:sz w:val="18"/>
          <w:szCs w:val="18"/>
        </w:rPr>
        <w:t>5. člen</w:t>
      </w:r>
    </w:p>
    <w:p w14:paraId="5E60AEBB" w14:textId="77777777" w:rsidR="00C533C8" w:rsidRPr="008E10FD" w:rsidRDefault="00C533C8" w:rsidP="00C533C8">
      <w:pPr>
        <w:spacing w:after="0"/>
        <w:jc w:val="both"/>
        <w:rPr>
          <w:rFonts w:ascii="Arial" w:eastAsia="Calibri" w:hAnsi="Arial" w:cs="Arial"/>
          <w:color w:val="000000"/>
          <w:sz w:val="18"/>
          <w:szCs w:val="18"/>
        </w:rPr>
      </w:pPr>
    </w:p>
    <w:p w14:paraId="3E1C3372" w14:textId="77777777" w:rsidR="00C533C8" w:rsidRPr="008E10FD" w:rsidRDefault="00C533C8" w:rsidP="00C533C8">
      <w:pPr>
        <w:spacing w:after="0"/>
        <w:jc w:val="both"/>
        <w:rPr>
          <w:rFonts w:ascii="Arial" w:eastAsia="Calibri" w:hAnsi="Arial" w:cs="Arial"/>
          <w:color w:val="000000"/>
          <w:sz w:val="18"/>
          <w:szCs w:val="18"/>
        </w:rPr>
      </w:pPr>
      <w:r w:rsidRPr="008E10FD">
        <w:rPr>
          <w:rFonts w:ascii="Arial" w:eastAsia="Calibri" w:hAnsi="Arial" w:cs="Arial"/>
          <w:color w:val="000000"/>
          <w:sz w:val="18"/>
          <w:szCs w:val="18"/>
        </w:rPr>
        <w:t>Izvajalec del nosi polno odgovornost za varnost svojih delavcev in delavcev morebitnih kooperantov ter podizvajalcev.</w:t>
      </w:r>
    </w:p>
    <w:p w14:paraId="5AEE6B63" w14:textId="77777777" w:rsidR="00C533C8" w:rsidRPr="008E10FD" w:rsidRDefault="00C533C8" w:rsidP="00C533C8">
      <w:pPr>
        <w:spacing w:after="0"/>
        <w:jc w:val="both"/>
        <w:rPr>
          <w:rFonts w:ascii="Arial" w:eastAsia="Calibri" w:hAnsi="Arial" w:cs="Arial"/>
          <w:color w:val="000000"/>
          <w:sz w:val="18"/>
          <w:szCs w:val="18"/>
        </w:rPr>
      </w:pPr>
    </w:p>
    <w:p w14:paraId="079AA00B" w14:textId="77777777" w:rsidR="00C533C8" w:rsidRPr="008E10FD" w:rsidRDefault="00C533C8" w:rsidP="00C533C8">
      <w:pPr>
        <w:spacing w:after="0" w:line="240" w:lineRule="auto"/>
        <w:jc w:val="center"/>
        <w:rPr>
          <w:rFonts w:eastAsia="Calibri" w:cs="Times New Roman"/>
        </w:rPr>
      </w:pPr>
      <w:r w:rsidRPr="008E10FD">
        <w:rPr>
          <w:rFonts w:ascii="Arial" w:eastAsia="Calibri" w:hAnsi="Arial" w:cs="Arial"/>
          <w:color w:val="000000"/>
          <w:sz w:val="18"/>
          <w:szCs w:val="18"/>
        </w:rPr>
        <w:t>6. člen </w:t>
      </w:r>
    </w:p>
    <w:p w14:paraId="51FA68C3" w14:textId="77777777" w:rsidR="00C533C8" w:rsidRPr="008E10FD" w:rsidRDefault="00C533C8" w:rsidP="00C533C8">
      <w:pPr>
        <w:spacing w:after="0"/>
        <w:jc w:val="both"/>
        <w:rPr>
          <w:rFonts w:ascii="Arial" w:eastAsia="Calibri" w:hAnsi="Arial" w:cs="Arial"/>
          <w:color w:val="000000"/>
          <w:sz w:val="18"/>
          <w:szCs w:val="18"/>
        </w:rPr>
      </w:pPr>
    </w:p>
    <w:p w14:paraId="0E91E579" w14:textId="77777777" w:rsidR="00C533C8" w:rsidRPr="008E10FD" w:rsidRDefault="00C533C8" w:rsidP="00C533C8">
      <w:pPr>
        <w:spacing w:after="0"/>
        <w:jc w:val="both"/>
        <w:rPr>
          <w:rFonts w:ascii="Arial" w:eastAsia="Calibri" w:hAnsi="Arial" w:cs="Arial"/>
          <w:color w:val="000000"/>
          <w:sz w:val="18"/>
          <w:szCs w:val="18"/>
        </w:rPr>
      </w:pPr>
      <w:r w:rsidRPr="008E10FD">
        <w:rPr>
          <w:rFonts w:ascii="Arial" w:eastAsia="Calibri" w:hAnsi="Arial" w:cs="Arial"/>
          <w:color w:val="000000"/>
          <w:sz w:val="18"/>
          <w:szCs w:val="18"/>
        </w:rPr>
        <w:t>Odgovorna oseba izvajalca del je dolžna za primer poškodbe pri delu svojih delavcev obvestiti inšpekcijo dela, kot to določa 41. člen ZVZD-1.</w:t>
      </w:r>
    </w:p>
    <w:p w14:paraId="0E1D0443" w14:textId="77777777" w:rsidR="00C533C8" w:rsidRPr="008E10FD" w:rsidRDefault="00C533C8" w:rsidP="00C533C8">
      <w:pPr>
        <w:spacing w:after="0"/>
        <w:jc w:val="both"/>
        <w:rPr>
          <w:rFonts w:eastAsia="Calibri" w:cs="Times New Roman"/>
        </w:rPr>
      </w:pPr>
    </w:p>
    <w:p w14:paraId="0A3945C0" w14:textId="77777777" w:rsidR="00C533C8" w:rsidRPr="008E10FD" w:rsidRDefault="00C533C8" w:rsidP="00C533C8">
      <w:pPr>
        <w:spacing w:after="0" w:line="240" w:lineRule="auto"/>
        <w:jc w:val="center"/>
        <w:rPr>
          <w:rFonts w:eastAsia="Calibri" w:cs="Times New Roman"/>
        </w:rPr>
      </w:pPr>
      <w:r w:rsidRPr="008E10FD">
        <w:rPr>
          <w:rFonts w:ascii="Arial" w:eastAsia="Calibri" w:hAnsi="Arial" w:cs="Arial"/>
          <w:color w:val="000000"/>
          <w:sz w:val="18"/>
          <w:szCs w:val="18"/>
        </w:rPr>
        <w:t>7. člen</w:t>
      </w:r>
    </w:p>
    <w:p w14:paraId="52358E32" w14:textId="77777777" w:rsidR="00C533C8" w:rsidRPr="008E10FD" w:rsidRDefault="00C533C8" w:rsidP="00C533C8">
      <w:pPr>
        <w:spacing w:after="0"/>
        <w:jc w:val="both"/>
        <w:rPr>
          <w:rFonts w:ascii="Arial" w:eastAsia="Calibri" w:hAnsi="Arial" w:cs="Arial"/>
          <w:color w:val="000000"/>
          <w:sz w:val="18"/>
          <w:szCs w:val="18"/>
        </w:rPr>
      </w:pPr>
    </w:p>
    <w:p w14:paraId="6B9CFDE3" w14:textId="77777777" w:rsidR="00C533C8" w:rsidRPr="008E10FD" w:rsidRDefault="00C533C8" w:rsidP="00C533C8">
      <w:pPr>
        <w:spacing w:after="0"/>
        <w:jc w:val="both"/>
        <w:rPr>
          <w:rFonts w:ascii="Arial" w:eastAsia="Calibri" w:hAnsi="Arial" w:cs="Arial"/>
          <w:color w:val="000000"/>
          <w:sz w:val="18"/>
          <w:szCs w:val="18"/>
        </w:rPr>
      </w:pPr>
      <w:r w:rsidRPr="008E10FD">
        <w:rPr>
          <w:rFonts w:ascii="Arial" w:eastAsia="Calibri" w:hAnsi="Arial" w:cs="Arial"/>
          <w:color w:val="000000"/>
          <w:sz w:val="18"/>
          <w:szCs w:val="18"/>
        </w:rPr>
        <w:lastRenderedPageBreak/>
        <w:t>Odgovorna oseba naročnika za izvajanje del po pogodbi št. ____________   in odgovorna oseba naročnika za varnost in zdravje pri delu in požarno varnost imata pravico, da v primeru neupoštevanja zahtev varnosti in zdravja pri delu in požarnega varstva zahtevata prekinitev dela in odpravo pomanjkljivosti.</w:t>
      </w:r>
    </w:p>
    <w:p w14:paraId="00C4D29F" w14:textId="77777777" w:rsidR="00C533C8" w:rsidRPr="008E10FD" w:rsidRDefault="00C533C8" w:rsidP="00C533C8">
      <w:pPr>
        <w:spacing w:after="0"/>
        <w:jc w:val="both"/>
        <w:rPr>
          <w:rFonts w:eastAsia="Calibri" w:cs="Times New Roman"/>
        </w:rPr>
      </w:pPr>
    </w:p>
    <w:p w14:paraId="19D0D9A2" w14:textId="77777777" w:rsidR="00C533C8" w:rsidRPr="008E10FD" w:rsidRDefault="00C533C8" w:rsidP="00C533C8">
      <w:pPr>
        <w:spacing w:after="0" w:line="240" w:lineRule="auto"/>
        <w:jc w:val="center"/>
        <w:rPr>
          <w:rFonts w:eastAsia="Calibri" w:cs="Times New Roman"/>
        </w:rPr>
      </w:pPr>
      <w:r w:rsidRPr="008E10FD">
        <w:rPr>
          <w:rFonts w:ascii="Arial" w:eastAsia="Calibri" w:hAnsi="Arial" w:cs="Arial"/>
          <w:color w:val="000000"/>
          <w:sz w:val="18"/>
          <w:szCs w:val="18"/>
        </w:rPr>
        <w:t>8. člen </w:t>
      </w:r>
    </w:p>
    <w:p w14:paraId="7C39D458" w14:textId="77777777" w:rsidR="00C533C8" w:rsidRPr="008E10FD" w:rsidRDefault="00C533C8" w:rsidP="00C533C8">
      <w:pPr>
        <w:spacing w:after="0"/>
        <w:jc w:val="both"/>
        <w:rPr>
          <w:rFonts w:ascii="Arial" w:eastAsia="Calibri" w:hAnsi="Arial" w:cs="Arial"/>
          <w:color w:val="000000"/>
          <w:sz w:val="18"/>
          <w:szCs w:val="18"/>
        </w:rPr>
      </w:pPr>
    </w:p>
    <w:p w14:paraId="51943E06" w14:textId="77777777" w:rsidR="00C533C8" w:rsidRPr="008E10FD" w:rsidRDefault="00C533C8" w:rsidP="00C533C8">
      <w:pPr>
        <w:spacing w:after="0"/>
        <w:jc w:val="both"/>
        <w:rPr>
          <w:rFonts w:eastAsia="Calibri" w:cs="Times New Roman"/>
        </w:rPr>
      </w:pPr>
      <w:r w:rsidRPr="008E10FD">
        <w:rPr>
          <w:rFonts w:ascii="Arial" w:eastAsia="Calibri" w:hAnsi="Arial" w:cs="Arial"/>
          <w:color w:val="000000"/>
          <w:sz w:val="18"/>
          <w:szCs w:val="18"/>
        </w:rPr>
        <w:t>Izvajalec je dolžan v primeru opustitve dolžnosti iz te izjave naročniku kriti stroške, ki jih povzroči s svojim dejanjem.</w:t>
      </w:r>
    </w:p>
    <w:p w14:paraId="3F1C4CC3" w14:textId="77777777" w:rsidR="00C533C8" w:rsidRPr="008E10FD" w:rsidRDefault="00C533C8" w:rsidP="00C533C8">
      <w:pPr>
        <w:spacing w:after="0" w:line="240" w:lineRule="auto"/>
        <w:jc w:val="center"/>
        <w:rPr>
          <w:rFonts w:ascii="Arial" w:eastAsia="Calibri" w:hAnsi="Arial" w:cs="Arial"/>
          <w:color w:val="000000"/>
          <w:sz w:val="18"/>
          <w:szCs w:val="18"/>
        </w:rPr>
      </w:pPr>
    </w:p>
    <w:p w14:paraId="3BB9B3D9" w14:textId="77777777" w:rsidR="00C533C8" w:rsidRPr="008E10FD" w:rsidRDefault="00C533C8" w:rsidP="00C533C8">
      <w:pPr>
        <w:spacing w:after="0" w:line="240" w:lineRule="auto"/>
        <w:jc w:val="center"/>
        <w:rPr>
          <w:rFonts w:ascii="Arial" w:eastAsia="Calibri" w:hAnsi="Arial" w:cs="Arial"/>
          <w:color w:val="000000"/>
          <w:sz w:val="18"/>
          <w:szCs w:val="18"/>
        </w:rPr>
      </w:pPr>
    </w:p>
    <w:p w14:paraId="5E3571F5" w14:textId="77777777" w:rsidR="00C533C8" w:rsidRPr="008E10FD" w:rsidRDefault="00C533C8" w:rsidP="00C533C8">
      <w:pPr>
        <w:spacing w:after="0"/>
        <w:jc w:val="center"/>
        <w:rPr>
          <w:rFonts w:eastAsia="Calibri" w:cs="Times New Roman"/>
        </w:rPr>
      </w:pPr>
      <w:r w:rsidRPr="008E10FD">
        <w:rPr>
          <w:rFonts w:ascii="Arial" w:eastAsia="Calibri" w:hAnsi="Arial" w:cs="Arial"/>
          <w:color w:val="000000"/>
          <w:sz w:val="18"/>
          <w:szCs w:val="18"/>
        </w:rPr>
        <w:t>9. člen</w:t>
      </w:r>
    </w:p>
    <w:p w14:paraId="4361B3F2" w14:textId="77777777" w:rsidR="00C533C8" w:rsidRPr="008E10FD" w:rsidRDefault="00C533C8" w:rsidP="00C533C8">
      <w:pPr>
        <w:spacing w:after="0"/>
        <w:jc w:val="both"/>
        <w:rPr>
          <w:rFonts w:ascii="Arial" w:eastAsia="Calibri" w:hAnsi="Arial" w:cs="Arial"/>
          <w:color w:val="000000"/>
          <w:sz w:val="18"/>
          <w:szCs w:val="18"/>
        </w:rPr>
      </w:pPr>
    </w:p>
    <w:p w14:paraId="164132FE" w14:textId="77777777" w:rsidR="00C533C8" w:rsidRPr="008E10FD" w:rsidRDefault="00C533C8" w:rsidP="00C533C8">
      <w:pPr>
        <w:spacing w:after="0"/>
        <w:jc w:val="both"/>
        <w:rPr>
          <w:rFonts w:ascii="Arial" w:eastAsia="Calibri" w:hAnsi="Arial" w:cs="Arial"/>
          <w:color w:val="000000"/>
          <w:sz w:val="18"/>
          <w:szCs w:val="18"/>
        </w:rPr>
      </w:pPr>
      <w:r w:rsidRPr="008E10FD">
        <w:rPr>
          <w:rFonts w:ascii="Arial" w:eastAsia="Calibri" w:hAnsi="Arial" w:cs="Arial"/>
          <w:color w:val="000000"/>
          <w:sz w:val="18"/>
          <w:szCs w:val="18"/>
        </w:rPr>
        <w:t xml:space="preserve">Odgovorna oseba izvajalca za zagotavljanje varnega delovnega okolja in varnih delovnih razmer:   </w:t>
      </w:r>
    </w:p>
    <w:p w14:paraId="5E4DF936" w14:textId="77777777" w:rsidR="00C533C8" w:rsidRPr="008E10FD" w:rsidRDefault="00C533C8" w:rsidP="00C533C8">
      <w:pPr>
        <w:spacing w:after="0"/>
        <w:jc w:val="both"/>
        <w:rPr>
          <w:rFonts w:ascii="Arial" w:eastAsia="Calibri" w:hAnsi="Arial" w:cs="Arial"/>
          <w:color w:val="000000"/>
          <w:sz w:val="18"/>
          <w:szCs w:val="18"/>
        </w:rPr>
      </w:pPr>
      <w:r w:rsidRPr="008E10FD">
        <w:rPr>
          <w:rFonts w:ascii="Arial" w:eastAsia="Calibri" w:hAnsi="Arial" w:cs="Arial"/>
          <w:color w:val="000000"/>
          <w:sz w:val="18"/>
          <w:szCs w:val="18"/>
        </w:rPr>
        <w:t>__________________________________________________________________________________________</w:t>
      </w:r>
    </w:p>
    <w:p w14:paraId="705E7CA2" w14:textId="77777777" w:rsidR="00C533C8" w:rsidRPr="008E10FD" w:rsidRDefault="00C533C8" w:rsidP="00C533C8">
      <w:pPr>
        <w:spacing w:after="0"/>
        <w:jc w:val="center"/>
        <w:rPr>
          <w:rFonts w:ascii="Arial" w:eastAsia="Calibri" w:hAnsi="Arial" w:cs="Arial"/>
          <w:sz w:val="18"/>
          <w:szCs w:val="18"/>
        </w:rPr>
      </w:pPr>
      <w:r w:rsidRPr="008E10FD">
        <w:rPr>
          <w:rFonts w:ascii="Arial" w:eastAsia="Calibri" w:hAnsi="Arial" w:cs="Arial"/>
          <w:sz w:val="18"/>
          <w:szCs w:val="18"/>
        </w:rPr>
        <w:t>(ime in priimek, tel. )</w:t>
      </w:r>
    </w:p>
    <w:p w14:paraId="73E041E4" w14:textId="77777777" w:rsidR="00C533C8" w:rsidRPr="008E10FD" w:rsidRDefault="00C533C8" w:rsidP="00C533C8">
      <w:pPr>
        <w:spacing w:after="0"/>
        <w:jc w:val="both"/>
        <w:rPr>
          <w:rFonts w:ascii="Arial" w:eastAsia="Calibri" w:hAnsi="Arial" w:cs="Arial"/>
          <w:color w:val="000000"/>
          <w:sz w:val="18"/>
          <w:szCs w:val="18"/>
        </w:rPr>
      </w:pPr>
    </w:p>
    <w:p w14:paraId="7D4CCF85" w14:textId="77777777" w:rsidR="00C533C8" w:rsidRPr="008E10FD" w:rsidRDefault="00C533C8" w:rsidP="00C533C8">
      <w:pPr>
        <w:spacing w:after="0"/>
        <w:jc w:val="both"/>
        <w:rPr>
          <w:rFonts w:ascii="Arial" w:eastAsia="Calibri" w:hAnsi="Arial" w:cs="Arial"/>
          <w:color w:val="000000"/>
          <w:sz w:val="18"/>
          <w:szCs w:val="18"/>
        </w:rPr>
      </w:pPr>
      <w:r w:rsidRPr="008E10FD">
        <w:rPr>
          <w:rFonts w:ascii="Arial" w:eastAsia="Calibri" w:hAnsi="Arial" w:cs="Arial"/>
          <w:color w:val="000000"/>
          <w:sz w:val="18"/>
          <w:szCs w:val="18"/>
        </w:rPr>
        <w:t>Odgovorna oseba naročnika za izvajanje del: ______________________________________________________</w:t>
      </w:r>
    </w:p>
    <w:p w14:paraId="06C21FB9" w14:textId="77777777" w:rsidR="00C533C8" w:rsidRPr="008E10FD" w:rsidRDefault="00C533C8" w:rsidP="00C533C8">
      <w:pPr>
        <w:spacing w:after="0"/>
        <w:jc w:val="both"/>
        <w:rPr>
          <w:rFonts w:eastAsia="Calibri" w:cs="Times New Roman"/>
        </w:rPr>
      </w:pPr>
    </w:p>
    <w:p w14:paraId="6047C02A" w14:textId="77777777" w:rsidR="00C533C8" w:rsidRPr="008E10FD" w:rsidRDefault="00C533C8" w:rsidP="00C533C8">
      <w:pPr>
        <w:spacing w:after="0" w:line="240" w:lineRule="auto"/>
        <w:jc w:val="center"/>
        <w:rPr>
          <w:rFonts w:eastAsia="Calibri" w:cs="Times New Roman"/>
        </w:rPr>
      </w:pPr>
      <w:r w:rsidRPr="008E10FD">
        <w:rPr>
          <w:rFonts w:ascii="Arial" w:eastAsia="Calibri" w:hAnsi="Arial" w:cs="Arial"/>
          <w:color w:val="000000"/>
          <w:sz w:val="18"/>
          <w:szCs w:val="18"/>
        </w:rPr>
        <w:t>10. člen </w:t>
      </w:r>
    </w:p>
    <w:p w14:paraId="3BA401CC" w14:textId="77777777" w:rsidR="00C533C8" w:rsidRPr="008E10FD" w:rsidRDefault="00C533C8" w:rsidP="00C533C8">
      <w:pPr>
        <w:spacing w:after="0"/>
        <w:jc w:val="both"/>
        <w:rPr>
          <w:rFonts w:ascii="Arial" w:eastAsia="Calibri" w:hAnsi="Arial" w:cs="Arial"/>
          <w:color w:val="000000"/>
          <w:sz w:val="18"/>
          <w:szCs w:val="18"/>
        </w:rPr>
      </w:pPr>
    </w:p>
    <w:p w14:paraId="1DE5B039" w14:textId="77777777" w:rsidR="00C533C8" w:rsidRPr="008E10FD" w:rsidRDefault="00C533C8" w:rsidP="00C533C8">
      <w:pPr>
        <w:spacing w:after="0"/>
        <w:jc w:val="both"/>
        <w:rPr>
          <w:rFonts w:eastAsia="Calibri" w:cs="Times New Roman"/>
        </w:rPr>
      </w:pPr>
      <w:r w:rsidRPr="008E10FD">
        <w:rPr>
          <w:rFonts w:ascii="Arial" w:eastAsia="Calibri" w:hAnsi="Arial" w:cs="Arial"/>
          <w:color w:val="000000"/>
          <w:sz w:val="18"/>
          <w:szCs w:val="18"/>
        </w:rPr>
        <w:t xml:space="preserve">Za podrobnejše informacije s področja VPD in PV kontaktirati: Aleš Krajšek, </w:t>
      </w:r>
      <w:proofErr w:type="spellStart"/>
      <w:r w:rsidRPr="008E10FD">
        <w:rPr>
          <w:rFonts w:ascii="Arial" w:eastAsia="Calibri" w:hAnsi="Arial" w:cs="Arial"/>
          <w:color w:val="000000"/>
          <w:sz w:val="18"/>
          <w:szCs w:val="18"/>
        </w:rPr>
        <w:t>dipl.var.inž</w:t>
      </w:r>
      <w:proofErr w:type="spellEnd"/>
      <w:r w:rsidRPr="008E10FD">
        <w:rPr>
          <w:rFonts w:ascii="Arial" w:eastAsia="Calibri" w:hAnsi="Arial" w:cs="Arial"/>
          <w:color w:val="000000"/>
          <w:sz w:val="18"/>
          <w:szCs w:val="18"/>
        </w:rPr>
        <w:t>., tel.: 07/39 16 113.</w:t>
      </w:r>
    </w:p>
    <w:p w14:paraId="0FA64EA1" w14:textId="77777777" w:rsidR="00C533C8" w:rsidRPr="008E10FD" w:rsidRDefault="00C533C8" w:rsidP="00C533C8">
      <w:pPr>
        <w:spacing w:after="0"/>
        <w:jc w:val="both"/>
        <w:rPr>
          <w:rFonts w:ascii="Arial" w:eastAsia="Calibri" w:hAnsi="Arial" w:cs="Arial"/>
          <w:color w:val="000000"/>
          <w:sz w:val="18"/>
          <w:szCs w:val="18"/>
        </w:rPr>
      </w:pPr>
    </w:p>
    <w:p w14:paraId="7A233ABF" w14:textId="77777777" w:rsidR="00C533C8" w:rsidRPr="008E10FD" w:rsidRDefault="00C533C8" w:rsidP="00C533C8">
      <w:pPr>
        <w:spacing w:after="0"/>
        <w:jc w:val="both"/>
        <w:rPr>
          <w:rFonts w:eastAsia="Calibri" w:cs="Times New Roman"/>
        </w:rPr>
      </w:pPr>
      <w:r w:rsidRPr="008E10FD">
        <w:rPr>
          <w:rFonts w:ascii="Arial" w:eastAsia="Calibri" w:hAnsi="Arial" w:cs="Arial"/>
          <w:color w:val="000000"/>
          <w:sz w:val="18"/>
          <w:szCs w:val="18"/>
        </w:rPr>
        <w:t xml:space="preserve">Za podrobnejše informacije s področja higiene dela kontaktirati: Ingrid Jaklič, </w:t>
      </w:r>
      <w:proofErr w:type="spellStart"/>
      <w:r w:rsidRPr="008E10FD">
        <w:rPr>
          <w:rFonts w:ascii="Arial" w:eastAsia="Calibri" w:hAnsi="Arial" w:cs="Arial"/>
          <w:color w:val="000000"/>
          <w:sz w:val="18"/>
          <w:szCs w:val="18"/>
        </w:rPr>
        <w:t>univ.dipl.san.inž</w:t>
      </w:r>
      <w:proofErr w:type="spellEnd"/>
      <w:r w:rsidRPr="008E10FD">
        <w:rPr>
          <w:rFonts w:ascii="Arial" w:eastAsia="Calibri" w:hAnsi="Arial" w:cs="Arial"/>
          <w:color w:val="000000"/>
          <w:sz w:val="18"/>
          <w:szCs w:val="18"/>
        </w:rPr>
        <w:t>., tel.: 07/39 16 195.</w:t>
      </w:r>
    </w:p>
    <w:p w14:paraId="34919D6F" w14:textId="77777777" w:rsidR="00C533C8" w:rsidRPr="008E10FD" w:rsidRDefault="00C533C8" w:rsidP="00C533C8">
      <w:pPr>
        <w:spacing w:after="0" w:line="240" w:lineRule="auto"/>
        <w:jc w:val="both"/>
        <w:rPr>
          <w:rFonts w:eastAsia="Calibri" w:cs="Times New Roman"/>
        </w:rPr>
      </w:pPr>
      <w:r w:rsidRPr="008E10FD">
        <w:rPr>
          <w:rFonts w:ascii="Arial" w:eastAsia="Calibri" w:hAnsi="Arial" w:cs="Arial"/>
          <w:color w:val="000000"/>
          <w:sz w:val="18"/>
          <w:szCs w:val="18"/>
        </w:rPr>
        <w:t> </w:t>
      </w:r>
    </w:p>
    <w:p w14:paraId="51518277" w14:textId="77777777" w:rsidR="00C533C8" w:rsidRPr="008E10FD" w:rsidRDefault="00C533C8" w:rsidP="00C533C8">
      <w:pPr>
        <w:spacing w:after="0" w:line="240" w:lineRule="auto"/>
        <w:jc w:val="both"/>
        <w:rPr>
          <w:rFonts w:eastAsia="Calibri" w:cs="Times New Roman"/>
        </w:rPr>
      </w:pPr>
      <w:r w:rsidRPr="008E10FD">
        <w:rPr>
          <w:rFonts w:ascii="Arial" w:eastAsia="Calibri" w:hAnsi="Arial" w:cs="Arial"/>
          <w:color w:val="000000"/>
          <w:sz w:val="18"/>
          <w:szCs w:val="18"/>
        </w:rPr>
        <w:t> </w:t>
      </w:r>
    </w:p>
    <w:p w14:paraId="3F06F296" w14:textId="77777777" w:rsidR="00C533C8" w:rsidRPr="008E10FD" w:rsidRDefault="00C533C8" w:rsidP="00C533C8">
      <w:pPr>
        <w:spacing w:after="0" w:line="240" w:lineRule="auto"/>
        <w:jc w:val="both"/>
        <w:rPr>
          <w:rFonts w:eastAsia="Calibri" w:cs="Times New Roman"/>
        </w:rPr>
      </w:pPr>
      <w:r w:rsidRPr="008E10FD">
        <w:rPr>
          <w:rFonts w:ascii="Arial" w:eastAsia="Calibri" w:hAnsi="Arial" w:cs="Arial"/>
          <w:color w:val="000000"/>
          <w:sz w:val="18"/>
          <w:szCs w:val="18"/>
        </w:rPr>
        <w:t>Datum: ____________________________________________</w:t>
      </w:r>
    </w:p>
    <w:tbl>
      <w:tblPr>
        <w:tblStyle w:val="NormalTablePHPDOCX11"/>
        <w:tblW w:w="9075" w:type="dxa"/>
        <w:tblInd w:w="108" w:type="dxa"/>
        <w:tblLook w:val="04A0" w:firstRow="1" w:lastRow="0" w:firstColumn="1" w:lastColumn="0" w:noHBand="0" w:noVBand="1"/>
      </w:tblPr>
      <w:tblGrid>
        <w:gridCol w:w="3975"/>
        <w:gridCol w:w="1125"/>
        <w:gridCol w:w="3975"/>
      </w:tblGrid>
      <w:tr w:rsidR="00C533C8" w:rsidRPr="008E10FD" w14:paraId="30E223CA" w14:textId="77777777" w:rsidTr="00390487">
        <w:tc>
          <w:tcPr>
            <w:tcW w:w="3975" w:type="dxa"/>
            <w:vAlign w:val="center"/>
          </w:tcPr>
          <w:p w14:paraId="089538CA" w14:textId="77777777" w:rsidR="00C533C8" w:rsidRPr="008E10FD" w:rsidRDefault="00C533C8" w:rsidP="00390487">
            <w:pPr>
              <w:spacing w:after="200" w:line="276" w:lineRule="auto"/>
              <w:jc w:val="both"/>
              <w:textAlignment w:val="center"/>
            </w:pPr>
          </w:p>
          <w:p w14:paraId="5FB05E1F" w14:textId="77777777" w:rsidR="00C533C8" w:rsidRPr="008E10FD" w:rsidRDefault="00C533C8" w:rsidP="00390487">
            <w:pPr>
              <w:spacing w:after="200" w:line="276" w:lineRule="auto"/>
              <w:jc w:val="both"/>
              <w:textAlignment w:val="center"/>
            </w:pPr>
          </w:p>
        </w:tc>
        <w:tc>
          <w:tcPr>
            <w:tcW w:w="0" w:type="auto"/>
            <w:vAlign w:val="center"/>
            <w:hideMark/>
          </w:tcPr>
          <w:p w14:paraId="0C17A2B5" w14:textId="77777777" w:rsidR="00C533C8" w:rsidRPr="008E10FD" w:rsidRDefault="00C533C8" w:rsidP="00390487">
            <w:pPr>
              <w:spacing w:after="200" w:line="276" w:lineRule="auto"/>
              <w:jc w:val="both"/>
              <w:textAlignment w:val="center"/>
            </w:pPr>
            <w:r w:rsidRPr="008E10FD">
              <w:rPr>
                <w:rFonts w:ascii="Arial" w:hAnsi="Arial" w:cs="Arial"/>
                <w:color w:val="000000"/>
                <w:position w:val="-2"/>
                <w:sz w:val="18"/>
                <w:szCs w:val="18"/>
              </w:rPr>
              <w:t> </w:t>
            </w:r>
          </w:p>
        </w:tc>
        <w:tc>
          <w:tcPr>
            <w:tcW w:w="3975" w:type="dxa"/>
            <w:vAlign w:val="center"/>
            <w:hideMark/>
          </w:tcPr>
          <w:p w14:paraId="01C9AC42" w14:textId="77777777" w:rsidR="00C533C8" w:rsidRPr="008E10FD" w:rsidRDefault="00C533C8" w:rsidP="00390487">
            <w:pPr>
              <w:spacing w:after="200" w:line="276" w:lineRule="auto"/>
              <w:jc w:val="center"/>
              <w:textAlignment w:val="center"/>
            </w:pPr>
            <w:r w:rsidRPr="008E10FD">
              <w:rPr>
                <w:rFonts w:ascii="Arial" w:hAnsi="Arial" w:cs="Arial"/>
                <w:color w:val="000000"/>
                <w:position w:val="-2"/>
                <w:sz w:val="18"/>
                <w:szCs w:val="18"/>
              </w:rPr>
              <w:t> </w:t>
            </w:r>
          </w:p>
        </w:tc>
      </w:tr>
      <w:tr w:rsidR="00C533C8" w:rsidRPr="008E10FD" w14:paraId="6AA7FF04" w14:textId="77777777" w:rsidTr="00390487">
        <w:tc>
          <w:tcPr>
            <w:tcW w:w="3975" w:type="dxa"/>
            <w:vAlign w:val="center"/>
            <w:hideMark/>
          </w:tcPr>
          <w:p w14:paraId="6E83BE9F" w14:textId="77777777" w:rsidR="00C533C8" w:rsidRPr="008E10FD" w:rsidRDefault="00C533C8" w:rsidP="00390487">
            <w:pPr>
              <w:spacing w:after="200" w:line="276" w:lineRule="auto"/>
              <w:jc w:val="both"/>
              <w:textAlignment w:val="center"/>
              <w:rPr>
                <w:rFonts w:ascii="Arial" w:hAnsi="Arial" w:cs="Arial"/>
                <w:sz w:val="18"/>
                <w:szCs w:val="18"/>
              </w:rPr>
            </w:pPr>
            <w:r w:rsidRPr="008E10FD">
              <w:rPr>
                <w:rFonts w:ascii="Arial" w:hAnsi="Arial" w:cs="Arial"/>
                <w:sz w:val="18"/>
                <w:szCs w:val="18"/>
              </w:rPr>
              <w:t>Podpis odgovorne osebe naročnika</w:t>
            </w:r>
          </w:p>
        </w:tc>
        <w:tc>
          <w:tcPr>
            <w:tcW w:w="0" w:type="auto"/>
            <w:vAlign w:val="center"/>
            <w:hideMark/>
          </w:tcPr>
          <w:p w14:paraId="4F34BA1E" w14:textId="77777777" w:rsidR="00C533C8" w:rsidRPr="008E10FD" w:rsidRDefault="00C533C8" w:rsidP="00390487">
            <w:pPr>
              <w:spacing w:after="200" w:line="276" w:lineRule="auto"/>
              <w:jc w:val="both"/>
              <w:textAlignment w:val="center"/>
            </w:pPr>
            <w:r w:rsidRPr="008E10FD">
              <w:rPr>
                <w:rFonts w:ascii="Arial" w:hAnsi="Arial" w:cs="Arial"/>
                <w:color w:val="000000"/>
                <w:position w:val="-2"/>
                <w:sz w:val="18"/>
                <w:szCs w:val="18"/>
              </w:rPr>
              <w:t> </w:t>
            </w:r>
          </w:p>
        </w:tc>
        <w:tc>
          <w:tcPr>
            <w:tcW w:w="3975" w:type="dxa"/>
            <w:vAlign w:val="center"/>
            <w:hideMark/>
          </w:tcPr>
          <w:p w14:paraId="34D50184" w14:textId="77777777" w:rsidR="00C533C8" w:rsidRPr="008E10FD" w:rsidRDefault="00C533C8" w:rsidP="00390487">
            <w:pPr>
              <w:spacing w:after="200" w:line="276" w:lineRule="auto"/>
              <w:jc w:val="both"/>
              <w:textAlignment w:val="center"/>
            </w:pPr>
            <w:r w:rsidRPr="008E10FD">
              <w:rPr>
                <w:rFonts w:ascii="Arial" w:hAnsi="Arial" w:cs="Arial"/>
                <w:color w:val="000000"/>
                <w:position w:val="-2"/>
                <w:sz w:val="18"/>
                <w:szCs w:val="18"/>
              </w:rPr>
              <w:t>Podpis odgovorne osebe izvajalca</w:t>
            </w:r>
          </w:p>
        </w:tc>
      </w:tr>
    </w:tbl>
    <w:p w14:paraId="49EF2308" w14:textId="77777777" w:rsidR="00C533C8" w:rsidRPr="008E10FD" w:rsidRDefault="00C533C8" w:rsidP="00C533C8">
      <w:pPr>
        <w:spacing w:after="0"/>
        <w:rPr>
          <w:rFonts w:ascii="Arial" w:eastAsia="Calibri" w:hAnsi="Arial" w:cs="Arial"/>
          <w:b/>
          <w:sz w:val="18"/>
          <w:szCs w:val="18"/>
        </w:rPr>
      </w:pPr>
      <w:r w:rsidRPr="008E10FD">
        <w:rPr>
          <w:rFonts w:ascii="Arial" w:eastAsia="Calibri" w:hAnsi="Arial" w:cs="Arial"/>
          <w:b/>
          <w:sz w:val="18"/>
          <w:szCs w:val="18"/>
        </w:rPr>
        <w:t xml:space="preserve"> </w:t>
      </w:r>
    </w:p>
    <w:p w14:paraId="761FB6EE" w14:textId="77777777" w:rsidR="00C533C8" w:rsidRPr="008E10FD" w:rsidRDefault="00C533C8" w:rsidP="00C533C8">
      <w:pPr>
        <w:spacing w:after="0"/>
        <w:rPr>
          <w:rFonts w:ascii="Arial" w:eastAsia="Calibri" w:hAnsi="Arial" w:cs="Arial"/>
          <w:b/>
          <w:sz w:val="18"/>
          <w:szCs w:val="18"/>
        </w:rPr>
      </w:pPr>
      <w:r w:rsidRPr="008E10FD">
        <w:rPr>
          <w:rFonts w:ascii="Arial" w:eastAsia="Calibri" w:hAnsi="Arial" w:cs="Arial"/>
          <w:b/>
          <w:sz w:val="18"/>
          <w:szCs w:val="18"/>
        </w:rPr>
        <w:t xml:space="preserve"> ______________________________</w:t>
      </w:r>
      <w:r w:rsidRPr="008E10FD">
        <w:rPr>
          <w:rFonts w:ascii="Arial" w:eastAsia="Calibri" w:hAnsi="Arial" w:cs="Arial"/>
          <w:b/>
          <w:sz w:val="18"/>
          <w:szCs w:val="18"/>
        </w:rPr>
        <w:tab/>
      </w:r>
      <w:r w:rsidRPr="008E10FD">
        <w:rPr>
          <w:rFonts w:ascii="Arial" w:eastAsia="Calibri" w:hAnsi="Arial" w:cs="Arial"/>
          <w:b/>
          <w:sz w:val="18"/>
          <w:szCs w:val="18"/>
        </w:rPr>
        <w:tab/>
      </w:r>
      <w:r w:rsidRPr="008E10FD">
        <w:rPr>
          <w:rFonts w:ascii="Arial" w:eastAsia="Calibri" w:hAnsi="Arial" w:cs="Arial"/>
          <w:b/>
          <w:sz w:val="18"/>
          <w:szCs w:val="18"/>
        </w:rPr>
        <w:tab/>
        <w:t xml:space="preserve">      ______________________________</w:t>
      </w:r>
    </w:p>
    <w:p w14:paraId="39B9BE2D" w14:textId="77777777" w:rsidR="00C533C8" w:rsidRPr="008E10FD" w:rsidRDefault="00C533C8" w:rsidP="00C533C8">
      <w:pPr>
        <w:spacing w:after="0" w:line="240" w:lineRule="auto"/>
        <w:jc w:val="both"/>
        <w:rPr>
          <w:rFonts w:eastAsia="Calibri" w:cs="Times New Roman"/>
        </w:rPr>
      </w:pPr>
      <w:r w:rsidRPr="008E10FD">
        <w:rPr>
          <w:rFonts w:ascii="Arial" w:eastAsia="Calibri" w:hAnsi="Arial" w:cs="Arial"/>
          <w:color w:val="000000"/>
          <w:sz w:val="18"/>
          <w:szCs w:val="18"/>
        </w:rPr>
        <w:t>  </w:t>
      </w:r>
    </w:p>
    <w:p w14:paraId="25C1859D" w14:textId="77777777" w:rsidR="00C533C8" w:rsidRPr="008E10FD" w:rsidRDefault="00C533C8" w:rsidP="00C533C8">
      <w:pPr>
        <w:spacing w:after="0" w:line="240" w:lineRule="auto"/>
        <w:jc w:val="both"/>
        <w:rPr>
          <w:rFonts w:ascii="Arial" w:eastAsia="Calibri" w:hAnsi="Arial" w:cs="Arial"/>
          <w:color w:val="000000"/>
          <w:sz w:val="18"/>
          <w:szCs w:val="18"/>
        </w:rPr>
      </w:pPr>
    </w:p>
    <w:p w14:paraId="0C2F9388" w14:textId="77777777" w:rsidR="00C533C8" w:rsidRPr="008E10FD" w:rsidRDefault="00C533C8" w:rsidP="00C533C8">
      <w:pPr>
        <w:spacing w:after="0" w:line="240" w:lineRule="auto"/>
        <w:jc w:val="both"/>
        <w:rPr>
          <w:rFonts w:eastAsia="Calibri" w:cs="Times New Roman"/>
        </w:rPr>
      </w:pPr>
      <w:r w:rsidRPr="008E10FD">
        <w:rPr>
          <w:rFonts w:ascii="Arial" w:eastAsia="Calibri" w:hAnsi="Arial" w:cs="Arial"/>
          <w:color w:val="000000"/>
          <w:sz w:val="18"/>
          <w:szCs w:val="18"/>
        </w:rPr>
        <w:t>Datum:_______________________________</w:t>
      </w:r>
    </w:p>
    <w:tbl>
      <w:tblPr>
        <w:tblStyle w:val="NormalTablePHPDOCX"/>
        <w:tblW w:w="9075" w:type="dxa"/>
        <w:tblInd w:w="108" w:type="dxa"/>
        <w:tblLook w:val="04A0" w:firstRow="1" w:lastRow="0" w:firstColumn="1" w:lastColumn="0" w:noHBand="0" w:noVBand="1"/>
      </w:tblPr>
      <w:tblGrid>
        <w:gridCol w:w="4100"/>
        <w:gridCol w:w="1000"/>
        <w:gridCol w:w="3975"/>
      </w:tblGrid>
      <w:tr w:rsidR="00C533C8" w:rsidRPr="008E10FD" w14:paraId="4E8D68A4" w14:textId="77777777" w:rsidTr="00390487">
        <w:tc>
          <w:tcPr>
            <w:tcW w:w="3975" w:type="dxa"/>
            <w:tcMar>
              <w:top w:w="0" w:type="auto"/>
              <w:bottom w:w="0" w:type="auto"/>
            </w:tcMar>
            <w:vAlign w:val="center"/>
          </w:tcPr>
          <w:p w14:paraId="183B846D" w14:textId="77777777" w:rsidR="00C533C8" w:rsidRPr="008E10FD" w:rsidRDefault="00C533C8" w:rsidP="00390487">
            <w:pPr>
              <w:spacing w:after="200" w:line="276" w:lineRule="auto"/>
              <w:jc w:val="both"/>
              <w:textAlignment w:val="center"/>
              <w:rPr>
                <w:rFonts w:ascii="Arial" w:eastAsia="Calibri" w:hAnsi="Arial" w:cs="Arial"/>
                <w:b/>
                <w:bCs/>
                <w:color w:val="000000"/>
                <w:position w:val="-2"/>
                <w:sz w:val="18"/>
                <w:szCs w:val="18"/>
              </w:rPr>
            </w:pPr>
          </w:p>
          <w:p w14:paraId="3E541008" w14:textId="77777777" w:rsidR="00C533C8" w:rsidRPr="008E10FD" w:rsidRDefault="00C533C8" w:rsidP="00390487">
            <w:pPr>
              <w:spacing w:after="200" w:line="276" w:lineRule="auto"/>
              <w:jc w:val="both"/>
              <w:textAlignment w:val="center"/>
              <w:rPr>
                <w:rFonts w:ascii="Arial" w:eastAsia="Calibri" w:hAnsi="Arial" w:cs="Arial"/>
                <w:b/>
                <w:bCs/>
                <w:color w:val="000000"/>
                <w:position w:val="-2"/>
                <w:sz w:val="18"/>
                <w:szCs w:val="18"/>
              </w:rPr>
            </w:pPr>
          </w:p>
          <w:p w14:paraId="39F7D2DB" w14:textId="77777777" w:rsidR="00C533C8" w:rsidRPr="008E10FD" w:rsidRDefault="00C533C8" w:rsidP="00390487">
            <w:pPr>
              <w:spacing w:after="200" w:line="276" w:lineRule="auto"/>
              <w:jc w:val="both"/>
              <w:textAlignment w:val="center"/>
              <w:rPr>
                <w:rFonts w:eastAsia="Calibri" w:cs="Times New Roman"/>
              </w:rPr>
            </w:pPr>
            <w:r w:rsidRPr="008E10FD">
              <w:rPr>
                <w:rFonts w:ascii="Arial" w:eastAsia="Calibri" w:hAnsi="Arial" w:cs="Arial"/>
                <w:b/>
                <w:bCs/>
                <w:color w:val="000000"/>
                <w:position w:val="-2"/>
                <w:sz w:val="18"/>
                <w:szCs w:val="18"/>
              </w:rPr>
              <w:t>Ponudnik s podpisom predmetne izjave potrjuje, da bo ob podpisu pogodbe potrdil določbe predmetne izjave.</w:t>
            </w:r>
          </w:p>
        </w:tc>
        <w:tc>
          <w:tcPr>
            <w:tcW w:w="0" w:type="auto"/>
            <w:tcMar>
              <w:top w:w="0" w:type="auto"/>
              <w:bottom w:w="0" w:type="auto"/>
            </w:tcMar>
            <w:vAlign w:val="center"/>
          </w:tcPr>
          <w:p w14:paraId="7360EE20" w14:textId="77777777" w:rsidR="00C533C8" w:rsidRPr="008E10FD" w:rsidRDefault="00C533C8" w:rsidP="00390487">
            <w:pPr>
              <w:spacing w:after="200" w:line="276" w:lineRule="auto"/>
              <w:jc w:val="both"/>
              <w:textAlignment w:val="center"/>
              <w:rPr>
                <w:rFonts w:eastAsia="Calibri" w:cs="Times New Roman"/>
              </w:rPr>
            </w:pPr>
            <w:r w:rsidRPr="008E10FD">
              <w:rPr>
                <w:rFonts w:ascii="Arial" w:eastAsia="Calibri" w:hAnsi="Arial" w:cs="Arial"/>
                <w:color w:val="000000"/>
                <w:position w:val="-2"/>
                <w:sz w:val="18"/>
                <w:szCs w:val="18"/>
              </w:rPr>
              <w:t> </w:t>
            </w:r>
          </w:p>
        </w:tc>
        <w:tc>
          <w:tcPr>
            <w:tcW w:w="3975" w:type="dxa"/>
            <w:tcMar>
              <w:top w:w="0" w:type="auto"/>
              <w:bottom w:w="0" w:type="auto"/>
            </w:tcMar>
            <w:vAlign w:val="center"/>
          </w:tcPr>
          <w:p w14:paraId="689C4845" w14:textId="77777777" w:rsidR="00C533C8" w:rsidRPr="008E10FD" w:rsidRDefault="00C533C8" w:rsidP="00390487">
            <w:pPr>
              <w:spacing w:after="200" w:line="276" w:lineRule="auto"/>
              <w:jc w:val="center"/>
              <w:textAlignment w:val="center"/>
              <w:rPr>
                <w:rFonts w:eastAsia="Calibri" w:cs="Times New Roman"/>
              </w:rPr>
            </w:pPr>
            <w:r w:rsidRPr="008E10FD">
              <w:rPr>
                <w:rFonts w:ascii="Arial" w:eastAsia="Calibri" w:hAnsi="Arial" w:cs="Arial"/>
                <w:color w:val="000000"/>
                <w:position w:val="-2"/>
                <w:sz w:val="18"/>
                <w:szCs w:val="18"/>
              </w:rPr>
              <w:t> </w:t>
            </w:r>
          </w:p>
        </w:tc>
      </w:tr>
      <w:tr w:rsidR="00C533C8" w:rsidRPr="008E10FD" w14:paraId="1D148624" w14:textId="77777777" w:rsidTr="00390487">
        <w:tc>
          <w:tcPr>
            <w:tcW w:w="3975" w:type="dxa"/>
            <w:tcMar>
              <w:top w:w="0" w:type="auto"/>
              <w:bottom w:w="0" w:type="auto"/>
            </w:tcMar>
            <w:vAlign w:val="center"/>
          </w:tcPr>
          <w:p w14:paraId="21F432CC" w14:textId="77777777" w:rsidR="00C533C8" w:rsidRPr="008E10FD" w:rsidRDefault="00C533C8" w:rsidP="00390487">
            <w:pPr>
              <w:spacing w:after="200" w:line="276" w:lineRule="auto"/>
              <w:jc w:val="both"/>
              <w:textAlignment w:val="center"/>
              <w:rPr>
                <w:rFonts w:ascii="Arial" w:eastAsia="Calibri" w:hAnsi="Arial" w:cs="Arial"/>
                <w:color w:val="000000"/>
                <w:position w:val="-2"/>
                <w:sz w:val="18"/>
                <w:szCs w:val="18"/>
              </w:rPr>
            </w:pPr>
          </w:p>
          <w:p w14:paraId="304D8012" w14:textId="77777777" w:rsidR="00C533C8" w:rsidRPr="008E10FD" w:rsidRDefault="00C533C8" w:rsidP="00390487">
            <w:pPr>
              <w:spacing w:after="200" w:line="276" w:lineRule="auto"/>
              <w:jc w:val="both"/>
              <w:textAlignment w:val="center"/>
              <w:rPr>
                <w:rFonts w:eastAsia="Calibri" w:cs="Times New Roman"/>
              </w:rPr>
            </w:pPr>
            <w:r w:rsidRPr="008E10FD">
              <w:rPr>
                <w:rFonts w:ascii="Arial" w:eastAsia="Calibri" w:hAnsi="Arial" w:cs="Arial"/>
                <w:color w:val="000000"/>
                <w:position w:val="-2"/>
                <w:sz w:val="18"/>
                <w:szCs w:val="18"/>
              </w:rPr>
              <w:t>Podpis ponudnika:______________________________</w:t>
            </w:r>
          </w:p>
        </w:tc>
        <w:tc>
          <w:tcPr>
            <w:tcW w:w="0" w:type="auto"/>
            <w:tcMar>
              <w:top w:w="0" w:type="auto"/>
              <w:bottom w:w="0" w:type="auto"/>
            </w:tcMar>
            <w:vAlign w:val="center"/>
          </w:tcPr>
          <w:p w14:paraId="283702B7" w14:textId="77777777" w:rsidR="00C533C8" w:rsidRPr="008E10FD" w:rsidRDefault="00C533C8" w:rsidP="00390487">
            <w:pPr>
              <w:spacing w:after="200" w:line="276" w:lineRule="auto"/>
              <w:jc w:val="both"/>
              <w:textAlignment w:val="center"/>
              <w:rPr>
                <w:rFonts w:eastAsia="Calibri" w:cs="Times New Roman"/>
              </w:rPr>
            </w:pPr>
            <w:r w:rsidRPr="008E10FD">
              <w:rPr>
                <w:rFonts w:ascii="Arial" w:eastAsia="Calibri" w:hAnsi="Arial" w:cs="Arial"/>
                <w:color w:val="000000"/>
                <w:position w:val="-2"/>
                <w:sz w:val="18"/>
                <w:szCs w:val="18"/>
              </w:rPr>
              <w:t> </w:t>
            </w:r>
          </w:p>
        </w:tc>
        <w:tc>
          <w:tcPr>
            <w:tcW w:w="3975" w:type="dxa"/>
            <w:tcMar>
              <w:top w:w="0" w:type="auto"/>
              <w:bottom w:w="0" w:type="auto"/>
            </w:tcMar>
            <w:vAlign w:val="center"/>
          </w:tcPr>
          <w:p w14:paraId="616FE797" w14:textId="77777777" w:rsidR="00C533C8" w:rsidRPr="008E10FD" w:rsidRDefault="00C533C8" w:rsidP="00390487">
            <w:pPr>
              <w:spacing w:after="200" w:line="276" w:lineRule="auto"/>
              <w:jc w:val="both"/>
              <w:textAlignment w:val="center"/>
              <w:rPr>
                <w:rFonts w:eastAsia="Calibri" w:cs="Times New Roman"/>
              </w:rPr>
            </w:pPr>
            <w:r w:rsidRPr="008E10FD">
              <w:rPr>
                <w:rFonts w:ascii="Arial" w:eastAsia="Calibri" w:hAnsi="Arial" w:cs="Arial"/>
                <w:color w:val="000000"/>
                <w:position w:val="-2"/>
                <w:sz w:val="18"/>
                <w:szCs w:val="18"/>
              </w:rPr>
              <w:t> </w:t>
            </w:r>
          </w:p>
        </w:tc>
      </w:tr>
    </w:tbl>
    <w:p w14:paraId="376AD757" w14:textId="77777777" w:rsidR="00C533C8" w:rsidRPr="008E10FD" w:rsidRDefault="00C533C8" w:rsidP="00C533C8">
      <w:pPr>
        <w:spacing w:after="0"/>
      </w:pPr>
    </w:p>
    <w:p w14:paraId="11B4E4B2" w14:textId="77777777" w:rsidR="00C533C8" w:rsidRDefault="00C533C8">
      <w:pPr>
        <w:spacing w:before="975" w:after="225" w:line="240" w:lineRule="auto"/>
        <w:jc w:val="both"/>
      </w:pPr>
    </w:p>
    <w:p w14:paraId="4B58DE49" w14:textId="323A196E" w:rsidR="001957E0" w:rsidRPr="001957E0" w:rsidRDefault="001957E0" w:rsidP="001957E0">
      <w:pPr>
        <w:keepNext/>
        <w:keepLines/>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jc w:val="center"/>
        <w:outlineLvl w:val="0"/>
        <w:rPr>
          <w:rFonts w:ascii="Arial" w:eastAsiaTheme="majorEastAsia" w:hAnsi="Arial" w:cs="Arial"/>
          <w:b/>
          <w:bCs/>
          <w:color w:val="FFFFFF" w:themeColor="background1"/>
          <w:sz w:val="26"/>
          <w:szCs w:val="28"/>
        </w:rPr>
      </w:pPr>
      <w:r w:rsidRPr="001957E0">
        <w:rPr>
          <w:rFonts w:ascii="Arial" w:eastAsiaTheme="majorEastAsia" w:hAnsi="Arial" w:cs="Arial"/>
          <w:b/>
          <w:bCs/>
          <w:color w:val="FFFFFF" w:themeColor="background1"/>
          <w:sz w:val="26"/>
          <w:szCs w:val="28"/>
        </w:rPr>
        <w:lastRenderedPageBreak/>
        <w:t>Vzorec pogodbe</w:t>
      </w:r>
      <w:r>
        <w:rPr>
          <w:rFonts w:ascii="Arial" w:eastAsiaTheme="majorEastAsia" w:hAnsi="Arial" w:cs="Arial"/>
          <w:b/>
          <w:bCs/>
          <w:color w:val="FFFFFF" w:themeColor="background1"/>
          <w:sz w:val="26"/>
          <w:szCs w:val="28"/>
        </w:rPr>
        <w:t xml:space="preserve"> – sklop 2</w:t>
      </w:r>
    </w:p>
    <w:p w14:paraId="2B54674B" w14:textId="77777777" w:rsidR="001957E0" w:rsidRPr="001957E0" w:rsidRDefault="001957E0" w:rsidP="001957E0">
      <w:pPr>
        <w:rPr>
          <w:rFonts w:ascii="Arial" w:hAnsi="Arial" w:cs="Arial"/>
        </w:rPr>
      </w:pPr>
    </w:p>
    <w:p w14:paraId="600B7ABE" w14:textId="77777777" w:rsidR="001957E0" w:rsidRPr="001957E0" w:rsidRDefault="001957E0" w:rsidP="001957E0">
      <w:pPr>
        <w:spacing w:before="224" w:after="224" w:line="240" w:lineRule="auto"/>
        <w:jc w:val="center"/>
        <w:outlineLvl w:val="1"/>
      </w:pPr>
      <w:r w:rsidRPr="001957E0">
        <w:rPr>
          <w:rFonts w:ascii="Arial" w:hAnsi="Arial" w:cs="Arial"/>
          <w:b/>
          <w:bCs/>
          <w:color w:val="000000"/>
          <w:sz w:val="27"/>
          <w:szCs w:val="27"/>
        </w:rPr>
        <w:t>POGODBA O DOBAVI MEDICINSKE OPREME</w:t>
      </w:r>
    </w:p>
    <w:p w14:paraId="3370A457" w14:textId="77777777" w:rsidR="001957E0" w:rsidRPr="001957E0" w:rsidRDefault="001957E0" w:rsidP="001957E0">
      <w:pPr>
        <w:spacing w:before="225" w:after="225" w:line="240" w:lineRule="auto"/>
        <w:jc w:val="center"/>
      </w:pPr>
      <w:r w:rsidRPr="001957E0">
        <w:rPr>
          <w:rFonts w:ascii="Arial" w:hAnsi="Arial" w:cs="Arial"/>
          <w:color w:val="000000"/>
          <w:sz w:val="18"/>
          <w:szCs w:val="18"/>
        </w:rPr>
        <w:t>sklenjena med</w:t>
      </w:r>
    </w:p>
    <w:p w14:paraId="035D64DE" w14:textId="77777777" w:rsidR="001957E0" w:rsidRPr="001957E0" w:rsidRDefault="001957E0" w:rsidP="001957E0">
      <w:pPr>
        <w:spacing w:after="0" w:line="240" w:lineRule="auto"/>
      </w:pPr>
      <w:r w:rsidRPr="001957E0">
        <w:rPr>
          <w:rFonts w:ascii="Arial" w:hAnsi="Arial" w:cs="Arial"/>
          <w:b/>
          <w:bCs/>
          <w:color w:val="000000"/>
          <w:sz w:val="18"/>
          <w:szCs w:val="18"/>
        </w:rPr>
        <w:t>NAROČNIKOM: SPLOŠNA BOLNIŠNICA NOVO MESTO, Šmihelska cesta 1, 8000 Novo mesto,</w:t>
      </w:r>
      <w:r w:rsidRPr="001957E0">
        <w:rPr>
          <w:rFonts w:ascii="Arial" w:hAnsi="Arial" w:cs="Arial"/>
          <w:color w:val="000000"/>
          <w:sz w:val="18"/>
          <w:szCs w:val="18"/>
        </w:rPr>
        <w:br/>
        <w:t>ki ga zastopa doc. dr. Milena Kramar Zupan</w:t>
      </w:r>
      <w:r w:rsidRPr="001957E0">
        <w:br/>
      </w:r>
    </w:p>
    <w:tbl>
      <w:tblPr>
        <w:tblStyle w:val="NormalTablePHPDOCX3"/>
        <w:tblW w:w="3500" w:type="pct"/>
        <w:tblInd w:w="108" w:type="dxa"/>
        <w:tblLook w:val="04A0" w:firstRow="1" w:lastRow="0" w:firstColumn="1" w:lastColumn="0" w:noHBand="0" w:noVBand="1"/>
      </w:tblPr>
      <w:tblGrid>
        <w:gridCol w:w="3300"/>
        <w:gridCol w:w="3049"/>
      </w:tblGrid>
      <w:tr w:rsidR="001957E0" w:rsidRPr="001957E0" w14:paraId="0559EE8B" w14:textId="77777777" w:rsidTr="001957E0">
        <w:tc>
          <w:tcPr>
            <w:tcW w:w="3300" w:type="dxa"/>
            <w:tcMar>
              <w:top w:w="0" w:type="auto"/>
              <w:bottom w:w="0" w:type="auto"/>
            </w:tcMar>
            <w:vAlign w:val="center"/>
          </w:tcPr>
          <w:p w14:paraId="30F34229" w14:textId="77777777" w:rsidR="001957E0" w:rsidRPr="001957E0" w:rsidRDefault="001957E0" w:rsidP="001957E0">
            <w:r w:rsidRPr="001957E0">
              <w:rPr>
                <w:rFonts w:ascii="Arial" w:hAnsi="Arial" w:cs="Arial"/>
                <w:color w:val="000000"/>
                <w:position w:val="-2"/>
                <w:sz w:val="18"/>
                <w:szCs w:val="18"/>
              </w:rPr>
              <w:t>Matična številka:</w:t>
            </w:r>
          </w:p>
        </w:tc>
        <w:tc>
          <w:tcPr>
            <w:tcW w:w="0" w:type="auto"/>
            <w:tcMar>
              <w:top w:w="0" w:type="auto"/>
              <w:bottom w:w="0" w:type="auto"/>
            </w:tcMar>
            <w:vAlign w:val="center"/>
          </w:tcPr>
          <w:p w14:paraId="7F3DEA7E" w14:textId="77777777" w:rsidR="001957E0" w:rsidRPr="001957E0" w:rsidRDefault="001957E0" w:rsidP="001957E0">
            <w:r w:rsidRPr="001957E0">
              <w:rPr>
                <w:rFonts w:ascii="Arial" w:hAnsi="Arial" w:cs="Arial"/>
                <w:color w:val="000000"/>
                <w:position w:val="-2"/>
                <w:sz w:val="18"/>
                <w:szCs w:val="18"/>
              </w:rPr>
              <w:t>5054621000</w:t>
            </w:r>
          </w:p>
        </w:tc>
      </w:tr>
      <w:tr w:rsidR="001957E0" w:rsidRPr="001957E0" w14:paraId="1B202C13" w14:textId="77777777" w:rsidTr="001957E0">
        <w:tc>
          <w:tcPr>
            <w:tcW w:w="3300" w:type="dxa"/>
            <w:tcMar>
              <w:top w:w="0" w:type="auto"/>
              <w:bottom w:w="0" w:type="auto"/>
            </w:tcMar>
            <w:vAlign w:val="center"/>
          </w:tcPr>
          <w:p w14:paraId="66210D41" w14:textId="77777777" w:rsidR="001957E0" w:rsidRPr="001957E0" w:rsidRDefault="001957E0" w:rsidP="001957E0">
            <w:r w:rsidRPr="001957E0">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1D0670C0" w14:textId="77777777" w:rsidR="001957E0" w:rsidRPr="001957E0" w:rsidRDefault="001957E0" w:rsidP="001957E0">
            <w:r w:rsidRPr="001957E0">
              <w:rPr>
                <w:rFonts w:ascii="Arial" w:hAnsi="Arial" w:cs="Arial"/>
                <w:color w:val="000000"/>
                <w:position w:val="-2"/>
                <w:sz w:val="18"/>
                <w:szCs w:val="18"/>
              </w:rPr>
              <w:t>SI 82657106</w:t>
            </w:r>
          </w:p>
        </w:tc>
      </w:tr>
      <w:tr w:rsidR="001957E0" w:rsidRPr="001957E0" w14:paraId="2E254171" w14:textId="77777777" w:rsidTr="001957E0">
        <w:tc>
          <w:tcPr>
            <w:tcW w:w="3300" w:type="dxa"/>
            <w:tcMar>
              <w:top w:w="0" w:type="auto"/>
              <w:bottom w:w="0" w:type="auto"/>
            </w:tcMar>
            <w:vAlign w:val="center"/>
          </w:tcPr>
          <w:p w14:paraId="3C47A2D4" w14:textId="77777777" w:rsidR="001957E0" w:rsidRPr="001957E0" w:rsidRDefault="001957E0" w:rsidP="001957E0">
            <w:r w:rsidRPr="001957E0">
              <w:rPr>
                <w:rFonts w:ascii="Arial" w:hAnsi="Arial" w:cs="Arial"/>
                <w:color w:val="000000"/>
                <w:position w:val="-2"/>
                <w:sz w:val="18"/>
                <w:szCs w:val="18"/>
              </w:rPr>
              <w:t>Transakcijski račun (TRR):</w:t>
            </w:r>
          </w:p>
        </w:tc>
        <w:tc>
          <w:tcPr>
            <w:tcW w:w="0" w:type="auto"/>
            <w:tcMar>
              <w:top w:w="0" w:type="auto"/>
              <w:bottom w:w="0" w:type="auto"/>
            </w:tcMar>
            <w:vAlign w:val="center"/>
          </w:tcPr>
          <w:p w14:paraId="233E7543" w14:textId="77777777" w:rsidR="001957E0" w:rsidRPr="001957E0" w:rsidRDefault="001957E0" w:rsidP="001957E0">
            <w:r w:rsidRPr="001957E0">
              <w:rPr>
                <w:rFonts w:ascii="Arial" w:hAnsi="Arial" w:cs="Arial"/>
                <w:color w:val="000000"/>
                <w:position w:val="-2"/>
                <w:sz w:val="18"/>
                <w:szCs w:val="18"/>
              </w:rPr>
              <w:t>SI56 0110 0603 0278 379</w:t>
            </w:r>
          </w:p>
        </w:tc>
      </w:tr>
    </w:tbl>
    <w:p w14:paraId="664C4512" w14:textId="77777777" w:rsidR="001957E0" w:rsidRPr="001957E0" w:rsidRDefault="001957E0" w:rsidP="001957E0"/>
    <w:p w14:paraId="1702A626" w14:textId="77777777" w:rsidR="001957E0" w:rsidRPr="001957E0" w:rsidRDefault="001957E0" w:rsidP="001957E0">
      <w:pPr>
        <w:spacing w:before="225" w:after="225" w:line="240" w:lineRule="auto"/>
        <w:jc w:val="center"/>
      </w:pPr>
      <w:r w:rsidRPr="001957E0">
        <w:rPr>
          <w:rFonts w:ascii="Arial" w:hAnsi="Arial" w:cs="Arial"/>
          <w:color w:val="000000"/>
          <w:sz w:val="18"/>
          <w:szCs w:val="18"/>
        </w:rPr>
        <w:t>in</w:t>
      </w:r>
    </w:p>
    <w:p w14:paraId="5BACB4C7" w14:textId="77777777" w:rsidR="001957E0" w:rsidRPr="001957E0" w:rsidRDefault="001957E0" w:rsidP="001957E0">
      <w:pPr>
        <w:spacing w:before="225" w:after="225" w:line="240" w:lineRule="auto"/>
        <w:jc w:val="both"/>
      </w:pPr>
      <w:r w:rsidRPr="001957E0">
        <w:rPr>
          <w:rFonts w:ascii="Arial" w:hAnsi="Arial" w:cs="Arial"/>
          <w:b/>
          <w:bCs/>
          <w:color w:val="000000"/>
          <w:sz w:val="18"/>
          <w:szCs w:val="18"/>
        </w:rPr>
        <w:t>DOBAVITELJEM: </w:t>
      </w:r>
      <w:r w:rsidRPr="001957E0">
        <w:rPr>
          <w:rFonts w:ascii="Arial" w:hAnsi="Arial" w:cs="Arial"/>
          <w:color w:val="000000"/>
          <w:sz w:val="18"/>
          <w:szCs w:val="18"/>
        </w:rPr>
        <w:t>___________________________________,</w:t>
      </w:r>
      <w:r w:rsidRPr="001957E0">
        <w:rPr>
          <w:rFonts w:ascii="Arial" w:hAnsi="Arial" w:cs="Arial"/>
          <w:color w:val="000000"/>
          <w:sz w:val="18"/>
          <w:szCs w:val="18"/>
        </w:rPr>
        <w:br/>
        <w:t>ki ga zastopa ___________________________________,</w:t>
      </w:r>
    </w:p>
    <w:tbl>
      <w:tblPr>
        <w:tblStyle w:val="NormalTablePHPDOCX3"/>
        <w:tblW w:w="3500" w:type="pct"/>
        <w:tblInd w:w="108" w:type="dxa"/>
        <w:tblLook w:val="04A0" w:firstRow="1" w:lastRow="0" w:firstColumn="1" w:lastColumn="0" w:noHBand="0" w:noVBand="1"/>
      </w:tblPr>
      <w:tblGrid>
        <w:gridCol w:w="3300"/>
        <w:gridCol w:w="3049"/>
      </w:tblGrid>
      <w:tr w:rsidR="001957E0" w:rsidRPr="001957E0" w14:paraId="72EB400F" w14:textId="77777777" w:rsidTr="001957E0">
        <w:tc>
          <w:tcPr>
            <w:tcW w:w="3300" w:type="dxa"/>
            <w:tcMar>
              <w:top w:w="0" w:type="auto"/>
              <w:bottom w:w="0" w:type="auto"/>
            </w:tcMar>
            <w:vAlign w:val="center"/>
          </w:tcPr>
          <w:p w14:paraId="0BA0203F" w14:textId="77777777" w:rsidR="001957E0" w:rsidRPr="001957E0" w:rsidRDefault="001957E0" w:rsidP="001957E0">
            <w:r w:rsidRPr="001957E0">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901BE39" w14:textId="77777777" w:rsidR="001957E0" w:rsidRPr="001957E0" w:rsidRDefault="001957E0" w:rsidP="001957E0">
            <w:r w:rsidRPr="001957E0">
              <w:rPr>
                <w:rFonts w:ascii="Arial" w:hAnsi="Arial" w:cs="Arial"/>
                <w:color w:val="000000"/>
                <w:position w:val="-2"/>
                <w:sz w:val="18"/>
                <w:szCs w:val="18"/>
              </w:rPr>
              <w:t> </w:t>
            </w:r>
          </w:p>
        </w:tc>
      </w:tr>
      <w:tr w:rsidR="001957E0" w:rsidRPr="001957E0" w14:paraId="1364ED3D" w14:textId="77777777" w:rsidTr="001957E0">
        <w:tc>
          <w:tcPr>
            <w:tcW w:w="3300" w:type="dxa"/>
            <w:tcMar>
              <w:top w:w="0" w:type="auto"/>
              <w:bottom w:w="0" w:type="auto"/>
            </w:tcMar>
            <w:vAlign w:val="center"/>
          </w:tcPr>
          <w:p w14:paraId="460577DC" w14:textId="77777777" w:rsidR="001957E0" w:rsidRPr="001957E0" w:rsidRDefault="001957E0" w:rsidP="001957E0">
            <w:r w:rsidRPr="001957E0">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AD408DD" w14:textId="77777777" w:rsidR="001957E0" w:rsidRPr="001957E0" w:rsidRDefault="001957E0" w:rsidP="001957E0">
            <w:r w:rsidRPr="001957E0">
              <w:rPr>
                <w:rFonts w:ascii="Arial" w:hAnsi="Arial" w:cs="Arial"/>
                <w:color w:val="000000"/>
                <w:position w:val="-2"/>
                <w:sz w:val="18"/>
                <w:szCs w:val="18"/>
              </w:rPr>
              <w:t> </w:t>
            </w:r>
          </w:p>
        </w:tc>
      </w:tr>
      <w:tr w:rsidR="001957E0" w:rsidRPr="001957E0" w14:paraId="01C96FB7" w14:textId="77777777" w:rsidTr="001957E0">
        <w:tc>
          <w:tcPr>
            <w:tcW w:w="3300" w:type="dxa"/>
            <w:tcMar>
              <w:top w:w="0" w:type="auto"/>
              <w:bottom w:w="0" w:type="auto"/>
            </w:tcMar>
            <w:vAlign w:val="center"/>
          </w:tcPr>
          <w:p w14:paraId="21EE06AB" w14:textId="77777777" w:rsidR="001957E0" w:rsidRPr="001957E0" w:rsidRDefault="001957E0" w:rsidP="001957E0">
            <w:r w:rsidRPr="001957E0">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38288DD" w14:textId="77777777" w:rsidR="001957E0" w:rsidRPr="001957E0" w:rsidRDefault="001957E0" w:rsidP="001957E0">
            <w:r w:rsidRPr="001957E0">
              <w:rPr>
                <w:rFonts w:ascii="Arial" w:hAnsi="Arial" w:cs="Arial"/>
                <w:color w:val="000000"/>
                <w:position w:val="-2"/>
                <w:sz w:val="18"/>
                <w:szCs w:val="18"/>
              </w:rPr>
              <w:t> </w:t>
            </w:r>
          </w:p>
        </w:tc>
      </w:tr>
    </w:tbl>
    <w:p w14:paraId="27CF6266" w14:textId="77777777" w:rsidR="001957E0" w:rsidRPr="001957E0" w:rsidRDefault="001957E0" w:rsidP="001957E0">
      <w:pPr>
        <w:spacing w:before="225" w:after="225" w:line="240" w:lineRule="auto"/>
        <w:jc w:val="both"/>
      </w:pPr>
      <w:r w:rsidRPr="001957E0">
        <w:rPr>
          <w:rFonts w:ascii="Arial" w:hAnsi="Arial" w:cs="Arial"/>
          <w:color w:val="000000"/>
          <w:sz w:val="18"/>
          <w:szCs w:val="18"/>
        </w:rPr>
        <w:t> </w:t>
      </w:r>
    </w:p>
    <w:p w14:paraId="59FEAF42" w14:textId="77777777" w:rsidR="001957E0" w:rsidRPr="001957E0" w:rsidRDefault="001957E0" w:rsidP="001957E0">
      <w:pPr>
        <w:spacing w:before="225" w:after="225" w:line="240" w:lineRule="auto"/>
        <w:jc w:val="both"/>
      </w:pPr>
      <w:r w:rsidRPr="001957E0">
        <w:rPr>
          <w:rFonts w:ascii="Arial" w:hAnsi="Arial" w:cs="Arial"/>
          <w:b/>
          <w:bCs/>
          <w:color w:val="000000"/>
          <w:sz w:val="18"/>
          <w:szCs w:val="18"/>
        </w:rPr>
        <w:t>I. UVODNE DOLOČBE</w:t>
      </w:r>
    </w:p>
    <w:p w14:paraId="1A965D68" w14:textId="77777777" w:rsidR="001957E0" w:rsidRPr="001957E0" w:rsidRDefault="001957E0" w:rsidP="001957E0">
      <w:pPr>
        <w:spacing w:after="0" w:line="240" w:lineRule="auto"/>
        <w:jc w:val="center"/>
      </w:pPr>
      <w:r w:rsidRPr="001957E0">
        <w:rPr>
          <w:rFonts w:ascii="Arial" w:hAnsi="Arial" w:cs="Arial"/>
          <w:b/>
          <w:bCs/>
          <w:color w:val="000000"/>
          <w:sz w:val="18"/>
          <w:szCs w:val="18"/>
        </w:rPr>
        <w:t>1. člen</w:t>
      </w:r>
    </w:p>
    <w:tbl>
      <w:tblPr>
        <w:tblStyle w:val="NormalTablePHPDOCX3"/>
        <w:tblW w:w="0" w:type="auto"/>
        <w:tblInd w:w="108" w:type="dxa"/>
        <w:tblLook w:val="04A0" w:firstRow="1" w:lastRow="0" w:firstColumn="1" w:lastColumn="0" w:noHBand="0" w:noVBand="1"/>
      </w:tblPr>
      <w:tblGrid>
        <w:gridCol w:w="8962"/>
      </w:tblGrid>
      <w:tr w:rsidR="001957E0" w:rsidRPr="001957E0" w14:paraId="0EFEC8A3" w14:textId="77777777" w:rsidTr="001957E0">
        <w:tc>
          <w:tcPr>
            <w:tcW w:w="0" w:type="auto"/>
            <w:tcMar>
              <w:top w:w="0" w:type="auto"/>
              <w:bottom w:w="0" w:type="auto"/>
            </w:tcMar>
          </w:tcPr>
          <w:p w14:paraId="158A1DE0" w14:textId="3AA2E26A" w:rsidR="001957E0" w:rsidRPr="001957E0" w:rsidRDefault="001957E0" w:rsidP="001957E0">
            <w:pPr>
              <w:spacing w:before="225" w:after="225"/>
              <w:jc w:val="both"/>
            </w:pPr>
            <w:r w:rsidRPr="001957E0">
              <w:rPr>
                <w:rFonts w:ascii="Arial" w:hAnsi="Arial" w:cs="Arial"/>
                <w:color w:val="000000"/>
                <w:sz w:val="18"/>
                <w:szCs w:val="18"/>
              </w:rPr>
              <w:t xml:space="preserve">Naročnik in dobavitelj ugotavljata, da je bil </w:t>
            </w:r>
            <w:r>
              <w:rPr>
                <w:rFonts w:ascii="Arial" w:hAnsi="Arial" w:cs="Arial"/>
                <w:color w:val="000000"/>
                <w:sz w:val="18"/>
                <w:szCs w:val="18"/>
              </w:rPr>
              <w:t xml:space="preserve"> za predmet »</w:t>
            </w:r>
            <w:r w:rsidRPr="001957E0">
              <w:rPr>
                <w:rFonts w:ascii="Arial" w:hAnsi="Arial" w:cs="Arial"/>
                <w:b/>
                <w:color w:val="000000"/>
                <w:sz w:val="18"/>
                <w:szCs w:val="18"/>
              </w:rPr>
              <w:t>IZDELAVA  PROJEKTNE IN INVESTICIJSKE DOKUMENTACIJE S PROJEKTANTSKIM NADZOROM, IZVEDBA GOI DEL IN DOBAVA OPREME ZA PROJEKT: »UREDITEV VEČNAMENSKE OPERACIJSKE DVORANE OP7«</w:t>
            </w:r>
            <w:r>
              <w:rPr>
                <w:rFonts w:ascii="Arial" w:hAnsi="Arial" w:cs="Arial"/>
                <w:b/>
                <w:color w:val="000000"/>
                <w:sz w:val="18"/>
                <w:szCs w:val="18"/>
              </w:rPr>
              <w:t xml:space="preserve">, za </w:t>
            </w:r>
            <w:r w:rsidRPr="001957E0">
              <w:rPr>
                <w:rFonts w:ascii="Arial" w:hAnsi="Arial" w:cs="Arial"/>
                <w:b/>
                <w:color w:val="000000"/>
                <w:sz w:val="18"/>
                <w:szCs w:val="18"/>
              </w:rPr>
              <w:t>Sklop 2: Dobava premične medicinske opreme</w:t>
            </w:r>
            <w:r>
              <w:rPr>
                <w:rFonts w:ascii="Arial" w:hAnsi="Arial" w:cs="Arial"/>
                <w:b/>
                <w:color w:val="000000"/>
                <w:sz w:val="18"/>
                <w:szCs w:val="18"/>
              </w:rPr>
              <w:t xml:space="preserve">, </w:t>
            </w:r>
            <w:r w:rsidRPr="001957E0">
              <w:rPr>
                <w:rFonts w:ascii="Arial" w:hAnsi="Arial" w:cs="Arial"/>
                <w:color w:val="000000"/>
                <w:sz w:val="18"/>
                <w:szCs w:val="18"/>
              </w:rPr>
              <w:t>na osnovi:</w:t>
            </w:r>
          </w:p>
          <w:tbl>
            <w:tblPr>
              <w:tblStyle w:val="NormalTablePHPDOCX3"/>
              <w:tblW w:w="0" w:type="auto"/>
              <w:tblLook w:val="04A0" w:firstRow="1" w:lastRow="0" w:firstColumn="1" w:lastColumn="0" w:noHBand="0" w:noVBand="1"/>
            </w:tblPr>
            <w:tblGrid>
              <w:gridCol w:w="8746"/>
            </w:tblGrid>
            <w:tr w:rsidR="001957E0" w:rsidRPr="001957E0" w14:paraId="43BDB651" w14:textId="77777777" w:rsidTr="001957E0">
              <w:tc>
                <w:tcPr>
                  <w:tcW w:w="0" w:type="auto"/>
                  <w:tcMar>
                    <w:top w:w="0" w:type="auto"/>
                    <w:bottom w:w="0" w:type="auto"/>
                  </w:tcMar>
                </w:tcPr>
                <w:p w14:paraId="6EA8CB9A" w14:textId="77777777" w:rsidR="001957E0" w:rsidRPr="001957E0" w:rsidRDefault="001957E0" w:rsidP="00A51000">
                  <w:pPr>
                    <w:numPr>
                      <w:ilvl w:val="0"/>
                      <w:numId w:val="61"/>
                    </w:numPr>
                    <w:jc w:val="both"/>
                    <w:rPr>
                      <w:rFonts w:ascii="Arial" w:hAnsi="Arial" w:cs="Arial"/>
                      <w:color w:val="000000"/>
                      <w:sz w:val="18"/>
                      <w:szCs w:val="18"/>
                    </w:rPr>
                  </w:pPr>
                  <w:r w:rsidRPr="001957E0">
                    <w:rPr>
                      <w:rFonts w:ascii="Arial" w:hAnsi="Arial" w:cs="Arial"/>
                      <w:color w:val="000000"/>
                      <w:sz w:val="18"/>
                      <w:szCs w:val="18"/>
                    </w:rPr>
                    <w:t>javnega naročila, objavljenega na Portalu javnih naročil številka _____________ z dne ___________ in</w:t>
                  </w:r>
                </w:p>
                <w:p w14:paraId="5C97B9BF" w14:textId="77777777" w:rsidR="001957E0" w:rsidRPr="001957E0" w:rsidRDefault="001957E0" w:rsidP="00A51000">
                  <w:pPr>
                    <w:numPr>
                      <w:ilvl w:val="0"/>
                      <w:numId w:val="61"/>
                    </w:numPr>
                    <w:jc w:val="both"/>
                    <w:rPr>
                      <w:rFonts w:ascii="Arial" w:hAnsi="Arial" w:cs="Arial"/>
                      <w:color w:val="000000"/>
                      <w:sz w:val="18"/>
                      <w:szCs w:val="18"/>
                    </w:rPr>
                  </w:pPr>
                  <w:r w:rsidRPr="001957E0">
                    <w:rPr>
                      <w:rFonts w:ascii="Arial" w:hAnsi="Arial" w:cs="Arial"/>
                      <w:color w:val="000000"/>
                      <w:sz w:val="18"/>
                      <w:szCs w:val="18"/>
                    </w:rPr>
                    <w:t>naročnikove odločitve o oddaji javnega naročila številka ________________ z dne ______________</w:t>
                  </w:r>
                </w:p>
              </w:tc>
            </w:tr>
          </w:tbl>
          <w:p w14:paraId="60082AC6" w14:textId="77777777" w:rsidR="001957E0" w:rsidRPr="001957E0" w:rsidRDefault="001957E0" w:rsidP="001957E0"/>
          <w:p w14:paraId="345DD69B" w14:textId="62DED5F4" w:rsidR="001957E0" w:rsidRPr="001957E0" w:rsidRDefault="001957E0" w:rsidP="001957E0">
            <w:pPr>
              <w:spacing w:before="225" w:after="225"/>
              <w:jc w:val="both"/>
            </w:pPr>
            <w:r w:rsidRPr="001957E0">
              <w:rPr>
                <w:rFonts w:ascii="Arial" w:hAnsi="Arial" w:cs="Arial"/>
                <w:color w:val="000000"/>
                <w:sz w:val="18"/>
                <w:szCs w:val="18"/>
              </w:rPr>
              <w:t>izbran dobavitelj v okviru omenjenega javnega naročila, zaradi česar se sklepa predmetna pogodba.</w:t>
            </w:r>
          </w:p>
        </w:tc>
      </w:tr>
    </w:tbl>
    <w:p w14:paraId="5F63BDE6" w14:textId="62A8AC79" w:rsidR="001957E0" w:rsidRPr="001957E0" w:rsidRDefault="001957E0" w:rsidP="001957E0">
      <w:pPr>
        <w:spacing w:before="225" w:after="225" w:line="240" w:lineRule="auto"/>
        <w:jc w:val="both"/>
      </w:pPr>
      <w:r w:rsidRPr="001957E0">
        <w:rPr>
          <w:rFonts w:ascii="Arial" w:hAnsi="Arial" w:cs="Arial"/>
          <w:b/>
          <w:bCs/>
          <w:color w:val="000000"/>
          <w:sz w:val="18"/>
          <w:szCs w:val="18"/>
        </w:rPr>
        <w:t>II. PREDMET POGODBE</w:t>
      </w:r>
    </w:p>
    <w:p w14:paraId="10791299" w14:textId="77777777" w:rsidR="001957E0" w:rsidRPr="001957E0" w:rsidRDefault="001957E0" w:rsidP="001957E0">
      <w:pPr>
        <w:spacing w:after="0" w:line="240" w:lineRule="auto"/>
        <w:jc w:val="center"/>
      </w:pPr>
      <w:r w:rsidRPr="001957E0">
        <w:rPr>
          <w:rFonts w:ascii="Arial" w:hAnsi="Arial" w:cs="Arial"/>
          <w:b/>
          <w:bCs/>
          <w:color w:val="000000"/>
          <w:sz w:val="18"/>
          <w:szCs w:val="18"/>
        </w:rPr>
        <w:t>2. člen</w:t>
      </w:r>
    </w:p>
    <w:tbl>
      <w:tblPr>
        <w:tblStyle w:val="NormalTablePHPDOCX3"/>
        <w:tblW w:w="0" w:type="auto"/>
        <w:tblInd w:w="108" w:type="dxa"/>
        <w:tblLook w:val="04A0" w:firstRow="1" w:lastRow="0" w:firstColumn="1" w:lastColumn="0" w:noHBand="0" w:noVBand="1"/>
      </w:tblPr>
      <w:tblGrid>
        <w:gridCol w:w="8962"/>
      </w:tblGrid>
      <w:tr w:rsidR="001957E0" w:rsidRPr="001957E0" w14:paraId="5D4FE345" w14:textId="77777777" w:rsidTr="001957E0">
        <w:tc>
          <w:tcPr>
            <w:tcW w:w="0" w:type="auto"/>
            <w:tcMar>
              <w:top w:w="0" w:type="auto"/>
              <w:bottom w:w="0" w:type="auto"/>
            </w:tcMar>
          </w:tcPr>
          <w:p w14:paraId="19D7E24B" w14:textId="10B6F219" w:rsidR="00D41DCE" w:rsidRDefault="001957E0" w:rsidP="00D41DCE">
            <w:pPr>
              <w:spacing w:before="225" w:after="225"/>
              <w:jc w:val="both"/>
              <w:rPr>
                <w:rFonts w:ascii="Arial" w:hAnsi="Arial" w:cs="Arial"/>
                <w:color w:val="000000"/>
                <w:sz w:val="18"/>
                <w:szCs w:val="18"/>
              </w:rPr>
            </w:pPr>
            <w:r w:rsidRPr="001957E0">
              <w:rPr>
                <w:rFonts w:ascii="Arial" w:hAnsi="Arial" w:cs="Arial"/>
                <w:color w:val="000000"/>
                <w:sz w:val="18"/>
                <w:szCs w:val="18"/>
              </w:rPr>
              <w:t xml:space="preserve">Predmet pogodbe je obveznost dobavitelja, da bo naročniku za pogodbeno dogovorjeno ceno in v rokih ter pod pogoji določenimi s to pogodbo in ponudbo dobavil </w:t>
            </w:r>
            <w:r w:rsidR="00D41DCE">
              <w:rPr>
                <w:rFonts w:ascii="Arial" w:hAnsi="Arial" w:cs="Arial"/>
                <w:color w:val="000000"/>
                <w:sz w:val="18"/>
                <w:szCs w:val="18"/>
              </w:rPr>
              <w:t xml:space="preserve">naslednjo (premično) medicinsko opremo: </w:t>
            </w:r>
          </w:p>
          <w:p w14:paraId="2EEF60D8" w14:textId="1AD68877" w:rsidR="00D41DCE" w:rsidRPr="00D41DCE" w:rsidRDefault="00D41DCE" w:rsidP="00A51000">
            <w:pPr>
              <w:pStyle w:val="Odstavekseznama"/>
              <w:numPr>
                <w:ilvl w:val="0"/>
                <w:numId w:val="72"/>
              </w:numPr>
              <w:spacing w:before="225" w:after="225"/>
              <w:jc w:val="both"/>
              <w:rPr>
                <w:rFonts w:ascii="Arial" w:hAnsi="Arial" w:cs="Arial"/>
                <w:color w:val="000000"/>
                <w:sz w:val="18"/>
                <w:szCs w:val="18"/>
              </w:rPr>
            </w:pPr>
            <w:r w:rsidRPr="00D41DCE">
              <w:rPr>
                <w:rFonts w:ascii="Arial" w:hAnsi="Arial" w:cs="Arial"/>
                <w:color w:val="000000"/>
                <w:sz w:val="18"/>
                <w:szCs w:val="18"/>
              </w:rPr>
              <w:t xml:space="preserve">Prevozni </w:t>
            </w:r>
            <w:proofErr w:type="spellStart"/>
            <w:r w:rsidRPr="00D41DCE">
              <w:rPr>
                <w:rFonts w:ascii="Arial" w:hAnsi="Arial" w:cs="Arial"/>
                <w:color w:val="000000"/>
                <w:sz w:val="18"/>
                <w:szCs w:val="18"/>
              </w:rPr>
              <w:t>inox</w:t>
            </w:r>
            <w:proofErr w:type="spellEnd"/>
            <w:r w:rsidRPr="00D41DCE">
              <w:rPr>
                <w:rFonts w:ascii="Arial" w:hAnsi="Arial" w:cs="Arial"/>
                <w:color w:val="000000"/>
                <w:sz w:val="18"/>
                <w:szCs w:val="18"/>
              </w:rPr>
              <w:t xml:space="preserve"> voziček</w:t>
            </w:r>
            <w:r>
              <w:rPr>
                <w:rFonts w:ascii="Arial" w:hAnsi="Arial" w:cs="Arial"/>
                <w:color w:val="000000"/>
                <w:sz w:val="18"/>
                <w:szCs w:val="18"/>
              </w:rPr>
              <w:t>……………</w:t>
            </w:r>
            <w:r w:rsidRPr="00D41DCE">
              <w:rPr>
                <w:rFonts w:ascii="Arial" w:hAnsi="Arial" w:cs="Arial"/>
                <w:color w:val="000000"/>
                <w:sz w:val="18"/>
                <w:szCs w:val="18"/>
              </w:rPr>
              <w:tab/>
              <w:t>kos</w:t>
            </w:r>
            <w:r w:rsidRPr="00D41DCE">
              <w:rPr>
                <w:rFonts w:ascii="Arial" w:hAnsi="Arial" w:cs="Arial"/>
                <w:color w:val="000000"/>
                <w:sz w:val="18"/>
                <w:szCs w:val="18"/>
              </w:rPr>
              <w:tab/>
              <w:t>1</w:t>
            </w:r>
          </w:p>
          <w:p w14:paraId="30631ADB" w14:textId="0C31288E" w:rsidR="00D41DCE" w:rsidRPr="00D41DCE" w:rsidRDefault="00D41DCE" w:rsidP="00A51000">
            <w:pPr>
              <w:pStyle w:val="Odstavekseznama"/>
              <w:numPr>
                <w:ilvl w:val="0"/>
                <w:numId w:val="72"/>
              </w:numPr>
              <w:spacing w:before="225" w:after="225"/>
              <w:jc w:val="both"/>
              <w:rPr>
                <w:rFonts w:ascii="Arial" w:hAnsi="Arial" w:cs="Arial"/>
                <w:color w:val="000000"/>
                <w:sz w:val="18"/>
                <w:szCs w:val="18"/>
              </w:rPr>
            </w:pPr>
            <w:r w:rsidRPr="00D41DCE">
              <w:rPr>
                <w:rFonts w:ascii="Arial" w:hAnsi="Arial" w:cs="Arial"/>
                <w:color w:val="000000"/>
                <w:sz w:val="18"/>
                <w:szCs w:val="18"/>
              </w:rPr>
              <w:t>Stol na kolesih</w:t>
            </w:r>
            <w:r>
              <w:rPr>
                <w:rFonts w:ascii="Arial" w:hAnsi="Arial" w:cs="Arial"/>
                <w:color w:val="000000"/>
                <w:sz w:val="18"/>
                <w:szCs w:val="18"/>
              </w:rPr>
              <w:t>……………..</w:t>
            </w:r>
            <w:r w:rsidRPr="00D41DCE">
              <w:rPr>
                <w:rFonts w:ascii="Arial" w:hAnsi="Arial" w:cs="Arial"/>
                <w:color w:val="000000"/>
                <w:sz w:val="18"/>
                <w:szCs w:val="18"/>
              </w:rPr>
              <w:tab/>
              <w:t>kos</w:t>
            </w:r>
            <w:r w:rsidRPr="00D41DCE">
              <w:rPr>
                <w:rFonts w:ascii="Arial" w:hAnsi="Arial" w:cs="Arial"/>
                <w:color w:val="000000"/>
                <w:sz w:val="18"/>
                <w:szCs w:val="18"/>
              </w:rPr>
              <w:tab/>
              <w:t>1</w:t>
            </w:r>
          </w:p>
          <w:p w14:paraId="605A1409" w14:textId="0AD66675" w:rsidR="00D41DCE" w:rsidRPr="00D41DCE" w:rsidRDefault="00D41DCE" w:rsidP="00A51000">
            <w:pPr>
              <w:pStyle w:val="Odstavekseznama"/>
              <w:numPr>
                <w:ilvl w:val="0"/>
                <w:numId w:val="72"/>
              </w:numPr>
              <w:spacing w:before="225" w:after="225"/>
              <w:jc w:val="both"/>
              <w:rPr>
                <w:rFonts w:ascii="Arial" w:hAnsi="Arial" w:cs="Arial"/>
                <w:color w:val="000000"/>
                <w:sz w:val="18"/>
                <w:szCs w:val="18"/>
              </w:rPr>
            </w:pPr>
            <w:proofErr w:type="spellStart"/>
            <w:r w:rsidRPr="00D41DCE">
              <w:rPr>
                <w:rFonts w:ascii="Arial" w:hAnsi="Arial" w:cs="Arial"/>
                <w:color w:val="000000"/>
                <w:sz w:val="18"/>
                <w:szCs w:val="18"/>
              </w:rPr>
              <w:t>Anestezijski</w:t>
            </w:r>
            <w:proofErr w:type="spellEnd"/>
            <w:r w:rsidRPr="00D41DCE">
              <w:rPr>
                <w:rFonts w:ascii="Arial" w:hAnsi="Arial" w:cs="Arial"/>
                <w:color w:val="000000"/>
                <w:sz w:val="18"/>
                <w:szCs w:val="18"/>
              </w:rPr>
              <w:t xml:space="preserve"> aparat za inhalacijsko anestezijo odraslih in otrok z uporabo samodejne in ročne ventilacije ter spontanega dihanja</w:t>
            </w:r>
            <w:r>
              <w:rPr>
                <w:rFonts w:ascii="Arial" w:hAnsi="Arial" w:cs="Arial"/>
                <w:color w:val="000000"/>
                <w:sz w:val="18"/>
                <w:szCs w:val="18"/>
              </w:rPr>
              <w:t>…</w:t>
            </w:r>
            <w:r w:rsidRPr="00D41DCE">
              <w:rPr>
                <w:rFonts w:ascii="Arial" w:hAnsi="Arial" w:cs="Arial"/>
                <w:color w:val="000000"/>
                <w:sz w:val="18"/>
                <w:szCs w:val="18"/>
              </w:rPr>
              <w:t>kos</w:t>
            </w:r>
            <w:r w:rsidRPr="00D41DCE">
              <w:rPr>
                <w:rFonts w:ascii="Arial" w:hAnsi="Arial" w:cs="Arial"/>
                <w:color w:val="000000"/>
                <w:sz w:val="18"/>
                <w:szCs w:val="18"/>
              </w:rPr>
              <w:tab/>
              <w:t>1</w:t>
            </w:r>
          </w:p>
          <w:p w14:paraId="7ABF8ABD" w14:textId="481DA1D1" w:rsidR="00D41DCE" w:rsidRPr="00D41DCE" w:rsidRDefault="00D41DCE" w:rsidP="00A51000">
            <w:pPr>
              <w:pStyle w:val="Odstavekseznama"/>
              <w:numPr>
                <w:ilvl w:val="0"/>
                <w:numId w:val="72"/>
              </w:numPr>
              <w:spacing w:before="225" w:after="225"/>
              <w:jc w:val="both"/>
              <w:rPr>
                <w:rFonts w:ascii="Arial" w:hAnsi="Arial" w:cs="Arial"/>
                <w:color w:val="000000"/>
                <w:sz w:val="18"/>
                <w:szCs w:val="18"/>
              </w:rPr>
            </w:pPr>
            <w:r w:rsidRPr="00D41DCE">
              <w:rPr>
                <w:rFonts w:ascii="Arial" w:hAnsi="Arial" w:cs="Arial"/>
                <w:color w:val="000000"/>
                <w:sz w:val="18"/>
                <w:szCs w:val="18"/>
              </w:rPr>
              <w:t>Anestezija - Monitor za pacienta</w:t>
            </w:r>
            <w:r>
              <w:rPr>
                <w:rFonts w:ascii="Arial" w:hAnsi="Arial" w:cs="Arial"/>
                <w:color w:val="000000"/>
                <w:sz w:val="18"/>
                <w:szCs w:val="18"/>
              </w:rPr>
              <w:t>….</w:t>
            </w:r>
            <w:r w:rsidRPr="00D41DCE">
              <w:rPr>
                <w:rFonts w:ascii="Arial" w:hAnsi="Arial" w:cs="Arial"/>
                <w:color w:val="000000"/>
                <w:sz w:val="18"/>
                <w:szCs w:val="18"/>
              </w:rPr>
              <w:tab/>
              <w:t>kos</w:t>
            </w:r>
            <w:r w:rsidRPr="00D41DCE">
              <w:rPr>
                <w:rFonts w:ascii="Arial" w:hAnsi="Arial" w:cs="Arial"/>
                <w:color w:val="000000"/>
                <w:sz w:val="18"/>
                <w:szCs w:val="18"/>
              </w:rPr>
              <w:tab/>
              <w:t>1</w:t>
            </w:r>
          </w:p>
          <w:p w14:paraId="213A5CF6" w14:textId="45E2B2DB" w:rsidR="00D41DCE" w:rsidRPr="00D41DCE" w:rsidRDefault="00D41DCE" w:rsidP="00A51000">
            <w:pPr>
              <w:pStyle w:val="Odstavekseznama"/>
              <w:numPr>
                <w:ilvl w:val="0"/>
                <w:numId w:val="72"/>
              </w:numPr>
              <w:spacing w:before="225" w:after="225"/>
              <w:jc w:val="both"/>
              <w:rPr>
                <w:rFonts w:ascii="Arial" w:hAnsi="Arial" w:cs="Arial"/>
                <w:color w:val="000000"/>
                <w:sz w:val="18"/>
                <w:szCs w:val="18"/>
              </w:rPr>
            </w:pPr>
            <w:r w:rsidRPr="00D41DCE">
              <w:rPr>
                <w:rFonts w:ascii="Arial" w:hAnsi="Arial" w:cs="Arial"/>
                <w:color w:val="000000"/>
                <w:sz w:val="18"/>
                <w:szCs w:val="18"/>
              </w:rPr>
              <w:t xml:space="preserve">Prevozni </w:t>
            </w:r>
            <w:proofErr w:type="spellStart"/>
            <w:r w:rsidRPr="00D41DCE">
              <w:rPr>
                <w:rFonts w:ascii="Arial" w:hAnsi="Arial" w:cs="Arial"/>
                <w:color w:val="000000"/>
                <w:sz w:val="18"/>
                <w:szCs w:val="18"/>
              </w:rPr>
              <w:t>anestezijski</w:t>
            </w:r>
            <w:proofErr w:type="spellEnd"/>
            <w:r w:rsidRPr="00D41DCE">
              <w:rPr>
                <w:rFonts w:ascii="Arial" w:hAnsi="Arial" w:cs="Arial"/>
                <w:color w:val="000000"/>
                <w:sz w:val="18"/>
                <w:szCs w:val="18"/>
              </w:rPr>
              <w:t xml:space="preserve"> voziček</w:t>
            </w:r>
            <w:r>
              <w:rPr>
                <w:rFonts w:ascii="Arial" w:hAnsi="Arial" w:cs="Arial"/>
                <w:color w:val="000000"/>
                <w:sz w:val="18"/>
                <w:szCs w:val="18"/>
              </w:rPr>
              <w:t>……..</w:t>
            </w:r>
            <w:r w:rsidRPr="00D41DCE">
              <w:rPr>
                <w:rFonts w:ascii="Arial" w:hAnsi="Arial" w:cs="Arial"/>
                <w:color w:val="000000"/>
                <w:sz w:val="18"/>
                <w:szCs w:val="18"/>
              </w:rPr>
              <w:tab/>
              <w:t>kos</w:t>
            </w:r>
            <w:r w:rsidRPr="00D41DCE">
              <w:rPr>
                <w:rFonts w:ascii="Arial" w:hAnsi="Arial" w:cs="Arial"/>
                <w:color w:val="000000"/>
                <w:sz w:val="18"/>
                <w:szCs w:val="18"/>
              </w:rPr>
              <w:tab/>
              <w:t>1</w:t>
            </w:r>
          </w:p>
          <w:p w14:paraId="570D1D36" w14:textId="77777777" w:rsidR="00D41DCE" w:rsidRPr="00D41DCE" w:rsidRDefault="00D41DCE" w:rsidP="00A51000">
            <w:pPr>
              <w:pStyle w:val="Odstavekseznama"/>
              <w:numPr>
                <w:ilvl w:val="0"/>
                <w:numId w:val="72"/>
              </w:numPr>
              <w:spacing w:before="225" w:after="225"/>
              <w:jc w:val="both"/>
              <w:rPr>
                <w:rFonts w:ascii="Arial" w:hAnsi="Arial" w:cs="Arial"/>
                <w:color w:val="000000"/>
                <w:sz w:val="18"/>
                <w:szCs w:val="18"/>
              </w:rPr>
            </w:pPr>
            <w:r w:rsidRPr="00D41DCE">
              <w:rPr>
                <w:rFonts w:ascii="Arial" w:hAnsi="Arial" w:cs="Arial"/>
                <w:color w:val="000000"/>
                <w:sz w:val="18"/>
                <w:szCs w:val="18"/>
              </w:rPr>
              <w:t>Mobilna omara za potrošni material</w:t>
            </w:r>
            <w:r w:rsidRPr="00D41DCE">
              <w:rPr>
                <w:rFonts w:ascii="Arial" w:hAnsi="Arial" w:cs="Arial"/>
                <w:color w:val="000000"/>
                <w:sz w:val="18"/>
                <w:szCs w:val="18"/>
              </w:rPr>
              <w:tab/>
              <w:t>kos</w:t>
            </w:r>
            <w:r w:rsidRPr="00D41DCE">
              <w:rPr>
                <w:rFonts w:ascii="Arial" w:hAnsi="Arial" w:cs="Arial"/>
                <w:color w:val="000000"/>
                <w:sz w:val="18"/>
                <w:szCs w:val="18"/>
              </w:rPr>
              <w:tab/>
              <w:t>1</w:t>
            </w:r>
          </w:p>
          <w:p w14:paraId="2D268446" w14:textId="34796583" w:rsidR="00D41DCE" w:rsidRPr="00D41DCE" w:rsidRDefault="00D41DCE" w:rsidP="00A51000">
            <w:pPr>
              <w:pStyle w:val="Odstavekseznama"/>
              <w:numPr>
                <w:ilvl w:val="0"/>
                <w:numId w:val="72"/>
              </w:numPr>
              <w:spacing w:before="225" w:after="225"/>
              <w:jc w:val="both"/>
              <w:rPr>
                <w:rFonts w:ascii="Arial" w:hAnsi="Arial" w:cs="Arial"/>
                <w:color w:val="000000"/>
                <w:sz w:val="18"/>
                <w:szCs w:val="18"/>
              </w:rPr>
            </w:pPr>
            <w:r w:rsidRPr="00D41DCE">
              <w:rPr>
                <w:rFonts w:ascii="Arial" w:hAnsi="Arial" w:cs="Arial"/>
                <w:color w:val="000000"/>
                <w:sz w:val="18"/>
                <w:szCs w:val="18"/>
              </w:rPr>
              <w:t xml:space="preserve">Prevozni </w:t>
            </w:r>
            <w:proofErr w:type="spellStart"/>
            <w:r w:rsidRPr="00D41DCE">
              <w:rPr>
                <w:rFonts w:ascii="Arial" w:hAnsi="Arial" w:cs="Arial"/>
                <w:color w:val="000000"/>
                <w:sz w:val="18"/>
                <w:szCs w:val="18"/>
              </w:rPr>
              <w:t>inox</w:t>
            </w:r>
            <w:proofErr w:type="spellEnd"/>
            <w:r w:rsidRPr="00D41DCE">
              <w:rPr>
                <w:rFonts w:ascii="Arial" w:hAnsi="Arial" w:cs="Arial"/>
                <w:color w:val="000000"/>
                <w:sz w:val="18"/>
                <w:szCs w:val="18"/>
              </w:rPr>
              <w:t xml:space="preserve"> voziček</w:t>
            </w:r>
            <w:r>
              <w:rPr>
                <w:rFonts w:ascii="Arial" w:hAnsi="Arial" w:cs="Arial"/>
                <w:color w:val="000000"/>
                <w:sz w:val="18"/>
                <w:szCs w:val="18"/>
              </w:rPr>
              <w:t>……………..</w:t>
            </w:r>
            <w:r w:rsidRPr="00D41DCE">
              <w:rPr>
                <w:rFonts w:ascii="Arial" w:hAnsi="Arial" w:cs="Arial"/>
                <w:color w:val="000000"/>
                <w:sz w:val="18"/>
                <w:szCs w:val="18"/>
              </w:rPr>
              <w:tab/>
              <w:t>kos</w:t>
            </w:r>
            <w:r w:rsidRPr="00D41DCE">
              <w:rPr>
                <w:rFonts w:ascii="Arial" w:hAnsi="Arial" w:cs="Arial"/>
                <w:color w:val="000000"/>
                <w:sz w:val="18"/>
                <w:szCs w:val="18"/>
              </w:rPr>
              <w:tab/>
              <w:t>1</w:t>
            </w:r>
          </w:p>
          <w:p w14:paraId="39AD3B3C" w14:textId="5A348BA0" w:rsidR="00D41DCE" w:rsidRPr="00D41DCE" w:rsidRDefault="00D41DCE" w:rsidP="00A51000">
            <w:pPr>
              <w:pStyle w:val="Odstavekseznama"/>
              <w:numPr>
                <w:ilvl w:val="0"/>
                <w:numId w:val="72"/>
              </w:numPr>
              <w:spacing w:before="225" w:after="225"/>
              <w:jc w:val="both"/>
              <w:rPr>
                <w:rFonts w:ascii="Arial" w:hAnsi="Arial" w:cs="Arial"/>
                <w:color w:val="000000"/>
                <w:sz w:val="18"/>
                <w:szCs w:val="18"/>
              </w:rPr>
            </w:pPr>
            <w:r w:rsidRPr="00D41DCE">
              <w:rPr>
                <w:rFonts w:ascii="Arial" w:hAnsi="Arial" w:cs="Arial"/>
                <w:color w:val="000000"/>
                <w:sz w:val="18"/>
                <w:szCs w:val="18"/>
              </w:rPr>
              <w:lastRenderedPageBreak/>
              <w:t>Stol na kolesih</w:t>
            </w:r>
            <w:r>
              <w:rPr>
                <w:rFonts w:ascii="Arial" w:hAnsi="Arial" w:cs="Arial"/>
                <w:color w:val="000000"/>
                <w:sz w:val="18"/>
                <w:szCs w:val="18"/>
              </w:rPr>
              <w:t>……………</w:t>
            </w:r>
            <w:r w:rsidRPr="00D41DCE">
              <w:rPr>
                <w:rFonts w:ascii="Arial" w:hAnsi="Arial" w:cs="Arial"/>
                <w:color w:val="000000"/>
                <w:sz w:val="18"/>
                <w:szCs w:val="18"/>
              </w:rPr>
              <w:tab/>
              <w:t>kos</w:t>
            </w:r>
            <w:r w:rsidRPr="00D41DCE">
              <w:rPr>
                <w:rFonts w:ascii="Arial" w:hAnsi="Arial" w:cs="Arial"/>
                <w:color w:val="000000"/>
                <w:sz w:val="18"/>
                <w:szCs w:val="18"/>
              </w:rPr>
              <w:tab/>
              <w:t>4</w:t>
            </w:r>
          </w:p>
          <w:p w14:paraId="45C6436A" w14:textId="2E35CD2A" w:rsidR="00D41DCE" w:rsidRPr="00D41DCE" w:rsidRDefault="00D41DCE" w:rsidP="00A51000">
            <w:pPr>
              <w:pStyle w:val="Odstavekseznama"/>
              <w:numPr>
                <w:ilvl w:val="0"/>
                <w:numId w:val="72"/>
              </w:numPr>
              <w:spacing w:before="225" w:after="225"/>
              <w:jc w:val="both"/>
              <w:rPr>
                <w:rFonts w:ascii="Arial" w:hAnsi="Arial" w:cs="Arial"/>
                <w:color w:val="000000"/>
                <w:sz w:val="18"/>
                <w:szCs w:val="18"/>
              </w:rPr>
            </w:pPr>
            <w:proofErr w:type="spellStart"/>
            <w:r w:rsidRPr="00D41DCE">
              <w:rPr>
                <w:rFonts w:ascii="Arial" w:hAnsi="Arial" w:cs="Arial"/>
                <w:color w:val="000000"/>
                <w:sz w:val="18"/>
                <w:szCs w:val="18"/>
              </w:rPr>
              <w:t>Mayo</w:t>
            </w:r>
            <w:proofErr w:type="spellEnd"/>
            <w:r w:rsidRPr="00D41DCE">
              <w:rPr>
                <w:rFonts w:ascii="Arial" w:hAnsi="Arial" w:cs="Arial"/>
                <w:color w:val="000000"/>
                <w:sz w:val="18"/>
                <w:szCs w:val="18"/>
              </w:rPr>
              <w:t xml:space="preserve"> mizica </w:t>
            </w:r>
            <w:r>
              <w:rPr>
                <w:rFonts w:ascii="Arial" w:hAnsi="Arial" w:cs="Arial"/>
                <w:color w:val="000000"/>
                <w:sz w:val="18"/>
                <w:szCs w:val="18"/>
              </w:rPr>
              <w:t>–</w:t>
            </w:r>
            <w:r w:rsidRPr="00D41DCE">
              <w:rPr>
                <w:rFonts w:ascii="Arial" w:hAnsi="Arial" w:cs="Arial"/>
                <w:color w:val="000000"/>
                <w:sz w:val="18"/>
                <w:szCs w:val="18"/>
              </w:rPr>
              <w:t xml:space="preserve"> večja</w:t>
            </w:r>
            <w:r>
              <w:rPr>
                <w:rFonts w:ascii="Arial" w:hAnsi="Arial" w:cs="Arial"/>
                <w:color w:val="000000"/>
                <w:sz w:val="18"/>
                <w:szCs w:val="18"/>
              </w:rPr>
              <w:t>…….</w:t>
            </w:r>
            <w:r w:rsidRPr="00D41DCE">
              <w:rPr>
                <w:rFonts w:ascii="Arial" w:hAnsi="Arial" w:cs="Arial"/>
                <w:color w:val="000000"/>
                <w:sz w:val="18"/>
                <w:szCs w:val="18"/>
              </w:rPr>
              <w:tab/>
              <w:t>kos</w:t>
            </w:r>
            <w:r w:rsidRPr="00D41DCE">
              <w:rPr>
                <w:rFonts w:ascii="Arial" w:hAnsi="Arial" w:cs="Arial"/>
                <w:color w:val="000000"/>
                <w:sz w:val="18"/>
                <w:szCs w:val="18"/>
              </w:rPr>
              <w:tab/>
              <w:t>2</w:t>
            </w:r>
          </w:p>
          <w:p w14:paraId="62151272" w14:textId="59F9F633" w:rsidR="00D41DCE" w:rsidRPr="00D41DCE" w:rsidRDefault="00D41DCE" w:rsidP="00A51000">
            <w:pPr>
              <w:pStyle w:val="Odstavekseznama"/>
              <w:numPr>
                <w:ilvl w:val="0"/>
                <w:numId w:val="72"/>
              </w:numPr>
              <w:spacing w:before="225" w:after="225"/>
              <w:jc w:val="both"/>
              <w:rPr>
                <w:rFonts w:ascii="Arial" w:hAnsi="Arial" w:cs="Arial"/>
                <w:color w:val="000000"/>
                <w:sz w:val="18"/>
                <w:szCs w:val="18"/>
              </w:rPr>
            </w:pPr>
            <w:proofErr w:type="spellStart"/>
            <w:r w:rsidRPr="00D41DCE">
              <w:rPr>
                <w:rFonts w:ascii="Arial" w:hAnsi="Arial" w:cs="Arial"/>
                <w:color w:val="000000"/>
                <w:sz w:val="18"/>
                <w:szCs w:val="18"/>
              </w:rPr>
              <w:t>Mayo</w:t>
            </w:r>
            <w:proofErr w:type="spellEnd"/>
            <w:r w:rsidRPr="00D41DCE">
              <w:rPr>
                <w:rFonts w:ascii="Arial" w:hAnsi="Arial" w:cs="Arial"/>
                <w:color w:val="000000"/>
                <w:sz w:val="18"/>
                <w:szCs w:val="18"/>
              </w:rPr>
              <w:t xml:space="preserve"> mizica </w:t>
            </w:r>
            <w:r>
              <w:rPr>
                <w:rFonts w:ascii="Arial" w:hAnsi="Arial" w:cs="Arial"/>
                <w:color w:val="000000"/>
                <w:sz w:val="18"/>
                <w:szCs w:val="18"/>
              </w:rPr>
              <w:t>–</w:t>
            </w:r>
            <w:r w:rsidRPr="00D41DCE">
              <w:rPr>
                <w:rFonts w:ascii="Arial" w:hAnsi="Arial" w:cs="Arial"/>
                <w:color w:val="000000"/>
                <w:sz w:val="18"/>
                <w:szCs w:val="18"/>
              </w:rPr>
              <w:t xml:space="preserve"> manjša</w:t>
            </w:r>
            <w:r>
              <w:rPr>
                <w:rFonts w:ascii="Arial" w:hAnsi="Arial" w:cs="Arial"/>
                <w:color w:val="000000"/>
                <w:sz w:val="18"/>
                <w:szCs w:val="18"/>
              </w:rPr>
              <w:t>…..</w:t>
            </w:r>
            <w:r w:rsidRPr="00D41DCE">
              <w:rPr>
                <w:rFonts w:ascii="Arial" w:hAnsi="Arial" w:cs="Arial"/>
                <w:color w:val="000000"/>
                <w:sz w:val="18"/>
                <w:szCs w:val="18"/>
              </w:rPr>
              <w:tab/>
              <w:t>kos</w:t>
            </w:r>
            <w:r w:rsidRPr="00D41DCE">
              <w:rPr>
                <w:rFonts w:ascii="Arial" w:hAnsi="Arial" w:cs="Arial"/>
                <w:color w:val="000000"/>
                <w:sz w:val="18"/>
                <w:szCs w:val="18"/>
              </w:rPr>
              <w:tab/>
              <w:t>1</w:t>
            </w:r>
          </w:p>
          <w:p w14:paraId="5D71908E" w14:textId="335B7092" w:rsidR="00D41DCE" w:rsidRPr="00D41DCE" w:rsidRDefault="00D41DCE" w:rsidP="00A51000">
            <w:pPr>
              <w:pStyle w:val="Odstavekseznama"/>
              <w:numPr>
                <w:ilvl w:val="0"/>
                <w:numId w:val="72"/>
              </w:numPr>
              <w:spacing w:before="225" w:after="225"/>
              <w:jc w:val="both"/>
              <w:rPr>
                <w:rFonts w:ascii="Arial" w:hAnsi="Arial" w:cs="Arial"/>
                <w:color w:val="000000"/>
                <w:sz w:val="18"/>
                <w:szCs w:val="18"/>
              </w:rPr>
            </w:pPr>
            <w:proofErr w:type="spellStart"/>
            <w:r w:rsidRPr="00D41DCE">
              <w:rPr>
                <w:rFonts w:ascii="Arial" w:hAnsi="Arial" w:cs="Arial"/>
                <w:color w:val="000000"/>
                <w:sz w:val="18"/>
                <w:szCs w:val="18"/>
              </w:rPr>
              <w:t>Inštrumentarska</w:t>
            </w:r>
            <w:proofErr w:type="spellEnd"/>
            <w:r w:rsidRPr="00D41DCE">
              <w:rPr>
                <w:rFonts w:ascii="Arial" w:hAnsi="Arial" w:cs="Arial"/>
                <w:color w:val="000000"/>
                <w:sz w:val="18"/>
                <w:szCs w:val="18"/>
              </w:rPr>
              <w:t xml:space="preserve"> miza</w:t>
            </w:r>
            <w:r>
              <w:rPr>
                <w:rFonts w:ascii="Arial" w:hAnsi="Arial" w:cs="Arial"/>
                <w:color w:val="000000"/>
                <w:sz w:val="18"/>
                <w:szCs w:val="18"/>
              </w:rPr>
              <w:t>…..</w:t>
            </w:r>
            <w:r w:rsidRPr="00D41DCE">
              <w:rPr>
                <w:rFonts w:ascii="Arial" w:hAnsi="Arial" w:cs="Arial"/>
                <w:color w:val="000000"/>
                <w:sz w:val="18"/>
                <w:szCs w:val="18"/>
              </w:rPr>
              <w:tab/>
              <w:t>kos</w:t>
            </w:r>
            <w:r w:rsidRPr="00D41DCE">
              <w:rPr>
                <w:rFonts w:ascii="Arial" w:hAnsi="Arial" w:cs="Arial"/>
                <w:color w:val="000000"/>
                <w:sz w:val="18"/>
                <w:szCs w:val="18"/>
              </w:rPr>
              <w:tab/>
              <w:t>1</w:t>
            </w:r>
          </w:p>
          <w:p w14:paraId="68C37C10" w14:textId="611A9201" w:rsidR="00D41DCE" w:rsidRPr="00D41DCE" w:rsidRDefault="00D41DCE" w:rsidP="00A51000">
            <w:pPr>
              <w:pStyle w:val="Odstavekseznama"/>
              <w:numPr>
                <w:ilvl w:val="0"/>
                <w:numId w:val="72"/>
              </w:numPr>
              <w:spacing w:before="225" w:after="225"/>
              <w:jc w:val="both"/>
              <w:rPr>
                <w:rFonts w:ascii="Arial" w:hAnsi="Arial" w:cs="Arial"/>
                <w:color w:val="000000"/>
                <w:sz w:val="18"/>
                <w:szCs w:val="18"/>
              </w:rPr>
            </w:pPr>
            <w:proofErr w:type="spellStart"/>
            <w:r w:rsidRPr="00D41DCE">
              <w:rPr>
                <w:rFonts w:ascii="Arial" w:hAnsi="Arial" w:cs="Arial"/>
                <w:color w:val="000000"/>
                <w:sz w:val="18"/>
                <w:szCs w:val="18"/>
              </w:rPr>
              <w:t>Inštrumentarska</w:t>
            </w:r>
            <w:proofErr w:type="spellEnd"/>
            <w:r w:rsidRPr="00D41DCE">
              <w:rPr>
                <w:rFonts w:ascii="Arial" w:hAnsi="Arial" w:cs="Arial"/>
                <w:color w:val="000000"/>
                <w:sz w:val="18"/>
                <w:szCs w:val="18"/>
              </w:rPr>
              <w:t xml:space="preserve"> miza </w:t>
            </w:r>
            <w:r>
              <w:rPr>
                <w:rFonts w:ascii="Arial" w:hAnsi="Arial" w:cs="Arial"/>
                <w:color w:val="000000"/>
                <w:sz w:val="18"/>
                <w:szCs w:val="18"/>
              </w:rPr>
              <w:t>–</w:t>
            </w:r>
            <w:r w:rsidRPr="00D41DCE">
              <w:rPr>
                <w:rFonts w:ascii="Arial" w:hAnsi="Arial" w:cs="Arial"/>
                <w:color w:val="000000"/>
                <w:sz w:val="18"/>
                <w:szCs w:val="18"/>
              </w:rPr>
              <w:t xml:space="preserve"> </w:t>
            </w:r>
            <w:proofErr w:type="spellStart"/>
            <w:r w:rsidRPr="00D41DCE">
              <w:rPr>
                <w:rFonts w:ascii="Arial" w:hAnsi="Arial" w:cs="Arial"/>
                <w:color w:val="000000"/>
                <w:sz w:val="18"/>
                <w:szCs w:val="18"/>
              </w:rPr>
              <w:t>dvonivojska</w:t>
            </w:r>
            <w:proofErr w:type="spellEnd"/>
            <w:r>
              <w:rPr>
                <w:rFonts w:ascii="Arial" w:hAnsi="Arial" w:cs="Arial"/>
                <w:color w:val="000000"/>
                <w:sz w:val="18"/>
                <w:szCs w:val="18"/>
              </w:rPr>
              <w:t>……….</w:t>
            </w:r>
            <w:r w:rsidRPr="00D41DCE">
              <w:rPr>
                <w:rFonts w:ascii="Arial" w:hAnsi="Arial" w:cs="Arial"/>
                <w:color w:val="000000"/>
                <w:sz w:val="18"/>
                <w:szCs w:val="18"/>
              </w:rPr>
              <w:tab/>
              <w:t>kos</w:t>
            </w:r>
            <w:r w:rsidRPr="00D41DCE">
              <w:rPr>
                <w:rFonts w:ascii="Arial" w:hAnsi="Arial" w:cs="Arial"/>
                <w:color w:val="000000"/>
                <w:sz w:val="18"/>
                <w:szCs w:val="18"/>
              </w:rPr>
              <w:tab/>
              <w:t>1</w:t>
            </w:r>
          </w:p>
          <w:p w14:paraId="2E7B61E8" w14:textId="5F3090BF" w:rsidR="00D41DCE" w:rsidRPr="00D41DCE" w:rsidRDefault="00D41DCE" w:rsidP="00A51000">
            <w:pPr>
              <w:pStyle w:val="Odstavekseznama"/>
              <w:numPr>
                <w:ilvl w:val="0"/>
                <w:numId w:val="72"/>
              </w:numPr>
              <w:spacing w:before="225" w:after="225"/>
              <w:jc w:val="both"/>
              <w:rPr>
                <w:rFonts w:ascii="Arial" w:hAnsi="Arial" w:cs="Arial"/>
                <w:color w:val="000000"/>
                <w:sz w:val="18"/>
                <w:szCs w:val="18"/>
              </w:rPr>
            </w:pPr>
            <w:proofErr w:type="spellStart"/>
            <w:r w:rsidRPr="00D41DCE">
              <w:rPr>
                <w:rFonts w:ascii="Arial" w:hAnsi="Arial" w:cs="Arial"/>
                <w:color w:val="000000"/>
                <w:sz w:val="18"/>
                <w:szCs w:val="18"/>
              </w:rPr>
              <w:t>Elektrokirurška</w:t>
            </w:r>
            <w:proofErr w:type="spellEnd"/>
            <w:r w:rsidRPr="00D41DCE">
              <w:rPr>
                <w:rFonts w:ascii="Arial" w:hAnsi="Arial" w:cs="Arial"/>
                <w:color w:val="000000"/>
                <w:sz w:val="18"/>
                <w:szCs w:val="18"/>
              </w:rPr>
              <w:t xml:space="preserve"> enota </w:t>
            </w:r>
            <w:r>
              <w:rPr>
                <w:rFonts w:ascii="Arial" w:hAnsi="Arial" w:cs="Arial"/>
                <w:color w:val="000000"/>
                <w:sz w:val="18"/>
                <w:szCs w:val="18"/>
              </w:rPr>
              <w:t>……</w:t>
            </w:r>
            <w:r w:rsidRPr="00D41DCE">
              <w:rPr>
                <w:rFonts w:ascii="Arial" w:hAnsi="Arial" w:cs="Arial"/>
                <w:color w:val="000000"/>
                <w:sz w:val="18"/>
                <w:szCs w:val="18"/>
              </w:rPr>
              <w:tab/>
              <w:t>kos</w:t>
            </w:r>
            <w:r w:rsidRPr="00D41DCE">
              <w:rPr>
                <w:rFonts w:ascii="Arial" w:hAnsi="Arial" w:cs="Arial"/>
                <w:color w:val="000000"/>
                <w:sz w:val="18"/>
                <w:szCs w:val="18"/>
              </w:rPr>
              <w:tab/>
              <w:t>1</w:t>
            </w:r>
          </w:p>
          <w:p w14:paraId="4E67D0EE" w14:textId="1150A809" w:rsidR="00D41DCE" w:rsidRPr="00D41DCE" w:rsidRDefault="00D41DCE" w:rsidP="00A51000">
            <w:pPr>
              <w:pStyle w:val="Odstavekseznama"/>
              <w:numPr>
                <w:ilvl w:val="0"/>
                <w:numId w:val="72"/>
              </w:numPr>
              <w:spacing w:before="225" w:after="225"/>
              <w:jc w:val="both"/>
              <w:rPr>
                <w:rFonts w:ascii="Arial" w:hAnsi="Arial" w:cs="Arial"/>
                <w:color w:val="000000"/>
                <w:sz w:val="18"/>
                <w:szCs w:val="18"/>
              </w:rPr>
            </w:pPr>
            <w:r w:rsidRPr="00D41DCE">
              <w:rPr>
                <w:rFonts w:ascii="Arial" w:hAnsi="Arial" w:cs="Arial"/>
                <w:color w:val="000000"/>
                <w:sz w:val="18"/>
                <w:szCs w:val="18"/>
              </w:rPr>
              <w:t xml:space="preserve">Odstranjevalec dima </w:t>
            </w:r>
            <w:r>
              <w:rPr>
                <w:rFonts w:ascii="Arial" w:hAnsi="Arial" w:cs="Arial"/>
                <w:color w:val="000000"/>
                <w:sz w:val="18"/>
                <w:szCs w:val="18"/>
              </w:rPr>
              <w:t>……</w:t>
            </w:r>
            <w:r w:rsidRPr="00D41DCE">
              <w:rPr>
                <w:rFonts w:ascii="Arial" w:hAnsi="Arial" w:cs="Arial"/>
                <w:color w:val="000000"/>
                <w:sz w:val="18"/>
                <w:szCs w:val="18"/>
              </w:rPr>
              <w:tab/>
              <w:t>kos</w:t>
            </w:r>
            <w:r w:rsidRPr="00D41DCE">
              <w:rPr>
                <w:rFonts w:ascii="Arial" w:hAnsi="Arial" w:cs="Arial"/>
                <w:color w:val="000000"/>
                <w:sz w:val="18"/>
                <w:szCs w:val="18"/>
              </w:rPr>
              <w:tab/>
              <w:t>1</w:t>
            </w:r>
          </w:p>
          <w:p w14:paraId="7FC71785" w14:textId="4D03FEEC" w:rsidR="00D41DCE" w:rsidRPr="00D41DCE" w:rsidRDefault="00D41DCE" w:rsidP="00A51000">
            <w:pPr>
              <w:pStyle w:val="Odstavekseznama"/>
              <w:numPr>
                <w:ilvl w:val="0"/>
                <w:numId w:val="72"/>
              </w:numPr>
              <w:spacing w:before="225" w:after="225"/>
              <w:jc w:val="both"/>
              <w:rPr>
                <w:rFonts w:ascii="Arial" w:hAnsi="Arial" w:cs="Arial"/>
                <w:color w:val="000000"/>
                <w:sz w:val="18"/>
                <w:szCs w:val="18"/>
              </w:rPr>
            </w:pPr>
            <w:r w:rsidRPr="00D41DCE">
              <w:rPr>
                <w:rFonts w:ascii="Arial" w:hAnsi="Arial" w:cs="Arial"/>
                <w:color w:val="000000"/>
                <w:sz w:val="18"/>
                <w:szCs w:val="18"/>
              </w:rPr>
              <w:t>Pručka (1 stopnica)</w:t>
            </w:r>
            <w:r>
              <w:rPr>
                <w:rFonts w:ascii="Arial" w:hAnsi="Arial" w:cs="Arial"/>
                <w:color w:val="000000"/>
                <w:sz w:val="18"/>
                <w:szCs w:val="18"/>
              </w:rPr>
              <w:t>……..</w:t>
            </w:r>
            <w:r w:rsidRPr="00D41DCE">
              <w:rPr>
                <w:rFonts w:ascii="Arial" w:hAnsi="Arial" w:cs="Arial"/>
                <w:color w:val="000000"/>
                <w:sz w:val="18"/>
                <w:szCs w:val="18"/>
              </w:rPr>
              <w:tab/>
              <w:t>kos</w:t>
            </w:r>
            <w:r w:rsidRPr="00D41DCE">
              <w:rPr>
                <w:rFonts w:ascii="Arial" w:hAnsi="Arial" w:cs="Arial"/>
                <w:color w:val="000000"/>
                <w:sz w:val="18"/>
                <w:szCs w:val="18"/>
              </w:rPr>
              <w:tab/>
              <w:t>2</w:t>
            </w:r>
          </w:p>
          <w:p w14:paraId="52001352" w14:textId="725BF647" w:rsidR="001957E0" w:rsidRPr="00D41DCE" w:rsidRDefault="00D41DCE" w:rsidP="00A51000">
            <w:pPr>
              <w:pStyle w:val="Odstavekseznama"/>
              <w:numPr>
                <w:ilvl w:val="0"/>
                <w:numId w:val="72"/>
              </w:numPr>
              <w:spacing w:before="225" w:after="225"/>
              <w:jc w:val="both"/>
              <w:rPr>
                <w:rFonts w:ascii="Arial" w:hAnsi="Arial" w:cs="Arial"/>
                <w:color w:val="000000"/>
                <w:sz w:val="18"/>
                <w:szCs w:val="18"/>
              </w:rPr>
            </w:pPr>
            <w:r w:rsidRPr="00D41DCE">
              <w:rPr>
                <w:rFonts w:ascii="Arial" w:hAnsi="Arial" w:cs="Arial"/>
                <w:color w:val="000000"/>
                <w:sz w:val="18"/>
                <w:szCs w:val="18"/>
              </w:rPr>
              <w:t>Pručka (2 stopnici)</w:t>
            </w:r>
            <w:r>
              <w:rPr>
                <w:rFonts w:ascii="Arial" w:hAnsi="Arial" w:cs="Arial"/>
                <w:color w:val="000000"/>
                <w:sz w:val="18"/>
                <w:szCs w:val="18"/>
              </w:rPr>
              <w:t>………</w:t>
            </w:r>
            <w:r w:rsidRPr="00D41DCE">
              <w:rPr>
                <w:rFonts w:ascii="Arial" w:hAnsi="Arial" w:cs="Arial"/>
                <w:color w:val="000000"/>
                <w:sz w:val="18"/>
                <w:szCs w:val="18"/>
              </w:rPr>
              <w:tab/>
              <w:t>kos</w:t>
            </w:r>
            <w:r w:rsidRPr="00D41DCE">
              <w:rPr>
                <w:rFonts w:ascii="Arial" w:hAnsi="Arial" w:cs="Arial"/>
                <w:color w:val="000000"/>
                <w:sz w:val="18"/>
                <w:szCs w:val="18"/>
              </w:rPr>
              <w:tab/>
              <w:t>1</w:t>
            </w:r>
          </w:p>
          <w:p w14:paraId="67F20C33" w14:textId="77777777" w:rsidR="001957E0" w:rsidRPr="001957E0" w:rsidRDefault="001957E0" w:rsidP="001957E0">
            <w:pPr>
              <w:spacing w:before="225" w:after="225"/>
              <w:jc w:val="both"/>
            </w:pPr>
            <w:r w:rsidRPr="001957E0">
              <w:rPr>
                <w:rFonts w:ascii="Arial" w:hAnsi="Arial" w:cs="Arial"/>
                <w:color w:val="000000"/>
                <w:sz w:val="18"/>
                <w:szCs w:val="18"/>
              </w:rPr>
              <w:t>Predmet te pogodbe je tudi:</w:t>
            </w:r>
          </w:p>
          <w:tbl>
            <w:tblPr>
              <w:tblStyle w:val="NormalTablePHPDOCX3"/>
              <w:tblW w:w="0" w:type="auto"/>
              <w:tblLook w:val="04A0" w:firstRow="1" w:lastRow="0" w:firstColumn="1" w:lastColumn="0" w:noHBand="0" w:noVBand="1"/>
            </w:tblPr>
            <w:tblGrid>
              <w:gridCol w:w="8746"/>
            </w:tblGrid>
            <w:tr w:rsidR="001957E0" w:rsidRPr="001957E0" w14:paraId="53DBEAFF" w14:textId="77777777" w:rsidTr="001957E0">
              <w:tc>
                <w:tcPr>
                  <w:tcW w:w="0" w:type="auto"/>
                  <w:tcMar>
                    <w:top w:w="0" w:type="auto"/>
                    <w:bottom w:w="0" w:type="auto"/>
                  </w:tcMar>
                </w:tcPr>
                <w:p w14:paraId="4BCAF172" w14:textId="77777777" w:rsidR="001957E0" w:rsidRPr="001957E0" w:rsidRDefault="001957E0" w:rsidP="00A51000">
                  <w:pPr>
                    <w:numPr>
                      <w:ilvl w:val="0"/>
                      <w:numId w:val="67"/>
                    </w:numPr>
                    <w:jc w:val="both"/>
                    <w:rPr>
                      <w:rFonts w:ascii="Arial" w:hAnsi="Arial" w:cs="Arial"/>
                      <w:color w:val="000000"/>
                      <w:sz w:val="18"/>
                      <w:szCs w:val="18"/>
                    </w:rPr>
                  </w:pPr>
                  <w:r w:rsidRPr="001957E0">
                    <w:rPr>
                      <w:rFonts w:ascii="Arial" w:hAnsi="Arial" w:cs="Arial"/>
                      <w:color w:val="000000"/>
                      <w:sz w:val="18"/>
                      <w:szCs w:val="18"/>
                    </w:rPr>
                    <w:t>izvedba šolanja naročnikovega osebja, v skladu s specifikacijo zahtev naročnika, v terminu, ki ga naknadno dogovorita naročnik in dobavitelj,</w:t>
                  </w:r>
                </w:p>
                <w:p w14:paraId="439D71FD" w14:textId="77777777" w:rsidR="001957E0" w:rsidRPr="001957E0" w:rsidRDefault="001957E0" w:rsidP="00A51000">
                  <w:pPr>
                    <w:numPr>
                      <w:ilvl w:val="0"/>
                      <w:numId w:val="67"/>
                    </w:numPr>
                    <w:jc w:val="both"/>
                    <w:rPr>
                      <w:rFonts w:ascii="Arial" w:hAnsi="Arial" w:cs="Arial"/>
                      <w:color w:val="000000"/>
                      <w:sz w:val="18"/>
                      <w:szCs w:val="18"/>
                    </w:rPr>
                  </w:pPr>
                  <w:r w:rsidRPr="001957E0">
                    <w:rPr>
                      <w:rFonts w:ascii="Arial" w:hAnsi="Arial" w:cs="Arial"/>
                      <w:color w:val="000000"/>
                      <w:sz w:val="18"/>
                      <w:szCs w:val="18"/>
                    </w:rPr>
                    <w:t>obveznost dobavitelja za embalažo in transport ter da na svoje stroške ščiti in zavaruje pogodbeno blago in storitve pred vremenskimi, tehničnimi, termičnimi, transportnimi in vsakovrstnimi drugimi škodljivimi vplivi oziroma poškodbami in da odgovarja za varno delo do zapisniške primopredaje, za splošno varnost pa do poteka garancijskih rokov,</w:t>
                  </w:r>
                </w:p>
                <w:p w14:paraId="0A2ACD02" w14:textId="77777777" w:rsidR="001957E0" w:rsidRPr="001957E0" w:rsidRDefault="001957E0" w:rsidP="00A51000">
                  <w:pPr>
                    <w:numPr>
                      <w:ilvl w:val="0"/>
                      <w:numId w:val="67"/>
                    </w:numPr>
                    <w:jc w:val="both"/>
                    <w:rPr>
                      <w:rFonts w:ascii="Arial" w:hAnsi="Arial" w:cs="Arial"/>
                      <w:color w:val="000000"/>
                      <w:sz w:val="18"/>
                      <w:szCs w:val="18"/>
                    </w:rPr>
                  </w:pPr>
                  <w:r w:rsidRPr="001957E0">
                    <w:rPr>
                      <w:rFonts w:ascii="Arial" w:hAnsi="Arial" w:cs="Arial"/>
                      <w:color w:val="000000"/>
                      <w:sz w:val="18"/>
                      <w:szCs w:val="18"/>
                    </w:rPr>
                    <w:t>obveznost dobavitelja, da z lastnim orodjem, napravami in osebjem izvede vgradnjo oziroma montažo vseh pogodbenih stvari z vso pripadajočo dodatno opremo, priključitev, zagon ter preizkus doseganja pogodbenih tehnično - tehnoloških parametrov in funkcionalnega delovanja, vključno z namestitvijo in morebitnimi potrebnimi drobnimi dopolnili (kompatibilnostjo) z obstoječo opremo oz. priključki, kar je z novo, dobavljeno po tej pogodbi smiselno povezano - vse po načelu “funkcionalni ključ v roke”, kar se ugotovi z zapisniško primopredajo (primopredaja se lahko izvede, ko je oprema polno delujoča, torej delujejo tudi vse aplikacije),</w:t>
                  </w:r>
                </w:p>
                <w:p w14:paraId="27076DE4" w14:textId="77777777" w:rsidR="001957E0" w:rsidRPr="001957E0" w:rsidRDefault="001957E0" w:rsidP="00A51000">
                  <w:pPr>
                    <w:numPr>
                      <w:ilvl w:val="0"/>
                      <w:numId w:val="67"/>
                    </w:numPr>
                    <w:jc w:val="both"/>
                    <w:rPr>
                      <w:rFonts w:ascii="Arial" w:hAnsi="Arial" w:cs="Arial"/>
                      <w:color w:val="000000"/>
                      <w:sz w:val="18"/>
                      <w:szCs w:val="18"/>
                    </w:rPr>
                  </w:pPr>
                  <w:r w:rsidRPr="001957E0">
                    <w:rPr>
                      <w:rFonts w:ascii="Arial" w:hAnsi="Arial" w:cs="Arial"/>
                      <w:color w:val="000000"/>
                      <w:sz w:val="18"/>
                      <w:szCs w:val="18"/>
                    </w:rPr>
                    <w:t>zagotavljanje brezhibnega delovanja opreme v času garancijskega roka,</w:t>
                  </w:r>
                </w:p>
                <w:p w14:paraId="630F8517" w14:textId="77777777" w:rsidR="001957E0" w:rsidRPr="001957E0" w:rsidRDefault="001957E0" w:rsidP="00A51000">
                  <w:pPr>
                    <w:numPr>
                      <w:ilvl w:val="0"/>
                      <w:numId w:val="67"/>
                    </w:numPr>
                    <w:jc w:val="both"/>
                    <w:rPr>
                      <w:rFonts w:ascii="Arial" w:hAnsi="Arial" w:cs="Arial"/>
                      <w:color w:val="000000"/>
                      <w:sz w:val="18"/>
                      <w:szCs w:val="18"/>
                    </w:rPr>
                  </w:pPr>
                  <w:r w:rsidRPr="001957E0">
                    <w:rPr>
                      <w:rFonts w:ascii="Arial" w:hAnsi="Arial" w:cs="Arial"/>
                      <w:color w:val="000000"/>
                      <w:sz w:val="18"/>
                      <w:szCs w:val="18"/>
                    </w:rPr>
                    <w:t>obveznost dobavitelja, da bo izvedel vsa intelektualna, fizična, organizacijska, strokovna in druga dela ter dobavil in vgradil vse komponente, ki so potrebne za izvedbo in predajo predmeta te pogodbe, ne glede na to, ali so ta dela in komponente izrecno navedena v pogodbi ali ne. </w:t>
                  </w:r>
                </w:p>
                <w:p w14:paraId="6571A536" w14:textId="77777777" w:rsidR="001957E0" w:rsidRPr="001957E0" w:rsidRDefault="001957E0" w:rsidP="001957E0">
                  <w:pPr>
                    <w:ind w:left="720"/>
                    <w:jc w:val="both"/>
                    <w:rPr>
                      <w:rFonts w:ascii="Arial" w:hAnsi="Arial" w:cs="Arial"/>
                      <w:color w:val="000000"/>
                      <w:sz w:val="18"/>
                      <w:szCs w:val="18"/>
                    </w:rPr>
                  </w:pPr>
                </w:p>
              </w:tc>
            </w:tr>
          </w:tbl>
          <w:p w14:paraId="36D3256F" w14:textId="77777777" w:rsidR="001957E0" w:rsidRPr="001957E0" w:rsidRDefault="001957E0" w:rsidP="001957E0">
            <w:pPr>
              <w:spacing w:before="225" w:after="225"/>
              <w:jc w:val="both"/>
            </w:pPr>
          </w:p>
        </w:tc>
      </w:tr>
    </w:tbl>
    <w:p w14:paraId="5CCEC700" w14:textId="77777777" w:rsidR="001957E0" w:rsidRPr="001957E0" w:rsidRDefault="001957E0" w:rsidP="001957E0">
      <w:pPr>
        <w:spacing w:after="0" w:line="240" w:lineRule="auto"/>
        <w:jc w:val="center"/>
      </w:pPr>
      <w:r w:rsidRPr="001957E0">
        <w:rPr>
          <w:rFonts w:ascii="Arial" w:hAnsi="Arial" w:cs="Arial"/>
          <w:b/>
          <w:bCs/>
          <w:color w:val="000000"/>
          <w:sz w:val="18"/>
          <w:szCs w:val="18"/>
        </w:rPr>
        <w:lastRenderedPageBreak/>
        <w:t>3. člen</w:t>
      </w:r>
    </w:p>
    <w:tbl>
      <w:tblPr>
        <w:tblStyle w:val="NormalTablePHPDOCX3"/>
        <w:tblW w:w="0" w:type="auto"/>
        <w:tblInd w:w="108" w:type="dxa"/>
        <w:tblLook w:val="04A0" w:firstRow="1" w:lastRow="0" w:firstColumn="1" w:lastColumn="0" w:noHBand="0" w:noVBand="1"/>
      </w:tblPr>
      <w:tblGrid>
        <w:gridCol w:w="7141"/>
      </w:tblGrid>
      <w:tr w:rsidR="001957E0" w:rsidRPr="001957E0" w14:paraId="0720BE79" w14:textId="77777777" w:rsidTr="001957E0">
        <w:tc>
          <w:tcPr>
            <w:tcW w:w="0" w:type="auto"/>
            <w:tcMar>
              <w:top w:w="0" w:type="auto"/>
              <w:bottom w:w="0" w:type="auto"/>
            </w:tcMar>
          </w:tcPr>
          <w:p w14:paraId="03B52B49" w14:textId="77777777" w:rsidR="001957E0" w:rsidRPr="001957E0" w:rsidRDefault="001957E0" w:rsidP="001957E0">
            <w:pPr>
              <w:spacing w:before="225" w:after="225"/>
              <w:jc w:val="both"/>
            </w:pPr>
            <w:r w:rsidRPr="001957E0">
              <w:rPr>
                <w:rFonts w:ascii="Arial" w:hAnsi="Arial" w:cs="Arial"/>
                <w:color w:val="000000"/>
                <w:sz w:val="18"/>
                <w:szCs w:val="18"/>
              </w:rPr>
              <w:t>Dobavitelj bo izvedel dobavo v skladu in v obsegu določenem z naslednjimi dokumenti:</w:t>
            </w:r>
          </w:p>
          <w:tbl>
            <w:tblPr>
              <w:tblStyle w:val="NormalTablePHPDOCX3"/>
              <w:tblW w:w="0" w:type="auto"/>
              <w:tblLook w:val="04A0" w:firstRow="1" w:lastRow="0" w:firstColumn="1" w:lastColumn="0" w:noHBand="0" w:noVBand="1"/>
            </w:tblPr>
            <w:tblGrid>
              <w:gridCol w:w="6080"/>
            </w:tblGrid>
            <w:tr w:rsidR="001957E0" w:rsidRPr="001957E0" w14:paraId="7A56DD3C" w14:textId="77777777" w:rsidTr="001957E0">
              <w:tc>
                <w:tcPr>
                  <w:tcW w:w="0" w:type="auto"/>
                  <w:tcMar>
                    <w:top w:w="0" w:type="auto"/>
                    <w:bottom w:w="0" w:type="auto"/>
                  </w:tcMar>
                </w:tcPr>
                <w:p w14:paraId="584A52A7" w14:textId="77777777" w:rsidR="001957E0" w:rsidRPr="001957E0" w:rsidRDefault="001957E0" w:rsidP="00A51000">
                  <w:pPr>
                    <w:numPr>
                      <w:ilvl w:val="0"/>
                      <w:numId w:val="62"/>
                    </w:numPr>
                    <w:jc w:val="both"/>
                    <w:rPr>
                      <w:rFonts w:ascii="Arial" w:hAnsi="Arial" w:cs="Arial"/>
                      <w:color w:val="000000"/>
                      <w:sz w:val="18"/>
                      <w:szCs w:val="18"/>
                    </w:rPr>
                  </w:pPr>
                  <w:r w:rsidRPr="001957E0">
                    <w:rPr>
                      <w:rFonts w:ascii="Arial" w:hAnsi="Arial" w:cs="Arial"/>
                      <w:color w:val="000000"/>
                      <w:sz w:val="18"/>
                      <w:szCs w:val="18"/>
                    </w:rPr>
                    <w:t>Ponudba številka _____________ z dne _______________;</w:t>
                  </w:r>
                </w:p>
                <w:p w14:paraId="3651C748" w14:textId="77777777" w:rsidR="001957E0" w:rsidRPr="001957E0" w:rsidRDefault="001957E0" w:rsidP="00A51000">
                  <w:pPr>
                    <w:numPr>
                      <w:ilvl w:val="0"/>
                      <w:numId w:val="62"/>
                    </w:numPr>
                    <w:jc w:val="both"/>
                    <w:rPr>
                      <w:rFonts w:ascii="Arial" w:hAnsi="Arial" w:cs="Arial"/>
                      <w:color w:val="000000"/>
                      <w:sz w:val="18"/>
                      <w:szCs w:val="18"/>
                    </w:rPr>
                  </w:pPr>
                  <w:r w:rsidRPr="001957E0">
                    <w:rPr>
                      <w:rFonts w:ascii="Arial" w:hAnsi="Arial" w:cs="Arial"/>
                      <w:color w:val="000000"/>
                      <w:sz w:val="18"/>
                      <w:szCs w:val="18"/>
                    </w:rPr>
                    <w:t>Razpisna dokumentacija predmetnega naročila št.: __________.</w:t>
                  </w:r>
                </w:p>
              </w:tc>
            </w:tr>
          </w:tbl>
          <w:p w14:paraId="71723CF5" w14:textId="77777777" w:rsidR="001957E0" w:rsidRPr="001957E0" w:rsidRDefault="001957E0" w:rsidP="001957E0"/>
          <w:p w14:paraId="46996E14" w14:textId="77777777" w:rsidR="001957E0" w:rsidRPr="001957E0" w:rsidRDefault="001957E0" w:rsidP="001957E0">
            <w:pPr>
              <w:spacing w:before="225" w:after="225"/>
              <w:jc w:val="both"/>
            </w:pPr>
            <w:r w:rsidRPr="001957E0">
              <w:rPr>
                <w:rFonts w:ascii="Arial" w:hAnsi="Arial" w:cs="Arial"/>
                <w:color w:val="000000"/>
                <w:sz w:val="18"/>
                <w:szCs w:val="18"/>
              </w:rPr>
              <w:t>Predmetni dokumenti so priloga in sestavni del te pogodbe.</w:t>
            </w:r>
          </w:p>
        </w:tc>
      </w:tr>
    </w:tbl>
    <w:p w14:paraId="0E37ED32" w14:textId="77777777" w:rsidR="001957E0" w:rsidRPr="001957E0" w:rsidRDefault="001957E0" w:rsidP="001957E0">
      <w:pPr>
        <w:spacing w:after="0" w:line="240" w:lineRule="auto"/>
        <w:jc w:val="center"/>
      </w:pPr>
      <w:r w:rsidRPr="001957E0">
        <w:rPr>
          <w:rFonts w:ascii="Arial" w:hAnsi="Arial" w:cs="Arial"/>
          <w:b/>
          <w:bCs/>
          <w:color w:val="000000"/>
          <w:sz w:val="18"/>
          <w:szCs w:val="18"/>
        </w:rPr>
        <w:t>4. člen</w:t>
      </w:r>
    </w:p>
    <w:tbl>
      <w:tblPr>
        <w:tblStyle w:val="NormalTablePHPDOCX3"/>
        <w:tblW w:w="0" w:type="auto"/>
        <w:tblInd w:w="108" w:type="dxa"/>
        <w:tblLook w:val="04A0" w:firstRow="1" w:lastRow="0" w:firstColumn="1" w:lastColumn="0" w:noHBand="0" w:noVBand="1"/>
      </w:tblPr>
      <w:tblGrid>
        <w:gridCol w:w="8962"/>
      </w:tblGrid>
      <w:tr w:rsidR="001957E0" w:rsidRPr="001957E0" w14:paraId="342FAE8C" w14:textId="77777777" w:rsidTr="001957E0">
        <w:tc>
          <w:tcPr>
            <w:tcW w:w="0" w:type="auto"/>
            <w:tcMar>
              <w:top w:w="0" w:type="auto"/>
              <w:bottom w:w="0" w:type="auto"/>
            </w:tcMar>
          </w:tcPr>
          <w:p w14:paraId="12934459" w14:textId="77777777" w:rsidR="001957E0" w:rsidRPr="001957E0" w:rsidRDefault="001957E0" w:rsidP="001957E0">
            <w:pPr>
              <w:spacing w:before="225" w:after="225"/>
              <w:jc w:val="both"/>
            </w:pPr>
            <w:r w:rsidRPr="001957E0">
              <w:rPr>
                <w:rFonts w:ascii="Arial" w:hAnsi="Arial" w:cs="Arial"/>
                <w:color w:val="000000"/>
                <w:sz w:val="18"/>
                <w:szCs w:val="18"/>
              </w:rPr>
              <w:t>Predmet pogodbe je dobava medicinske opreme. Zaradi specifičnih zahtev predmeta naročila, mora dobavitelj upoštevati naslednje:</w:t>
            </w:r>
          </w:p>
          <w:tbl>
            <w:tblPr>
              <w:tblStyle w:val="NormalTablePHPDOCX3"/>
              <w:tblW w:w="0" w:type="auto"/>
              <w:tblLook w:val="04A0" w:firstRow="1" w:lastRow="0" w:firstColumn="1" w:lastColumn="0" w:noHBand="0" w:noVBand="1"/>
            </w:tblPr>
            <w:tblGrid>
              <w:gridCol w:w="8746"/>
            </w:tblGrid>
            <w:tr w:rsidR="001957E0" w:rsidRPr="001957E0" w14:paraId="3D3F854A" w14:textId="77777777" w:rsidTr="001957E0">
              <w:tc>
                <w:tcPr>
                  <w:tcW w:w="0" w:type="auto"/>
                  <w:tcMar>
                    <w:top w:w="0" w:type="auto"/>
                    <w:bottom w:w="0" w:type="auto"/>
                  </w:tcMar>
                </w:tcPr>
                <w:p w14:paraId="36B1D21D" w14:textId="77777777" w:rsidR="001957E0" w:rsidRPr="001957E0" w:rsidRDefault="001957E0" w:rsidP="00A51000">
                  <w:pPr>
                    <w:numPr>
                      <w:ilvl w:val="0"/>
                      <w:numId w:val="63"/>
                    </w:numPr>
                    <w:jc w:val="both"/>
                    <w:rPr>
                      <w:rFonts w:ascii="Arial" w:hAnsi="Arial" w:cs="Arial"/>
                      <w:color w:val="000000"/>
                      <w:sz w:val="18"/>
                      <w:szCs w:val="18"/>
                    </w:rPr>
                  </w:pPr>
                  <w:r w:rsidRPr="001957E0">
                    <w:rPr>
                      <w:rFonts w:ascii="Arial" w:hAnsi="Arial" w:cs="Arial"/>
                      <w:color w:val="000000"/>
                      <w:sz w:val="18"/>
                      <w:szCs w:val="18"/>
                    </w:rPr>
                    <w:t>dobava opreme z vsemi zahtevanimi karakteristikami je bistven element te pogodbe,</w:t>
                  </w:r>
                </w:p>
                <w:p w14:paraId="5ED67CD2" w14:textId="77777777" w:rsidR="001957E0" w:rsidRPr="001957E0" w:rsidRDefault="001957E0" w:rsidP="00A51000">
                  <w:pPr>
                    <w:numPr>
                      <w:ilvl w:val="0"/>
                      <w:numId w:val="63"/>
                    </w:numPr>
                    <w:jc w:val="both"/>
                    <w:rPr>
                      <w:rFonts w:ascii="Arial" w:hAnsi="Arial" w:cs="Arial"/>
                      <w:color w:val="000000"/>
                      <w:sz w:val="18"/>
                      <w:szCs w:val="18"/>
                    </w:rPr>
                  </w:pPr>
                  <w:r w:rsidRPr="001957E0">
                    <w:rPr>
                      <w:rFonts w:ascii="Arial" w:hAnsi="Arial" w:cs="Arial"/>
                      <w:color w:val="000000"/>
                      <w:sz w:val="18"/>
                      <w:szCs w:val="18"/>
                    </w:rPr>
                    <w:t xml:space="preserve">izvajalec mora opraviti dobavo predmeta na način in pod takšnimi pogoji, da pri prevozu ne pride do poškodovanja ali </w:t>
                  </w:r>
                  <w:proofErr w:type="spellStart"/>
                  <w:r w:rsidRPr="001957E0">
                    <w:rPr>
                      <w:rFonts w:ascii="Arial" w:hAnsi="Arial" w:cs="Arial"/>
                      <w:color w:val="000000"/>
                      <w:sz w:val="18"/>
                      <w:szCs w:val="18"/>
                    </w:rPr>
                    <w:t>dekalibracije</w:t>
                  </w:r>
                  <w:proofErr w:type="spellEnd"/>
                  <w:r w:rsidRPr="001957E0">
                    <w:rPr>
                      <w:rFonts w:ascii="Arial" w:hAnsi="Arial" w:cs="Arial"/>
                      <w:color w:val="000000"/>
                      <w:sz w:val="18"/>
                      <w:szCs w:val="18"/>
                    </w:rPr>
                    <w:t xml:space="preserve"> dobavljene opreme,</w:t>
                  </w:r>
                </w:p>
                <w:p w14:paraId="657F7FC5" w14:textId="77777777" w:rsidR="001957E0" w:rsidRPr="001957E0" w:rsidRDefault="001957E0" w:rsidP="00A51000">
                  <w:pPr>
                    <w:numPr>
                      <w:ilvl w:val="0"/>
                      <w:numId w:val="63"/>
                    </w:numPr>
                    <w:jc w:val="both"/>
                    <w:rPr>
                      <w:rFonts w:ascii="Arial" w:hAnsi="Arial" w:cs="Arial"/>
                      <w:color w:val="000000"/>
                      <w:sz w:val="18"/>
                      <w:szCs w:val="18"/>
                    </w:rPr>
                  </w:pPr>
                  <w:r w:rsidRPr="001957E0">
                    <w:rPr>
                      <w:rFonts w:ascii="Arial" w:hAnsi="Arial" w:cs="Arial"/>
                      <w:color w:val="000000"/>
                      <w:sz w:val="18"/>
                      <w:szCs w:val="18"/>
                    </w:rPr>
                    <w:t>pred prevzemom mora dobavitelj dobavljeno opremo ustrezno kalibrirati in nastaviti, tako da je primerna za izvedbo testnega preizkusa opreme,</w:t>
                  </w:r>
                </w:p>
                <w:p w14:paraId="67558F97" w14:textId="77777777" w:rsidR="001957E0" w:rsidRPr="001957E0" w:rsidRDefault="001957E0" w:rsidP="00A51000">
                  <w:pPr>
                    <w:numPr>
                      <w:ilvl w:val="0"/>
                      <w:numId w:val="63"/>
                    </w:numPr>
                    <w:jc w:val="both"/>
                    <w:rPr>
                      <w:rFonts w:ascii="Arial" w:hAnsi="Arial" w:cs="Arial"/>
                      <w:color w:val="000000"/>
                      <w:sz w:val="18"/>
                      <w:szCs w:val="18"/>
                    </w:rPr>
                  </w:pPr>
                  <w:r w:rsidRPr="001957E0">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58728AB1" w14:textId="77777777" w:rsidR="001957E0" w:rsidRPr="001957E0" w:rsidRDefault="001957E0" w:rsidP="00A51000">
                  <w:pPr>
                    <w:numPr>
                      <w:ilvl w:val="0"/>
                      <w:numId w:val="63"/>
                    </w:numPr>
                    <w:jc w:val="both"/>
                    <w:rPr>
                      <w:rFonts w:ascii="Arial" w:hAnsi="Arial" w:cs="Arial"/>
                      <w:color w:val="000000"/>
                      <w:sz w:val="18"/>
                      <w:szCs w:val="18"/>
                    </w:rPr>
                  </w:pPr>
                  <w:r w:rsidRPr="001957E0">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48E92B51" w14:textId="77777777" w:rsidR="001957E0" w:rsidRPr="001957E0" w:rsidRDefault="001957E0" w:rsidP="001957E0"/>
        </w:tc>
      </w:tr>
    </w:tbl>
    <w:p w14:paraId="24480ED2" w14:textId="77777777" w:rsidR="001957E0" w:rsidRPr="001957E0" w:rsidRDefault="001957E0" w:rsidP="001957E0">
      <w:pPr>
        <w:spacing w:after="0" w:line="240" w:lineRule="auto"/>
        <w:jc w:val="center"/>
        <w:rPr>
          <w:rFonts w:ascii="Arial" w:hAnsi="Arial" w:cs="Arial"/>
          <w:b/>
          <w:bCs/>
          <w:color w:val="000000"/>
          <w:sz w:val="18"/>
          <w:szCs w:val="18"/>
        </w:rPr>
      </w:pPr>
    </w:p>
    <w:p w14:paraId="7B6D5F95" w14:textId="77777777" w:rsidR="001957E0" w:rsidRPr="001957E0" w:rsidRDefault="001957E0" w:rsidP="001957E0">
      <w:pPr>
        <w:spacing w:after="0" w:line="240" w:lineRule="auto"/>
        <w:jc w:val="center"/>
        <w:rPr>
          <w:rFonts w:ascii="Arial" w:hAnsi="Arial" w:cs="Arial"/>
          <w:b/>
          <w:bCs/>
          <w:color w:val="000000"/>
          <w:sz w:val="18"/>
          <w:szCs w:val="18"/>
        </w:rPr>
      </w:pPr>
    </w:p>
    <w:p w14:paraId="2DF8DA68" w14:textId="77777777" w:rsidR="001957E0" w:rsidRPr="001957E0" w:rsidRDefault="001957E0" w:rsidP="001957E0">
      <w:pPr>
        <w:spacing w:after="0" w:line="240" w:lineRule="auto"/>
        <w:jc w:val="center"/>
      </w:pPr>
      <w:r w:rsidRPr="001957E0">
        <w:rPr>
          <w:rFonts w:ascii="Arial" w:hAnsi="Arial" w:cs="Arial"/>
          <w:b/>
          <w:bCs/>
          <w:color w:val="000000"/>
          <w:sz w:val="18"/>
          <w:szCs w:val="18"/>
        </w:rPr>
        <w:t>5. člen</w:t>
      </w:r>
    </w:p>
    <w:tbl>
      <w:tblPr>
        <w:tblStyle w:val="NormalTablePHPDOCX3"/>
        <w:tblW w:w="0" w:type="auto"/>
        <w:tblInd w:w="108" w:type="dxa"/>
        <w:tblLook w:val="04A0" w:firstRow="1" w:lastRow="0" w:firstColumn="1" w:lastColumn="0" w:noHBand="0" w:noVBand="1"/>
      </w:tblPr>
      <w:tblGrid>
        <w:gridCol w:w="8962"/>
      </w:tblGrid>
      <w:tr w:rsidR="001957E0" w:rsidRPr="001957E0" w14:paraId="6401CC38" w14:textId="77777777" w:rsidTr="001957E0">
        <w:tc>
          <w:tcPr>
            <w:tcW w:w="0" w:type="auto"/>
            <w:tcMar>
              <w:top w:w="0" w:type="auto"/>
              <w:bottom w:w="0" w:type="auto"/>
            </w:tcMar>
          </w:tcPr>
          <w:p w14:paraId="3EDF8440" w14:textId="77777777" w:rsidR="001957E0" w:rsidRPr="001957E0" w:rsidRDefault="001957E0" w:rsidP="001957E0">
            <w:pPr>
              <w:spacing w:before="225" w:after="225"/>
              <w:jc w:val="both"/>
            </w:pPr>
            <w:r w:rsidRPr="001957E0">
              <w:rPr>
                <w:rFonts w:ascii="Arial" w:hAnsi="Arial" w:cs="Arial"/>
                <w:color w:val="000000"/>
                <w:sz w:val="18"/>
                <w:szCs w:val="18"/>
              </w:rPr>
              <w:t>Dodatnih nabav, ki niso opredeljene s to pogodbo, dobavitelj ne sme izvesti brez predhodnega pisnega soglasja naročnika.</w:t>
            </w:r>
          </w:p>
          <w:p w14:paraId="1FE15522" w14:textId="77777777" w:rsidR="001957E0" w:rsidRPr="001957E0" w:rsidRDefault="001957E0" w:rsidP="001957E0">
            <w:pPr>
              <w:spacing w:before="225" w:after="225"/>
              <w:jc w:val="both"/>
            </w:pPr>
            <w:r w:rsidRPr="001957E0">
              <w:rPr>
                <w:rFonts w:ascii="Arial" w:hAnsi="Arial" w:cs="Arial"/>
                <w:color w:val="000000"/>
                <w:sz w:val="18"/>
                <w:szCs w:val="18"/>
              </w:rPr>
              <w:lastRenderedPageBreak/>
              <w:t>Za dodatne nabave ali nadomestne nabave, ki bi se izkazale za potrebne šele po sklenitvi te pogodbe, lahko naročnik odda naročilo dobavitelju osnovnega naročila ob upoštevanju določb zakona, ki ureja javno naročanje.</w:t>
            </w:r>
          </w:p>
          <w:p w14:paraId="228BB093" w14:textId="77777777" w:rsidR="001957E0" w:rsidRPr="001957E0" w:rsidRDefault="001957E0" w:rsidP="001957E0">
            <w:pPr>
              <w:spacing w:before="225" w:after="225"/>
              <w:jc w:val="both"/>
            </w:pPr>
            <w:r w:rsidRPr="001957E0">
              <w:rPr>
                <w:rFonts w:ascii="Arial" w:hAnsi="Arial" w:cs="Arial"/>
                <w:color w:val="000000"/>
                <w:sz w:val="18"/>
                <w:szCs w:val="18"/>
              </w:rPr>
              <w:t>Z dobaviteljem se v tem primeru sklene dodatek k osnovni pogodbi ali nova pogodba.</w:t>
            </w:r>
          </w:p>
        </w:tc>
      </w:tr>
    </w:tbl>
    <w:p w14:paraId="340471DC" w14:textId="77777777" w:rsidR="001957E0" w:rsidRPr="001957E0" w:rsidRDefault="001957E0" w:rsidP="001957E0">
      <w:pPr>
        <w:spacing w:after="0" w:line="240" w:lineRule="auto"/>
        <w:jc w:val="center"/>
      </w:pPr>
      <w:r w:rsidRPr="001957E0">
        <w:rPr>
          <w:rFonts w:ascii="Arial" w:hAnsi="Arial" w:cs="Arial"/>
          <w:b/>
          <w:bCs/>
          <w:color w:val="000000"/>
          <w:sz w:val="18"/>
          <w:szCs w:val="18"/>
        </w:rPr>
        <w:lastRenderedPageBreak/>
        <w:t>6. člen</w:t>
      </w:r>
    </w:p>
    <w:tbl>
      <w:tblPr>
        <w:tblStyle w:val="NormalTablePHPDOCX3"/>
        <w:tblW w:w="0" w:type="auto"/>
        <w:tblInd w:w="108" w:type="dxa"/>
        <w:tblLook w:val="04A0" w:firstRow="1" w:lastRow="0" w:firstColumn="1" w:lastColumn="0" w:noHBand="0" w:noVBand="1"/>
      </w:tblPr>
      <w:tblGrid>
        <w:gridCol w:w="8962"/>
      </w:tblGrid>
      <w:tr w:rsidR="001957E0" w:rsidRPr="001957E0" w14:paraId="36CFC43A" w14:textId="77777777" w:rsidTr="001957E0">
        <w:tc>
          <w:tcPr>
            <w:tcW w:w="0" w:type="auto"/>
            <w:tcMar>
              <w:top w:w="0" w:type="auto"/>
              <w:bottom w:w="0" w:type="auto"/>
            </w:tcMar>
          </w:tcPr>
          <w:p w14:paraId="2990E5E1" w14:textId="77777777" w:rsidR="001957E0" w:rsidRPr="001957E0" w:rsidRDefault="001957E0" w:rsidP="001957E0">
            <w:pPr>
              <w:spacing w:before="225" w:after="225"/>
              <w:jc w:val="both"/>
            </w:pPr>
            <w:r w:rsidRPr="001957E0">
              <w:rPr>
                <w:rFonts w:ascii="Arial" w:hAnsi="Arial" w:cs="Arial"/>
                <w:color w:val="000000"/>
                <w:sz w:val="18"/>
                <w:szCs w:val="18"/>
              </w:rPr>
              <w:t>Pogodbena vrednost je dogovorjena na osnovi ponudbe dobavitelja in znaša ____________ EUR brez DDV oz.  __________________ EUR z DDV.</w:t>
            </w:r>
          </w:p>
        </w:tc>
      </w:tr>
    </w:tbl>
    <w:p w14:paraId="5BA7B697" w14:textId="77777777" w:rsidR="001957E0" w:rsidRPr="001957E0" w:rsidRDefault="001957E0" w:rsidP="001957E0">
      <w:pPr>
        <w:spacing w:after="0" w:line="240" w:lineRule="auto"/>
        <w:jc w:val="center"/>
      </w:pPr>
      <w:r w:rsidRPr="001957E0">
        <w:rPr>
          <w:rFonts w:ascii="Arial" w:hAnsi="Arial" w:cs="Arial"/>
          <w:b/>
          <w:bCs/>
          <w:color w:val="000000"/>
          <w:sz w:val="18"/>
          <w:szCs w:val="18"/>
        </w:rPr>
        <w:t>7. člen</w:t>
      </w:r>
    </w:p>
    <w:tbl>
      <w:tblPr>
        <w:tblStyle w:val="NormalTablePHPDOCX3"/>
        <w:tblW w:w="0" w:type="auto"/>
        <w:tblInd w:w="108" w:type="dxa"/>
        <w:tblLook w:val="04A0" w:firstRow="1" w:lastRow="0" w:firstColumn="1" w:lastColumn="0" w:noHBand="0" w:noVBand="1"/>
      </w:tblPr>
      <w:tblGrid>
        <w:gridCol w:w="8962"/>
      </w:tblGrid>
      <w:tr w:rsidR="001957E0" w:rsidRPr="001957E0" w14:paraId="50CA8CF3" w14:textId="77777777" w:rsidTr="001957E0">
        <w:tc>
          <w:tcPr>
            <w:tcW w:w="0" w:type="auto"/>
            <w:tcMar>
              <w:top w:w="0" w:type="auto"/>
              <w:bottom w:w="0" w:type="auto"/>
            </w:tcMar>
          </w:tcPr>
          <w:p w14:paraId="4C14B0AC" w14:textId="12732B51" w:rsidR="001957E0" w:rsidRPr="001957E0" w:rsidRDefault="001957E0" w:rsidP="00D41DCE">
            <w:pPr>
              <w:spacing w:before="225" w:after="225"/>
              <w:jc w:val="both"/>
            </w:pPr>
            <w:r w:rsidRPr="001957E0">
              <w:rPr>
                <w:rFonts w:ascii="Arial" w:hAnsi="Arial" w:cs="Arial"/>
                <w:color w:val="000000"/>
                <w:sz w:val="18"/>
                <w:szCs w:val="18"/>
              </w:rPr>
              <w:t>Rok plačila je v 30. dneh od prejema pravilno izstavljenega računa, ki se izstavi po uspešni primopredaji opreme in izvedenem šolanju naročnikovega osebja za uporabo opreme.</w:t>
            </w:r>
          </w:p>
        </w:tc>
      </w:tr>
    </w:tbl>
    <w:p w14:paraId="058E37A6" w14:textId="77777777" w:rsidR="001957E0" w:rsidRPr="001957E0" w:rsidRDefault="001957E0" w:rsidP="001957E0">
      <w:pPr>
        <w:spacing w:before="225" w:after="225" w:line="240" w:lineRule="auto"/>
        <w:jc w:val="both"/>
      </w:pPr>
      <w:r w:rsidRPr="001957E0">
        <w:rPr>
          <w:rFonts w:ascii="Arial" w:hAnsi="Arial" w:cs="Arial"/>
          <w:b/>
          <w:bCs/>
          <w:color w:val="000000"/>
          <w:sz w:val="18"/>
          <w:szCs w:val="18"/>
        </w:rPr>
        <w:t>III. POGODBENA CENA</w:t>
      </w:r>
    </w:p>
    <w:p w14:paraId="3BF987F6" w14:textId="77777777" w:rsidR="001957E0" w:rsidRPr="001957E0" w:rsidRDefault="001957E0" w:rsidP="001957E0">
      <w:pPr>
        <w:spacing w:after="0" w:line="240" w:lineRule="auto"/>
        <w:jc w:val="center"/>
      </w:pPr>
      <w:r w:rsidRPr="001957E0">
        <w:rPr>
          <w:rFonts w:ascii="Arial" w:hAnsi="Arial" w:cs="Arial"/>
          <w:b/>
          <w:bCs/>
          <w:color w:val="000000"/>
          <w:sz w:val="18"/>
          <w:szCs w:val="18"/>
        </w:rPr>
        <w:t>8. člen</w:t>
      </w:r>
    </w:p>
    <w:tbl>
      <w:tblPr>
        <w:tblStyle w:val="NormalTablePHPDOCX3"/>
        <w:tblW w:w="0" w:type="auto"/>
        <w:tblInd w:w="108" w:type="dxa"/>
        <w:tblLook w:val="04A0" w:firstRow="1" w:lastRow="0" w:firstColumn="1" w:lastColumn="0" w:noHBand="0" w:noVBand="1"/>
      </w:tblPr>
      <w:tblGrid>
        <w:gridCol w:w="8962"/>
      </w:tblGrid>
      <w:tr w:rsidR="001957E0" w:rsidRPr="001957E0" w14:paraId="1F54CC21" w14:textId="77777777" w:rsidTr="001957E0">
        <w:tc>
          <w:tcPr>
            <w:tcW w:w="0" w:type="auto"/>
            <w:tcMar>
              <w:top w:w="0" w:type="auto"/>
              <w:bottom w:w="0" w:type="auto"/>
            </w:tcMar>
          </w:tcPr>
          <w:p w14:paraId="6EE1CC18" w14:textId="77777777" w:rsidR="001957E0" w:rsidRPr="001957E0" w:rsidRDefault="001957E0" w:rsidP="001957E0">
            <w:pPr>
              <w:spacing w:before="225" w:after="225"/>
              <w:jc w:val="both"/>
            </w:pPr>
            <w:r w:rsidRPr="001957E0">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675FABDA" w14:textId="77777777" w:rsidR="001957E0" w:rsidRPr="001957E0" w:rsidRDefault="001957E0" w:rsidP="001957E0">
            <w:pPr>
              <w:spacing w:before="225" w:after="225"/>
              <w:jc w:val="both"/>
            </w:pPr>
            <w:r w:rsidRPr="001957E0">
              <w:rPr>
                <w:rFonts w:ascii="Arial" w:hAnsi="Arial" w:cs="Arial"/>
                <w:color w:val="000000"/>
                <w:sz w:val="18"/>
                <w:szCs w:val="18"/>
              </w:rPr>
              <w:t>Dobavitelj izstavi račun v elektronski obliki (</w:t>
            </w:r>
            <w:proofErr w:type="spellStart"/>
            <w:r w:rsidRPr="001957E0">
              <w:rPr>
                <w:rFonts w:ascii="Arial" w:hAnsi="Arial" w:cs="Arial"/>
                <w:color w:val="000000"/>
                <w:sz w:val="18"/>
                <w:szCs w:val="18"/>
              </w:rPr>
              <w:t>eRačun</w:t>
            </w:r>
            <w:proofErr w:type="spellEnd"/>
            <w:r w:rsidRPr="001957E0">
              <w:rPr>
                <w:rFonts w:ascii="Arial" w:hAnsi="Arial" w:cs="Arial"/>
                <w:color w:val="000000"/>
                <w:sz w:val="18"/>
                <w:szCs w:val="18"/>
              </w:rPr>
              <w:t xml:space="preserve">) preko spletnega portala </w:t>
            </w:r>
            <w:proofErr w:type="spellStart"/>
            <w:r w:rsidRPr="001957E0">
              <w:rPr>
                <w:rFonts w:ascii="Arial" w:hAnsi="Arial" w:cs="Arial"/>
                <w:color w:val="000000"/>
                <w:sz w:val="18"/>
                <w:szCs w:val="18"/>
              </w:rPr>
              <w:t>UJPnet</w:t>
            </w:r>
            <w:proofErr w:type="spellEnd"/>
            <w:r w:rsidRPr="001957E0">
              <w:rPr>
                <w:rFonts w:ascii="Arial" w:hAnsi="Arial" w:cs="Arial"/>
                <w:color w:val="000000"/>
                <w:sz w:val="18"/>
                <w:szCs w:val="18"/>
              </w:rPr>
              <w:t xml:space="preserve">. Kot uradni prejem računa se šteje datum vnosa računa v sistem </w:t>
            </w:r>
            <w:proofErr w:type="spellStart"/>
            <w:r w:rsidRPr="001957E0">
              <w:rPr>
                <w:rFonts w:ascii="Arial" w:hAnsi="Arial" w:cs="Arial"/>
                <w:color w:val="000000"/>
                <w:sz w:val="18"/>
                <w:szCs w:val="18"/>
              </w:rPr>
              <w:t>UJPnet</w:t>
            </w:r>
            <w:proofErr w:type="spellEnd"/>
            <w:r w:rsidRPr="001957E0">
              <w:rPr>
                <w:rFonts w:ascii="Arial" w:hAnsi="Arial" w:cs="Arial"/>
                <w:color w:val="000000"/>
                <w:sz w:val="18"/>
                <w:szCs w:val="18"/>
              </w:rPr>
              <w:t>.</w:t>
            </w:r>
          </w:p>
          <w:p w14:paraId="5C50C334" w14:textId="77777777" w:rsidR="001957E0" w:rsidRPr="001957E0" w:rsidRDefault="001957E0" w:rsidP="001957E0">
            <w:pPr>
              <w:spacing w:before="225" w:after="225"/>
              <w:jc w:val="both"/>
            </w:pPr>
            <w:r w:rsidRPr="001957E0">
              <w:rPr>
                <w:rFonts w:ascii="Arial" w:hAnsi="Arial" w:cs="Arial"/>
                <w:color w:val="000000"/>
                <w:sz w:val="18"/>
                <w:szCs w:val="18"/>
              </w:rPr>
              <w:t>V kolikor naročnik računa ne zavrne v roku 8 delovnih dni od prejema, se račun šteje za potrjenega.</w:t>
            </w:r>
          </w:p>
          <w:p w14:paraId="215D8925" w14:textId="77777777" w:rsidR="001957E0" w:rsidRPr="001957E0" w:rsidRDefault="001957E0" w:rsidP="001957E0">
            <w:pPr>
              <w:spacing w:before="225" w:after="225"/>
              <w:jc w:val="both"/>
            </w:pPr>
            <w:r w:rsidRPr="001957E0">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1C630F75" w14:textId="77777777" w:rsidR="001957E0" w:rsidRPr="001957E0" w:rsidRDefault="001957E0" w:rsidP="001957E0">
            <w:pPr>
              <w:spacing w:before="225" w:after="225"/>
              <w:jc w:val="both"/>
            </w:pPr>
            <w:r w:rsidRPr="001957E0">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1327D28D" w14:textId="77777777" w:rsidR="001957E0" w:rsidRPr="001957E0" w:rsidRDefault="001957E0" w:rsidP="001957E0">
      <w:pPr>
        <w:spacing w:before="225" w:after="225" w:line="240" w:lineRule="auto"/>
        <w:jc w:val="both"/>
      </w:pPr>
      <w:r w:rsidRPr="001957E0">
        <w:rPr>
          <w:rFonts w:ascii="Arial" w:hAnsi="Arial" w:cs="Arial"/>
          <w:b/>
          <w:bCs/>
          <w:color w:val="000000"/>
          <w:sz w:val="18"/>
          <w:szCs w:val="18"/>
        </w:rPr>
        <w:t>IV. DOBAVNI ROK</w:t>
      </w:r>
    </w:p>
    <w:p w14:paraId="79C5266A" w14:textId="77777777" w:rsidR="001957E0" w:rsidRPr="001957E0" w:rsidRDefault="001957E0" w:rsidP="001957E0">
      <w:pPr>
        <w:spacing w:after="0" w:line="240" w:lineRule="auto"/>
        <w:jc w:val="center"/>
      </w:pPr>
      <w:r w:rsidRPr="001957E0">
        <w:rPr>
          <w:rFonts w:ascii="Arial" w:hAnsi="Arial" w:cs="Arial"/>
          <w:b/>
          <w:bCs/>
          <w:color w:val="000000"/>
          <w:sz w:val="18"/>
          <w:szCs w:val="18"/>
        </w:rPr>
        <w:t>9. člen</w:t>
      </w:r>
    </w:p>
    <w:tbl>
      <w:tblPr>
        <w:tblStyle w:val="NormalTablePHPDOCX3"/>
        <w:tblW w:w="0" w:type="auto"/>
        <w:tblInd w:w="108" w:type="dxa"/>
        <w:tblLook w:val="04A0" w:firstRow="1" w:lastRow="0" w:firstColumn="1" w:lastColumn="0" w:noHBand="0" w:noVBand="1"/>
      </w:tblPr>
      <w:tblGrid>
        <w:gridCol w:w="8962"/>
      </w:tblGrid>
      <w:tr w:rsidR="001957E0" w:rsidRPr="001957E0" w14:paraId="50801049" w14:textId="77777777" w:rsidTr="001957E0">
        <w:tc>
          <w:tcPr>
            <w:tcW w:w="0" w:type="auto"/>
            <w:tcMar>
              <w:top w:w="0" w:type="auto"/>
              <w:bottom w:w="0" w:type="auto"/>
            </w:tcMar>
          </w:tcPr>
          <w:p w14:paraId="1B5F9D62" w14:textId="0069DBD2" w:rsidR="001957E0" w:rsidRPr="001957E0" w:rsidRDefault="001957E0" w:rsidP="001957E0">
            <w:pPr>
              <w:spacing w:before="225" w:after="225"/>
              <w:jc w:val="both"/>
            </w:pPr>
            <w:r w:rsidRPr="001957E0">
              <w:rPr>
                <w:rFonts w:ascii="Arial" w:hAnsi="Arial" w:cs="Arial"/>
                <w:color w:val="000000"/>
                <w:sz w:val="18"/>
                <w:szCs w:val="18"/>
              </w:rPr>
              <w:t xml:space="preserve">Dobavitelj se zavezuje, da opremo dobavil, montiral in izvedel šolanje uporabnikov ter zagon opreme s preizkusom delovanja  </w:t>
            </w:r>
            <w:r w:rsidR="00D41DCE">
              <w:rPr>
                <w:rFonts w:ascii="Arial" w:hAnsi="Arial" w:cs="Arial"/>
                <w:color w:val="000000"/>
                <w:sz w:val="18"/>
                <w:szCs w:val="18"/>
              </w:rPr>
              <w:t xml:space="preserve">v </w:t>
            </w:r>
            <w:r w:rsidR="00D50580" w:rsidRPr="00D50580">
              <w:rPr>
                <w:rFonts w:ascii="Arial" w:hAnsi="Arial" w:cs="Arial"/>
                <w:color w:val="FF0000"/>
                <w:sz w:val="18"/>
                <w:szCs w:val="18"/>
              </w:rPr>
              <w:t xml:space="preserve">4 </w:t>
            </w:r>
            <w:r w:rsidR="00D41DCE">
              <w:rPr>
                <w:rFonts w:ascii="Arial" w:hAnsi="Arial" w:cs="Arial"/>
                <w:color w:val="000000"/>
                <w:sz w:val="18"/>
                <w:szCs w:val="18"/>
              </w:rPr>
              <w:t xml:space="preserve">mesecih po podpisu pogodbe, pri čemer točni rok primopredaje uskladi z naročnikom, ki je predhodno vezan na pripravo prostorov. </w:t>
            </w:r>
            <w:r w:rsidRPr="001957E0">
              <w:rPr>
                <w:rFonts w:ascii="Arial" w:hAnsi="Arial" w:cs="Arial"/>
                <w:color w:val="000000"/>
                <w:sz w:val="18"/>
                <w:szCs w:val="18"/>
              </w:rPr>
              <w:t>Rok dobave je bistvena sestavina te pogodbe.</w:t>
            </w:r>
          </w:p>
          <w:p w14:paraId="3E25693B" w14:textId="77777777" w:rsidR="001957E0" w:rsidRPr="001957E0" w:rsidRDefault="001957E0" w:rsidP="001957E0">
            <w:pPr>
              <w:spacing w:before="225" w:after="225"/>
              <w:jc w:val="both"/>
            </w:pPr>
            <w:r w:rsidRPr="001957E0">
              <w:rPr>
                <w:rFonts w:ascii="Arial" w:hAnsi="Arial" w:cs="Arial"/>
                <w:color w:val="000000"/>
                <w:sz w:val="18"/>
                <w:szCs w:val="18"/>
              </w:rPr>
              <w:t xml:space="preserve">Za dobavo blaga se upošteva </w:t>
            </w:r>
            <w:proofErr w:type="spellStart"/>
            <w:r w:rsidRPr="001957E0">
              <w:rPr>
                <w:rFonts w:ascii="Arial" w:hAnsi="Arial" w:cs="Arial"/>
                <w:color w:val="000000"/>
                <w:sz w:val="18"/>
                <w:szCs w:val="18"/>
              </w:rPr>
              <w:t>Incoterms</w:t>
            </w:r>
            <w:proofErr w:type="spellEnd"/>
            <w:r w:rsidRPr="001957E0">
              <w:rPr>
                <w:rFonts w:ascii="Arial" w:hAnsi="Arial" w:cs="Arial"/>
                <w:color w:val="000000"/>
                <w:sz w:val="18"/>
                <w:szCs w:val="18"/>
              </w:rPr>
              <w:t xml:space="preserve"> 2020 klavzula DDP, na sedežu naročnika, razen kadar je izrecno določeno drugo mesto dobave.</w:t>
            </w:r>
          </w:p>
          <w:p w14:paraId="3C42D1DA" w14:textId="77777777" w:rsidR="001957E0" w:rsidRPr="001957E0" w:rsidRDefault="001957E0" w:rsidP="001957E0">
            <w:pPr>
              <w:spacing w:before="225" w:after="225"/>
              <w:jc w:val="both"/>
            </w:pPr>
            <w:r w:rsidRPr="001957E0">
              <w:rPr>
                <w:rFonts w:ascii="Arial" w:hAnsi="Arial" w:cs="Arial"/>
                <w:color w:val="000000"/>
                <w:sz w:val="18"/>
                <w:szCs w:val="18"/>
              </w:rPr>
              <w:t>Dobavitelj mora do navedenega datuma opraviti vse pogodbene obveznosti, vključno z montažo oz. vgraditvijo in preizkusom doseganja pogodbeno tehnično – tehnoloških parametrov in funkcionalnega delovanja, če je to potrebno.</w:t>
            </w:r>
          </w:p>
          <w:p w14:paraId="6A7974BB" w14:textId="77777777" w:rsidR="001957E0" w:rsidRPr="001957E0" w:rsidRDefault="001957E0" w:rsidP="001957E0">
            <w:pPr>
              <w:spacing w:before="225" w:after="225"/>
              <w:jc w:val="both"/>
            </w:pPr>
            <w:r w:rsidRPr="001957E0">
              <w:rPr>
                <w:rFonts w:ascii="Arial" w:hAnsi="Arial" w:cs="Arial"/>
                <w:color w:val="000000"/>
                <w:sz w:val="18"/>
                <w:szCs w:val="18"/>
              </w:rPr>
              <w:t>V kolikor dobavitelj svojih obveznosti ne bo opravil v pogodbenem roku, je naročniku odškodninsko odgovoren za vso neposredno in posredno škodo iz naslova zamude.</w:t>
            </w:r>
          </w:p>
        </w:tc>
      </w:tr>
    </w:tbl>
    <w:p w14:paraId="5BFD9F01" w14:textId="77777777" w:rsidR="001957E0" w:rsidRPr="001957E0" w:rsidRDefault="001957E0" w:rsidP="001957E0">
      <w:pPr>
        <w:spacing w:before="225" w:after="225" w:line="240" w:lineRule="auto"/>
        <w:jc w:val="both"/>
      </w:pPr>
      <w:r w:rsidRPr="001957E0">
        <w:rPr>
          <w:rFonts w:ascii="Arial" w:hAnsi="Arial" w:cs="Arial"/>
          <w:b/>
          <w:bCs/>
          <w:color w:val="000000"/>
          <w:sz w:val="18"/>
          <w:szCs w:val="18"/>
        </w:rPr>
        <w:t>V. PODIZVAJALCI</w:t>
      </w:r>
    </w:p>
    <w:p w14:paraId="2BC9C514" w14:textId="77777777" w:rsidR="001957E0" w:rsidRPr="001957E0" w:rsidRDefault="001957E0" w:rsidP="001957E0">
      <w:pPr>
        <w:spacing w:after="0" w:line="240" w:lineRule="auto"/>
        <w:jc w:val="center"/>
      </w:pPr>
      <w:r w:rsidRPr="001957E0">
        <w:rPr>
          <w:rFonts w:ascii="Arial" w:hAnsi="Arial" w:cs="Arial"/>
          <w:b/>
          <w:bCs/>
          <w:color w:val="000000"/>
          <w:sz w:val="18"/>
          <w:szCs w:val="18"/>
        </w:rPr>
        <w:t>10. člen</w:t>
      </w:r>
    </w:p>
    <w:tbl>
      <w:tblPr>
        <w:tblStyle w:val="NormalTablePHPDOCX3"/>
        <w:tblW w:w="0" w:type="auto"/>
        <w:tblInd w:w="108" w:type="dxa"/>
        <w:tblLook w:val="04A0" w:firstRow="1" w:lastRow="0" w:firstColumn="1" w:lastColumn="0" w:noHBand="0" w:noVBand="1"/>
      </w:tblPr>
      <w:tblGrid>
        <w:gridCol w:w="6938"/>
      </w:tblGrid>
      <w:tr w:rsidR="001957E0" w:rsidRPr="001957E0" w14:paraId="13D1601F" w14:textId="77777777" w:rsidTr="001957E0">
        <w:tc>
          <w:tcPr>
            <w:tcW w:w="0" w:type="auto"/>
            <w:tcMar>
              <w:top w:w="0" w:type="auto"/>
              <w:bottom w:w="0" w:type="auto"/>
            </w:tcMar>
          </w:tcPr>
          <w:p w14:paraId="769A5054" w14:textId="77777777" w:rsidR="001957E0" w:rsidRPr="001957E0" w:rsidRDefault="001957E0" w:rsidP="001957E0">
            <w:pPr>
              <w:spacing w:before="225" w:after="225"/>
              <w:jc w:val="both"/>
            </w:pPr>
            <w:r w:rsidRPr="001957E0">
              <w:rPr>
                <w:rFonts w:ascii="Arial" w:hAnsi="Arial" w:cs="Arial"/>
                <w:color w:val="000000"/>
                <w:sz w:val="18"/>
                <w:szCs w:val="18"/>
              </w:rPr>
              <w:t>Dobavitelj bo dela izvedel z naslednjimi podizvajalci:</w:t>
            </w:r>
          </w:p>
          <w:p w14:paraId="19088BF9" w14:textId="77777777" w:rsidR="001957E0" w:rsidRPr="001957E0" w:rsidRDefault="001957E0" w:rsidP="001957E0">
            <w:pPr>
              <w:spacing w:before="225" w:after="225"/>
              <w:jc w:val="both"/>
            </w:pPr>
            <w:r w:rsidRPr="001957E0">
              <w:rPr>
                <w:rFonts w:ascii="Arial" w:hAnsi="Arial" w:cs="Arial"/>
                <w:i/>
                <w:iCs/>
                <w:color w:val="000000"/>
                <w:sz w:val="18"/>
                <w:szCs w:val="18"/>
              </w:rPr>
              <w:lastRenderedPageBreak/>
              <w:t>Opomba:</w:t>
            </w:r>
          </w:p>
          <w:p w14:paraId="77EE80D5" w14:textId="77777777" w:rsidR="001957E0" w:rsidRPr="001957E0" w:rsidRDefault="001957E0" w:rsidP="001957E0">
            <w:pPr>
              <w:spacing w:before="225" w:after="225"/>
              <w:jc w:val="both"/>
            </w:pPr>
            <w:r w:rsidRPr="001957E0">
              <w:rPr>
                <w:rFonts w:ascii="Arial" w:hAnsi="Arial" w:cs="Arial"/>
                <w:i/>
                <w:iCs/>
                <w:color w:val="000000"/>
                <w:sz w:val="18"/>
                <w:szCs w:val="18"/>
              </w:rPr>
              <w:t>V KOLIKOR PONUDNIK NE NASTOPA S PODIZVAJALCI SE RAZDELEK IZBRIŠE</w:t>
            </w:r>
          </w:p>
        </w:tc>
      </w:tr>
    </w:tbl>
    <w:p w14:paraId="626138BC" w14:textId="77777777" w:rsidR="001957E0" w:rsidRPr="001957E0" w:rsidRDefault="001957E0" w:rsidP="001957E0">
      <w:pPr>
        <w:spacing w:after="0" w:line="240" w:lineRule="auto"/>
        <w:jc w:val="center"/>
      </w:pPr>
      <w:r w:rsidRPr="001957E0">
        <w:rPr>
          <w:rFonts w:ascii="Arial" w:hAnsi="Arial" w:cs="Arial"/>
          <w:b/>
          <w:bCs/>
          <w:color w:val="000000"/>
          <w:sz w:val="18"/>
          <w:szCs w:val="18"/>
        </w:rPr>
        <w:lastRenderedPageBreak/>
        <w:t>11. člen</w:t>
      </w:r>
    </w:p>
    <w:tbl>
      <w:tblPr>
        <w:tblStyle w:val="NormalTablePHPDOCX3"/>
        <w:tblW w:w="0" w:type="auto"/>
        <w:tblInd w:w="108" w:type="dxa"/>
        <w:tblLook w:val="04A0" w:firstRow="1" w:lastRow="0" w:firstColumn="1" w:lastColumn="0" w:noHBand="0" w:noVBand="1"/>
      </w:tblPr>
      <w:tblGrid>
        <w:gridCol w:w="8962"/>
      </w:tblGrid>
      <w:tr w:rsidR="001957E0" w:rsidRPr="001957E0" w14:paraId="0621B873" w14:textId="77777777" w:rsidTr="001957E0">
        <w:tc>
          <w:tcPr>
            <w:tcW w:w="0" w:type="auto"/>
            <w:tcMar>
              <w:top w:w="0" w:type="auto"/>
              <w:bottom w:w="0" w:type="auto"/>
            </w:tcMar>
          </w:tcPr>
          <w:p w14:paraId="46CA7C55" w14:textId="77777777" w:rsidR="001957E0" w:rsidRPr="001957E0" w:rsidRDefault="001957E0" w:rsidP="001957E0">
            <w:pPr>
              <w:spacing w:before="225" w:after="225"/>
              <w:jc w:val="both"/>
            </w:pPr>
            <w:r w:rsidRPr="001957E0">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6110A244" w14:textId="77777777" w:rsidR="001957E0" w:rsidRPr="001957E0" w:rsidRDefault="001957E0" w:rsidP="001957E0">
            <w:pPr>
              <w:spacing w:before="225" w:after="225"/>
              <w:jc w:val="both"/>
            </w:pPr>
            <w:r w:rsidRPr="001957E0">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3"/>
              <w:tblW w:w="0" w:type="auto"/>
              <w:tblLook w:val="04A0" w:firstRow="1" w:lastRow="0" w:firstColumn="1" w:lastColumn="0" w:noHBand="0" w:noVBand="1"/>
            </w:tblPr>
            <w:tblGrid>
              <w:gridCol w:w="8746"/>
            </w:tblGrid>
            <w:tr w:rsidR="001957E0" w:rsidRPr="001957E0" w14:paraId="5B9C22B4" w14:textId="77777777" w:rsidTr="001957E0">
              <w:tc>
                <w:tcPr>
                  <w:tcW w:w="0" w:type="auto"/>
                  <w:tcMar>
                    <w:top w:w="0" w:type="auto"/>
                    <w:bottom w:w="0" w:type="auto"/>
                  </w:tcMar>
                </w:tcPr>
                <w:p w14:paraId="562DFF4A" w14:textId="77777777" w:rsidR="001957E0" w:rsidRPr="001957E0" w:rsidRDefault="001957E0" w:rsidP="00A51000">
                  <w:pPr>
                    <w:numPr>
                      <w:ilvl w:val="0"/>
                      <w:numId w:val="64"/>
                    </w:numPr>
                    <w:jc w:val="both"/>
                    <w:rPr>
                      <w:rFonts w:ascii="Arial" w:hAnsi="Arial" w:cs="Arial"/>
                      <w:color w:val="000000"/>
                      <w:sz w:val="18"/>
                      <w:szCs w:val="18"/>
                    </w:rPr>
                  </w:pPr>
                  <w:r w:rsidRPr="001957E0">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3DA7AC00" w14:textId="77777777" w:rsidR="001957E0" w:rsidRPr="001957E0" w:rsidRDefault="001957E0" w:rsidP="00A51000">
                  <w:pPr>
                    <w:numPr>
                      <w:ilvl w:val="0"/>
                      <w:numId w:val="64"/>
                    </w:numPr>
                    <w:jc w:val="both"/>
                    <w:rPr>
                      <w:rFonts w:ascii="Arial" w:hAnsi="Arial" w:cs="Arial"/>
                      <w:color w:val="000000"/>
                      <w:sz w:val="18"/>
                      <w:szCs w:val="18"/>
                    </w:rPr>
                  </w:pPr>
                  <w:r w:rsidRPr="001957E0">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647E47FA" w14:textId="77777777" w:rsidR="001957E0" w:rsidRPr="001957E0" w:rsidRDefault="001957E0" w:rsidP="00A51000">
                  <w:pPr>
                    <w:numPr>
                      <w:ilvl w:val="0"/>
                      <w:numId w:val="64"/>
                    </w:numPr>
                    <w:jc w:val="both"/>
                    <w:rPr>
                      <w:rFonts w:ascii="Arial" w:hAnsi="Arial" w:cs="Arial"/>
                      <w:color w:val="000000"/>
                      <w:sz w:val="18"/>
                      <w:szCs w:val="18"/>
                    </w:rPr>
                  </w:pPr>
                  <w:r w:rsidRPr="001957E0">
                    <w:rPr>
                      <w:rFonts w:ascii="Arial" w:hAnsi="Arial" w:cs="Arial"/>
                      <w:color w:val="000000"/>
                      <w:sz w:val="18"/>
                      <w:szCs w:val="18"/>
                    </w:rPr>
                    <w:t>glavni izvajalec svojemu računu ali situaciji priložiti račun ali situacijo podizvajalca, ki ga je predhodno potrdil.</w:t>
                  </w:r>
                </w:p>
              </w:tc>
            </w:tr>
          </w:tbl>
          <w:p w14:paraId="0FEC27EA" w14:textId="77777777" w:rsidR="001957E0" w:rsidRPr="001957E0" w:rsidRDefault="001957E0" w:rsidP="001957E0"/>
          <w:p w14:paraId="71C3EB49" w14:textId="77777777" w:rsidR="001957E0" w:rsidRPr="001957E0" w:rsidRDefault="001957E0" w:rsidP="001957E0">
            <w:pPr>
              <w:spacing w:before="225" w:after="225"/>
              <w:jc w:val="both"/>
            </w:pPr>
            <w:r w:rsidRPr="001957E0">
              <w:rPr>
                <w:rFonts w:ascii="Arial" w:hAnsi="Arial" w:cs="Arial"/>
                <w:color w:val="000000"/>
                <w:sz w:val="18"/>
                <w:szCs w:val="18"/>
              </w:rPr>
              <w:t>Zgolj ob izpolnitvi vseh pogojev iz predhodnega odstavka, je naročnik obvezan izvršiti neposredno plačilo podizvajalcu. </w:t>
            </w:r>
          </w:p>
          <w:p w14:paraId="042640F7" w14:textId="77777777" w:rsidR="001957E0" w:rsidRPr="001957E0" w:rsidRDefault="001957E0" w:rsidP="001957E0">
            <w:pPr>
              <w:spacing w:before="225" w:after="225"/>
              <w:jc w:val="both"/>
            </w:pPr>
            <w:r w:rsidRPr="001957E0">
              <w:rPr>
                <w:rFonts w:ascii="Arial" w:hAnsi="Arial" w:cs="Arial"/>
                <w:color w:val="000000"/>
                <w:sz w:val="18"/>
                <w:szCs w:val="18"/>
              </w:rPr>
              <w:t>Plačila podizvajalcem se izvedejo v rokih in na enak način kot velja za plačila izvajalcu.</w:t>
            </w:r>
          </w:p>
          <w:p w14:paraId="4A96F781" w14:textId="77777777" w:rsidR="001957E0" w:rsidRPr="001957E0" w:rsidRDefault="001957E0" w:rsidP="001957E0">
            <w:pPr>
              <w:spacing w:before="225" w:after="225"/>
              <w:jc w:val="both"/>
            </w:pPr>
            <w:r w:rsidRPr="001957E0">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CA1FD69" w14:textId="77777777" w:rsidR="001957E0" w:rsidRPr="001957E0" w:rsidRDefault="001957E0" w:rsidP="001957E0">
            <w:pPr>
              <w:spacing w:before="225" w:after="225"/>
              <w:jc w:val="both"/>
            </w:pPr>
            <w:r w:rsidRPr="001957E0">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0D836E0E" w14:textId="77777777" w:rsidR="001957E0" w:rsidRPr="001957E0" w:rsidRDefault="001957E0" w:rsidP="001957E0">
            <w:pPr>
              <w:spacing w:before="225" w:after="225"/>
              <w:jc w:val="both"/>
            </w:pPr>
            <w:r w:rsidRPr="001957E0">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1957E0">
              <w:rPr>
                <w:rFonts w:ascii="Arial" w:hAnsi="Arial" w:cs="Arial"/>
                <w:color w:val="000000"/>
                <w:sz w:val="18"/>
                <w:szCs w:val="18"/>
              </w:rPr>
              <w:t>Nepredložitev</w:t>
            </w:r>
            <w:proofErr w:type="spellEnd"/>
            <w:r w:rsidRPr="001957E0">
              <w:rPr>
                <w:rFonts w:ascii="Arial" w:hAnsi="Arial" w:cs="Arial"/>
                <w:color w:val="000000"/>
                <w:sz w:val="18"/>
                <w:szCs w:val="18"/>
              </w:rPr>
              <w:t xml:space="preserve"> izjave v roku je razlog za uvedbo </w:t>
            </w:r>
            <w:proofErr w:type="spellStart"/>
            <w:r w:rsidRPr="001957E0">
              <w:rPr>
                <w:rFonts w:ascii="Arial" w:hAnsi="Arial" w:cs="Arial"/>
                <w:color w:val="000000"/>
                <w:sz w:val="18"/>
                <w:szCs w:val="18"/>
              </w:rPr>
              <w:t>prekrškovnega</w:t>
            </w:r>
            <w:proofErr w:type="spellEnd"/>
            <w:r w:rsidRPr="001957E0">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56ADD171" w14:textId="77777777" w:rsidR="001957E0" w:rsidRPr="001957E0" w:rsidRDefault="001957E0" w:rsidP="001957E0">
      <w:pPr>
        <w:spacing w:after="0" w:line="240" w:lineRule="auto"/>
        <w:jc w:val="center"/>
      </w:pPr>
      <w:r w:rsidRPr="001957E0">
        <w:rPr>
          <w:rFonts w:ascii="Arial" w:hAnsi="Arial" w:cs="Arial"/>
          <w:b/>
          <w:bCs/>
          <w:color w:val="000000"/>
          <w:sz w:val="18"/>
          <w:szCs w:val="18"/>
        </w:rPr>
        <w:t>12. člen</w:t>
      </w:r>
    </w:p>
    <w:tbl>
      <w:tblPr>
        <w:tblStyle w:val="NormalTablePHPDOCX3"/>
        <w:tblW w:w="0" w:type="auto"/>
        <w:tblInd w:w="108" w:type="dxa"/>
        <w:tblLook w:val="04A0" w:firstRow="1" w:lastRow="0" w:firstColumn="1" w:lastColumn="0" w:noHBand="0" w:noVBand="1"/>
      </w:tblPr>
      <w:tblGrid>
        <w:gridCol w:w="8962"/>
      </w:tblGrid>
      <w:tr w:rsidR="001957E0" w:rsidRPr="001957E0" w14:paraId="525A8372" w14:textId="77777777" w:rsidTr="001957E0">
        <w:tc>
          <w:tcPr>
            <w:tcW w:w="0" w:type="auto"/>
            <w:tcMar>
              <w:top w:w="0" w:type="auto"/>
              <w:bottom w:w="0" w:type="auto"/>
            </w:tcMar>
          </w:tcPr>
          <w:p w14:paraId="6548C8B2" w14:textId="77777777" w:rsidR="001957E0" w:rsidRPr="001957E0" w:rsidRDefault="001957E0" w:rsidP="001957E0">
            <w:pPr>
              <w:spacing w:before="225" w:after="225"/>
              <w:jc w:val="both"/>
            </w:pPr>
            <w:r w:rsidRPr="001957E0">
              <w:rPr>
                <w:rFonts w:ascii="Arial" w:hAnsi="Arial" w:cs="Arial"/>
                <w:color w:val="000000"/>
                <w:sz w:val="18"/>
                <w:szCs w:val="18"/>
              </w:rPr>
              <w:t>Naročnik se zavezuje poravnati pogodbeno ceno za pravilno dobavo blaga na podlagi te pogodbe.</w:t>
            </w:r>
          </w:p>
          <w:p w14:paraId="34483D0A" w14:textId="77777777" w:rsidR="001957E0" w:rsidRPr="001957E0" w:rsidRDefault="001957E0" w:rsidP="001957E0">
            <w:pPr>
              <w:spacing w:before="225" w:after="225"/>
              <w:jc w:val="both"/>
            </w:pPr>
            <w:r w:rsidRPr="001957E0">
              <w:rPr>
                <w:rFonts w:ascii="Arial" w:hAnsi="Arial" w:cs="Arial"/>
                <w:color w:val="000000"/>
                <w:sz w:val="18"/>
                <w:szCs w:val="18"/>
              </w:rPr>
              <w:t>Naročnik se zavezuje, da bo za nemoteno izvajanje pogodbenih obveznosti dobavitelja zagotovil sodelovanje oseb, ki bodo v stiku z dobaviteljem.</w:t>
            </w:r>
          </w:p>
        </w:tc>
      </w:tr>
    </w:tbl>
    <w:p w14:paraId="75718BF2" w14:textId="77777777" w:rsidR="001957E0" w:rsidRPr="001957E0" w:rsidRDefault="001957E0" w:rsidP="001957E0">
      <w:pPr>
        <w:spacing w:before="225" w:after="225" w:line="240" w:lineRule="auto"/>
        <w:jc w:val="both"/>
      </w:pPr>
      <w:r w:rsidRPr="001957E0">
        <w:rPr>
          <w:rFonts w:ascii="Arial" w:hAnsi="Arial" w:cs="Arial"/>
          <w:b/>
          <w:bCs/>
          <w:color w:val="000000"/>
          <w:sz w:val="18"/>
          <w:szCs w:val="18"/>
        </w:rPr>
        <w:t>VI. OBVEZNOSTI DOBAVITELJA</w:t>
      </w:r>
    </w:p>
    <w:p w14:paraId="2012B375" w14:textId="77777777" w:rsidR="001957E0" w:rsidRPr="001957E0" w:rsidRDefault="001957E0" w:rsidP="001957E0">
      <w:pPr>
        <w:spacing w:after="0" w:line="240" w:lineRule="auto"/>
        <w:jc w:val="center"/>
      </w:pPr>
      <w:r w:rsidRPr="001957E0">
        <w:rPr>
          <w:rFonts w:ascii="Arial" w:hAnsi="Arial" w:cs="Arial"/>
          <w:b/>
          <w:bCs/>
          <w:color w:val="000000"/>
          <w:sz w:val="18"/>
          <w:szCs w:val="18"/>
        </w:rPr>
        <w:t>13. člen</w:t>
      </w:r>
    </w:p>
    <w:tbl>
      <w:tblPr>
        <w:tblStyle w:val="NormalTablePHPDOCX3"/>
        <w:tblW w:w="0" w:type="auto"/>
        <w:tblInd w:w="108" w:type="dxa"/>
        <w:tblLook w:val="04A0" w:firstRow="1" w:lastRow="0" w:firstColumn="1" w:lastColumn="0" w:noHBand="0" w:noVBand="1"/>
      </w:tblPr>
      <w:tblGrid>
        <w:gridCol w:w="8962"/>
      </w:tblGrid>
      <w:tr w:rsidR="001957E0" w:rsidRPr="001957E0" w14:paraId="1E42354E" w14:textId="77777777" w:rsidTr="001957E0">
        <w:tc>
          <w:tcPr>
            <w:tcW w:w="0" w:type="auto"/>
            <w:tcMar>
              <w:top w:w="0" w:type="auto"/>
              <w:bottom w:w="0" w:type="auto"/>
            </w:tcMar>
          </w:tcPr>
          <w:p w14:paraId="087B62C1" w14:textId="77777777" w:rsidR="001957E0" w:rsidRPr="001957E0" w:rsidRDefault="001957E0" w:rsidP="001957E0">
            <w:pPr>
              <w:spacing w:before="225" w:after="225"/>
              <w:jc w:val="both"/>
            </w:pPr>
            <w:r w:rsidRPr="001957E0">
              <w:rPr>
                <w:rFonts w:ascii="Arial" w:hAnsi="Arial" w:cs="Arial"/>
                <w:color w:val="000000"/>
                <w:sz w:val="18"/>
                <w:szCs w:val="18"/>
              </w:rPr>
              <w:t>Dobavitelj se obvezuje, da bo:</w:t>
            </w:r>
          </w:p>
          <w:tbl>
            <w:tblPr>
              <w:tblStyle w:val="NormalTablePHPDOCX3"/>
              <w:tblW w:w="0" w:type="auto"/>
              <w:tblLook w:val="04A0" w:firstRow="1" w:lastRow="0" w:firstColumn="1" w:lastColumn="0" w:noHBand="0" w:noVBand="1"/>
            </w:tblPr>
            <w:tblGrid>
              <w:gridCol w:w="8746"/>
            </w:tblGrid>
            <w:tr w:rsidR="001957E0" w:rsidRPr="001957E0" w14:paraId="6962C1CE" w14:textId="77777777" w:rsidTr="001957E0">
              <w:tc>
                <w:tcPr>
                  <w:tcW w:w="0" w:type="auto"/>
                  <w:tcMar>
                    <w:top w:w="0" w:type="auto"/>
                    <w:bottom w:w="0" w:type="auto"/>
                  </w:tcMar>
                </w:tcPr>
                <w:p w14:paraId="00883207" w14:textId="2BE4227E" w:rsidR="001957E0" w:rsidRPr="001957E0" w:rsidRDefault="001957E0" w:rsidP="00A51000">
                  <w:pPr>
                    <w:numPr>
                      <w:ilvl w:val="0"/>
                      <w:numId w:val="65"/>
                    </w:numPr>
                    <w:jc w:val="both"/>
                    <w:rPr>
                      <w:rFonts w:ascii="Arial" w:hAnsi="Arial" w:cs="Arial"/>
                      <w:color w:val="000000"/>
                      <w:sz w:val="18"/>
                      <w:szCs w:val="18"/>
                    </w:rPr>
                  </w:pPr>
                  <w:r w:rsidRPr="001957E0">
                    <w:rPr>
                      <w:rFonts w:ascii="Arial" w:hAnsi="Arial" w:cs="Arial"/>
                      <w:color w:val="000000"/>
                      <w:sz w:val="18"/>
                      <w:szCs w:val="18"/>
                    </w:rPr>
                    <w:lastRenderedPageBreak/>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03F3D498" w14:textId="77777777" w:rsidR="001957E0" w:rsidRPr="001957E0" w:rsidRDefault="001957E0" w:rsidP="00A51000">
                  <w:pPr>
                    <w:numPr>
                      <w:ilvl w:val="0"/>
                      <w:numId w:val="65"/>
                    </w:numPr>
                    <w:jc w:val="both"/>
                    <w:rPr>
                      <w:rFonts w:ascii="Arial" w:hAnsi="Arial" w:cs="Arial"/>
                      <w:color w:val="000000"/>
                      <w:sz w:val="18"/>
                      <w:szCs w:val="18"/>
                    </w:rPr>
                  </w:pPr>
                  <w:r w:rsidRPr="001957E0">
                    <w:rPr>
                      <w:rFonts w:ascii="Arial" w:hAnsi="Arial" w:cs="Arial"/>
                      <w:color w:val="000000"/>
                      <w:sz w:val="18"/>
                      <w:szCs w:val="18"/>
                    </w:rPr>
                    <w:t>dobavo izvedel v pogodbeno določenih rokih;</w:t>
                  </w:r>
                </w:p>
                <w:p w14:paraId="3C2F787A" w14:textId="77777777" w:rsidR="001957E0" w:rsidRPr="001957E0" w:rsidRDefault="001957E0" w:rsidP="00A51000">
                  <w:pPr>
                    <w:numPr>
                      <w:ilvl w:val="0"/>
                      <w:numId w:val="65"/>
                    </w:numPr>
                    <w:jc w:val="both"/>
                    <w:rPr>
                      <w:rFonts w:ascii="Arial" w:hAnsi="Arial" w:cs="Arial"/>
                      <w:color w:val="000000"/>
                      <w:sz w:val="18"/>
                      <w:szCs w:val="18"/>
                    </w:rPr>
                  </w:pPr>
                  <w:r w:rsidRPr="001957E0">
                    <w:rPr>
                      <w:rFonts w:ascii="Arial" w:hAnsi="Arial" w:cs="Arial"/>
                      <w:color w:val="000000"/>
                      <w:sz w:val="18"/>
                      <w:szCs w:val="18"/>
                    </w:rPr>
                    <w:t>naročniku po predhodnem pozivu posredoval dodatne informacije o poteku dobave;</w:t>
                  </w:r>
                </w:p>
                <w:p w14:paraId="042DBA92" w14:textId="77777777" w:rsidR="001957E0" w:rsidRPr="001957E0" w:rsidRDefault="001957E0" w:rsidP="00A51000">
                  <w:pPr>
                    <w:numPr>
                      <w:ilvl w:val="0"/>
                      <w:numId w:val="65"/>
                    </w:numPr>
                    <w:jc w:val="both"/>
                    <w:rPr>
                      <w:rFonts w:ascii="Arial" w:hAnsi="Arial" w:cs="Arial"/>
                      <w:color w:val="000000"/>
                      <w:sz w:val="18"/>
                      <w:szCs w:val="18"/>
                    </w:rPr>
                  </w:pPr>
                  <w:r w:rsidRPr="001957E0">
                    <w:rPr>
                      <w:rFonts w:ascii="Arial" w:hAnsi="Arial" w:cs="Arial"/>
                      <w:color w:val="000000"/>
                      <w:sz w:val="18"/>
                      <w:szCs w:val="18"/>
                    </w:rPr>
                    <w:t>pravočasno opozoril naročnika na morebitne ovire pri dobavi;</w:t>
                  </w:r>
                </w:p>
                <w:p w14:paraId="2CDCC0FB" w14:textId="77777777" w:rsidR="001957E0" w:rsidRDefault="00004161" w:rsidP="00A51000">
                  <w:pPr>
                    <w:numPr>
                      <w:ilvl w:val="0"/>
                      <w:numId w:val="65"/>
                    </w:numPr>
                    <w:jc w:val="both"/>
                    <w:rPr>
                      <w:rFonts w:ascii="Arial" w:hAnsi="Arial" w:cs="Arial"/>
                      <w:color w:val="000000"/>
                      <w:sz w:val="18"/>
                      <w:szCs w:val="18"/>
                    </w:rPr>
                  </w:pPr>
                  <w:r>
                    <w:rPr>
                      <w:rFonts w:ascii="Arial" w:hAnsi="Arial" w:cs="Arial"/>
                      <w:color w:val="000000"/>
                      <w:sz w:val="18"/>
                      <w:szCs w:val="18"/>
                    </w:rPr>
                    <w:t>ščitil interese naročnika;</w:t>
                  </w:r>
                </w:p>
                <w:p w14:paraId="695B29E2" w14:textId="6A0C1649" w:rsidR="00004161" w:rsidRPr="001957E0" w:rsidRDefault="00004161" w:rsidP="00A51000">
                  <w:pPr>
                    <w:numPr>
                      <w:ilvl w:val="0"/>
                      <w:numId w:val="65"/>
                    </w:numPr>
                    <w:jc w:val="both"/>
                    <w:rPr>
                      <w:rFonts w:ascii="Arial" w:hAnsi="Arial" w:cs="Arial"/>
                      <w:color w:val="000000"/>
                      <w:sz w:val="18"/>
                      <w:szCs w:val="18"/>
                    </w:rPr>
                  </w:pPr>
                  <w:r>
                    <w:rPr>
                      <w:rFonts w:ascii="Arial" w:hAnsi="Arial" w:cs="Arial"/>
                      <w:color w:val="000000"/>
                      <w:sz w:val="18"/>
                      <w:szCs w:val="18"/>
                    </w:rPr>
                    <w:t>upošteval hišni red naročnika za zunanje izvajalce</w:t>
                  </w:r>
                  <w:r w:rsidRPr="001957E0">
                    <w:rPr>
                      <w:rFonts w:ascii="Arial" w:hAnsi="Arial" w:cs="Arial"/>
                      <w:color w:val="000000"/>
                      <w:sz w:val="18"/>
                      <w:szCs w:val="18"/>
                    </w:rPr>
                    <w:t>.</w:t>
                  </w:r>
                </w:p>
              </w:tc>
            </w:tr>
          </w:tbl>
          <w:p w14:paraId="0CB1DB99" w14:textId="77777777" w:rsidR="001957E0" w:rsidRPr="001957E0" w:rsidRDefault="001957E0" w:rsidP="001957E0"/>
        </w:tc>
      </w:tr>
    </w:tbl>
    <w:p w14:paraId="6D03B811" w14:textId="77777777" w:rsidR="001957E0" w:rsidRPr="001957E0" w:rsidRDefault="001957E0" w:rsidP="001957E0">
      <w:pPr>
        <w:spacing w:before="225" w:after="225" w:line="240" w:lineRule="auto"/>
        <w:jc w:val="both"/>
      </w:pPr>
      <w:r w:rsidRPr="001957E0">
        <w:rPr>
          <w:rFonts w:ascii="Arial" w:hAnsi="Arial" w:cs="Arial"/>
          <w:b/>
          <w:bCs/>
          <w:color w:val="000000"/>
          <w:sz w:val="18"/>
          <w:szCs w:val="18"/>
        </w:rPr>
        <w:lastRenderedPageBreak/>
        <w:t>VII. SKRBNIKI POGODBE</w:t>
      </w:r>
    </w:p>
    <w:p w14:paraId="42B94FFF" w14:textId="77777777" w:rsidR="001957E0" w:rsidRPr="001957E0" w:rsidRDefault="001957E0" w:rsidP="001957E0">
      <w:pPr>
        <w:spacing w:after="0" w:line="240" w:lineRule="auto"/>
        <w:jc w:val="center"/>
      </w:pPr>
      <w:r w:rsidRPr="001957E0">
        <w:rPr>
          <w:rFonts w:ascii="Arial" w:hAnsi="Arial" w:cs="Arial"/>
          <w:b/>
          <w:bCs/>
          <w:color w:val="000000"/>
          <w:sz w:val="18"/>
          <w:szCs w:val="18"/>
        </w:rPr>
        <w:t>14. člen</w:t>
      </w:r>
    </w:p>
    <w:tbl>
      <w:tblPr>
        <w:tblStyle w:val="NormalTablePHPDOCX3"/>
        <w:tblW w:w="0" w:type="auto"/>
        <w:tblInd w:w="108" w:type="dxa"/>
        <w:tblLook w:val="04A0" w:firstRow="1" w:lastRow="0" w:firstColumn="1" w:lastColumn="0" w:noHBand="0" w:noVBand="1"/>
      </w:tblPr>
      <w:tblGrid>
        <w:gridCol w:w="8962"/>
      </w:tblGrid>
      <w:tr w:rsidR="001957E0" w:rsidRPr="001957E0" w14:paraId="7D0F3D4D" w14:textId="77777777" w:rsidTr="001957E0">
        <w:tc>
          <w:tcPr>
            <w:tcW w:w="0" w:type="auto"/>
            <w:tcMar>
              <w:top w:w="0" w:type="auto"/>
              <w:bottom w:w="0" w:type="auto"/>
            </w:tcMar>
          </w:tcPr>
          <w:p w14:paraId="5A3ED229" w14:textId="77777777" w:rsidR="001957E0" w:rsidRPr="001957E0" w:rsidRDefault="001957E0" w:rsidP="001957E0">
            <w:pPr>
              <w:spacing w:before="225" w:after="225"/>
              <w:jc w:val="both"/>
            </w:pPr>
            <w:r w:rsidRPr="001957E0">
              <w:rPr>
                <w:rFonts w:ascii="Arial" w:hAnsi="Arial" w:cs="Arial"/>
                <w:color w:val="000000"/>
                <w:sz w:val="18"/>
                <w:szCs w:val="18"/>
              </w:rPr>
              <w:t>Skrbnik pogodbe s strani naročnika je Barbara Slak Turk.</w:t>
            </w:r>
          </w:p>
          <w:p w14:paraId="371157A5" w14:textId="4B4C7216" w:rsidR="001957E0" w:rsidRPr="001957E0" w:rsidRDefault="00D41DCE" w:rsidP="001957E0">
            <w:pPr>
              <w:spacing w:before="225" w:after="225"/>
              <w:jc w:val="both"/>
            </w:pPr>
            <w:r>
              <w:rPr>
                <w:rFonts w:ascii="Arial" w:hAnsi="Arial" w:cs="Arial"/>
                <w:color w:val="000000"/>
                <w:sz w:val="18"/>
                <w:szCs w:val="18"/>
              </w:rPr>
              <w:t>Pooblaščeni predstavnik</w:t>
            </w:r>
            <w:r w:rsidR="001957E0" w:rsidRPr="001957E0">
              <w:rPr>
                <w:rFonts w:ascii="Arial" w:hAnsi="Arial" w:cs="Arial"/>
                <w:color w:val="000000"/>
                <w:sz w:val="18"/>
                <w:szCs w:val="18"/>
              </w:rPr>
              <w:t xml:space="preserve"> naročnika za nadzor nad izvedbo pogodbe </w:t>
            </w:r>
            <w:r>
              <w:rPr>
                <w:rFonts w:ascii="Arial" w:hAnsi="Arial" w:cs="Arial"/>
                <w:color w:val="000000"/>
                <w:sz w:val="18"/>
                <w:szCs w:val="18"/>
              </w:rPr>
              <w:t>je Peter Voglar</w:t>
            </w:r>
            <w:r w:rsidR="001957E0" w:rsidRPr="001957E0">
              <w:rPr>
                <w:rFonts w:ascii="Arial" w:hAnsi="Arial" w:cs="Arial"/>
                <w:color w:val="000000"/>
                <w:sz w:val="18"/>
                <w:szCs w:val="18"/>
              </w:rPr>
              <w:t>.</w:t>
            </w:r>
          </w:p>
          <w:p w14:paraId="2F5C2C3C" w14:textId="77777777" w:rsidR="001957E0" w:rsidRPr="001957E0" w:rsidRDefault="001957E0" w:rsidP="001957E0">
            <w:pPr>
              <w:spacing w:before="225" w:after="225"/>
              <w:jc w:val="both"/>
            </w:pPr>
            <w:r w:rsidRPr="001957E0">
              <w:rPr>
                <w:rFonts w:ascii="Arial" w:hAnsi="Arial" w:cs="Arial"/>
                <w:color w:val="000000"/>
                <w:sz w:val="18"/>
                <w:szCs w:val="18"/>
              </w:rPr>
              <w:t>Predstavnik naročnika je pooblaščen, da zastopa naročnika v vseh vprašanjih, ki se nanašajo na dobavo, dogovorjeno s to pogodbo.</w:t>
            </w:r>
          </w:p>
          <w:p w14:paraId="7E19C4B9" w14:textId="77777777" w:rsidR="001957E0" w:rsidRPr="001957E0" w:rsidRDefault="001957E0" w:rsidP="001957E0">
            <w:pPr>
              <w:spacing w:before="225" w:after="225"/>
              <w:jc w:val="both"/>
              <w:rPr>
                <w:rFonts w:ascii="Arial" w:hAnsi="Arial" w:cs="Arial"/>
                <w:color w:val="000000"/>
                <w:sz w:val="18"/>
                <w:szCs w:val="18"/>
              </w:rPr>
            </w:pPr>
            <w:r w:rsidRPr="001957E0">
              <w:rPr>
                <w:rFonts w:ascii="Arial" w:hAnsi="Arial" w:cs="Arial"/>
                <w:color w:val="000000"/>
                <w:sz w:val="18"/>
                <w:szCs w:val="18"/>
              </w:rPr>
              <w:t>Skrbnik pogodbe na strani dobavitelja je_____________________</w:t>
            </w:r>
          </w:p>
          <w:p w14:paraId="3D9CDF9F" w14:textId="77777777" w:rsidR="001957E0" w:rsidRPr="001957E0" w:rsidRDefault="001957E0" w:rsidP="001957E0">
            <w:pPr>
              <w:spacing w:before="225" w:after="225"/>
              <w:jc w:val="both"/>
            </w:pPr>
            <w:r w:rsidRPr="001957E0">
              <w:rPr>
                <w:rFonts w:ascii="Arial" w:hAnsi="Arial" w:cs="Arial"/>
                <w:color w:val="000000"/>
                <w:sz w:val="18"/>
                <w:szCs w:val="18"/>
              </w:rPr>
              <w:t>Pooblaščeni predstavnik dobavitelja je _______________</w:t>
            </w:r>
          </w:p>
          <w:p w14:paraId="463BBEB0" w14:textId="77777777" w:rsidR="001957E0" w:rsidRPr="001957E0" w:rsidRDefault="001957E0" w:rsidP="001957E0">
            <w:pPr>
              <w:spacing w:before="225" w:after="225"/>
              <w:jc w:val="both"/>
            </w:pPr>
            <w:r w:rsidRPr="001957E0">
              <w:rPr>
                <w:rFonts w:ascii="Arial" w:hAnsi="Arial" w:cs="Arial"/>
                <w:color w:val="000000"/>
                <w:sz w:val="18"/>
                <w:szCs w:val="18"/>
              </w:rPr>
              <w:t>Pooblaščeni predstavnik dobavitelja je pooblaščen, da zastopa dobavitelja v vseh vprašanjih, ki se nanašajo dobavo po tej pogodbi.</w:t>
            </w:r>
          </w:p>
        </w:tc>
      </w:tr>
    </w:tbl>
    <w:p w14:paraId="4CAFAB3B" w14:textId="77777777" w:rsidR="001957E0" w:rsidRPr="001957E0" w:rsidRDefault="001957E0" w:rsidP="001957E0">
      <w:pPr>
        <w:spacing w:before="225" w:after="225" w:line="240" w:lineRule="auto"/>
        <w:jc w:val="both"/>
      </w:pPr>
      <w:r w:rsidRPr="001957E0">
        <w:rPr>
          <w:rFonts w:ascii="Arial" w:hAnsi="Arial" w:cs="Arial"/>
          <w:b/>
          <w:bCs/>
          <w:color w:val="000000"/>
          <w:sz w:val="18"/>
          <w:szCs w:val="18"/>
        </w:rPr>
        <w:t>VIII. POGODBENA KAZEN</w:t>
      </w:r>
    </w:p>
    <w:p w14:paraId="0A48E4CE" w14:textId="77777777" w:rsidR="001957E0" w:rsidRPr="001957E0" w:rsidRDefault="001957E0" w:rsidP="001957E0">
      <w:pPr>
        <w:spacing w:after="0" w:line="240" w:lineRule="auto"/>
        <w:jc w:val="center"/>
      </w:pPr>
      <w:r w:rsidRPr="001957E0">
        <w:rPr>
          <w:rFonts w:ascii="Arial" w:hAnsi="Arial" w:cs="Arial"/>
          <w:b/>
          <w:bCs/>
          <w:color w:val="000000"/>
          <w:sz w:val="18"/>
          <w:szCs w:val="18"/>
        </w:rPr>
        <w:t>15. člen</w:t>
      </w:r>
    </w:p>
    <w:tbl>
      <w:tblPr>
        <w:tblStyle w:val="NormalTablePHPDOCX3"/>
        <w:tblW w:w="0" w:type="auto"/>
        <w:tblInd w:w="108" w:type="dxa"/>
        <w:tblLook w:val="04A0" w:firstRow="1" w:lastRow="0" w:firstColumn="1" w:lastColumn="0" w:noHBand="0" w:noVBand="1"/>
      </w:tblPr>
      <w:tblGrid>
        <w:gridCol w:w="8962"/>
      </w:tblGrid>
      <w:tr w:rsidR="001957E0" w:rsidRPr="001957E0" w14:paraId="2579051A" w14:textId="77777777" w:rsidTr="001957E0">
        <w:tc>
          <w:tcPr>
            <w:tcW w:w="0" w:type="auto"/>
            <w:tcMar>
              <w:top w:w="0" w:type="auto"/>
              <w:bottom w:w="0" w:type="auto"/>
            </w:tcMar>
          </w:tcPr>
          <w:p w14:paraId="297E7BAB" w14:textId="77777777" w:rsidR="001957E0" w:rsidRPr="001957E0" w:rsidRDefault="001957E0" w:rsidP="001957E0">
            <w:pPr>
              <w:spacing w:before="225" w:after="225"/>
              <w:jc w:val="both"/>
            </w:pPr>
            <w:r w:rsidRPr="001957E0">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745B17E0" w14:textId="77777777" w:rsidR="001957E0" w:rsidRPr="001957E0" w:rsidRDefault="001957E0" w:rsidP="001957E0">
            <w:pPr>
              <w:spacing w:before="225" w:after="225"/>
              <w:jc w:val="both"/>
            </w:pPr>
            <w:r w:rsidRPr="001957E0">
              <w:rPr>
                <w:rFonts w:ascii="Arial" w:hAnsi="Arial" w:cs="Arial"/>
                <w:color w:val="000000"/>
                <w:sz w:val="18"/>
                <w:szCs w:val="18"/>
              </w:rPr>
              <w:t>Pogodbena kazen se obračuna pri plačilu za opravljeno dobavo.</w:t>
            </w:r>
          </w:p>
          <w:p w14:paraId="65AFD486" w14:textId="77777777" w:rsidR="001957E0" w:rsidRPr="001957E0" w:rsidRDefault="001957E0" w:rsidP="001957E0">
            <w:pPr>
              <w:spacing w:before="225" w:after="225"/>
              <w:jc w:val="both"/>
            </w:pPr>
            <w:r w:rsidRPr="001957E0">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EC589EB" w14:textId="77777777" w:rsidR="001957E0" w:rsidRPr="001957E0" w:rsidRDefault="001957E0" w:rsidP="001957E0">
      <w:pPr>
        <w:spacing w:before="225" w:after="225" w:line="240" w:lineRule="auto"/>
        <w:jc w:val="both"/>
      </w:pPr>
      <w:r w:rsidRPr="001957E0">
        <w:rPr>
          <w:rFonts w:ascii="Arial" w:hAnsi="Arial" w:cs="Arial"/>
          <w:b/>
          <w:bCs/>
          <w:color w:val="000000"/>
          <w:sz w:val="18"/>
          <w:szCs w:val="18"/>
        </w:rPr>
        <w:t>IX. PREVZEM</w:t>
      </w:r>
    </w:p>
    <w:p w14:paraId="6B48BD2F" w14:textId="77777777" w:rsidR="001957E0" w:rsidRPr="001957E0" w:rsidRDefault="001957E0" w:rsidP="001957E0">
      <w:pPr>
        <w:spacing w:after="0" w:line="240" w:lineRule="auto"/>
        <w:jc w:val="center"/>
      </w:pPr>
      <w:r w:rsidRPr="001957E0">
        <w:rPr>
          <w:rFonts w:ascii="Arial" w:hAnsi="Arial" w:cs="Arial"/>
          <w:b/>
          <w:bCs/>
          <w:color w:val="000000"/>
          <w:sz w:val="18"/>
          <w:szCs w:val="18"/>
        </w:rPr>
        <w:t>16. člen</w:t>
      </w:r>
    </w:p>
    <w:tbl>
      <w:tblPr>
        <w:tblStyle w:val="NormalTablePHPDOCX3"/>
        <w:tblW w:w="0" w:type="auto"/>
        <w:tblInd w:w="108" w:type="dxa"/>
        <w:tblLook w:val="04A0" w:firstRow="1" w:lastRow="0" w:firstColumn="1" w:lastColumn="0" w:noHBand="0" w:noVBand="1"/>
      </w:tblPr>
      <w:tblGrid>
        <w:gridCol w:w="8962"/>
      </w:tblGrid>
      <w:tr w:rsidR="001957E0" w:rsidRPr="001957E0" w14:paraId="17D849E5" w14:textId="77777777" w:rsidTr="001957E0">
        <w:tc>
          <w:tcPr>
            <w:tcW w:w="0" w:type="auto"/>
            <w:tcMar>
              <w:top w:w="0" w:type="auto"/>
              <w:bottom w:w="0" w:type="auto"/>
            </w:tcMar>
          </w:tcPr>
          <w:p w14:paraId="608E927B" w14:textId="4EC19586" w:rsidR="001957E0" w:rsidRPr="001957E0" w:rsidRDefault="001957E0" w:rsidP="001957E0">
            <w:pPr>
              <w:spacing w:before="225" w:after="225"/>
              <w:jc w:val="both"/>
            </w:pPr>
            <w:r w:rsidRPr="001957E0">
              <w:rPr>
                <w:rFonts w:ascii="Arial" w:hAnsi="Arial" w:cs="Arial"/>
                <w:color w:val="000000"/>
                <w:sz w:val="18"/>
                <w:szCs w:val="18"/>
              </w:rPr>
              <w:t>Po uspešni dobavi ter montaži, zagonu ter preizkusu doseganja pogodbeno tehnično – tehnoloških parametrov in funkcionalnega delovanja, kadar je to vključeno v dobavo, dobavitelj in naročnik opravita primopredajo opreme ter o tem sestavita pisni zapisnik.</w:t>
            </w:r>
          </w:p>
          <w:p w14:paraId="589673CA" w14:textId="73922638" w:rsidR="001957E0" w:rsidRPr="001957E0" w:rsidRDefault="001957E0" w:rsidP="001957E0">
            <w:pPr>
              <w:spacing w:before="225" w:after="225"/>
              <w:jc w:val="both"/>
              <w:rPr>
                <w:rFonts w:ascii="Arial" w:hAnsi="Arial" w:cs="Arial"/>
                <w:color w:val="000000"/>
                <w:sz w:val="18"/>
                <w:szCs w:val="18"/>
              </w:rPr>
            </w:pPr>
            <w:r w:rsidRPr="001957E0">
              <w:rPr>
                <w:rFonts w:ascii="Arial" w:hAnsi="Arial" w:cs="Arial"/>
                <w:color w:val="000000"/>
                <w:sz w:val="18"/>
                <w:szCs w:val="18"/>
              </w:rPr>
              <w:t>Dobavitelj lahko na podlagi podpisanega primopredajnega zapisnika (pisno potrjenega s strani predstavnikov obeh pogodbenih strank) naročniku izstavi račun za dobavljeno, nameščeno in delujočo opremo.</w:t>
            </w:r>
          </w:p>
          <w:p w14:paraId="1EE4F6EF" w14:textId="77777777" w:rsidR="001957E0" w:rsidRPr="001957E0" w:rsidRDefault="001957E0" w:rsidP="001957E0">
            <w:pPr>
              <w:spacing w:before="225" w:after="225"/>
              <w:jc w:val="both"/>
            </w:pPr>
            <w:r w:rsidRPr="001957E0">
              <w:rPr>
                <w:rFonts w:ascii="Arial" w:hAnsi="Arial" w:cs="Arial"/>
                <w:color w:val="000000"/>
                <w:sz w:val="18"/>
                <w:szCs w:val="18"/>
              </w:rPr>
              <w:t>Dobavitelj se zavezuje, da bo tri (3) dni pred načrtovano primopredajo o tem pisno obvestil skrbnika pogodbe, ki bo pripravil primopredajni zapisnik in o primopredaji obvestil pooblaščeno osebo (uporabnika) s strani naročnika in skrbnika medicinske opreme.</w:t>
            </w:r>
          </w:p>
          <w:p w14:paraId="50E1ED8A" w14:textId="77777777" w:rsidR="001957E0" w:rsidRPr="001957E0" w:rsidRDefault="001957E0" w:rsidP="001957E0">
            <w:pPr>
              <w:spacing w:before="225" w:after="225"/>
              <w:jc w:val="both"/>
            </w:pPr>
            <w:r w:rsidRPr="001957E0">
              <w:rPr>
                <w:rFonts w:ascii="Arial" w:hAnsi="Arial" w:cs="Arial"/>
                <w:color w:val="000000"/>
                <w:sz w:val="18"/>
                <w:szCs w:val="18"/>
              </w:rPr>
              <w:lastRenderedPageBreak/>
              <w:t>O prevzemu blaga: vgrajene, montirane, priključene, zagnane in preizkušene opreme sestavijo pooblaščeni predstavniki pogodbenih strank primopredajni zapisnik, v katerem natančno ugotovijo predvsem:</w:t>
            </w:r>
          </w:p>
          <w:tbl>
            <w:tblPr>
              <w:tblStyle w:val="NormalTablePHPDOCX3"/>
              <w:tblW w:w="0" w:type="auto"/>
              <w:tblLook w:val="04A0" w:firstRow="1" w:lastRow="0" w:firstColumn="1" w:lastColumn="0" w:noHBand="0" w:noVBand="1"/>
            </w:tblPr>
            <w:tblGrid>
              <w:gridCol w:w="8746"/>
            </w:tblGrid>
            <w:tr w:rsidR="001957E0" w:rsidRPr="001957E0" w14:paraId="6C4132F4" w14:textId="77777777" w:rsidTr="001957E0">
              <w:tc>
                <w:tcPr>
                  <w:tcW w:w="0" w:type="auto"/>
                  <w:tcMar>
                    <w:top w:w="0" w:type="auto"/>
                    <w:bottom w:w="0" w:type="auto"/>
                  </w:tcMar>
                </w:tcPr>
                <w:p w14:paraId="0662A240" w14:textId="77777777" w:rsidR="001957E0" w:rsidRPr="001957E0" w:rsidRDefault="001957E0" w:rsidP="00A51000">
                  <w:pPr>
                    <w:numPr>
                      <w:ilvl w:val="0"/>
                      <w:numId w:val="68"/>
                    </w:numPr>
                    <w:jc w:val="both"/>
                    <w:rPr>
                      <w:rFonts w:ascii="Arial" w:hAnsi="Arial" w:cs="Arial"/>
                      <w:color w:val="000000"/>
                      <w:sz w:val="18"/>
                      <w:szCs w:val="18"/>
                    </w:rPr>
                  </w:pPr>
                  <w:r w:rsidRPr="001957E0">
                    <w:rPr>
                      <w:rFonts w:ascii="Arial" w:hAnsi="Arial" w:cs="Arial"/>
                      <w:color w:val="000000"/>
                      <w:sz w:val="18"/>
                      <w:szCs w:val="18"/>
                    </w:rPr>
                    <w:t>ali blago ustreza določilom razpisne dokumentacije naročnika, specifikacijam, določilom pogodbe, veljavnim zakonskim  predpisom in pravilom stroke;</w:t>
                  </w:r>
                </w:p>
                <w:p w14:paraId="10F71FEF" w14:textId="77777777" w:rsidR="001957E0" w:rsidRPr="001957E0" w:rsidRDefault="001957E0" w:rsidP="00A51000">
                  <w:pPr>
                    <w:numPr>
                      <w:ilvl w:val="0"/>
                      <w:numId w:val="68"/>
                    </w:numPr>
                    <w:jc w:val="both"/>
                    <w:rPr>
                      <w:rFonts w:ascii="Arial" w:hAnsi="Arial" w:cs="Arial"/>
                      <w:color w:val="000000"/>
                      <w:sz w:val="18"/>
                      <w:szCs w:val="18"/>
                    </w:rPr>
                  </w:pPr>
                  <w:r w:rsidRPr="001957E0">
                    <w:rPr>
                      <w:rFonts w:ascii="Arial" w:hAnsi="Arial" w:cs="Arial"/>
                      <w:color w:val="000000"/>
                      <w:sz w:val="18"/>
                      <w:szCs w:val="18"/>
                    </w:rPr>
                    <w:t>datum prevzema blaga;</w:t>
                  </w:r>
                </w:p>
                <w:p w14:paraId="7390CD84" w14:textId="77777777" w:rsidR="001957E0" w:rsidRPr="001957E0" w:rsidRDefault="001957E0" w:rsidP="00A51000">
                  <w:pPr>
                    <w:numPr>
                      <w:ilvl w:val="0"/>
                      <w:numId w:val="68"/>
                    </w:numPr>
                    <w:jc w:val="both"/>
                    <w:rPr>
                      <w:rFonts w:ascii="Arial" w:hAnsi="Arial" w:cs="Arial"/>
                      <w:color w:val="000000"/>
                      <w:sz w:val="18"/>
                      <w:szCs w:val="18"/>
                    </w:rPr>
                  </w:pPr>
                  <w:r w:rsidRPr="001957E0">
                    <w:rPr>
                      <w:rFonts w:ascii="Arial" w:hAnsi="Arial" w:cs="Arial"/>
                      <w:color w:val="000000"/>
                      <w:sz w:val="18"/>
                      <w:szCs w:val="18"/>
                    </w:rPr>
                    <w:t>morebitne pripombe naročnika v zvezi s kakovostjo dobavljenega blaga;  </w:t>
                  </w:r>
                </w:p>
                <w:p w14:paraId="15293BEA" w14:textId="77777777" w:rsidR="001957E0" w:rsidRPr="001957E0" w:rsidRDefault="001957E0" w:rsidP="00A51000">
                  <w:pPr>
                    <w:numPr>
                      <w:ilvl w:val="0"/>
                      <w:numId w:val="68"/>
                    </w:numPr>
                    <w:jc w:val="both"/>
                    <w:rPr>
                      <w:rFonts w:ascii="Arial" w:hAnsi="Arial" w:cs="Arial"/>
                      <w:color w:val="000000"/>
                      <w:sz w:val="18"/>
                      <w:szCs w:val="18"/>
                    </w:rPr>
                  </w:pPr>
                  <w:r w:rsidRPr="001957E0">
                    <w:rPr>
                      <w:rFonts w:ascii="Arial" w:hAnsi="Arial" w:cs="Arial"/>
                      <w:color w:val="000000"/>
                      <w:sz w:val="18"/>
                      <w:szCs w:val="18"/>
                    </w:rPr>
                    <w:t>morebitna odprta, med predstavniki pogodbenih strank sporna vprašanja tehnične narave;</w:t>
                  </w:r>
                </w:p>
                <w:p w14:paraId="69EC3654" w14:textId="77777777" w:rsidR="001957E0" w:rsidRPr="001957E0" w:rsidRDefault="001957E0" w:rsidP="00A51000">
                  <w:pPr>
                    <w:numPr>
                      <w:ilvl w:val="0"/>
                      <w:numId w:val="68"/>
                    </w:numPr>
                    <w:jc w:val="both"/>
                    <w:rPr>
                      <w:rFonts w:ascii="Arial" w:hAnsi="Arial" w:cs="Arial"/>
                      <w:color w:val="000000"/>
                      <w:sz w:val="18"/>
                      <w:szCs w:val="18"/>
                    </w:rPr>
                  </w:pPr>
                  <w:r w:rsidRPr="001957E0">
                    <w:rPr>
                      <w:rFonts w:ascii="Arial" w:hAnsi="Arial" w:cs="Arial"/>
                      <w:color w:val="000000"/>
                      <w:sz w:val="18"/>
                      <w:szCs w:val="18"/>
                    </w:rPr>
                    <w:t>ugotovitev o ustreznosti atestov in morebitnih garancijskih listov,</w:t>
                  </w:r>
                </w:p>
                <w:p w14:paraId="25ED28CE" w14:textId="77777777" w:rsidR="001957E0" w:rsidRPr="001957E0" w:rsidRDefault="001957E0" w:rsidP="00A51000">
                  <w:pPr>
                    <w:numPr>
                      <w:ilvl w:val="0"/>
                      <w:numId w:val="68"/>
                    </w:numPr>
                    <w:jc w:val="both"/>
                    <w:rPr>
                      <w:rFonts w:ascii="Arial" w:hAnsi="Arial" w:cs="Arial"/>
                      <w:color w:val="000000"/>
                      <w:sz w:val="18"/>
                      <w:szCs w:val="18"/>
                    </w:rPr>
                  </w:pPr>
                  <w:r w:rsidRPr="001957E0">
                    <w:rPr>
                      <w:rFonts w:ascii="Arial" w:hAnsi="Arial" w:cs="Arial"/>
                      <w:color w:val="000000"/>
                      <w:sz w:val="18"/>
                      <w:szCs w:val="18"/>
                    </w:rPr>
                    <w:t>ugotovitve o opravljenem kvalitativnem pregledu (odpravi morebitnih pomanjkljivosti),</w:t>
                  </w:r>
                </w:p>
                <w:p w14:paraId="16433D15" w14:textId="77777777" w:rsidR="001957E0" w:rsidRPr="001957E0" w:rsidRDefault="001957E0" w:rsidP="00A51000">
                  <w:pPr>
                    <w:numPr>
                      <w:ilvl w:val="0"/>
                      <w:numId w:val="68"/>
                    </w:numPr>
                    <w:jc w:val="both"/>
                    <w:rPr>
                      <w:rFonts w:ascii="Arial" w:hAnsi="Arial" w:cs="Arial"/>
                      <w:color w:val="000000"/>
                      <w:sz w:val="18"/>
                      <w:szCs w:val="18"/>
                    </w:rPr>
                  </w:pPr>
                  <w:r w:rsidRPr="001957E0">
                    <w:rPr>
                      <w:rFonts w:ascii="Arial" w:hAnsi="Arial" w:cs="Arial"/>
                      <w:color w:val="000000"/>
                      <w:sz w:val="18"/>
                      <w:szCs w:val="18"/>
                    </w:rPr>
                    <w:t>ugotovitve o morebitni zamudi in vzrokih (odgovornosti) zanjo,</w:t>
                  </w:r>
                </w:p>
                <w:p w14:paraId="2C8B04BB" w14:textId="77777777" w:rsidR="001957E0" w:rsidRPr="001957E0" w:rsidRDefault="001957E0" w:rsidP="00A51000">
                  <w:pPr>
                    <w:numPr>
                      <w:ilvl w:val="0"/>
                      <w:numId w:val="68"/>
                    </w:numPr>
                    <w:jc w:val="both"/>
                    <w:rPr>
                      <w:rFonts w:ascii="Arial" w:hAnsi="Arial" w:cs="Arial"/>
                      <w:color w:val="000000"/>
                      <w:sz w:val="18"/>
                      <w:szCs w:val="18"/>
                    </w:rPr>
                  </w:pPr>
                  <w:r w:rsidRPr="001957E0">
                    <w:rPr>
                      <w:rFonts w:ascii="Arial" w:hAnsi="Arial" w:cs="Arial"/>
                      <w:color w:val="000000"/>
                      <w:sz w:val="18"/>
                      <w:szCs w:val="18"/>
                    </w:rPr>
                    <w:t>ugotovitve ali vsa oprema vključno z vgraditvijo oz. montažo in uspešno opravljenim testnim preizkusom, v celoti izpolnjujejo pogodbena določila po načelu “ ključ v roke”.</w:t>
                  </w:r>
                </w:p>
              </w:tc>
            </w:tr>
          </w:tbl>
          <w:p w14:paraId="1C4C9D40" w14:textId="77777777" w:rsidR="001957E0" w:rsidRPr="001957E0" w:rsidRDefault="001957E0" w:rsidP="001957E0"/>
          <w:p w14:paraId="42395539" w14:textId="77777777" w:rsidR="001957E0" w:rsidRPr="001957E0" w:rsidRDefault="001957E0" w:rsidP="001957E0">
            <w:pPr>
              <w:spacing w:before="225" w:after="225"/>
              <w:jc w:val="both"/>
            </w:pPr>
            <w:r w:rsidRPr="001957E0">
              <w:rPr>
                <w:rFonts w:ascii="Arial" w:hAnsi="Arial" w:cs="Arial"/>
                <w:color w:val="000000"/>
                <w:sz w:val="18"/>
                <w:szCs w:val="18"/>
              </w:rPr>
              <w:t>Ob podpisu primopredajnega zapisnika bo dobavitelj naročniku izročil še:</w:t>
            </w:r>
          </w:p>
          <w:tbl>
            <w:tblPr>
              <w:tblStyle w:val="NormalTablePHPDOCX3"/>
              <w:tblW w:w="0" w:type="auto"/>
              <w:tblLook w:val="04A0" w:firstRow="1" w:lastRow="0" w:firstColumn="1" w:lastColumn="0" w:noHBand="0" w:noVBand="1"/>
            </w:tblPr>
            <w:tblGrid>
              <w:gridCol w:w="8746"/>
            </w:tblGrid>
            <w:tr w:rsidR="001957E0" w:rsidRPr="001957E0" w14:paraId="7BA9505B" w14:textId="77777777" w:rsidTr="001957E0">
              <w:tc>
                <w:tcPr>
                  <w:tcW w:w="0" w:type="auto"/>
                  <w:tcMar>
                    <w:top w:w="0" w:type="auto"/>
                    <w:bottom w:w="0" w:type="auto"/>
                  </w:tcMar>
                </w:tcPr>
                <w:p w14:paraId="2C8755A8" w14:textId="77777777" w:rsidR="001957E0" w:rsidRPr="001957E0" w:rsidRDefault="001957E0" w:rsidP="00A51000">
                  <w:pPr>
                    <w:numPr>
                      <w:ilvl w:val="0"/>
                      <w:numId w:val="69"/>
                    </w:numPr>
                    <w:jc w:val="both"/>
                    <w:rPr>
                      <w:rFonts w:ascii="Arial" w:hAnsi="Arial" w:cs="Arial"/>
                      <w:color w:val="000000"/>
                      <w:sz w:val="18"/>
                      <w:szCs w:val="18"/>
                    </w:rPr>
                  </w:pPr>
                  <w:r w:rsidRPr="001957E0">
                    <w:rPr>
                      <w:rFonts w:ascii="Arial" w:hAnsi="Arial" w:cs="Arial"/>
                      <w:color w:val="000000"/>
                      <w:sz w:val="18"/>
                      <w:szCs w:val="18"/>
                    </w:rPr>
                    <w:t>tehnično dokumentacijo dobavljene opreme,</w:t>
                  </w:r>
                </w:p>
                <w:p w14:paraId="5EEDE1B9" w14:textId="77777777" w:rsidR="001957E0" w:rsidRPr="001957E0" w:rsidRDefault="001957E0" w:rsidP="00A51000">
                  <w:pPr>
                    <w:numPr>
                      <w:ilvl w:val="0"/>
                      <w:numId w:val="69"/>
                    </w:numPr>
                    <w:jc w:val="both"/>
                    <w:rPr>
                      <w:rFonts w:ascii="Arial" w:hAnsi="Arial" w:cs="Arial"/>
                      <w:color w:val="000000"/>
                      <w:sz w:val="18"/>
                      <w:szCs w:val="18"/>
                    </w:rPr>
                  </w:pPr>
                  <w:r w:rsidRPr="001957E0">
                    <w:rPr>
                      <w:rFonts w:ascii="Arial" w:hAnsi="Arial" w:cs="Arial"/>
                      <w:color w:val="000000"/>
                      <w:sz w:val="18"/>
                      <w:szCs w:val="18"/>
                    </w:rPr>
                    <w:t>A-teste (v kolikor je smiselno),</w:t>
                  </w:r>
                </w:p>
                <w:p w14:paraId="66F97249" w14:textId="77777777" w:rsidR="001957E0" w:rsidRPr="001957E0" w:rsidRDefault="001957E0" w:rsidP="00A51000">
                  <w:pPr>
                    <w:numPr>
                      <w:ilvl w:val="0"/>
                      <w:numId w:val="69"/>
                    </w:numPr>
                    <w:jc w:val="both"/>
                    <w:rPr>
                      <w:rFonts w:ascii="Arial" w:hAnsi="Arial" w:cs="Arial"/>
                      <w:color w:val="000000"/>
                      <w:sz w:val="18"/>
                      <w:szCs w:val="18"/>
                    </w:rPr>
                  </w:pPr>
                  <w:r w:rsidRPr="001957E0">
                    <w:rPr>
                      <w:rFonts w:ascii="Arial" w:hAnsi="Arial" w:cs="Arial"/>
                      <w:color w:val="000000"/>
                      <w:sz w:val="18"/>
                      <w:szCs w:val="18"/>
                    </w:rPr>
                    <w:t>Varnostni list (v kolikor je smiselno),</w:t>
                  </w:r>
                </w:p>
                <w:p w14:paraId="0AA252EF" w14:textId="77777777" w:rsidR="001957E0" w:rsidRPr="001957E0" w:rsidRDefault="001957E0" w:rsidP="00A51000">
                  <w:pPr>
                    <w:numPr>
                      <w:ilvl w:val="0"/>
                      <w:numId w:val="69"/>
                    </w:numPr>
                    <w:jc w:val="both"/>
                    <w:rPr>
                      <w:rFonts w:ascii="Arial" w:hAnsi="Arial" w:cs="Arial"/>
                      <w:color w:val="000000"/>
                      <w:sz w:val="18"/>
                      <w:szCs w:val="18"/>
                    </w:rPr>
                  </w:pPr>
                  <w:r w:rsidRPr="001957E0">
                    <w:rPr>
                      <w:rFonts w:ascii="Arial" w:hAnsi="Arial" w:cs="Arial"/>
                      <w:color w:val="000000"/>
                      <w:sz w:val="18"/>
                      <w:szCs w:val="18"/>
                    </w:rPr>
                    <w:t>Navodila za varno delo in vzdrževanje opreme v slovenskem jeziku,</w:t>
                  </w:r>
                </w:p>
                <w:p w14:paraId="10544A55" w14:textId="77777777" w:rsidR="001957E0" w:rsidRPr="001957E0" w:rsidRDefault="001957E0" w:rsidP="00A51000">
                  <w:pPr>
                    <w:numPr>
                      <w:ilvl w:val="0"/>
                      <w:numId w:val="69"/>
                    </w:numPr>
                    <w:jc w:val="both"/>
                    <w:rPr>
                      <w:rFonts w:ascii="Arial" w:hAnsi="Arial" w:cs="Arial"/>
                      <w:color w:val="000000"/>
                      <w:sz w:val="18"/>
                      <w:szCs w:val="18"/>
                    </w:rPr>
                  </w:pPr>
                  <w:r w:rsidRPr="001957E0">
                    <w:rPr>
                      <w:rFonts w:ascii="Arial" w:hAnsi="Arial" w:cs="Arial"/>
                      <w:color w:val="000000"/>
                      <w:sz w:val="18"/>
                      <w:szCs w:val="18"/>
                    </w:rPr>
                    <w:t xml:space="preserve">Naslov pooblaščenega serviserja opreme v RS (s kontaktnimi osebami in </w:t>
                  </w:r>
                  <w:proofErr w:type="spellStart"/>
                  <w:r w:rsidRPr="001957E0">
                    <w:rPr>
                      <w:rFonts w:ascii="Arial" w:hAnsi="Arial" w:cs="Arial"/>
                      <w:color w:val="000000"/>
                      <w:sz w:val="18"/>
                      <w:szCs w:val="18"/>
                    </w:rPr>
                    <w:t>tel</w:t>
                  </w:r>
                  <w:proofErr w:type="spellEnd"/>
                  <w:r w:rsidRPr="001957E0">
                    <w:rPr>
                      <w:rFonts w:ascii="Arial" w:hAnsi="Arial" w:cs="Arial"/>
                      <w:color w:val="000000"/>
                      <w:sz w:val="18"/>
                      <w:szCs w:val="18"/>
                    </w:rPr>
                    <w:t>/</w:t>
                  </w:r>
                  <w:proofErr w:type="spellStart"/>
                  <w:r w:rsidRPr="001957E0">
                    <w:rPr>
                      <w:rFonts w:ascii="Arial" w:hAnsi="Arial" w:cs="Arial"/>
                      <w:color w:val="000000"/>
                      <w:sz w:val="18"/>
                      <w:szCs w:val="18"/>
                    </w:rPr>
                    <w:t>gsm</w:t>
                  </w:r>
                  <w:proofErr w:type="spellEnd"/>
                  <w:r w:rsidRPr="001957E0">
                    <w:rPr>
                      <w:rFonts w:ascii="Arial" w:hAnsi="Arial" w:cs="Arial"/>
                      <w:color w:val="000000"/>
                      <w:sz w:val="18"/>
                      <w:szCs w:val="18"/>
                    </w:rPr>
                    <w:t xml:space="preserve"> številkami ter e-mail naslovi)</w:t>
                  </w:r>
                </w:p>
                <w:p w14:paraId="0CB45881" w14:textId="77777777" w:rsidR="001957E0" w:rsidRPr="001957E0" w:rsidRDefault="001957E0" w:rsidP="00A51000">
                  <w:pPr>
                    <w:numPr>
                      <w:ilvl w:val="0"/>
                      <w:numId w:val="69"/>
                    </w:numPr>
                    <w:jc w:val="both"/>
                    <w:rPr>
                      <w:rFonts w:ascii="Arial" w:hAnsi="Arial" w:cs="Arial"/>
                      <w:color w:val="000000"/>
                      <w:sz w:val="18"/>
                      <w:szCs w:val="18"/>
                    </w:rPr>
                  </w:pPr>
                  <w:r w:rsidRPr="001957E0">
                    <w:rPr>
                      <w:rFonts w:ascii="Arial" w:hAnsi="Arial" w:cs="Arial"/>
                      <w:color w:val="000000"/>
                      <w:sz w:val="18"/>
                      <w:szCs w:val="18"/>
                    </w:rPr>
                    <w:t>Vse potrebne in potrjene garancijske liste proizvajalca ali prodajalca opreme (splošne skupne garancijske izjave in posamične garancijske listine) in</w:t>
                  </w:r>
                </w:p>
                <w:p w14:paraId="7DB3F41F" w14:textId="77777777" w:rsidR="001957E0" w:rsidRPr="001957E0" w:rsidRDefault="001957E0" w:rsidP="00A51000">
                  <w:pPr>
                    <w:numPr>
                      <w:ilvl w:val="0"/>
                      <w:numId w:val="69"/>
                    </w:numPr>
                    <w:jc w:val="both"/>
                    <w:rPr>
                      <w:rFonts w:ascii="Arial" w:hAnsi="Arial" w:cs="Arial"/>
                      <w:color w:val="000000"/>
                      <w:sz w:val="18"/>
                      <w:szCs w:val="18"/>
                    </w:rPr>
                  </w:pPr>
                  <w:r w:rsidRPr="001957E0">
                    <w:rPr>
                      <w:rFonts w:ascii="Arial" w:hAnsi="Arial" w:cs="Arial"/>
                      <w:color w:val="000000"/>
                      <w:sz w:val="18"/>
                      <w:szCs w:val="18"/>
                    </w:rPr>
                    <w:t xml:space="preserve">Zavarovanje za odpravo napak v garancijskem roku (menica z menično izjavo 5% </w:t>
                  </w:r>
                  <w:proofErr w:type="spellStart"/>
                  <w:r w:rsidRPr="001957E0">
                    <w:rPr>
                      <w:rFonts w:ascii="Arial" w:hAnsi="Arial" w:cs="Arial"/>
                      <w:color w:val="000000"/>
                      <w:sz w:val="18"/>
                      <w:szCs w:val="18"/>
                    </w:rPr>
                    <w:t>pog.vrednosti</w:t>
                  </w:r>
                  <w:proofErr w:type="spellEnd"/>
                  <w:r w:rsidRPr="001957E0">
                    <w:rPr>
                      <w:rFonts w:ascii="Arial" w:hAnsi="Arial" w:cs="Arial"/>
                      <w:color w:val="000000"/>
                      <w:sz w:val="18"/>
                      <w:szCs w:val="18"/>
                    </w:rPr>
                    <w:t xml:space="preserve"> z DDV z veljavnostjo še 1 mesec po izteku garancijskega roka).</w:t>
                  </w:r>
                </w:p>
              </w:tc>
            </w:tr>
          </w:tbl>
          <w:p w14:paraId="2D160432" w14:textId="77777777" w:rsidR="001957E0" w:rsidRPr="001957E0" w:rsidRDefault="001957E0" w:rsidP="001957E0">
            <w:pPr>
              <w:spacing w:before="225" w:after="225"/>
              <w:jc w:val="both"/>
            </w:pPr>
            <w:r w:rsidRPr="001957E0">
              <w:rPr>
                <w:rFonts w:ascii="Arial" w:hAnsi="Arial" w:cs="Arial"/>
                <w:color w:val="000000"/>
                <w:sz w:val="18"/>
                <w:szCs w:val="18"/>
              </w:rPr>
              <w:t xml:space="preserve">Naročnik se obvezuje prevzeti blago na podlagi dobavnice. Količinski prevzem se opravi takoj po prevzemu, kakovostni pa v </w:t>
            </w:r>
            <w:proofErr w:type="spellStart"/>
            <w:r w:rsidRPr="001957E0">
              <w:rPr>
                <w:rFonts w:ascii="Arial" w:hAnsi="Arial" w:cs="Arial"/>
                <w:color w:val="000000"/>
                <w:sz w:val="18"/>
                <w:szCs w:val="18"/>
              </w:rPr>
              <w:t>uzančnih</w:t>
            </w:r>
            <w:proofErr w:type="spellEnd"/>
            <w:r w:rsidRPr="001957E0">
              <w:rPr>
                <w:rFonts w:ascii="Arial" w:hAnsi="Arial" w:cs="Arial"/>
                <w:color w:val="000000"/>
                <w:sz w:val="18"/>
                <w:szCs w:val="18"/>
              </w:rPr>
              <w:t xml:space="preserve"> rokih. Oprema, za katero se bo ugotovilo, da kakorkoli odstopa od navedb v razpisni ali ponudbeni dokumentaciji, ali ni skladna z določili te pogodbe in s specifikacijami, bo zavrnjena.</w:t>
            </w:r>
          </w:p>
          <w:p w14:paraId="40ABBF57" w14:textId="77777777" w:rsidR="001957E0" w:rsidRPr="001957E0" w:rsidRDefault="001957E0" w:rsidP="001957E0">
            <w:pPr>
              <w:spacing w:before="225" w:after="225"/>
              <w:jc w:val="both"/>
            </w:pPr>
            <w:r w:rsidRPr="001957E0">
              <w:rPr>
                <w:rFonts w:ascii="Arial" w:hAnsi="Arial" w:cs="Arial"/>
                <w:color w:val="000000"/>
                <w:sz w:val="18"/>
                <w:szCs w:val="18"/>
              </w:rPr>
              <w:t>Odgovornost za riziko preide od dobavitelja k naročniku z izročitvijo (pisno primopredajo), razen jamčevanja za napake po določilih o garancijskih rokih. Morebitno predhodno ugotavljanje količine in kvalitete je lahko podlaga za kasnejšo zapisniško izročitev - primopredajo, samo pa še ne pomeni prehoda rizika ali izročitve.</w:t>
            </w:r>
          </w:p>
        </w:tc>
      </w:tr>
    </w:tbl>
    <w:p w14:paraId="5F978F23" w14:textId="77777777" w:rsidR="001957E0" w:rsidRPr="001957E0" w:rsidRDefault="001957E0" w:rsidP="001957E0">
      <w:pPr>
        <w:spacing w:before="225" w:after="225" w:line="240" w:lineRule="auto"/>
        <w:jc w:val="both"/>
      </w:pPr>
      <w:r w:rsidRPr="001957E0">
        <w:rPr>
          <w:rFonts w:ascii="Arial" w:hAnsi="Arial" w:cs="Arial"/>
          <w:b/>
          <w:bCs/>
          <w:color w:val="000000"/>
          <w:sz w:val="18"/>
          <w:szCs w:val="18"/>
        </w:rPr>
        <w:lastRenderedPageBreak/>
        <w:t>X. ODPRAVA NAPAK IN GARANCIJSKA DOBA</w:t>
      </w:r>
    </w:p>
    <w:p w14:paraId="545B0D5A" w14:textId="77777777" w:rsidR="001957E0" w:rsidRPr="001957E0" w:rsidRDefault="001957E0" w:rsidP="001957E0">
      <w:pPr>
        <w:spacing w:after="0" w:line="240" w:lineRule="auto"/>
        <w:jc w:val="center"/>
      </w:pPr>
      <w:r w:rsidRPr="001957E0">
        <w:rPr>
          <w:rFonts w:ascii="Arial" w:hAnsi="Arial" w:cs="Arial"/>
          <w:b/>
          <w:bCs/>
          <w:color w:val="000000"/>
          <w:sz w:val="18"/>
          <w:szCs w:val="18"/>
        </w:rPr>
        <w:t>17. člen</w:t>
      </w:r>
    </w:p>
    <w:tbl>
      <w:tblPr>
        <w:tblStyle w:val="NormalTablePHPDOCX3"/>
        <w:tblW w:w="0" w:type="auto"/>
        <w:tblInd w:w="108" w:type="dxa"/>
        <w:tblLook w:val="04A0" w:firstRow="1" w:lastRow="0" w:firstColumn="1" w:lastColumn="0" w:noHBand="0" w:noVBand="1"/>
      </w:tblPr>
      <w:tblGrid>
        <w:gridCol w:w="8962"/>
      </w:tblGrid>
      <w:tr w:rsidR="001957E0" w:rsidRPr="001957E0" w14:paraId="14D28CD3" w14:textId="77777777" w:rsidTr="001957E0">
        <w:tc>
          <w:tcPr>
            <w:tcW w:w="0" w:type="auto"/>
            <w:tcMar>
              <w:top w:w="0" w:type="auto"/>
              <w:bottom w:w="0" w:type="auto"/>
            </w:tcMar>
          </w:tcPr>
          <w:p w14:paraId="441C1527" w14:textId="77777777" w:rsidR="001957E0" w:rsidRPr="001957E0" w:rsidRDefault="001957E0" w:rsidP="001957E0">
            <w:pPr>
              <w:spacing w:before="225" w:after="225"/>
              <w:jc w:val="both"/>
            </w:pPr>
            <w:r w:rsidRPr="001957E0">
              <w:rPr>
                <w:rFonts w:ascii="Arial" w:hAnsi="Arial" w:cs="Arial"/>
                <w:color w:val="000000"/>
                <w:sz w:val="18"/>
                <w:szCs w:val="18"/>
              </w:rPr>
              <w:t>Garancijska doba po tej pogodbi je _____________ (min.24) mesecev.</w:t>
            </w:r>
          </w:p>
          <w:p w14:paraId="046462BF" w14:textId="77777777" w:rsidR="001957E0" w:rsidRPr="001957E0" w:rsidRDefault="001957E0" w:rsidP="001957E0">
            <w:pPr>
              <w:spacing w:before="225" w:after="225"/>
              <w:jc w:val="both"/>
            </w:pPr>
            <w:r w:rsidRPr="001957E0">
              <w:rPr>
                <w:rFonts w:ascii="Arial" w:hAnsi="Arial" w:cs="Arial"/>
                <w:color w:val="000000"/>
                <w:sz w:val="18"/>
                <w:szCs w:val="18"/>
              </w:rPr>
              <w:t>Garancijski roki začnejo teči z dnem uspešne pisne primopredaje opreme.</w:t>
            </w:r>
          </w:p>
          <w:p w14:paraId="1A2CEA3E" w14:textId="77777777" w:rsidR="001957E0" w:rsidRPr="001957E0" w:rsidRDefault="001957E0" w:rsidP="001957E0">
            <w:pPr>
              <w:spacing w:before="225" w:after="225"/>
              <w:jc w:val="both"/>
            </w:pPr>
            <w:r w:rsidRPr="001957E0">
              <w:rPr>
                <w:rFonts w:ascii="Arial" w:hAnsi="Arial" w:cs="Arial"/>
                <w:color w:val="000000"/>
                <w:sz w:val="18"/>
                <w:szCs w:val="18"/>
              </w:rPr>
              <w:t>Garancija je vezana na normalne pogoje uporabe in primerno ter strokovno vzdrževanje.</w:t>
            </w:r>
          </w:p>
          <w:p w14:paraId="4823107C" w14:textId="77777777" w:rsidR="001957E0" w:rsidRPr="001957E0" w:rsidRDefault="001957E0" w:rsidP="001957E0">
            <w:pPr>
              <w:spacing w:before="225" w:after="225"/>
              <w:jc w:val="both"/>
            </w:pPr>
            <w:r w:rsidRPr="001957E0">
              <w:rPr>
                <w:rFonts w:ascii="Arial" w:hAnsi="Arial" w:cs="Arial"/>
                <w:color w:val="000000"/>
                <w:sz w:val="18"/>
                <w:szCs w:val="18"/>
              </w:rPr>
              <w:t>Dobavitelj je naročniku dolžan ne glede na proces ugotovitve in odprave napake zagotoviti funkcionalnost opreme.</w:t>
            </w:r>
          </w:p>
          <w:p w14:paraId="043C3539" w14:textId="77777777" w:rsidR="001957E0" w:rsidRPr="001957E0" w:rsidRDefault="001957E0" w:rsidP="001957E0">
            <w:pPr>
              <w:spacing w:before="225" w:after="225"/>
              <w:jc w:val="both"/>
            </w:pPr>
            <w:r w:rsidRPr="001957E0">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14:paraId="6C712835" w14:textId="77777777" w:rsidR="001957E0" w:rsidRPr="001957E0" w:rsidRDefault="001957E0" w:rsidP="001957E0">
      <w:pPr>
        <w:spacing w:after="0" w:line="240" w:lineRule="auto"/>
        <w:jc w:val="center"/>
      </w:pPr>
      <w:r w:rsidRPr="001957E0">
        <w:rPr>
          <w:rFonts w:ascii="Arial" w:hAnsi="Arial" w:cs="Arial"/>
          <w:b/>
          <w:bCs/>
          <w:color w:val="000000"/>
          <w:sz w:val="18"/>
          <w:szCs w:val="18"/>
        </w:rPr>
        <w:t>18. člen</w:t>
      </w:r>
    </w:p>
    <w:tbl>
      <w:tblPr>
        <w:tblStyle w:val="NormalTablePHPDOCX3"/>
        <w:tblW w:w="0" w:type="auto"/>
        <w:tblInd w:w="108" w:type="dxa"/>
        <w:tblLook w:val="04A0" w:firstRow="1" w:lastRow="0" w:firstColumn="1" w:lastColumn="0" w:noHBand="0" w:noVBand="1"/>
      </w:tblPr>
      <w:tblGrid>
        <w:gridCol w:w="8962"/>
      </w:tblGrid>
      <w:tr w:rsidR="001957E0" w:rsidRPr="001957E0" w14:paraId="018E3262" w14:textId="77777777" w:rsidTr="001957E0">
        <w:tc>
          <w:tcPr>
            <w:tcW w:w="0" w:type="auto"/>
            <w:tcMar>
              <w:top w:w="0" w:type="auto"/>
              <w:bottom w:w="0" w:type="auto"/>
            </w:tcMar>
          </w:tcPr>
          <w:p w14:paraId="4C2063E0" w14:textId="77777777" w:rsidR="001957E0" w:rsidRPr="001957E0" w:rsidRDefault="001957E0" w:rsidP="001957E0">
            <w:pPr>
              <w:spacing w:before="225" w:after="225"/>
              <w:jc w:val="both"/>
            </w:pPr>
            <w:r w:rsidRPr="001957E0">
              <w:rPr>
                <w:rFonts w:ascii="Arial" w:hAnsi="Arial" w:cs="Arial"/>
                <w:color w:val="000000"/>
                <w:sz w:val="18"/>
                <w:szCs w:val="18"/>
              </w:rPr>
              <w:t>Za vse dobavljeno blago bo dobavitelj v okviru garancijske dobe in v okviru svoje pogodbene obveznosti iz te pogodbe, izvedel odpravo napak.</w:t>
            </w:r>
          </w:p>
          <w:p w14:paraId="11A47480" w14:textId="77777777" w:rsidR="001957E0" w:rsidRPr="001957E0" w:rsidRDefault="001957E0" w:rsidP="001957E0">
            <w:pPr>
              <w:spacing w:before="225" w:after="225"/>
              <w:jc w:val="both"/>
            </w:pPr>
            <w:r w:rsidRPr="001957E0">
              <w:rPr>
                <w:rFonts w:ascii="Arial" w:hAnsi="Arial" w:cs="Arial"/>
                <w:color w:val="000000"/>
                <w:sz w:val="18"/>
                <w:szCs w:val="18"/>
              </w:rPr>
              <w:t xml:space="preserve">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w:t>
            </w:r>
            <w:r w:rsidRPr="001957E0">
              <w:rPr>
                <w:rFonts w:ascii="Arial" w:hAnsi="Arial" w:cs="Arial"/>
                <w:color w:val="000000"/>
                <w:sz w:val="18"/>
                <w:szCs w:val="18"/>
              </w:rPr>
              <w:lastRenderedPageBreak/>
              <w:t>pribitek na celotno vrednost dobave za kritje svojih manipulativnih stroškov. V kolikor dobavitelj stroškov odprave napake ne bo pokril, lahko naročnik za plačilo stroškov unovči garancijo za odpravo napak v garancijskem roku.</w:t>
            </w:r>
          </w:p>
          <w:p w14:paraId="6D160A18" w14:textId="49652FA3" w:rsidR="001957E0" w:rsidRPr="001957E0" w:rsidRDefault="001957E0" w:rsidP="00D50580">
            <w:pPr>
              <w:spacing w:before="225" w:after="225"/>
              <w:jc w:val="both"/>
            </w:pPr>
            <w:r w:rsidRPr="001957E0">
              <w:rPr>
                <w:rFonts w:ascii="Arial" w:hAnsi="Arial" w:cs="Arial"/>
                <w:color w:val="000000"/>
                <w:sz w:val="18"/>
                <w:szCs w:val="18"/>
              </w:rPr>
              <w:t>Za zamenjane dele v garancijski dobi prične teči nov garancijski rok z dnem zamenjave</w:t>
            </w:r>
            <w:r w:rsidR="00D50580">
              <w:rPr>
                <w:rFonts w:ascii="Arial" w:hAnsi="Arial" w:cs="Arial"/>
                <w:color w:val="000000"/>
                <w:sz w:val="18"/>
                <w:szCs w:val="18"/>
              </w:rPr>
              <w:t xml:space="preserve">, </w:t>
            </w:r>
            <w:r w:rsidR="00D50580" w:rsidRPr="00D50580">
              <w:rPr>
                <w:rFonts w:ascii="Arial" w:hAnsi="Arial" w:cs="Arial"/>
                <w:color w:val="FF0000"/>
                <w:sz w:val="18"/>
                <w:szCs w:val="18"/>
              </w:rPr>
              <w:t>pri čemer bo</w:t>
            </w:r>
            <w:r w:rsidR="00D50580" w:rsidRPr="00D50580">
              <w:rPr>
                <w:color w:val="FF0000"/>
              </w:rPr>
              <w:t xml:space="preserve"> </w:t>
            </w:r>
            <w:r w:rsidR="00D50580" w:rsidRPr="00D50580">
              <w:rPr>
                <w:rFonts w:ascii="Arial" w:hAnsi="Arial" w:cs="Arial"/>
                <w:color w:val="FF0000"/>
                <w:sz w:val="18"/>
                <w:szCs w:val="18"/>
              </w:rPr>
              <w:t xml:space="preserve">moral </w:t>
            </w:r>
            <w:r w:rsidR="00D50580">
              <w:rPr>
                <w:rFonts w:ascii="Arial" w:hAnsi="Arial" w:cs="Arial"/>
                <w:color w:val="FF0000"/>
                <w:sz w:val="18"/>
                <w:szCs w:val="18"/>
              </w:rPr>
              <w:t>izvajalec</w:t>
            </w:r>
            <w:r w:rsidR="00D50580" w:rsidRPr="00D50580">
              <w:rPr>
                <w:rFonts w:ascii="Arial" w:hAnsi="Arial" w:cs="Arial"/>
                <w:color w:val="FF0000"/>
                <w:sz w:val="18"/>
                <w:szCs w:val="18"/>
              </w:rPr>
              <w:t xml:space="preserve"> zagotavljati garancijsko dobo na menjane rezervne dele v skladu z proizvajalčevimi pogoji, a ne manj kot 6 mesecev. </w:t>
            </w:r>
          </w:p>
        </w:tc>
      </w:tr>
    </w:tbl>
    <w:p w14:paraId="472F9039" w14:textId="77777777" w:rsidR="001957E0" w:rsidRPr="001957E0" w:rsidRDefault="001957E0" w:rsidP="001957E0">
      <w:pPr>
        <w:spacing w:after="0" w:line="240" w:lineRule="auto"/>
        <w:jc w:val="center"/>
      </w:pPr>
      <w:r w:rsidRPr="001957E0">
        <w:rPr>
          <w:rFonts w:ascii="Arial" w:hAnsi="Arial" w:cs="Arial"/>
          <w:b/>
          <w:bCs/>
          <w:color w:val="000000"/>
          <w:sz w:val="18"/>
          <w:szCs w:val="18"/>
        </w:rPr>
        <w:lastRenderedPageBreak/>
        <w:t>19. člen</w:t>
      </w:r>
    </w:p>
    <w:tbl>
      <w:tblPr>
        <w:tblStyle w:val="NormalTablePHPDOCX3"/>
        <w:tblW w:w="0" w:type="auto"/>
        <w:tblInd w:w="108" w:type="dxa"/>
        <w:tblLook w:val="04A0" w:firstRow="1" w:lastRow="0" w:firstColumn="1" w:lastColumn="0" w:noHBand="0" w:noVBand="1"/>
      </w:tblPr>
      <w:tblGrid>
        <w:gridCol w:w="7170"/>
      </w:tblGrid>
      <w:tr w:rsidR="001957E0" w:rsidRPr="001957E0" w14:paraId="12CB8074" w14:textId="77777777" w:rsidTr="001957E0">
        <w:tc>
          <w:tcPr>
            <w:tcW w:w="0" w:type="auto"/>
            <w:tcMar>
              <w:top w:w="0" w:type="auto"/>
              <w:bottom w:w="0" w:type="auto"/>
            </w:tcMar>
          </w:tcPr>
          <w:p w14:paraId="06BCC483" w14:textId="1B8A423F" w:rsidR="001957E0" w:rsidRPr="001957E0" w:rsidRDefault="001957E0" w:rsidP="00D41DCE">
            <w:pPr>
              <w:spacing w:before="225" w:after="225"/>
              <w:jc w:val="both"/>
            </w:pPr>
            <w:r w:rsidRPr="001957E0">
              <w:rPr>
                <w:rFonts w:ascii="Arial" w:hAnsi="Arial" w:cs="Arial"/>
                <w:color w:val="000000"/>
                <w:sz w:val="18"/>
                <w:szCs w:val="18"/>
              </w:rPr>
              <w:t xml:space="preserve">Dobavitelj mora zagotavljati rezervne dele še najmanj </w:t>
            </w:r>
            <w:r w:rsidR="00D41DCE">
              <w:rPr>
                <w:rFonts w:ascii="Arial" w:hAnsi="Arial" w:cs="Arial"/>
                <w:color w:val="000000"/>
                <w:sz w:val="18"/>
                <w:szCs w:val="18"/>
              </w:rPr>
              <w:t>8</w:t>
            </w:r>
            <w:r w:rsidRPr="001957E0">
              <w:rPr>
                <w:rFonts w:ascii="Arial" w:hAnsi="Arial" w:cs="Arial"/>
                <w:color w:val="000000"/>
                <w:sz w:val="18"/>
                <w:szCs w:val="18"/>
              </w:rPr>
              <w:t xml:space="preserve"> let po poteku garancijske dobe.</w:t>
            </w:r>
          </w:p>
        </w:tc>
      </w:tr>
    </w:tbl>
    <w:p w14:paraId="6AE226CB" w14:textId="77777777" w:rsidR="001957E0" w:rsidRPr="001957E0" w:rsidRDefault="001957E0" w:rsidP="001957E0">
      <w:pPr>
        <w:spacing w:after="0" w:line="240" w:lineRule="auto"/>
        <w:jc w:val="center"/>
        <w:rPr>
          <w:rFonts w:ascii="Arial" w:hAnsi="Arial" w:cs="Arial"/>
          <w:b/>
          <w:bCs/>
          <w:color w:val="000000"/>
          <w:sz w:val="18"/>
          <w:szCs w:val="18"/>
        </w:rPr>
      </w:pPr>
    </w:p>
    <w:p w14:paraId="00F7299E" w14:textId="77777777" w:rsidR="001957E0" w:rsidRPr="001957E0" w:rsidRDefault="001957E0" w:rsidP="001957E0">
      <w:pPr>
        <w:spacing w:after="0" w:line="240" w:lineRule="auto"/>
        <w:jc w:val="center"/>
      </w:pPr>
      <w:r w:rsidRPr="001957E0">
        <w:rPr>
          <w:rFonts w:ascii="Arial" w:hAnsi="Arial" w:cs="Arial"/>
          <w:b/>
          <w:bCs/>
          <w:color w:val="000000"/>
          <w:sz w:val="18"/>
          <w:szCs w:val="18"/>
        </w:rPr>
        <w:t>20. člen</w:t>
      </w:r>
    </w:p>
    <w:tbl>
      <w:tblPr>
        <w:tblStyle w:val="NormalTablePHPDOCX3"/>
        <w:tblW w:w="0" w:type="auto"/>
        <w:tblInd w:w="108" w:type="dxa"/>
        <w:tblLook w:val="04A0" w:firstRow="1" w:lastRow="0" w:firstColumn="1" w:lastColumn="0" w:noHBand="0" w:noVBand="1"/>
      </w:tblPr>
      <w:tblGrid>
        <w:gridCol w:w="7950"/>
      </w:tblGrid>
      <w:tr w:rsidR="001957E0" w:rsidRPr="001957E0" w14:paraId="31132760" w14:textId="77777777" w:rsidTr="001957E0">
        <w:tc>
          <w:tcPr>
            <w:tcW w:w="0" w:type="auto"/>
            <w:tcMar>
              <w:top w:w="0" w:type="auto"/>
              <w:bottom w:w="0" w:type="auto"/>
            </w:tcMar>
          </w:tcPr>
          <w:p w14:paraId="25044D38" w14:textId="77777777" w:rsidR="001957E0" w:rsidRPr="001957E0" w:rsidRDefault="001957E0" w:rsidP="001957E0">
            <w:pPr>
              <w:spacing w:before="225" w:after="225"/>
              <w:jc w:val="both"/>
            </w:pPr>
            <w:r w:rsidRPr="001957E0">
              <w:rPr>
                <w:rFonts w:ascii="Arial" w:hAnsi="Arial" w:cs="Arial"/>
                <w:color w:val="000000"/>
                <w:sz w:val="18"/>
                <w:szCs w:val="18"/>
              </w:rPr>
              <w:t>Morebitne skrite napake se obravnavajo v skladu z določili zakona, ki ureja obligacijska razmerja.</w:t>
            </w:r>
          </w:p>
        </w:tc>
      </w:tr>
    </w:tbl>
    <w:p w14:paraId="46DA5E89" w14:textId="77777777" w:rsidR="001957E0" w:rsidRPr="001957E0" w:rsidRDefault="001957E0" w:rsidP="001957E0">
      <w:pPr>
        <w:spacing w:after="0" w:line="240" w:lineRule="auto"/>
        <w:jc w:val="center"/>
      </w:pPr>
      <w:r w:rsidRPr="001957E0">
        <w:rPr>
          <w:rFonts w:ascii="Arial" w:hAnsi="Arial" w:cs="Arial"/>
          <w:b/>
          <w:bCs/>
          <w:color w:val="000000"/>
          <w:sz w:val="18"/>
          <w:szCs w:val="18"/>
        </w:rPr>
        <w:t>21. člen</w:t>
      </w:r>
    </w:p>
    <w:tbl>
      <w:tblPr>
        <w:tblStyle w:val="NormalTablePHPDOCX3"/>
        <w:tblW w:w="0" w:type="auto"/>
        <w:tblInd w:w="108" w:type="dxa"/>
        <w:tblLook w:val="04A0" w:firstRow="1" w:lastRow="0" w:firstColumn="1" w:lastColumn="0" w:noHBand="0" w:noVBand="1"/>
      </w:tblPr>
      <w:tblGrid>
        <w:gridCol w:w="8962"/>
      </w:tblGrid>
      <w:tr w:rsidR="001957E0" w:rsidRPr="001957E0" w14:paraId="6B2BA7C1" w14:textId="77777777" w:rsidTr="001957E0">
        <w:tc>
          <w:tcPr>
            <w:tcW w:w="0" w:type="auto"/>
            <w:tcMar>
              <w:top w:w="0" w:type="auto"/>
              <w:bottom w:w="0" w:type="auto"/>
            </w:tcMar>
          </w:tcPr>
          <w:p w14:paraId="426988FF" w14:textId="77777777" w:rsidR="001957E0" w:rsidRPr="001957E0" w:rsidRDefault="001957E0" w:rsidP="001957E0">
            <w:pPr>
              <w:spacing w:before="225" w:after="225"/>
              <w:jc w:val="both"/>
            </w:pPr>
            <w:r w:rsidRPr="001957E0">
              <w:rPr>
                <w:rFonts w:ascii="Arial" w:hAnsi="Arial" w:cs="Arial"/>
                <w:color w:val="000000"/>
                <w:sz w:val="18"/>
                <w:szCs w:val="18"/>
              </w:rPr>
              <w:t>ZAVAROVANJE ZA DOBRO IZVEDBO</w:t>
            </w:r>
          </w:p>
          <w:p w14:paraId="65B96AE9" w14:textId="77777777" w:rsidR="001957E0" w:rsidRPr="001957E0" w:rsidRDefault="001957E0" w:rsidP="001957E0">
            <w:pPr>
              <w:spacing w:before="225" w:after="225"/>
              <w:jc w:val="both"/>
            </w:pPr>
            <w:r w:rsidRPr="001957E0">
              <w:rPr>
                <w:rFonts w:ascii="Arial" w:hAnsi="Arial" w:cs="Arial"/>
                <w:color w:val="000000"/>
                <w:sz w:val="18"/>
                <w:szCs w:val="18"/>
              </w:rPr>
              <w:t>Instrument zavarovanja: _____________</w:t>
            </w:r>
          </w:p>
          <w:p w14:paraId="15476967" w14:textId="77777777" w:rsidR="001957E0" w:rsidRPr="001957E0" w:rsidRDefault="001957E0" w:rsidP="001957E0">
            <w:pPr>
              <w:spacing w:before="225" w:after="225"/>
              <w:jc w:val="both"/>
            </w:pPr>
            <w:r w:rsidRPr="001957E0">
              <w:rPr>
                <w:rFonts w:ascii="Arial" w:hAnsi="Arial" w:cs="Arial"/>
                <w:color w:val="000000"/>
                <w:sz w:val="18"/>
                <w:szCs w:val="18"/>
              </w:rPr>
              <w:t>Višina zavarovanja: _____________</w:t>
            </w:r>
          </w:p>
          <w:p w14:paraId="6FA35873" w14:textId="77777777" w:rsidR="001957E0" w:rsidRPr="001957E0" w:rsidRDefault="001957E0" w:rsidP="001957E0">
            <w:pPr>
              <w:spacing w:before="225" w:after="225"/>
              <w:jc w:val="both"/>
            </w:pPr>
            <w:r w:rsidRPr="001957E0">
              <w:rPr>
                <w:rFonts w:ascii="Arial" w:hAnsi="Arial" w:cs="Arial"/>
                <w:color w:val="000000"/>
                <w:sz w:val="18"/>
                <w:szCs w:val="18"/>
              </w:rPr>
              <w:t>Čas veljavnosti: _____________</w:t>
            </w:r>
          </w:p>
          <w:p w14:paraId="68853148" w14:textId="77777777" w:rsidR="001957E0" w:rsidRPr="001957E0" w:rsidRDefault="001957E0" w:rsidP="001957E0">
            <w:pPr>
              <w:spacing w:before="225" w:after="225"/>
              <w:jc w:val="both"/>
            </w:pPr>
            <w:r w:rsidRPr="001957E0">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58C07A96" w14:textId="77777777" w:rsidR="001957E0" w:rsidRPr="001957E0" w:rsidRDefault="001957E0" w:rsidP="001957E0">
            <w:pPr>
              <w:spacing w:before="225" w:after="225"/>
              <w:jc w:val="both"/>
            </w:pPr>
            <w:r w:rsidRPr="001957E0">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04CF7A19" w14:textId="77777777" w:rsidR="001957E0" w:rsidRPr="001957E0" w:rsidRDefault="001957E0" w:rsidP="001957E0">
      <w:pPr>
        <w:spacing w:after="0" w:line="240" w:lineRule="auto"/>
        <w:jc w:val="center"/>
      </w:pPr>
      <w:r w:rsidRPr="001957E0">
        <w:rPr>
          <w:rFonts w:ascii="Arial" w:hAnsi="Arial" w:cs="Arial"/>
          <w:b/>
          <w:bCs/>
          <w:color w:val="000000"/>
          <w:sz w:val="18"/>
          <w:szCs w:val="18"/>
        </w:rPr>
        <w:t>22. člen</w:t>
      </w:r>
    </w:p>
    <w:tbl>
      <w:tblPr>
        <w:tblStyle w:val="NormalTablePHPDOCX3"/>
        <w:tblW w:w="0" w:type="auto"/>
        <w:tblInd w:w="108" w:type="dxa"/>
        <w:tblLook w:val="04A0" w:firstRow="1" w:lastRow="0" w:firstColumn="1" w:lastColumn="0" w:noHBand="0" w:noVBand="1"/>
      </w:tblPr>
      <w:tblGrid>
        <w:gridCol w:w="8962"/>
      </w:tblGrid>
      <w:tr w:rsidR="001957E0" w:rsidRPr="001957E0" w14:paraId="115CE633" w14:textId="77777777" w:rsidTr="001957E0">
        <w:tc>
          <w:tcPr>
            <w:tcW w:w="0" w:type="auto"/>
            <w:tcMar>
              <w:top w:w="0" w:type="auto"/>
              <w:bottom w:w="0" w:type="auto"/>
            </w:tcMar>
          </w:tcPr>
          <w:p w14:paraId="268BC29D" w14:textId="77777777" w:rsidR="001957E0" w:rsidRPr="001957E0" w:rsidRDefault="001957E0" w:rsidP="001957E0">
            <w:pPr>
              <w:spacing w:before="225" w:after="225"/>
              <w:jc w:val="both"/>
            </w:pPr>
            <w:r w:rsidRPr="001957E0">
              <w:rPr>
                <w:rFonts w:ascii="Arial" w:hAnsi="Arial" w:cs="Arial"/>
                <w:color w:val="000000"/>
                <w:sz w:val="18"/>
                <w:szCs w:val="18"/>
              </w:rPr>
              <w:t>ZAVAROVANJE ZA ODPRAVO NAPAK</w:t>
            </w:r>
          </w:p>
          <w:p w14:paraId="5AB5B6FB" w14:textId="77777777" w:rsidR="001957E0" w:rsidRPr="001957E0" w:rsidRDefault="001957E0" w:rsidP="001957E0">
            <w:pPr>
              <w:spacing w:before="225" w:after="225"/>
              <w:jc w:val="both"/>
            </w:pPr>
            <w:r w:rsidRPr="001957E0">
              <w:rPr>
                <w:rFonts w:ascii="Arial" w:hAnsi="Arial" w:cs="Arial"/>
                <w:color w:val="000000"/>
                <w:sz w:val="18"/>
                <w:szCs w:val="18"/>
              </w:rPr>
              <w:t>Instrument zavarovanja: _____________</w:t>
            </w:r>
          </w:p>
          <w:p w14:paraId="0839B2FF" w14:textId="77777777" w:rsidR="001957E0" w:rsidRPr="001957E0" w:rsidRDefault="001957E0" w:rsidP="001957E0">
            <w:pPr>
              <w:spacing w:before="225" w:after="225"/>
              <w:jc w:val="both"/>
            </w:pPr>
            <w:r w:rsidRPr="001957E0">
              <w:rPr>
                <w:rFonts w:ascii="Arial" w:hAnsi="Arial" w:cs="Arial"/>
                <w:color w:val="000000"/>
                <w:sz w:val="18"/>
                <w:szCs w:val="18"/>
              </w:rPr>
              <w:t>Višina zavarovanja: _____________</w:t>
            </w:r>
          </w:p>
          <w:p w14:paraId="2894A51F" w14:textId="77777777" w:rsidR="001957E0" w:rsidRPr="001957E0" w:rsidRDefault="001957E0" w:rsidP="001957E0">
            <w:pPr>
              <w:spacing w:before="225" w:after="225"/>
              <w:jc w:val="both"/>
            </w:pPr>
            <w:r w:rsidRPr="001957E0">
              <w:rPr>
                <w:rFonts w:ascii="Arial" w:hAnsi="Arial" w:cs="Arial"/>
                <w:color w:val="000000"/>
                <w:sz w:val="18"/>
                <w:szCs w:val="18"/>
              </w:rPr>
              <w:t>Čas veljavnosti: _____________</w:t>
            </w:r>
          </w:p>
          <w:p w14:paraId="698F70D9" w14:textId="77777777" w:rsidR="001957E0" w:rsidRPr="001957E0" w:rsidRDefault="001957E0" w:rsidP="001957E0">
            <w:pPr>
              <w:spacing w:before="225" w:after="225"/>
              <w:jc w:val="both"/>
            </w:pPr>
            <w:r w:rsidRPr="001957E0">
              <w:rPr>
                <w:rFonts w:ascii="Arial" w:hAnsi="Arial" w:cs="Arial"/>
                <w:color w:val="000000"/>
                <w:sz w:val="18"/>
                <w:szCs w:val="18"/>
              </w:rPr>
              <w:t>Dobavitelj je dolžan ob primopredaji izvedenih del predložiti zavarovanje za odpravo napak v garancijskem roku, sicer se bo štelo, da javno naročilo ni uspešno izvedeno, naročnik pa lahko unovči garancijo za dobro izvedbo pogodbenih obveznosti.</w:t>
            </w:r>
          </w:p>
          <w:p w14:paraId="3EE925D3" w14:textId="77777777" w:rsidR="001957E0" w:rsidRPr="001957E0" w:rsidRDefault="001957E0" w:rsidP="001957E0">
            <w:pPr>
              <w:spacing w:before="225" w:after="225"/>
              <w:jc w:val="both"/>
            </w:pPr>
            <w:r w:rsidRPr="001957E0">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33F7DE23" w14:textId="77777777" w:rsidR="001957E0" w:rsidRPr="001957E0" w:rsidRDefault="001957E0" w:rsidP="001957E0">
      <w:pPr>
        <w:spacing w:before="225" w:after="225" w:line="240" w:lineRule="auto"/>
        <w:jc w:val="both"/>
      </w:pPr>
      <w:r w:rsidRPr="001957E0">
        <w:rPr>
          <w:rFonts w:ascii="Arial" w:hAnsi="Arial" w:cs="Arial"/>
          <w:b/>
          <w:bCs/>
          <w:color w:val="000000"/>
          <w:sz w:val="18"/>
          <w:szCs w:val="18"/>
        </w:rPr>
        <w:t>XI. ODSTOP OD POGODBE</w:t>
      </w:r>
    </w:p>
    <w:p w14:paraId="4711B39D" w14:textId="77777777" w:rsidR="001957E0" w:rsidRPr="001957E0" w:rsidRDefault="001957E0" w:rsidP="001957E0">
      <w:pPr>
        <w:spacing w:after="0" w:line="240" w:lineRule="auto"/>
        <w:jc w:val="center"/>
      </w:pPr>
      <w:r w:rsidRPr="001957E0">
        <w:rPr>
          <w:rFonts w:ascii="Arial" w:hAnsi="Arial" w:cs="Arial"/>
          <w:b/>
          <w:bCs/>
          <w:color w:val="000000"/>
          <w:sz w:val="18"/>
          <w:szCs w:val="18"/>
        </w:rPr>
        <w:t>23. člen</w:t>
      </w:r>
    </w:p>
    <w:tbl>
      <w:tblPr>
        <w:tblStyle w:val="NormalTablePHPDOCX3"/>
        <w:tblW w:w="0" w:type="auto"/>
        <w:tblInd w:w="108" w:type="dxa"/>
        <w:tblLook w:val="04A0" w:firstRow="1" w:lastRow="0" w:firstColumn="1" w:lastColumn="0" w:noHBand="0" w:noVBand="1"/>
      </w:tblPr>
      <w:tblGrid>
        <w:gridCol w:w="8962"/>
      </w:tblGrid>
      <w:tr w:rsidR="001957E0" w:rsidRPr="001957E0" w14:paraId="1DF666CE" w14:textId="77777777" w:rsidTr="001957E0">
        <w:tc>
          <w:tcPr>
            <w:tcW w:w="0" w:type="auto"/>
            <w:tcMar>
              <w:top w:w="0" w:type="auto"/>
              <w:bottom w:w="0" w:type="auto"/>
            </w:tcMar>
          </w:tcPr>
          <w:p w14:paraId="0D247225" w14:textId="77777777" w:rsidR="001957E0" w:rsidRPr="001957E0" w:rsidRDefault="001957E0" w:rsidP="001957E0">
            <w:pPr>
              <w:spacing w:before="225" w:after="225"/>
              <w:jc w:val="both"/>
            </w:pPr>
            <w:r w:rsidRPr="001957E0">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A3B9C54" w14:textId="77777777" w:rsidR="001957E0" w:rsidRPr="001957E0" w:rsidRDefault="001957E0" w:rsidP="001957E0">
            <w:pPr>
              <w:spacing w:before="225" w:after="225"/>
              <w:jc w:val="both"/>
            </w:pPr>
            <w:r w:rsidRPr="001957E0">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3"/>
              <w:tblW w:w="5000" w:type="pct"/>
              <w:tblLook w:val="04A0" w:firstRow="1" w:lastRow="0" w:firstColumn="1" w:lastColumn="0" w:noHBand="0" w:noVBand="1"/>
            </w:tblPr>
            <w:tblGrid>
              <w:gridCol w:w="8746"/>
            </w:tblGrid>
            <w:tr w:rsidR="001957E0" w:rsidRPr="001957E0" w14:paraId="28AAAD87" w14:textId="77777777" w:rsidTr="001957E0">
              <w:tc>
                <w:tcPr>
                  <w:tcW w:w="0" w:type="auto"/>
                  <w:tcMar>
                    <w:top w:w="0" w:type="auto"/>
                    <w:bottom w:w="0" w:type="auto"/>
                  </w:tcMar>
                  <w:vAlign w:val="center"/>
                </w:tcPr>
                <w:tbl>
                  <w:tblPr>
                    <w:tblStyle w:val="NormalTablePHPDOCX3"/>
                    <w:tblW w:w="0" w:type="auto"/>
                    <w:tblLook w:val="04A0" w:firstRow="1" w:lastRow="0" w:firstColumn="1" w:lastColumn="0" w:noHBand="0" w:noVBand="1"/>
                  </w:tblPr>
                  <w:tblGrid>
                    <w:gridCol w:w="8530"/>
                  </w:tblGrid>
                  <w:tr w:rsidR="001957E0" w:rsidRPr="001957E0" w14:paraId="7D554D6E" w14:textId="77777777" w:rsidTr="001957E0">
                    <w:tc>
                      <w:tcPr>
                        <w:tcW w:w="0" w:type="auto"/>
                        <w:tcMar>
                          <w:top w:w="0" w:type="auto"/>
                          <w:bottom w:w="0" w:type="auto"/>
                        </w:tcMar>
                      </w:tcPr>
                      <w:p w14:paraId="6BE926C4" w14:textId="77777777" w:rsidR="001957E0" w:rsidRPr="001957E0" w:rsidRDefault="001957E0" w:rsidP="00A51000">
                        <w:pPr>
                          <w:numPr>
                            <w:ilvl w:val="0"/>
                            <w:numId w:val="70"/>
                          </w:numPr>
                          <w:rPr>
                            <w:rFonts w:ascii="Arial" w:hAnsi="Arial" w:cs="Arial"/>
                            <w:color w:val="000000"/>
                            <w:sz w:val="18"/>
                            <w:szCs w:val="18"/>
                          </w:rPr>
                        </w:pPr>
                        <w:r w:rsidRPr="001957E0">
                          <w:rPr>
                            <w:rFonts w:ascii="Arial" w:hAnsi="Arial" w:cs="Arial"/>
                            <w:color w:val="000000"/>
                            <w:position w:val="-2"/>
                            <w:sz w:val="18"/>
                            <w:szCs w:val="18"/>
                          </w:rPr>
                          <w:t>javno naročilo je bilo bistveno spremenjeno, kar terja nov postopek javnega naročanja;</w:t>
                        </w:r>
                      </w:p>
                      <w:p w14:paraId="6A812EC0" w14:textId="77777777" w:rsidR="001957E0" w:rsidRPr="001957E0" w:rsidRDefault="001957E0" w:rsidP="00A51000">
                        <w:pPr>
                          <w:numPr>
                            <w:ilvl w:val="0"/>
                            <w:numId w:val="70"/>
                          </w:numPr>
                          <w:rPr>
                            <w:rFonts w:ascii="Arial" w:hAnsi="Arial" w:cs="Arial"/>
                            <w:color w:val="000000"/>
                            <w:sz w:val="18"/>
                            <w:szCs w:val="18"/>
                          </w:rPr>
                        </w:pPr>
                        <w:r w:rsidRPr="001957E0">
                          <w:rPr>
                            <w:rFonts w:ascii="Arial" w:hAnsi="Arial" w:cs="Arial"/>
                            <w:color w:val="000000"/>
                            <w:position w:val="-2"/>
                            <w:sz w:val="18"/>
                            <w:szCs w:val="18"/>
                          </w:rPr>
                          <w:t>v času oddaje javnega naročila je bil izvajalec v enem od položajev, zaradi katerega bi ga naročnik moral izključiti iz postopka javnega naročanja, pa s tem dejstvom naročnik ni bil seznanjen v postopku javnega naročanja;</w:t>
                        </w:r>
                      </w:p>
                      <w:p w14:paraId="78EB7E32" w14:textId="77777777" w:rsidR="001957E0" w:rsidRPr="001957E0" w:rsidRDefault="001957E0" w:rsidP="00A51000">
                        <w:pPr>
                          <w:numPr>
                            <w:ilvl w:val="0"/>
                            <w:numId w:val="70"/>
                          </w:numPr>
                          <w:rPr>
                            <w:rFonts w:ascii="Arial" w:hAnsi="Arial" w:cs="Arial"/>
                            <w:color w:val="000000"/>
                            <w:sz w:val="18"/>
                            <w:szCs w:val="18"/>
                          </w:rPr>
                        </w:pPr>
                        <w:r w:rsidRPr="001957E0">
                          <w:rPr>
                            <w:rFonts w:ascii="Arial" w:hAnsi="Arial" w:cs="Arial"/>
                            <w:color w:val="000000"/>
                            <w:position w:val="-2"/>
                            <w:sz w:val="18"/>
                            <w:szCs w:val="18"/>
                          </w:rPr>
                          <w:t>zaradi hudih kršitev obveznosti iz PEU, PDEU in tega zakona, ki jih je po postopku v skladu z 258. členom PDEU ugotovilo Sodišče Evropske unije, javno naročilo ne bi smelo biti oddano izvajalcu.</w:t>
                        </w:r>
                      </w:p>
                    </w:tc>
                  </w:tr>
                </w:tbl>
                <w:p w14:paraId="4C886C2C" w14:textId="77777777" w:rsidR="001957E0" w:rsidRPr="001957E0" w:rsidRDefault="001957E0" w:rsidP="001957E0"/>
              </w:tc>
            </w:tr>
          </w:tbl>
          <w:p w14:paraId="36CFC9D8" w14:textId="77777777" w:rsidR="001957E0" w:rsidRPr="001957E0" w:rsidRDefault="001957E0" w:rsidP="001957E0"/>
          <w:p w14:paraId="5C7F26FA" w14:textId="77777777" w:rsidR="001957E0" w:rsidRPr="001957E0" w:rsidRDefault="001957E0" w:rsidP="001957E0">
            <w:pPr>
              <w:spacing w:before="225" w:after="225"/>
              <w:jc w:val="both"/>
            </w:pPr>
            <w:r w:rsidRPr="001957E0">
              <w:rPr>
                <w:rFonts w:ascii="Arial" w:hAnsi="Arial" w:cs="Arial"/>
                <w:color w:val="000000"/>
                <w:sz w:val="18"/>
                <w:szCs w:val="18"/>
              </w:rPr>
              <w:t>Odstop od pogodbe učinkuje z dnem, ko izvajalec prejme pisno izjavo naročnika o odstopu.</w:t>
            </w:r>
          </w:p>
          <w:p w14:paraId="150737EA" w14:textId="77777777" w:rsidR="001957E0" w:rsidRPr="001957E0" w:rsidRDefault="001957E0" w:rsidP="001957E0">
            <w:pPr>
              <w:spacing w:before="225" w:after="225"/>
              <w:jc w:val="both"/>
            </w:pPr>
            <w:r w:rsidRPr="001957E0">
              <w:rPr>
                <w:rFonts w:ascii="Arial" w:hAnsi="Arial" w:cs="Arial"/>
                <w:color w:val="000000"/>
                <w:sz w:val="18"/>
                <w:szCs w:val="18"/>
              </w:rPr>
              <w:t>Naročnik bo istočasno z odstopom od pogodbe pričel s postopki za unovčenje zavarovanja za dobro izvedbo pogodbenih obveznosti, v primeru, če pride do kršitve pogodbe s strani izvajalca.</w:t>
            </w:r>
          </w:p>
          <w:p w14:paraId="50F8BF7C" w14:textId="77777777" w:rsidR="001957E0" w:rsidRPr="001957E0" w:rsidRDefault="001957E0" w:rsidP="001957E0">
            <w:pPr>
              <w:spacing w:before="225" w:after="225"/>
              <w:jc w:val="both"/>
            </w:pPr>
            <w:r w:rsidRPr="001957E0">
              <w:rPr>
                <w:rFonts w:ascii="Arial" w:hAnsi="Arial" w:cs="Arial"/>
                <w:color w:val="000000"/>
                <w:sz w:val="18"/>
                <w:szCs w:val="18"/>
              </w:rPr>
              <w:t>Naročnik lahko odstopi od pogodbe brez odpovednega roka, če izvajalec zamuja s svojimi aktivnostmi, ne izpolni svojih obveznosti ali izpolni svojo obveznost, ki pa je v bistvenih delih v nasprotju z zahtevami naročnika.</w:t>
            </w:r>
          </w:p>
          <w:p w14:paraId="71D6C9B7" w14:textId="77777777" w:rsidR="001957E0" w:rsidRPr="001957E0" w:rsidRDefault="001957E0" w:rsidP="001957E0">
            <w:pPr>
              <w:spacing w:before="225" w:after="225"/>
              <w:jc w:val="both"/>
            </w:pPr>
            <w:r w:rsidRPr="001957E0">
              <w:rPr>
                <w:rFonts w:ascii="Arial" w:hAnsi="Arial" w:cs="Arial"/>
                <w:color w:val="000000"/>
                <w:sz w:val="18"/>
                <w:szCs w:val="18"/>
              </w:rPr>
              <w:t>Naročnik ima pravico enostransko odstopiti od pogodbe brez odpovednega roka v primeru, da nima zagotovljenih sredstev.</w:t>
            </w:r>
          </w:p>
          <w:p w14:paraId="5805713B" w14:textId="77777777" w:rsidR="001957E0" w:rsidRPr="001957E0" w:rsidRDefault="001957E0" w:rsidP="001957E0">
            <w:pPr>
              <w:spacing w:before="225" w:after="225"/>
              <w:jc w:val="both"/>
            </w:pPr>
            <w:r w:rsidRPr="001957E0">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63D5D918" w14:textId="77777777" w:rsidR="001957E0" w:rsidRPr="001957E0" w:rsidRDefault="001957E0" w:rsidP="001957E0">
            <w:pPr>
              <w:spacing w:before="225" w:after="225"/>
              <w:jc w:val="both"/>
              <w:rPr>
                <w:rFonts w:ascii="Arial" w:hAnsi="Arial" w:cs="Arial"/>
                <w:color w:val="000000"/>
                <w:sz w:val="18"/>
                <w:szCs w:val="18"/>
              </w:rPr>
            </w:pPr>
            <w:r w:rsidRPr="001957E0">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tc>
      </w:tr>
    </w:tbl>
    <w:p w14:paraId="10D2B4B2" w14:textId="77777777" w:rsidR="001957E0" w:rsidRPr="001957E0" w:rsidRDefault="001957E0" w:rsidP="001957E0">
      <w:pPr>
        <w:spacing w:before="225" w:after="225" w:line="240" w:lineRule="auto"/>
        <w:jc w:val="both"/>
      </w:pPr>
      <w:r w:rsidRPr="001957E0">
        <w:rPr>
          <w:rFonts w:ascii="Arial" w:hAnsi="Arial" w:cs="Arial"/>
          <w:b/>
          <w:bCs/>
          <w:color w:val="000000"/>
          <w:sz w:val="18"/>
          <w:szCs w:val="18"/>
        </w:rPr>
        <w:lastRenderedPageBreak/>
        <w:t>XII. SOCIALNA KLAVZULA IN RAZVEZNI POGOJ</w:t>
      </w:r>
    </w:p>
    <w:p w14:paraId="7E6ACB8E" w14:textId="77777777" w:rsidR="001957E0" w:rsidRPr="001957E0" w:rsidRDefault="001957E0" w:rsidP="001957E0">
      <w:pPr>
        <w:spacing w:after="0" w:line="240" w:lineRule="auto"/>
        <w:jc w:val="center"/>
      </w:pPr>
      <w:r w:rsidRPr="001957E0">
        <w:rPr>
          <w:rFonts w:ascii="Arial" w:hAnsi="Arial" w:cs="Arial"/>
          <w:b/>
          <w:bCs/>
          <w:color w:val="000000"/>
          <w:sz w:val="18"/>
          <w:szCs w:val="18"/>
        </w:rPr>
        <w:t>24. člen</w:t>
      </w:r>
    </w:p>
    <w:tbl>
      <w:tblPr>
        <w:tblStyle w:val="NormalTablePHPDOCX3"/>
        <w:tblW w:w="0" w:type="auto"/>
        <w:tblInd w:w="108" w:type="dxa"/>
        <w:tblLook w:val="04A0" w:firstRow="1" w:lastRow="0" w:firstColumn="1" w:lastColumn="0" w:noHBand="0" w:noVBand="1"/>
      </w:tblPr>
      <w:tblGrid>
        <w:gridCol w:w="8962"/>
      </w:tblGrid>
      <w:tr w:rsidR="001957E0" w:rsidRPr="001957E0" w14:paraId="45F374E5" w14:textId="77777777" w:rsidTr="001957E0">
        <w:tc>
          <w:tcPr>
            <w:tcW w:w="0" w:type="auto"/>
            <w:tcMar>
              <w:top w:w="0" w:type="auto"/>
              <w:bottom w:w="0" w:type="auto"/>
            </w:tcMar>
          </w:tcPr>
          <w:p w14:paraId="620FFDF2" w14:textId="77777777" w:rsidR="001957E0" w:rsidRPr="00D62CE3" w:rsidRDefault="001957E0" w:rsidP="001957E0">
            <w:pPr>
              <w:spacing w:before="225" w:after="225"/>
              <w:jc w:val="both"/>
              <w:rPr>
                <w:rFonts w:ascii="Arial" w:hAnsi="Arial" w:cs="Arial"/>
                <w:sz w:val="18"/>
                <w:szCs w:val="18"/>
              </w:rPr>
            </w:pPr>
            <w:r w:rsidRPr="00D62CE3">
              <w:rPr>
                <w:rFonts w:ascii="Arial" w:hAnsi="Arial" w:cs="Arial"/>
                <w:sz w:val="18"/>
                <w:szCs w:val="18"/>
              </w:rPr>
              <w:t>Ta pogodba (ali: okvirni sporazum) je sklenjena pod razveznim pogojem, ki se uresniči v primeru izpolnitve ene od naslednjih okoliščin:</w:t>
            </w:r>
          </w:p>
          <w:p w14:paraId="1A8E1465" w14:textId="77777777" w:rsidR="001957E0" w:rsidRPr="00D62CE3" w:rsidRDefault="001957E0" w:rsidP="001957E0">
            <w:pPr>
              <w:spacing w:before="225" w:after="225"/>
              <w:jc w:val="both"/>
              <w:rPr>
                <w:rFonts w:ascii="Arial" w:hAnsi="Arial" w:cs="Arial"/>
                <w:sz w:val="18"/>
                <w:szCs w:val="18"/>
              </w:rPr>
            </w:pPr>
            <w:r w:rsidRPr="00D62CE3">
              <w:rPr>
                <w:rFonts w:ascii="Arial" w:hAnsi="Arial" w:cs="Arial"/>
                <w:sz w:val="18"/>
                <w:szCs w:val="18"/>
              </w:rPr>
              <w:t>-</w:t>
            </w:r>
            <w:r w:rsidRPr="00D62CE3">
              <w:rPr>
                <w:rFonts w:ascii="Arial" w:hAnsi="Arial" w:cs="Arial"/>
                <w:sz w:val="18"/>
                <w:szCs w:val="18"/>
              </w:rPr>
              <w:tab/>
              <w:t xml:space="preserve">če bo naročnik seznanjen, da je sodišče s pravnomočno odločitvijo ugotovilo kršitev obveznosti delovne, </w:t>
            </w:r>
            <w:proofErr w:type="spellStart"/>
            <w:r w:rsidRPr="00D62CE3">
              <w:rPr>
                <w:rFonts w:ascii="Arial" w:hAnsi="Arial" w:cs="Arial"/>
                <w:sz w:val="18"/>
                <w:szCs w:val="18"/>
              </w:rPr>
              <w:t>okoljske</w:t>
            </w:r>
            <w:proofErr w:type="spellEnd"/>
            <w:r w:rsidRPr="00D62CE3">
              <w:rPr>
                <w:rFonts w:ascii="Arial" w:hAnsi="Arial" w:cs="Arial"/>
                <w:sz w:val="18"/>
                <w:szCs w:val="18"/>
              </w:rPr>
              <w:t xml:space="preserve"> ali socialne zakonodaje s strani izvajalca/dobavitelja ali podizvajalca ali </w:t>
            </w:r>
          </w:p>
          <w:p w14:paraId="57B1143F" w14:textId="77777777" w:rsidR="001957E0" w:rsidRPr="00D62CE3" w:rsidRDefault="001957E0" w:rsidP="001957E0">
            <w:pPr>
              <w:spacing w:before="225" w:after="225"/>
              <w:jc w:val="both"/>
              <w:rPr>
                <w:rFonts w:ascii="Arial" w:hAnsi="Arial" w:cs="Arial"/>
                <w:sz w:val="18"/>
                <w:szCs w:val="18"/>
              </w:rPr>
            </w:pPr>
            <w:r w:rsidRPr="00D62CE3">
              <w:rPr>
                <w:rFonts w:ascii="Arial" w:hAnsi="Arial" w:cs="Arial"/>
                <w:sz w:val="18"/>
                <w:szCs w:val="18"/>
              </w:rPr>
              <w:t>-</w:t>
            </w:r>
            <w:r w:rsidRPr="00D62CE3">
              <w:rPr>
                <w:rFonts w:ascii="Arial" w:hAnsi="Arial" w:cs="Arial"/>
                <w:sz w:val="18"/>
                <w:szCs w:val="18"/>
              </w:rPr>
              <w:tab/>
              <w:t>če bo naročnik seznanjen, da je pristojni državni organ pri izvajalcu/dobavitelju ali podizvajalcu v času izvajanja pogodbe ugotovil najmanj dve kršitvi v zvezi s:</w:t>
            </w:r>
          </w:p>
          <w:p w14:paraId="3F629F83" w14:textId="77777777" w:rsidR="001957E0" w:rsidRPr="00D62CE3" w:rsidRDefault="001957E0" w:rsidP="00A51000">
            <w:pPr>
              <w:numPr>
                <w:ilvl w:val="0"/>
                <w:numId w:val="71"/>
              </w:numPr>
              <w:spacing w:before="225" w:after="225"/>
              <w:contextualSpacing/>
              <w:jc w:val="both"/>
              <w:rPr>
                <w:rFonts w:ascii="Arial" w:hAnsi="Arial" w:cs="Arial"/>
                <w:sz w:val="18"/>
                <w:szCs w:val="18"/>
              </w:rPr>
            </w:pPr>
            <w:r w:rsidRPr="00D62CE3">
              <w:rPr>
                <w:rFonts w:ascii="Arial" w:hAnsi="Arial" w:cs="Arial"/>
                <w:sz w:val="18"/>
                <w:szCs w:val="18"/>
              </w:rPr>
              <w:t xml:space="preserve">plačilom za delo, </w:t>
            </w:r>
          </w:p>
          <w:p w14:paraId="458E2A46" w14:textId="77777777" w:rsidR="001957E0" w:rsidRPr="00D62CE3" w:rsidRDefault="001957E0" w:rsidP="00A51000">
            <w:pPr>
              <w:numPr>
                <w:ilvl w:val="0"/>
                <w:numId w:val="71"/>
              </w:numPr>
              <w:spacing w:before="225" w:after="225"/>
              <w:contextualSpacing/>
              <w:jc w:val="both"/>
              <w:rPr>
                <w:rFonts w:ascii="Arial" w:hAnsi="Arial" w:cs="Arial"/>
                <w:sz w:val="18"/>
                <w:szCs w:val="18"/>
              </w:rPr>
            </w:pPr>
            <w:r w:rsidRPr="00D62CE3">
              <w:rPr>
                <w:rFonts w:ascii="Arial" w:hAnsi="Arial" w:cs="Arial"/>
                <w:sz w:val="18"/>
                <w:szCs w:val="18"/>
              </w:rPr>
              <w:t xml:space="preserve">delovnim časom, </w:t>
            </w:r>
          </w:p>
          <w:p w14:paraId="79F8966B" w14:textId="77777777" w:rsidR="001957E0" w:rsidRPr="00D62CE3" w:rsidRDefault="001957E0" w:rsidP="00A51000">
            <w:pPr>
              <w:numPr>
                <w:ilvl w:val="0"/>
                <w:numId w:val="71"/>
              </w:numPr>
              <w:spacing w:before="225" w:after="225"/>
              <w:contextualSpacing/>
              <w:jc w:val="both"/>
              <w:rPr>
                <w:rFonts w:ascii="Arial" w:hAnsi="Arial" w:cs="Arial"/>
                <w:sz w:val="18"/>
                <w:szCs w:val="18"/>
              </w:rPr>
            </w:pPr>
            <w:r w:rsidRPr="00D62CE3">
              <w:rPr>
                <w:rFonts w:ascii="Arial" w:hAnsi="Arial" w:cs="Arial"/>
                <w:sz w:val="18"/>
                <w:szCs w:val="18"/>
              </w:rPr>
              <w:t xml:space="preserve">počitki, </w:t>
            </w:r>
          </w:p>
          <w:p w14:paraId="50AF82A7" w14:textId="77777777" w:rsidR="001957E0" w:rsidRPr="00D62CE3" w:rsidRDefault="001957E0" w:rsidP="00A51000">
            <w:pPr>
              <w:numPr>
                <w:ilvl w:val="0"/>
                <w:numId w:val="71"/>
              </w:numPr>
              <w:spacing w:before="225" w:after="225"/>
              <w:contextualSpacing/>
              <w:jc w:val="both"/>
              <w:rPr>
                <w:rFonts w:ascii="Arial" w:hAnsi="Arial" w:cs="Arial"/>
                <w:sz w:val="18"/>
                <w:szCs w:val="18"/>
              </w:rPr>
            </w:pPr>
            <w:r w:rsidRPr="00D62CE3">
              <w:rPr>
                <w:rFonts w:ascii="Arial" w:hAnsi="Arial" w:cs="Arial"/>
                <w:sz w:val="18"/>
                <w:szCs w:val="18"/>
              </w:rPr>
              <w:t xml:space="preserve">opravljanjem dela na podlagi pogodb civilnega prava kljub obstoju elementov delovnega razmerja ali v zvezi z zaposlovanjem na črno </w:t>
            </w:r>
          </w:p>
          <w:p w14:paraId="78341D34" w14:textId="77777777" w:rsidR="001957E0" w:rsidRPr="00D62CE3" w:rsidRDefault="001957E0" w:rsidP="001957E0">
            <w:pPr>
              <w:spacing w:before="225" w:after="225"/>
              <w:jc w:val="both"/>
              <w:rPr>
                <w:rFonts w:ascii="Arial" w:hAnsi="Arial" w:cs="Arial"/>
                <w:sz w:val="18"/>
                <w:szCs w:val="18"/>
              </w:rPr>
            </w:pPr>
            <w:r w:rsidRPr="00D62CE3">
              <w:rPr>
                <w:rFonts w:ascii="Arial" w:hAnsi="Arial" w:cs="Arial"/>
                <w:sz w:val="18"/>
                <w:szCs w:val="18"/>
              </w:rPr>
              <w:t>in za kateri mu je bila s pravnomočno odločitvijo ali več pravnomočnimi odločitvami izrečena globa za prekršek,</w:t>
            </w:r>
          </w:p>
          <w:p w14:paraId="02513A3F" w14:textId="77777777" w:rsidR="001957E0" w:rsidRPr="00D62CE3" w:rsidRDefault="001957E0" w:rsidP="001957E0">
            <w:pPr>
              <w:spacing w:before="225" w:after="225"/>
              <w:jc w:val="both"/>
              <w:rPr>
                <w:rFonts w:ascii="Arial" w:hAnsi="Arial" w:cs="Arial"/>
                <w:sz w:val="18"/>
                <w:szCs w:val="18"/>
              </w:rPr>
            </w:pPr>
            <w:r w:rsidRPr="00D62CE3">
              <w:rPr>
                <w:rFonts w:ascii="Arial" w:hAnsi="Arial" w:cs="Arial"/>
                <w:sz w:val="18"/>
                <w:szCs w:val="18"/>
              </w:rPr>
              <w:t xml:space="preserve">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01343B29" w14:textId="77777777" w:rsidR="001957E0" w:rsidRPr="00D62CE3" w:rsidRDefault="001957E0" w:rsidP="001957E0">
            <w:pPr>
              <w:spacing w:before="225" w:after="225"/>
              <w:jc w:val="both"/>
              <w:rPr>
                <w:rFonts w:ascii="Arial" w:hAnsi="Arial" w:cs="Arial"/>
                <w:sz w:val="18"/>
                <w:szCs w:val="18"/>
              </w:rPr>
            </w:pPr>
            <w:r w:rsidRPr="00D62CE3">
              <w:rPr>
                <w:rFonts w:ascii="Arial" w:hAnsi="Arial" w:cs="Arial"/>
                <w:sz w:val="18"/>
                <w:szCs w:val="18"/>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izvajalca/dobavitelja.</w:t>
            </w:r>
          </w:p>
          <w:p w14:paraId="4BCE572F" w14:textId="77777777" w:rsidR="001957E0" w:rsidRPr="001957E0" w:rsidRDefault="001957E0" w:rsidP="001957E0">
            <w:pPr>
              <w:spacing w:before="225" w:after="225"/>
              <w:jc w:val="both"/>
            </w:pPr>
            <w:r w:rsidRPr="00D62CE3">
              <w:rPr>
                <w:rFonts w:ascii="Arial" w:hAnsi="Arial" w:cs="Arial"/>
                <w:sz w:val="18"/>
                <w:szCs w:val="18"/>
              </w:rPr>
              <w:lastRenderedPageBreak/>
              <w:t>Če naročnik v roku 30 dni od seznanitve s kršitvijo ne začne novega postopka javnega</w:t>
            </w:r>
          </w:p>
        </w:tc>
      </w:tr>
    </w:tbl>
    <w:p w14:paraId="27D83F39" w14:textId="77777777" w:rsidR="001957E0" w:rsidRPr="001957E0" w:rsidRDefault="001957E0" w:rsidP="001957E0">
      <w:pPr>
        <w:spacing w:before="225" w:after="225" w:line="240" w:lineRule="auto"/>
        <w:jc w:val="both"/>
      </w:pPr>
      <w:r w:rsidRPr="001957E0">
        <w:rPr>
          <w:rFonts w:ascii="Arial" w:hAnsi="Arial" w:cs="Arial"/>
          <w:b/>
          <w:bCs/>
          <w:color w:val="000000"/>
          <w:sz w:val="18"/>
          <w:szCs w:val="18"/>
        </w:rPr>
        <w:lastRenderedPageBreak/>
        <w:t>XIII. REVIZIJSKA SLED</w:t>
      </w:r>
    </w:p>
    <w:p w14:paraId="2DFE32DE" w14:textId="77777777" w:rsidR="001957E0" w:rsidRPr="001957E0" w:rsidRDefault="001957E0" w:rsidP="001957E0">
      <w:pPr>
        <w:spacing w:after="0" w:line="240" w:lineRule="auto"/>
        <w:jc w:val="center"/>
      </w:pPr>
      <w:r w:rsidRPr="001957E0">
        <w:rPr>
          <w:rFonts w:ascii="Arial" w:hAnsi="Arial" w:cs="Arial"/>
          <w:b/>
          <w:bCs/>
          <w:color w:val="000000"/>
          <w:sz w:val="18"/>
          <w:szCs w:val="18"/>
        </w:rPr>
        <w:t>25. člen</w:t>
      </w:r>
    </w:p>
    <w:tbl>
      <w:tblPr>
        <w:tblStyle w:val="NormalTablePHPDOCX3"/>
        <w:tblW w:w="0" w:type="auto"/>
        <w:tblInd w:w="108" w:type="dxa"/>
        <w:tblLook w:val="04A0" w:firstRow="1" w:lastRow="0" w:firstColumn="1" w:lastColumn="0" w:noHBand="0" w:noVBand="1"/>
      </w:tblPr>
      <w:tblGrid>
        <w:gridCol w:w="8962"/>
      </w:tblGrid>
      <w:tr w:rsidR="001957E0" w:rsidRPr="001957E0" w14:paraId="4D269A49" w14:textId="77777777" w:rsidTr="001957E0">
        <w:tc>
          <w:tcPr>
            <w:tcW w:w="0" w:type="auto"/>
            <w:tcMar>
              <w:top w:w="0" w:type="auto"/>
              <w:bottom w:w="0" w:type="auto"/>
            </w:tcMar>
          </w:tcPr>
          <w:p w14:paraId="0BF23B3B" w14:textId="77777777" w:rsidR="001957E0" w:rsidRPr="001957E0" w:rsidRDefault="001957E0" w:rsidP="001957E0">
            <w:pPr>
              <w:spacing w:before="225" w:after="225"/>
              <w:jc w:val="both"/>
            </w:pPr>
            <w:r w:rsidRPr="001957E0">
              <w:rPr>
                <w:rFonts w:ascii="Arial" w:hAnsi="Arial" w:cs="Arial"/>
                <w:color w:val="000000"/>
                <w:sz w:val="18"/>
                <w:szCs w:val="18"/>
              </w:rPr>
              <w:t>Vsa dokumentacija, povezana z izvedbo projekta, mora biti hranjena na način, da zagotavlja revizijsko sled dobave blaga.</w:t>
            </w:r>
          </w:p>
          <w:p w14:paraId="66D6EBF8" w14:textId="77777777" w:rsidR="001957E0" w:rsidRPr="001957E0" w:rsidRDefault="001957E0" w:rsidP="001957E0">
            <w:pPr>
              <w:spacing w:before="225" w:after="225"/>
              <w:jc w:val="both"/>
            </w:pPr>
            <w:r w:rsidRPr="001957E0">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5E27895F" w14:textId="77777777" w:rsidR="001957E0" w:rsidRPr="001957E0" w:rsidRDefault="001957E0" w:rsidP="001957E0">
            <w:pPr>
              <w:spacing w:before="225" w:after="225"/>
              <w:jc w:val="both"/>
            </w:pPr>
            <w:r w:rsidRPr="001957E0">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2DCDDA27" w14:textId="77777777" w:rsidR="001957E0" w:rsidRPr="001957E0" w:rsidRDefault="001957E0" w:rsidP="001957E0">
            <w:pPr>
              <w:spacing w:before="225" w:after="225"/>
              <w:jc w:val="both"/>
            </w:pPr>
            <w:r w:rsidRPr="001957E0">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4D36DF70" w14:textId="77777777" w:rsidR="001957E0" w:rsidRPr="001957E0" w:rsidRDefault="001957E0" w:rsidP="001957E0">
            <w:pPr>
              <w:spacing w:before="225" w:after="225"/>
              <w:jc w:val="both"/>
            </w:pPr>
            <w:r w:rsidRPr="001957E0">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5CF9D11D" w14:textId="77777777" w:rsidR="001957E0" w:rsidRPr="001957E0" w:rsidRDefault="001957E0" w:rsidP="001957E0">
      <w:pPr>
        <w:spacing w:before="225" w:after="225" w:line="240" w:lineRule="auto"/>
        <w:jc w:val="both"/>
      </w:pPr>
      <w:r w:rsidRPr="001957E0">
        <w:rPr>
          <w:rFonts w:ascii="Arial" w:hAnsi="Arial" w:cs="Arial"/>
          <w:b/>
          <w:bCs/>
          <w:color w:val="000000"/>
          <w:sz w:val="18"/>
          <w:szCs w:val="18"/>
        </w:rPr>
        <w:t>XIV. PROTIKORUPCIJSKA KLAVZULA</w:t>
      </w:r>
    </w:p>
    <w:p w14:paraId="76D82344" w14:textId="77777777" w:rsidR="001957E0" w:rsidRPr="001957E0" w:rsidRDefault="001957E0" w:rsidP="001957E0">
      <w:pPr>
        <w:spacing w:after="0" w:line="240" w:lineRule="auto"/>
        <w:jc w:val="center"/>
      </w:pPr>
      <w:r w:rsidRPr="001957E0">
        <w:rPr>
          <w:rFonts w:ascii="Arial" w:hAnsi="Arial" w:cs="Arial"/>
          <w:b/>
          <w:bCs/>
          <w:color w:val="000000"/>
          <w:sz w:val="18"/>
          <w:szCs w:val="18"/>
        </w:rPr>
        <w:t>26. člen</w:t>
      </w:r>
    </w:p>
    <w:tbl>
      <w:tblPr>
        <w:tblStyle w:val="NormalTablePHPDOCX3"/>
        <w:tblW w:w="0" w:type="auto"/>
        <w:tblInd w:w="108" w:type="dxa"/>
        <w:tblLook w:val="04A0" w:firstRow="1" w:lastRow="0" w:firstColumn="1" w:lastColumn="0" w:noHBand="0" w:noVBand="1"/>
      </w:tblPr>
      <w:tblGrid>
        <w:gridCol w:w="8962"/>
      </w:tblGrid>
      <w:tr w:rsidR="001957E0" w:rsidRPr="001957E0" w14:paraId="77D7AD98" w14:textId="77777777" w:rsidTr="001957E0">
        <w:tc>
          <w:tcPr>
            <w:tcW w:w="0" w:type="auto"/>
            <w:tcMar>
              <w:top w:w="0" w:type="auto"/>
              <w:bottom w:w="0" w:type="auto"/>
            </w:tcMar>
          </w:tcPr>
          <w:p w14:paraId="5CCDF0D2" w14:textId="77777777" w:rsidR="001957E0" w:rsidRPr="001957E0" w:rsidRDefault="001957E0" w:rsidP="001957E0">
            <w:pPr>
              <w:spacing w:before="225" w:after="225"/>
              <w:jc w:val="both"/>
            </w:pPr>
            <w:r w:rsidRPr="001957E0">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3"/>
              <w:tblW w:w="0" w:type="auto"/>
              <w:tblLook w:val="04A0" w:firstRow="1" w:lastRow="0" w:firstColumn="1" w:lastColumn="0" w:noHBand="0" w:noVBand="1"/>
            </w:tblPr>
            <w:tblGrid>
              <w:gridCol w:w="8746"/>
            </w:tblGrid>
            <w:tr w:rsidR="001957E0" w:rsidRPr="001957E0" w14:paraId="3AC4CF64" w14:textId="77777777" w:rsidTr="001957E0">
              <w:tc>
                <w:tcPr>
                  <w:tcW w:w="0" w:type="auto"/>
                  <w:tcMar>
                    <w:top w:w="0" w:type="auto"/>
                    <w:bottom w:w="0" w:type="auto"/>
                  </w:tcMar>
                </w:tcPr>
                <w:p w14:paraId="639C91B6" w14:textId="77777777" w:rsidR="001957E0" w:rsidRPr="001957E0" w:rsidRDefault="001957E0" w:rsidP="00A51000">
                  <w:pPr>
                    <w:numPr>
                      <w:ilvl w:val="0"/>
                      <w:numId w:val="66"/>
                    </w:numPr>
                    <w:jc w:val="both"/>
                    <w:rPr>
                      <w:rFonts w:ascii="Arial" w:hAnsi="Arial" w:cs="Arial"/>
                      <w:color w:val="000000"/>
                      <w:sz w:val="18"/>
                      <w:szCs w:val="18"/>
                    </w:rPr>
                  </w:pPr>
                  <w:r w:rsidRPr="001957E0">
                    <w:rPr>
                      <w:rFonts w:ascii="Arial" w:hAnsi="Arial" w:cs="Arial"/>
                      <w:color w:val="000000"/>
                      <w:sz w:val="18"/>
                      <w:szCs w:val="18"/>
                    </w:rPr>
                    <w:t>pridobitev posla ali</w:t>
                  </w:r>
                </w:p>
                <w:p w14:paraId="088EE2C4" w14:textId="77777777" w:rsidR="001957E0" w:rsidRPr="001957E0" w:rsidRDefault="001957E0" w:rsidP="00A51000">
                  <w:pPr>
                    <w:numPr>
                      <w:ilvl w:val="0"/>
                      <w:numId w:val="66"/>
                    </w:numPr>
                    <w:jc w:val="both"/>
                    <w:rPr>
                      <w:rFonts w:ascii="Arial" w:hAnsi="Arial" w:cs="Arial"/>
                      <w:color w:val="000000"/>
                      <w:sz w:val="18"/>
                      <w:szCs w:val="18"/>
                    </w:rPr>
                  </w:pPr>
                  <w:r w:rsidRPr="001957E0">
                    <w:rPr>
                      <w:rFonts w:ascii="Arial" w:hAnsi="Arial" w:cs="Arial"/>
                      <w:color w:val="000000"/>
                      <w:sz w:val="18"/>
                      <w:szCs w:val="18"/>
                    </w:rPr>
                    <w:t>za sklenitev posla pod ugodnejšimi pogoji ali</w:t>
                  </w:r>
                </w:p>
                <w:p w14:paraId="6C9E1F0A" w14:textId="77777777" w:rsidR="001957E0" w:rsidRPr="001957E0" w:rsidRDefault="001957E0" w:rsidP="00A51000">
                  <w:pPr>
                    <w:numPr>
                      <w:ilvl w:val="0"/>
                      <w:numId w:val="66"/>
                    </w:numPr>
                    <w:jc w:val="both"/>
                    <w:rPr>
                      <w:rFonts w:ascii="Arial" w:hAnsi="Arial" w:cs="Arial"/>
                      <w:color w:val="000000"/>
                      <w:sz w:val="18"/>
                      <w:szCs w:val="18"/>
                    </w:rPr>
                  </w:pPr>
                  <w:r w:rsidRPr="001957E0">
                    <w:rPr>
                      <w:rFonts w:ascii="Arial" w:hAnsi="Arial" w:cs="Arial"/>
                      <w:color w:val="000000"/>
                      <w:sz w:val="18"/>
                      <w:szCs w:val="18"/>
                    </w:rPr>
                    <w:t>za opustitev dolžnega nadzora nad izvajanjem pogodbenih obveznosti ali</w:t>
                  </w:r>
                </w:p>
                <w:p w14:paraId="0919B86C" w14:textId="77777777" w:rsidR="001957E0" w:rsidRPr="001957E0" w:rsidRDefault="001957E0" w:rsidP="00A51000">
                  <w:pPr>
                    <w:numPr>
                      <w:ilvl w:val="0"/>
                      <w:numId w:val="66"/>
                    </w:numPr>
                    <w:jc w:val="both"/>
                    <w:rPr>
                      <w:rFonts w:ascii="Arial" w:hAnsi="Arial" w:cs="Arial"/>
                      <w:color w:val="000000"/>
                      <w:sz w:val="18"/>
                      <w:szCs w:val="18"/>
                    </w:rPr>
                  </w:pPr>
                  <w:r w:rsidRPr="001957E0">
                    <w:rPr>
                      <w:rFonts w:ascii="Arial" w:hAnsi="Arial" w:cs="Arial"/>
                      <w:color w:val="000000"/>
                      <w:sz w:val="18"/>
                      <w:szCs w:val="18"/>
                    </w:rPr>
                    <w:t xml:space="preserve">za drugo ravnanje ali opustitev, s katerim je organu ali organizaciji javnega sektorja povzročena škoda ali je omogočena pridobitev nedovoljene koristi predstavniku organa, posredniku ali organizaciji iz javnega </w:t>
                  </w:r>
                  <w:proofErr w:type="spellStart"/>
                  <w:r w:rsidRPr="001957E0">
                    <w:rPr>
                      <w:rFonts w:ascii="Arial" w:hAnsi="Arial" w:cs="Arial"/>
                      <w:color w:val="000000"/>
                      <w:sz w:val="18"/>
                      <w:szCs w:val="18"/>
                    </w:rPr>
                    <w:t>sektorja,drugi</w:t>
                  </w:r>
                  <w:proofErr w:type="spellEnd"/>
                  <w:r w:rsidRPr="001957E0">
                    <w:rPr>
                      <w:rFonts w:ascii="Arial" w:hAnsi="Arial" w:cs="Arial"/>
                      <w:color w:val="000000"/>
                      <w:sz w:val="18"/>
                      <w:szCs w:val="18"/>
                    </w:rPr>
                    <w:t xml:space="preserve"> pogodbeni stranki ali njenemu predstavniku, zastopniku, posredniku,</w:t>
                  </w:r>
                </w:p>
              </w:tc>
            </w:tr>
          </w:tbl>
          <w:p w14:paraId="2B550619" w14:textId="77777777" w:rsidR="001957E0" w:rsidRPr="001957E0" w:rsidRDefault="001957E0" w:rsidP="001957E0">
            <w:pPr>
              <w:spacing w:before="225" w:after="225"/>
              <w:jc w:val="both"/>
            </w:pPr>
            <w:r w:rsidRPr="001957E0">
              <w:rPr>
                <w:rFonts w:ascii="Arial" w:hAnsi="Arial" w:cs="Arial"/>
                <w:color w:val="000000"/>
                <w:sz w:val="18"/>
                <w:szCs w:val="18"/>
              </w:rPr>
              <w:t>je pogodba nična.</w:t>
            </w:r>
          </w:p>
        </w:tc>
      </w:tr>
    </w:tbl>
    <w:p w14:paraId="282B891F" w14:textId="77777777" w:rsidR="001957E0" w:rsidRPr="001957E0" w:rsidRDefault="001957E0" w:rsidP="001957E0">
      <w:pPr>
        <w:spacing w:before="225" w:after="225" w:line="240" w:lineRule="auto"/>
        <w:jc w:val="both"/>
      </w:pPr>
      <w:r w:rsidRPr="001957E0">
        <w:rPr>
          <w:rFonts w:ascii="Arial" w:hAnsi="Arial" w:cs="Arial"/>
          <w:b/>
          <w:bCs/>
          <w:color w:val="000000"/>
          <w:sz w:val="18"/>
          <w:szCs w:val="18"/>
        </w:rPr>
        <w:t>XV. REŠEVANJE SPOROV</w:t>
      </w:r>
    </w:p>
    <w:p w14:paraId="29382921" w14:textId="77777777" w:rsidR="001957E0" w:rsidRPr="001957E0" w:rsidRDefault="001957E0" w:rsidP="001957E0">
      <w:pPr>
        <w:spacing w:after="0" w:line="240" w:lineRule="auto"/>
        <w:jc w:val="center"/>
      </w:pPr>
      <w:r w:rsidRPr="001957E0">
        <w:rPr>
          <w:rFonts w:ascii="Arial" w:hAnsi="Arial" w:cs="Arial"/>
          <w:b/>
          <w:bCs/>
          <w:color w:val="000000"/>
          <w:sz w:val="18"/>
          <w:szCs w:val="18"/>
        </w:rPr>
        <w:t>27. člen</w:t>
      </w:r>
    </w:p>
    <w:tbl>
      <w:tblPr>
        <w:tblStyle w:val="NormalTablePHPDOCX3"/>
        <w:tblW w:w="0" w:type="auto"/>
        <w:tblInd w:w="108" w:type="dxa"/>
        <w:tblLook w:val="04A0" w:firstRow="1" w:lastRow="0" w:firstColumn="1" w:lastColumn="0" w:noHBand="0" w:noVBand="1"/>
      </w:tblPr>
      <w:tblGrid>
        <w:gridCol w:w="8962"/>
      </w:tblGrid>
      <w:tr w:rsidR="001957E0" w:rsidRPr="001957E0" w14:paraId="7BAA4EA5" w14:textId="77777777" w:rsidTr="001957E0">
        <w:tc>
          <w:tcPr>
            <w:tcW w:w="0" w:type="auto"/>
            <w:tcMar>
              <w:top w:w="0" w:type="auto"/>
              <w:bottom w:w="0" w:type="auto"/>
            </w:tcMar>
          </w:tcPr>
          <w:p w14:paraId="6A8E99AC" w14:textId="77777777" w:rsidR="001957E0" w:rsidRPr="001957E0" w:rsidRDefault="001957E0" w:rsidP="001957E0">
            <w:pPr>
              <w:spacing w:before="225" w:after="225"/>
              <w:jc w:val="both"/>
            </w:pPr>
            <w:r w:rsidRPr="001957E0">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4F98171D" w14:textId="77777777" w:rsidR="001957E0" w:rsidRPr="001957E0" w:rsidRDefault="001957E0" w:rsidP="001957E0">
      <w:pPr>
        <w:spacing w:before="225" w:after="225" w:line="240" w:lineRule="auto"/>
        <w:jc w:val="both"/>
      </w:pPr>
      <w:r w:rsidRPr="001957E0">
        <w:rPr>
          <w:rFonts w:ascii="Arial" w:hAnsi="Arial" w:cs="Arial"/>
          <w:b/>
          <w:bCs/>
          <w:color w:val="000000"/>
          <w:sz w:val="18"/>
          <w:szCs w:val="18"/>
        </w:rPr>
        <w:t>XVI. KONČNE DOLOČBE</w:t>
      </w:r>
    </w:p>
    <w:p w14:paraId="18BB8117" w14:textId="77777777" w:rsidR="001957E0" w:rsidRPr="001957E0" w:rsidRDefault="001957E0" w:rsidP="001957E0">
      <w:pPr>
        <w:spacing w:after="0" w:line="240" w:lineRule="auto"/>
        <w:jc w:val="center"/>
      </w:pPr>
      <w:r w:rsidRPr="001957E0">
        <w:rPr>
          <w:rFonts w:ascii="Arial" w:hAnsi="Arial" w:cs="Arial"/>
          <w:b/>
          <w:bCs/>
          <w:color w:val="000000"/>
          <w:sz w:val="18"/>
          <w:szCs w:val="18"/>
        </w:rPr>
        <w:t>28. člen</w:t>
      </w:r>
    </w:p>
    <w:tbl>
      <w:tblPr>
        <w:tblStyle w:val="NormalTablePHPDOCX3"/>
        <w:tblW w:w="0" w:type="auto"/>
        <w:tblInd w:w="108" w:type="dxa"/>
        <w:tblLook w:val="04A0" w:firstRow="1" w:lastRow="0" w:firstColumn="1" w:lastColumn="0" w:noHBand="0" w:noVBand="1"/>
      </w:tblPr>
      <w:tblGrid>
        <w:gridCol w:w="8962"/>
      </w:tblGrid>
      <w:tr w:rsidR="001957E0" w:rsidRPr="001957E0" w14:paraId="41869D4C" w14:textId="77777777" w:rsidTr="001957E0">
        <w:tc>
          <w:tcPr>
            <w:tcW w:w="0" w:type="auto"/>
            <w:tcMar>
              <w:top w:w="0" w:type="auto"/>
              <w:bottom w:w="0" w:type="auto"/>
            </w:tcMar>
          </w:tcPr>
          <w:p w14:paraId="6C5402C1" w14:textId="77777777" w:rsidR="001957E0" w:rsidRPr="001957E0" w:rsidRDefault="001957E0" w:rsidP="001957E0">
            <w:pPr>
              <w:spacing w:before="225" w:after="225"/>
              <w:jc w:val="both"/>
            </w:pPr>
            <w:r w:rsidRPr="001957E0">
              <w:rPr>
                <w:rFonts w:ascii="Arial" w:hAnsi="Arial" w:cs="Arial"/>
                <w:color w:val="000000"/>
                <w:sz w:val="18"/>
                <w:szCs w:val="18"/>
              </w:rPr>
              <w:lastRenderedPageBreak/>
              <w:t>Če katerakoli od določb je ali postane neveljavna, to ne vpliva na ostale pogodbene določbe. Neveljavna določba se nadomesti z veljavno, ki mora čim bolj ustrezati namenu, ki ga je zasledovala neveljavna določba.</w:t>
            </w:r>
          </w:p>
          <w:p w14:paraId="6DFA972D" w14:textId="77777777" w:rsidR="001957E0" w:rsidRPr="001957E0" w:rsidRDefault="001957E0" w:rsidP="001957E0">
            <w:pPr>
              <w:spacing w:before="225" w:after="225"/>
              <w:jc w:val="both"/>
            </w:pPr>
            <w:r w:rsidRPr="001957E0">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44D4180" w14:textId="77777777" w:rsidR="001957E0" w:rsidRPr="001957E0" w:rsidRDefault="001957E0" w:rsidP="001957E0">
      <w:pPr>
        <w:spacing w:after="0" w:line="240" w:lineRule="auto"/>
        <w:jc w:val="center"/>
      </w:pPr>
      <w:r w:rsidRPr="001957E0">
        <w:rPr>
          <w:rFonts w:ascii="Arial" w:hAnsi="Arial" w:cs="Arial"/>
          <w:b/>
          <w:bCs/>
          <w:color w:val="000000"/>
          <w:sz w:val="18"/>
          <w:szCs w:val="18"/>
        </w:rPr>
        <w:t>29. člen</w:t>
      </w:r>
    </w:p>
    <w:tbl>
      <w:tblPr>
        <w:tblStyle w:val="NormalTablePHPDOCX3"/>
        <w:tblW w:w="0" w:type="auto"/>
        <w:tblInd w:w="108" w:type="dxa"/>
        <w:tblLook w:val="04A0" w:firstRow="1" w:lastRow="0" w:firstColumn="1" w:lastColumn="0" w:noHBand="0" w:noVBand="1"/>
      </w:tblPr>
      <w:tblGrid>
        <w:gridCol w:w="8962"/>
      </w:tblGrid>
      <w:tr w:rsidR="001957E0" w:rsidRPr="001957E0" w14:paraId="04297763" w14:textId="77777777" w:rsidTr="00CB3E7B">
        <w:tc>
          <w:tcPr>
            <w:tcW w:w="0" w:type="auto"/>
            <w:shd w:val="clear" w:color="auto" w:fill="auto"/>
            <w:tcMar>
              <w:top w:w="0" w:type="auto"/>
              <w:bottom w:w="0" w:type="auto"/>
            </w:tcMar>
          </w:tcPr>
          <w:p w14:paraId="1F05929E" w14:textId="77777777" w:rsidR="00CB3E7B" w:rsidRPr="00CB3E7B" w:rsidRDefault="00CB3E7B" w:rsidP="00CB3E7B">
            <w:pPr>
              <w:spacing w:before="225" w:after="225"/>
              <w:jc w:val="both"/>
              <w:rPr>
                <w:rFonts w:ascii="Arial" w:hAnsi="Arial" w:cs="Arial"/>
                <w:color w:val="000000"/>
                <w:sz w:val="18"/>
                <w:szCs w:val="18"/>
              </w:rPr>
            </w:pPr>
            <w:r w:rsidRPr="00CB3E7B">
              <w:rPr>
                <w:rFonts w:ascii="Arial" w:hAnsi="Arial" w:cs="Arial"/>
                <w:color w:val="000000"/>
                <w:sz w:val="18"/>
                <w:szCs w:val="18"/>
              </w:rPr>
              <w:t xml:space="preserve">Pogodba je sklenjena in prične veljati z dnem, ko jo podpišeta obe pogodbeni stranki, </w:t>
            </w:r>
          </w:p>
          <w:p w14:paraId="02D6C3FD" w14:textId="08D27E27" w:rsidR="001957E0" w:rsidRPr="001957E0" w:rsidRDefault="00CB3E7B" w:rsidP="00CB3E7B">
            <w:pPr>
              <w:spacing w:before="225" w:after="225"/>
              <w:jc w:val="both"/>
            </w:pPr>
            <w:r w:rsidRPr="00CB3E7B">
              <w:rPr>
                <w:rFonts w:ascii="Arial" w:hAnsi="Arial" w:cs="Arial"/>
                <w:color w:val="000000"/>
                <w:sz w:val="18"/>
                <w:szCs w:val="18"/>
              </w:rPr>
              <w:t>Pogodba je sestavljena in podpisana v dveh (2) enakih izvodih, od katerih dobavitelj prejme 1 izvod in naročnik 1  izvod.</w:t>
            </w:r>
          </w:p>
        </w:tc>
      </w:tr>
    </w:tbl>
    <w:p w14:paraId="45D5C677" w14:textId="77777777" w:rsidR="001957E0" w:rsidRPr="001957E0" w:rsidRDefault="001957E0" w:rsidP="001957E0">
      <w:pPr>
        <w:spacing w:before="975" w:after="225" w:line="240" w:lineRule="auto"/>
        <w:jc w:val="both"/>
      </w:pPr>
      <w:r w:rsidRPr="001957E0">
        <w:rPr>
          <w:rFonts w:ascii="Arial" w:hAnsi="Arial" w:cs="Arial"/>
          <w:color w:val="000000"/>
          <w:sz w:val="18"/>
          <w:szCs w:val="18"/>
        </w:rPr>
        <w:t>V/na ________________, dne ________________</w:t>
      </w:r>
    </w:p>
    <w:p w14:paraId="757C7B79" w14:textId="77777777" w:rsidR="00F10BDB" w:rsidRDefault="00F10BDB">
      <w:pPr>
        <w:spacing w:before="975" w:after="225" w:line="240" w:lineRule="auto"/>
        <w:jc w:val="both"/>
      </w:pPr>
    </w:p>
    <w:p w14:paraId="49E1588E" w14:textId="77777777" w:rsidR="00D50580" w:rsidRDefault="00D50580">
      <w:pPr>
        <w:spacing w:before="975" w:after="225" w:line="240" w:lineRule="auto"/>
        <w:jc w:val="both"/>
      </w:pPr>
    </w:p>
    <w:p w14:paraId="650F1F58" w14:textId="77777777" w:rsidR="00D50580" w:rsidRDefault="00D50580">
      <w:pPr>
        <w:spacing w:before="975" w:after="225" w:line="240" w:lineRule="auto"/>
        <w:jc w:val="both"/>
      </w:pPr>
    </w:p>
    <w:p w14:paraId="1032520E" w14:textId="77777777" w:rsidR="00D50580" w:rsidRDefault="00D50580">
      <w:pPr>
        <w:spacing w:before="975" w:after="225" w:line="240" w:lineRule="auto"/>
        <w:jc w:val="both"/>
      </w:pPr>
    </w:p>
    <w:p w14:paraId="7582A9D1" w14:textId="77777777" w:rsidR="00D50580" w:rsidRDefault="00D50580">
      <w:pPr>
        <w:spacing w:before="975" w:after="225" w:line="240" w:lineRule="auto"/>
        <w:jc w:val="both"/>
      </w:pPr>
    </w:p>
    <w:p w14:paraId="30B9A2C0" w14:textId="77777777" w:rsidR="00D50580" w:rsidRDefault="00D50580">
      <w:pPr>
        <w:spacing w:before="975" w:after="225" w:line="240" w:lineRule="auto"/>
        <w:jc w:val="both"/>
      </w:pPr>
    </w:p>
    <w:p w14:paraId="5CA561E9" w14:textId="77777777" w:rsidR="00D50580" w:rsidRDefault="00D50580">
      <w:pPr>
        <w:spacing w:before="975" w:after="225" w:line="240" w:lineRule="auto"/>
        <w:jc w:val="both"/>
      </w:pPr>
    </w:p>
    <w:p w14:paraId="7144071E" w14:textId="77777777" w:rsidR="00D46CAF" w:rsidRPr="00325EB2" w:rsidRDefault="00D46CAF" w:rsidP="00D46CAF">
      <w:pPr>
        <w:rPr>
          <w:color w:val="FF0000"/>
        </w:rPr>
      </w:pPr>
    </w:p>
    <w:p w14:paraId="59D1EC5A" w14:textId="77777777" w:rsidR="00D46CAF" w:rsidRPr="00325EB2" w:rsidRDefault="00D46CAF" w:rsidP="00D46CA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color w:val="FF0000"/>
        </w:rPr>
      </w:pPr>
      <w:r w:rsidRPr="00325EB2">
        <w:rPr>
          <w:rFonts w:ascii="Arial" w:hAnsi="Arial" w:cs="Arial"/>
          <w:color w:val="FF0000"/>
        </w:rPr>
        <w:t>Vzorec menične izjave za dobro izvedbo</w:t>
      </w:r>
    </w:p>
    <w:p w14:paraId="65652C9B" w14:textId="77777777" w:rsidR="00D46CAF" w:rsidRPr="00325EB2" w:rsidRDefault="00D46CAF" w:rsidP="00D46CAF">
      <w:pPr>
        <w:spacing w:after="120"/>
        <w:rPr>
          <w:rFonts w:ascii="Arial" w:hAnsi="Arial" w:cs="Arial"/>
          <w:color w:val="FF0000"/>
        </w:rPr>
      </w:pPr>
    </w:p>
    <w:p w14:paraId="756D366F" w14:textId="77777777" w:rsidR="00D46CAF" w:rsidRPr="00325EB2" w:rsidRDefault="00D46CAF" w:rsidP="00D46CAF">
      <w:pPr>
        <w:spacing w:before="225" w:after="225" w:line="240" w:lineRule="auto"/>
        <w:jc w:val="center"/>
        <w:rPr>
          <w:color w:val="FF0000"/>
        </w:rPr>
      </w:pPr>
      <w:r w:rsidRPr="00325EB2">
        <w:rPr>
          <w:rFonts w:ascii="Arial" w:hAnsi="Arial" w:cs="Arial"/>
          <w:b/>
          <w:bCs/>
          <w:color w:val="FF0000"/>
          <w:sz w:val="24"/>
          <w:szCs w:val="24"/>
        </w:rPr>
        <w:t>MENIČNA IZJAVA</w:t>
      </w:r>
    </w:p>
    <w:p w14:paraId="79CE3163" w14:textId="77777777" w:rsidR="00D46CAF" w:rsidRPr="00325EB2" w:rsidRDefault="00D46CAF" w:rsidP="00D46CAF">
      <w:pPr>
        <w:spacing w:before="225" w:after="225" w:line="240" w:lineRule="auto"/>
        <w:jc w:val="center"/>
        <w:rPr>
          <w:color w:val="FF0000"/>
        </w:rPr>
      </w:pPr>
      <w:r w:rsidRPr="00325EB2">
        <w:rPr>
          <w:rFonts w:ascii="Arial" w:hAnsi="Arial" w:cs="Arial"/>
          <w:color w:val="FF0000"/>
          <w:sz w:val="21"/>
          <w:szCs w:val="21"/>
        </w:rPr>
        <w:t>s pooblastilom za izpolnitev in unovčenje menice</w:t>
      </w:r>
    </w:p>
    <w:p w14:paraId="7649A6E9" w14:textId="77777777" w:rsidR="00D46CAF" w:rsidRPr="00325EB2" w:rsidRDefault="00D46CAF" w:rsidP="00D46CAF">
      <w:pPr>
        <w:spacing w:before="225" w:after="225" w:line="240" w:lineRule="auto"/>
        <w:jc w:val="both"/>
        <w:rPr>
          <w:color w:val="FF0000"/>
        </w:rPr>
      </w:pPr>
      <w:r w:rsidRPr="00325EB2">
        <w:rPr>
          <w:rFonts w:ascii="Arial" w:hAnsi="Arial" w:cs="Arial"/>
          <w:color w:val="FF0000"/>
          <w:sz w:val="18"/>
          <w:szCs w:val="18"/>
        </w:rPr>
        <w:t> </w:t>
      </w:r>
    </w:p>
    <w:p w14:paraId="029533E8" w14:textId="77777777" w:rsidR="00D46CAF" w:rsidRPr="00325EB2" w:rsidRDefault="00D46CAF" w:rsidP="00D46CAF">
      <w:pPr>
        <w:spacing w:before="225" w:after="225" w:line="240" w:lineRule="auto"/>
        <w:jc w:val="both"/>
        <w:rPr>
          <w:color w:val="FF0000"/>
        </w:rPr>
      </w:pPr>
      <w:r w:rsidRPr="00325EB2">
        <w:rPr>
          <w:rFonts w:ascii="Arial" w:hAnsi="Arial" w:cs="Arial"/>
          <w:color w:val="FF0000"/>
          <w:sz w:val="18"/>
          <w:szCs w:val="18"/>
        </w:rPr>
        <w:t xml:space="preserve">Naročniku SPLOŠNA BOLNIŠNICA NOVO MESTO, Šmihelska cesta 1, 8000 Novo mesto, kot zavarovanje za </w:t>
      </w:r>
      <w:r w:rsidRPr="00325EB2">
        <w:rPr>
          <w:rFonts w:ascii="Arial" w:hAnsi="Arial" w:cs="Arial"/>
          <w:b/>
          <w:bCs/>
          <w:color w:val="FF0000"/>
          <w:sz w:val="18"/>
          <w:szCs w:val="18"/>
        </w:rPr>
        <w:t>dobro izvedbo del,</w:t>
      </w:r>
      <w:r w:rsidRPr="00325EB2">
        <w:rPr>
          <w:rFonts w:ascii="Arial" w:hAnsi="Arial" w:cs="Arial"/>
          <w:color w:val="FF0000"/>
          <w:sz w:val="18"/>
          <w:szCs w:val="18"/>
        </w:rPr>
        <w:t xml:space="preserve"> ki so opredeljena v javnem naročilu</w:t>
      </w:r>
    </w:p>
    <w:p w14:paraId="3533E442" w14:textId="06EEC516" w:rsidR="00D46CAF" w:rsidRPr="00325EB2" w:rsidRDefault="00D46CAF" w:rsidP="00D46CAF">
      <w:pPr>
        <w:spacing w:before="225" w:after="225" w:line="240" w:lineRule="auto"/>
        <w:jc w:val="both"/>
        <w:rPr>
          <w:rFonts w:ascii="Arial" w:hAnsi="Arial" w:cs="Arial"/>
          <w:b/>
          <w:bCs/>
          <w:color w:val="FF0000"/>
          <w:sz w:val="18"/>
          <w:szCs w:val="18"/>
        </w:rPr>
      </w:pPr>
      <w:r w:rsidRPr="00325EB2">
        <w:rPr>
          <w:rFonts w:ascii="Arial" w:hAnsi="Arial" w:cs="Arial"/>
          <w:b/>
          <w:bCs/>
          <w:color w:val="FF0000"/>
          <w:sz w:val="18"/>
          <w:szCs w:val="18"/>
        </w:rPr>
        <w:t>IZDELAVA  PROJEKTNE IN INVESTICIJSKE DOKUMENTACIJE S PROJEKTANTSKIM NADZOROM, IZVEDBA GOI DEL IN DOBAVA OPREME ZA PROJEKT: »UREDITEV VEČNAMENSKE OPERACIJSKE DVORANE OP7«, Sklop 2: Dobava premične medicinske opreme</w:t>
      </w:r>
    </w:p>
    <w:p w14:paraId="40B8F758" w14:textId="22C886A7" w:rsidR="00D46CAF" w:rsidRPr="00325EB2" w:rsidRDefault="00D46CAF" w:rsidP="00D46CAF">
      <w:pPr>
        <w:spacing w:before="225" w:after="225" w:line="240" w:lineRule="auto"/>
        <w:jc w:val="both"/>
        <w:rPr>
          <w:color w:val="FF0000"/>
        </w:rPr>
      </w:pPr>
      <w:r w:rsidRPr="00325EB2">
        <w:rPr>
          <w:rFonts w:ascii="Arial" w:hAnsi="Arial" w:cs="Arial"/>
          <w:color w:val="FF0000"/>
          <w:sz w:val="18"/>
          <w:szCs w:val="18"/>
        </w:rPr>
        <w:t>izročamo bianko lastno menico ter menično izjavo s pooblastilom za izpolnitev in unovčenje menice.</w:t>
      </w:r>
    </w:p>
    <w:p w14:paraId="12F5B35A" w14:textId="77777777" w:rsidR="00D46CAF" w:rsidRPr="00325EB2" w:rsidRDefault="00D46CAF" w:rsidP="00D46CAF">
      <w:pPr>
        <w:spacing w:before="225" w:after="225" w:line="240" w:lineRule="auto"/>
        <w:jc w:val="both"/>
        <w:rPr>
          <w:color w:val="FF0000"/>
        </w:rPr>
      </w:pPr>
      <w:r w:rsidRPr="00325EB2">
        <w:rPr>
          <w:rFonts w:ascii="Arial" w:hAnsi="Arial" w:cs="Arial"/>
          <w:color w:val="FF0000"/>
          <w:sz w:val="18"/>
          <w:szCs w:val="18"/>
        </w:rPr>
        <w:t> </w:t>
      </w:r>
    </w:p>
    <w:p w14:paraId="76EE4900" w14:textId="77777777" w:rsidR="00D46CAF" w:rsidRPr="00325EB2" w:rsidRDefault="00D46CAF" w:rsidP="00D46CAF">
      <w:pPr>
        <w:spacing w:before="225" w:after="225" w:line="240" w:lineRule="auto"/>
        <w:jc w:val="both"/>
        <w:rPr>
          <w:color w:val="FF0000"/>
        </w:rPr>
      </w:pPr>
      <w:r w:rsidRPr="00325EB2">
        <w:rPr>
          <w:rFonts w:ascii="Arial" w:hAnsi="Arial" w:cs="Arial"/>
          <w:color w:val="FF0000"/>
          <w:sz w:val="18"/>
          <w:szCs w:val="18"/>
        </w:rPr>
        <w:t xml:space="preserve">Naročnika SPLOŠNA BOLNIŠNICA NOVO MESTO pooblaščamo, da izpolni priloženo menico z zneskom v višini </w:t>
      </w:r>
      <w:r w:rsidRPr="00325EB2">
        <w:rPr>
          <w:rFonts w:ascii="Arial" w:hAnsi="Arial" w:cs="Arial"/>
          <w:b/>
          <w:bCs/>
          <w:color w:val="FF0000"/>
          <w:sz w:val="18"/>
          <w:szCs w:val="18"/>
        </w:rPr>
        <w:t>10 % pogodbene vrednosti z DDV</w:t>
      </w:r>
    </w:p>
    <w:p w14:paraId="2E7385E1" w14:textId="77777777" w:rsidR="00D46CAF" w:rsidRPr="00325EB2" w:rsidRDefault="00D46CAF" w:rsidP="00D46CAF">
      <w:pPr>
        <w:spacing w:before="225" w:after="225" w:line="240" w:lineRule="auto"/>
        <w:jc w:val="both"/>
        <w:rPr>
          <w:color w:val="FF0000"/>
        </w:rPr>
      </w:pPr>
      <w:r w:rsidRPr="00325EB2">
        <w:rPr>
          <w:rFonts w:ascii="Arial" w:hAnsi="Arial" w:cs="Arial"/>
          <w:color w:val="FF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0E3CC67" w14:textId="2337B8E3" w:rsidR="00D46CAF" w:rsidRPr="00325EB2" w:rsidRDefault="00D46CAF" w:rsidP="00D46CAF">
      <w:pPr>
        <w:spacing w:before="225" w:after="225" w:line="240" w:lineRule="auto"/>
        <w:jc w:val="both"/>
        <w:rPr>
          <w:color w:val="FF0000"/>
        </w:rPr>
      </w:pPr>
      <w:r w:rsidRPr="00325EB2">
        <w:rPr>
          <w:rFonts w:ascii="Arial" w:hAnsi="Arial" w:cs="Arial"/>
          <w:color w:val="FF0000"/>
          <w:sz w:val="18"/>
          <w:szCs w:val="18"/>
        </w:rPr>
        <w:t xml:space="preserve">Menična izjava je veljavna od njenega podpisa do končne primopredaje opreme oz. do podpisa primopredajnega zapisnika in izročitve zavarovanja za odpravo napak v garancijskem roku,  </w:t>
      </w:r>
      <w:proofErr w:type="spellStart"/>
      <w:r w:rsidRPr="00325EB2">
        <w:rPr>
          <w:rFonts w:ascii="Arial" w:hAnsi="Arial" w:cs="Arial"/>
          <w:color w:val="FF0000"/>
          <w:sz w:val="18"/>
          <w:szCs w:val="18"/>
        </w:rPr>
        <w:t>t.j</w:t>
      </w:r>
      <w:proofErr w:type="spellEnd"/>
      <w:r w:rsidRPr="00325EB2">
        <w:rPr>
          <w:rFonts w:ascii="Arial" w:hAnsi="Arial" w:cs="Arial"/>
          <w:color w:val="FF0000"/>
          <w:sz w:val="18"/>
          <w:szCs w:val="18"/>
        </w:rPr>
        <w:t>. predvidoma do ____________.</w:t>
      </w:r>
    </w:p>
    <w:p w14:paraId="5E253FB7" w14:textId="77777777" w:rsidR="00D46CAF" w:rsidRPr="00325EB2" w:rsidRDefault="00D46CAF" w:rsidP="00D46CAF">
      <w:pPr>
        <w:spacing w:before="225" w:after="225" w:line="240" w:lineRule="auto"/>
        <w:jc w:val="both"/>
        <w:rPr>
          <w:color w:val="FF0000"/>
        </w:rPr>
      </w:pPr>
      <w:r w:rsidRPr="00325EB2">
        <w:rPr>
          <w:rFonts w:ascii="Arial" w:hAnsi="Arial" w:cs="Arial"/>
          <w:color w:val="FF0000"/>
          <w:sz w:val="18"/>
          <w:szCs w:val="18"/>
        </w:rPr>
        <w:t xml:space="preserve">Menica je unovčljiva pri: </w:t>
      </w:r>
      <w:r w:rsidRPr="00325EB2">
        <w:rPr>
          <w:rFonts w:ascii="Arial" w:hAnsi="Arial" w:cs="Arial"/>
          <w:color w:val="FF0000"/>
          <w:sz w:val="18"/>
          <w:szCs w:val="18"/>
          <w:u w:val="single"/>
        </w:rPr>
        <w:t>_______________</w:t>
      </w:r>
    </w:p>
    <w:p w14:paraId="560A4771" w14:textId="77777777" w:rsidR="00D46CAF" w:rsidRPr="00325EB2" w:rsidRDefault="00D46CAF" w:rsidP="00D46CAF">
      <w:pPr>
        <w:spacing w:before="225" w:after="225" w:line="240" w:lineRule="auto"/>
        <w:jc w:val="both"/>
        <w:rPr>
          <w:color w:val="FF0000"/>
        </w:rPr>
      </w:pPr>
      <w:r w:rsidRPr="00325EB2">
        <w:rPr>
          <w:rFonts w:ascii="Arial" w:hAnsi="Arial" w:cs="Arial"/>
          <w:color w:val="FF0000"/>
          <w:sz w:val="18"/>
          <w:szCs w:val="18"/>
        </w:rPr>
        <w:t xml:space="preserve">s transakcijskega računa (TRR): </w:t>
      </w:r>
      <w:r w:rsidRPr="00325EB2">
        <w:rPr>
          <w:rFonts w:ascii="Arial" w:hAnsi="Arial" w:cs="Arial"/>
          <w:color w:val="FF0000"/>
          <w:sz w:val="18"/>
          <w:szCs w:val="18"/>
          <w:u w:val="single"/>
        </w:rPr>
        <w:t>_______________</w:t>
      </w:r>
    </w:p>
    <w:p w14:paraId="63638C78" w14:textId="77777777" w:rsidR="00D46CAF" w:rsidRPr="00325EB2" w:rsidRDefault="00D46CAF" w:rsidP="00D46CAF">
      <w:pPr>
        <w:spacing w:before="225" w:after="225" w:line="240" w:lineRule="auto"/>
        <w:jc w:val="both"/>
        <w:rPr>
          <w:color w:val="FF0000"/>
        </w:rPr>
      </w:pPr>
      <w:r w:rsidRPr="00325EB2">
        <w:rPr>
          <w:rFonts w:ascii="Arial" w:hAnsi="Arial" w:cs="Arial"/>
          <w:color w:val="FF0000"/>
          <w:sz w:val="18"/>
          <w:szCs w:val="18"/>
        </w:rPr>
        <w:t> </w:t>
      </w:r>
    </w:p>
    <w:p w14:paraId="7D10D04D" w14:textId="77777777" w:rsidR="00D46CAF" w:rsidRPr="00325EB2" w:rsidRDefault="00D46CAF" w:rsidP="00D46CAF">
      <w:pPr>
        <w:spacing w:before="225" w:after="225" w:line="240" w:lineRule="auto"/>
        <w:jc w:val="both"/>
        <w:rPr>
          <w:color w:val="FF0000"/>
        </w:rPr>
      </w:pPr>
      <w:r w:rsidRPr="00325EB2">
        <w:rPr>
          <w:rFonts w:ascii="Arial" w:hAnsi="Arial" w:cs="Arial"/>
          <w:color w:val="FF0000"/>
          <w:sz w:val="18"/>
          <w:szCs w:val="18"/>
        </w:rPr>
        <w:t>Priloga: </w:t>
      </w:r>
    </w:p>
    <w:p w14:paraId="09140BB8" w14:textId="77777777" w:rsidR="00D46CAF" w:rsidRPr="00325EB2" w:rsidRDefault="00D46CAF" w:rsidP="00D46CAF">
      <w:pPr>
        <w:spacing w:before="225" w:after="225" w:line="240" w:lineRule="auto"/>
        <w:jc w:val="both"/>
        <w:rPr>
          <w:color w:val="FF0000"/>
        </w:rPr>
      </w:pPr>
      <w:r w:rsidRPr="00325EB2">
        <w:rPr>
          <w:rFonts w:ascii="Arial" w:hAnsi="Arial" w:cs="Arial"/>
          <w:color w:val="FF0000"/>
          <w:sz w:val="18"/>
          <w:szCs w:val="18"/>
        </w:rPr>
        <w:t>- bianco menica, podpisana in žigosana</w:t>
      </w:r>
    </w:p>
    <w:p w14:paraId="61123B21" w14:textId="77777777" w:rsidR="00D46CAF" w:rsidRPr="00325EB2" w:rsidRDefault="00D46CAF" w:rsidP="00D46CAF">
      <w:pPr>
        <w:spacing w:before="225" w:after="225" w:line="240" w:lineRule="auto"/>
        <w:jc w:val="both"/>
        <w:rPr>
          <w:color w:val="FF0000"/>
        </w:rPr>
      </w:pPr>
      <w:r w:rsidRPr="00325EB2">
        <w:rPr>
          <w:rFonts w:ascii="Arial" w:hAnsi="Arial" w:cs="Arial"/>
          <w:color w:val="FF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25EB2" w:rsidRPr="00325EB2" w14:paraId="3BBC0AA0" w14:textId="77777777" w:rsidTr="00CB5A4F">
        <w:tc>
          <w:tcPr>
            <w:tcW w:w="2500" w:type="pct"/>
            <w:tcMar>
              <w:top w:w="75" w:type="dxa"/>
              <w:bottom w:w="75" w:type="dxa"/>
            </w:tcMar>
            <w:vAlign w:val="center"/>
          </w:tcPr>
          <w:p w14:paraId="13733E0D" w14:textId="77777777" w:rsidR="00D46CAF" w:rsidRPr="00325EB2" w:rsidRDefault="00D46CAF" w:rsidP="00CB5A4F">
            <w:pPr>
              <w:rPr>
                <w:color w:val="FF0000"/>
              </w:rPr>
            </w:pPr>
            <w:r w:rsidRPr="00325EB2">
              <w:rPr>
                <w:rFonts w:ascii="Arial" w:hAnsi="Arial" w:cs="Arial"/>
                <w:color w:val="FF0000"/>
                <w:position w:val="-2"/>
                <w:sz w:val="18"/>
                <w:szCs w:val="18"/>
              </w:rPr>
              <w:t xml:space="preserve">Kraj: </w:t>
            </w:r>
            <w:r w:rsidRPr="00325EB2">
              <w:rPr>
                <w:rFonts w:ascii="Arial" w:hAnsi="Arial" w:cs="Arial"/>
                <w:color w:val="FF0000"/>
                <w:position w:val="-2"/>
                <w:sz w:val="18"/>
                <w:szCs w:val="18"/>
                <w:u w:val="single"/>
              </w:rPr>
              <w:t>_______________</w:t>
            </w:r>
          </w:p>
        </w:tc>
        <w:tc>
          <w:tcPr>
            <w:tcW w:w="0" w:type="auto"/>
            <w:tcMar>
              <w:top w:w="75" w:type="dxa"/>
              <w:bottom w:w="75" w:type="dxa"/>
            </w:tcMar>
            <w:vAlign w:val="center"/>
          </w:tcPr>
          <w:p w14:paraId="47204320" w14:textId="77777777" w:rsidR="00D46CAF" w:rsidRPr="00325EB2" w:rsidRDefault="00D46CAF" w:rsidP="00CB5A4F">
            <w:pPr>
              <w:jc w:val="center"/>
              <w:rPr>
                <w:color w:val="FF0000"/>
              </w:rPr>
            </w:pPr>
            <w:r w:rsidRPr="00325EB2">
              <w:rPr>
                <w:rFonts w:ascii="Arial" w:hAnsi="Arial" w:cs="Arial"/>
                <w:color w:val="FF0000"/>
                <w:position w:val="-2"/>
                <w:sz w:val="18"/>
                <w:szCs w:val="18"/>
              </w:rPr>
              <w:t xml:space="preserve">Izdajatelj menice: </w:t>
            </w:r>
            <w:r w:rsidRPr="00325EB2">
              <w:rPr>
                <w:rFonts w:ascii="Arial" w:hAnsi="Arial" w:cs="Arial"/>
                <w:color w:val="FF0000"/>
                <w:position w:val="-2"/>
                <w:sz w:val="18"/>
                <w:szCs w:val="18"/>
                <w:u w:val="single"/>
              </w:rPr>
              <w:t>_______________</w:t>
            </w:r>
          </w:p>
        </w:tc>
      </w:tr>
      <w:tr w:rsidR="00325EB2" w:rsidRPr="00325EB2" w14:paraId="5E804D97" w14:textId="77777777" w:rsidTr="00CB5A4F">
        <w:tc>
          <w:tcPr>
            <w:tcW w:w="2500" w:type="pct"/>
            <w:tcMar>
              <w:top w:w="75" w:type="dxa"/>
              <w:bottom w:w="75" w:type="dxa"/>
            </w:tcMar>
            <w:vAlign w:val="center"/>
          </w:tcPr>
          <w:p w14:paraId="37F07A76" w14:textId="77777777" w:rsidR="00D46CAF" w:rsidRPr="00325EB2" w:rsidRDefault="00D46CAF" w:rsidP="00CB5A4F">
            <w:pPr>
              <w:rPr>
                <w:color w:val="FF0000"/>
              </w:rPr>
            </w:pPr>
            <w:r w:rsidRPr="00325EB2">
              <w:rPr>
                <w:rFonts w:ascii="Arial" w:hAnsi="Arial" w:cs="Arial"/>
                <w:color w:val="FF0000"/>
                <w:position w:val="-2"/>
                <w:sz w:val="18"/>
                <w:szCs w:val="18"/>
              </w:rPr>
              <w:t xml:space="preserve">Datum: </w:t>
            </w:r>
            <w:r w:rsidRPr="00325EB2">
              <w:rPr>
                <w:rFonts w:ascii="Arial" w:hAnsi="Arial" w:cs="Arial"/>
                <w:color w:val="FF0000"/>
                <w:position w:val="-2"/>
                <w:sz w:val="18"/>
                <w:szCs w:val="18"/>
                <w:u w:val="single"/>
              </w:rPr>
              <w:t>_______________</w:t>
            </w:r>
          </w:p>
        </w:tc>
        <w:tc>
          <w:tcPr>
            <w:tcW w:w="0" w:type="auto"/>
            <w:tcMar>
              <w:top w:w="75" w:type="dxa"/>
              <w:bottom w:w="75" w:type="dxa"/>
            </w:tcMar>
            <w:vAlign w:val="center"/>
          </w:tcPr>
          <w:p w14:paraId="1F96CEA5" w14:textId="77777777" w:rsidR="00D46CAF" w:rsidRPr="00325EB2" w:rsidRDefault="00D46CAF" w:rsidP="00CB5A4F">
            <w:pPr>
              <w:rPr>
                <w:color w:val="FF0000"/>
              </w:rPr>
            </w:pPr>
          </w:p>
          <w:p w14:paraId="7782583F" w14:textId="77777777" w:rsidR="00D46CAF" w:rsidRPr="00325EB2" w:rsidRDefault="00D46CAF" w:rsidP="00CB5A4F">
            <w:pPr>
              <w:jc w:val="center"/>
              <w:rPr>
                <w:color w:val="FF0000"/>
              </w:rPr>
            </w:pPr>
            <w:r w:rsidRPr="00325EB2">
              <w:rPr>
                <w:rFonts w:ascii="Arial" w:hAnsi="Arial" w:cs="Arial"/>
                <w:color w:val="FF0000"/>
                <w:position w:val="-2"/>
                <w:sz w:val="18"/>
                <w:szCs w:val="18"/>
              </w:rPr>
              <w:t>(žig in podpis)</w:t>
            </w:r>
          </w:p>
        </w:tc>
      </w:tr>
    </w:tbl>
    <w:p w14:paraId="7B2D787D" w14:textId="77777777" w:rsidR="00D46CAF" w:rsidRPr="00325EB2" w:rsidRDefault="00D46CAF" w:rsidP="00D46CAF">
      <w:pPr>
        <w:spacing w:before="225" w:after="225" w:line="240" w:lineRule="auto"/>
        <w:jc w:val="both"/>
        <w:rPr>
          <w:color w:val="FF0000"/>
        </w:rPr>
      </w:pPr>
      <w:r w:rsidRPr="00325EB2">
        <w:rPr>
          <w:rFonts w:ascii="Arial" w:hAnsi="Arial" w:cs="Arial"/>
          <w:color w:val="FF0000"/>
          <w:sz w:val="18"/>
          <w:szCs w:val="18"/>
        </w:rPr>
        <w:t> </w:t>
      </w:r>
    </w:p>
    <w:p w14:paraId="1A743D10" w14:textId="77777777" w:rsidR="00D46CAF" w:rsidRPr="00325EB2" w:rsidRDefault="00D46CAF" w:rsidP="00D46CAF">
      <w:pPr>
        <w:spacing w:before="225" w:after="225" w:line="240" w:lineRule="auto"/>
        <w:jc w:val="both"/>
        <w:rPr>
          <w:color w:val="FF0000"/>
        </w:rPr>
      </w:pPr>
      <w:r w:rsidRPr="00325EB2">
        <w:rPr>
          <w:rFonts w:ascii="Arial" w:hAnsi="Arial" w:cs="Arial"/>
          <w:color w:val="FF0000"/>
          <w:sz w:val="18"/>
          <w:szCs w:val="18"/>
        </w:rPr>
        <w:t> </w:t>
      </w:r>
    </w:p>
    <w:p w14:paraId="785746C8" w14:textId="77777777" w:rsidR="00D46CAF" w:rsidRPr="00325EB2" w:rsidRDefault="00D46CAF" w:rsidP="00D46CAF">
      <w:pPr>
        <w:rPr>
          <w:color w:val="FF0000"/>
        </w:rPr>
        <w:sectPr w:rsidR="00D46CAF" w:rsidRPr="00325EB2" w:rsidSect="00473519">
          <w:footerReference w:type="default" r:id="rId24"/>
          <w:pgSz w:w="11906" w:h="16838"/>
          <w:pgMar w:top="1418" w:right="1418" w:bottom="1418" w:left="1418" w:header="567" w:footer="596" w:gutter="0"/>
          <w:cols w:space="708"/>
          <w:docGrid w:linePitch="360"/>
        </w:sectPr>
      </w:pPr>
    </w:p>
    <w:p w14:paraId="7DFF0C90" w14:textId="77777777" w:rsidR="00D46CAF" w:rsidRPr="00325EB2" w:rsidRDefault="00D46CAF" w:rsidP="00D46CAF">
      <w:pPr>
        <w:rPr>
          <w:color w:val="FF0000"/>
        </w:rPr>
      </w:pPr>
    </w:p>
    <w:p w14:paraId="3C91E2F4" w14:textId="77777777" w:rsidR="00D46CAF" w:rsidRPr="00325EB2" w:rsidRDefault="00D46CAF" w:rsidP="00D46CA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color w:val="FF0000"/>
        </w:rPr>
      </w:pPr>
      <w:r w:rsidRPr="00325EB2">
        <w:rPr>
          <w:rFonts w:ascii="Arial" w:hAnsi="Arial" w:cs="Arial"/>
          <w:color w:val="FF0000"/>
        </w:rPr>
        <w:t>Vzorec menične izjave za odpravo napak</w:t>
      </w:r>
    </w:p>
    <w:p w14:paraId="43BC812F" w14:textId="77777777" w:rsidR="00D46CAF" w:rsidRPr="00325EB2" w:rsidRDefault="00D46CAF" w:rsidP="00D46CAF">
      <w:pPr>
        <w:spacing w:after="120"/>
        <w:rPr>
          <w:rFonts w:ascii="Arial" w:hAnsi="Arial" w:cs="Arial"/>
          <w:color w:val="FF0000"/>
        </w:rPr>
      </w:pPr>
    </w:p>
    <w:p w14:paraId="31B4BA0C" w14:textId="77777777" w:rsidR="00D46CAF" w:rsidRPr="00325EB2" w:rsidRDefault="00D46CAF" w:rsidP="00D46CAF">
      <w:pPr>
        <w:spacing w:before="225" w:after="225" w:line="240" w:lineRule="auto"/>
        <w:jc w:val="center"/>
        <w:rPr>
          <w:color w:val="FF0000"/>
        </w:rPr>
      </w:pPr>
      <w:r w:rsidRPr="00325EB2">
        <w:rPr>
          <w:rFonts w:ascii="Arial" w:hAnsi="Arial" w:cs="Arial"/>
          <w:b/>
          <w:bCs/>
          <w:color w:val="FF0000"/>
          <w:sz w:val="24"/>
          <w:szCs w:val="24"/>
        </w:rPr>
        <w:t>MENIČNA IZJAVA</w:t>
      </w:r>
    </w:p>
    <w:p w14:paraId="7D522D41" w14:textId="77777777" w:rsidR="00D46CAF" w:rsidRPr="00325EB2" w:rsidRDefault="00D46CAF" w:rsidP="00D46CAF">
      <w:pPr>
        <w:spacing w:before="225" w:after="225" w:line="240" w:lineRule="auto"/>
        <w:jc w:val="center"/>
        <w:rPr>
          <w:color w:val="FF0000"/>
        </w:rPr>
      </w:pPr>
      <w:r w:rsidRPr="00325EB2">
        <w:rPr>
          <w:rFonts w:ascii="Arial" w:hAnsi="Arial" w:cs="Arial"/>
          <w:color w:val="FF0000"/>
          <w:sz w:val="21"/>
          <w:szCs w:val="21"/>
        </w:rPr>
        <w:t>s pooblastilom za izpolnitev in unovčenje menice</w:t>
      </w:r>
    </w:p>
    <w:p w14:paraId="549F2114" w14:textId="77777777" w:rsidR="00D46CAF" w:rsidRPr="00325EB2" w:rsidRDefault="00D46CAF" w:rsidP="00D46CAF">
      <w:pPr>
        <w:spacing w:before="225" w:after="225" w:line="240" w:lineRule="auto"/>
        <w:jc w:val="both"/>
        <w:rPr>
          <w:color w:val="FF0000"/>
        </w:rPr>
      </w:pPr>
      <w:r w:rsidRPr="00325EB2">
        <w:rPr>
          <w:rFonts w:ascii="Arial" w:hAnsi="Arial" w:cs="Arial"/>
          <w:color w:val="FF0000"/>
          <w:sz w:val="18"/>
          <w:szCs w:val="18"/>
        </w:rPr>
        <w:t> </w:t>
      </w:r>
    </w:p>
    <w:p w14:paraId="77C4EFE0" w14:textId="77777777" w:rsidR="00D46CAF" w:rsidRPr="00325EB2" w:rsidRDefault="00D46CAF" w:rsidP="00D46CAF">
      <w:pPr>
        <w:spacing w:before="225" w:after="225" w:line="240" w:lineRule="auto"/>
        <w:jc w:val="both"/>
        <w:rPr>
          <w:color w:val="FF0000"/>
        </w:rPr>
      </w:pPr>
      <w:r w:rsidRPr="00325EB2">
        <w:rPr>
          <w:rFonts w:ascii="Arial" w:hAnsi="Arial" w:cs="Arial"/>
          <w:color w:val="FF0000"/>
          <w:sz w:val="18"/>
          <w:szCs w:val="18"/>
        </w:rPr>
        <w:t xml:space="preserve">Naročniku SPLOŠNA BOLNIŠNICA NOVO MESTO, Šmihelska cesta 1, 8000 Novo mesto, kot zavarovanje za </w:t>
      </w:r>
      <w:r w:rsidRPr="00325EB2">
        <w:rPr>
          <w:rFonts w:ascii="Arial" w:hAnsi="Arial" w:cs="Arial"/>
          <w:b/>
          <w:bCs/>
          <w:color w:val="FF0000"/>
          <w:sz w:val="18"/>
          <w:szCs w:val="18"/>
        </w:rPr>
        <w:t>odpravo napak</w:t>
      </w:r>
      <w:r w:rsidRPr="00325EB2">
        <w:rPr>
          <w:rFonts w:ascii="Arial" w:hAnsi="Arial" w:cs="Arial"/>
          <w:color w:val="FF0000"/>
          <w:sz w:val="18"/>
          <w:szCs w:val="18"/>
        </w:rPr>
        <w:t>, ki izhajajo iz del opravljenih v okviru javnega naročila</w:t>
      </w:r>
    </w:p>
    <w:p w14:paraId="7D665126" w14:textId="77777777" w:rsidR="00D46CAF" w:rsidRPr="00325EB2" w:rsidRDefault="00D46CAF" w:rsidP="00D46CAF">
      <w:pPr>
        <w:spacing w:before="225" w:after="225" w:line="240" w:lineRule="auto"/>
        <w:jc w:val="both"/>
        <w:rPr>
          <w:rFonts w:ascii="Arial" w:hAnsi="Arial" w:cs="Arial"/>
          <w:b/>
          <w:bCs/>
          <w:color w:val="FF0000"/>
          <w:sz w:val="18"/>
          <w:szCs w:val="18"/>
        </w:rPr>
      </w:pPr>
      <w:r w:rsidRPr="00325EB2">
        <w:rPr>
          <w:rFonts w:ascii="Arial" w:hAnsi="Arial" w:cs="Arial"/>
          <w:b/>
          <w:bCs/>
          <w:color w:val="FF0000"/>
          <w:sz w:val="18"/>
          <w:szCs w:val="18"/>
        </w:rPr>
        <w:t>IZDELAVA  PROJEKTNE IN INVESTICIJSKE DOKUMENTACIJE S PROJEKTANTSKIM NADZOROM, IZVEDBA GOI DEL IN DOBAVA OPREME ZA PROJEKT: »UREDITEV VEČNAMENSKE OPERACIJSKE DVORANE OP7«, Sklop 2: Dobava premične medicinske opreme</w:t>
      </w:r>
    </w:p>
    <w:p w14:paraId="2535E19D" w14:textId="77777777" w:rsidR="00D46CAF" w:rsidRPr="00325EB2" w:rsidRDefault="00D46CAF" w:rsidP="00D46CAF">
      <w:pPr>
        <w:spacing w:before="225" w:after="225" w:line="240" w:lineRule="auto"/>
        <w:jc w:val="both"/>
        <w:rPr>
          <w:color w:val="FF0000"/>
        </w:rPr>
      </w:pPr>
      <w:r w:rsidRPr="00325EB2">
        <w:rPr>
          <w:rFonts w:ascii="Arial" w:hAnsi="Arial" w:cs="Arial"/>
          <w:color w:val="FF0000"/>
          <w:sz w:val="18"/>
          <w:szCs w:val="18"/>
        </w:rPr>
        <w:t>izročamo bianko lastno menico ter menično izjavo s pooblastilom za izpolnitev in unovčenje menice.</w:t>
      </w:r>
    </w:p>
    <w:p w14:paraId="1F1D079F" w14:textId="77777777" w:rsidR="00D46CAF" w:rsidRPr="00325EB2" w:rsidRDefault="00D46CAF" w:rsidP="00D46CAF">
      <w:pPr>
        <w:spacing w:before="225" w:after="225" w:line="240" w:lineRule="auto"/>
        <w:jc w:val="both"/>
        <w:rPr>
          <w:color w:val="FF0000"/>
        </w:rPr>
      </w:pPr>
      <w:r w:rsidRPr="00325EB2">
        <w:rPr>
          <w:rFonts w:ascii="Arial" w:hAnsi="Arial" w:cs="Arial"/>
          <w:color w:val="FF0000"/>
          <w:sz w:val="18"/>
          <w:szCs w:val="18"/>
        </w:rPr>
        <w:t> </w:t>
      </w:r>
    </w:p>
    <w:p w14:paraId="37BA3275" w14:textId="77777777" w:rsidR="00D46CAF" w:rsidRPr="00325EB2" w:rsidRDefault="00D46CAF" w:rsidP="00D46CAF">
      <w:pPr>
        <w:spacing w:before="225" w:after="225" w:line="240" w:lineRule="auto"/>
        <w:jc w:val="both"/>
        <w:rPr>
          <w:color w:val="FF0000"/>
        </w:rPr>
      </w:pPr>
      <w:r w:rsidRPr="00325EB2">
        <w:rPr>
          <w:rFonts w:ascii="Arial" w:hAnsi="Arial" w:cs="Arial"/>
          <w:color w:val="FF0000"/>
          <w:sz w:val="18"/>
          <w:szCs w:val="18"/>
        </w:rPr>
        <w:t xml:space="preserve">Naročnika SPLOŠNA BOLNIŠNICA NOVO MESTO pooblaščamo, da izpolni priloženo menico z zneskom v višini </w:t>
      </w:r>
      <w:r w:rsidRPr="00325EB2">
        <w:rPr>
          <w:rFonts w:ascii="Arial" w:hAnsi="Arial" w:cs="Arial"/>
          <w:b/>
          <w:bCs/>
          <w:color w:val="FF0000"/>
          <w:sz w:val="18"/>
          <w:szCs w:val="18"/>
        </w:rPr>
        <w:t>5% od vrednosti posamezne izvedene dobave</w:t>
      </w:r>
    </w:p>
    <w:p w14:paraId="7D2E8838" w14:textId="77777777" w:rsidR="00D46CAF" w:rsidRPr="00325EB2" w:rsidRDefault="00D46CAF" w:rsidP="00D46CAF">
      <w:pPr>
        <w:spacing w:before="225" w:after="225" w:line="240" w:lineRule="auto"/>
        <w:jc w:val="both"/>
        <w:rPr>
          <w:color w:val="FF0000"/>
        </w:rPr>
      </w:pPr>
      <w:r w:rsidRPr="00325EB2">
        <w:rPr>
          <w:rFonts w:ascii="Arial" w:hAnsi="Arial" w:cs="Arial"/>
          <w:color w:val="FF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7D2CC4C0" w14:textId="594417AA" w:rsidR="00D46CAF" w:rsidRPr="00325EB2" w:rsidRDefault="00D46CAF" w:rsidP="00D46CAF">
      <w:pPr>
        <w:spacing w:before="225" w:after="225" w:line="240" w:lineRule="auto"/>
        <w:jc w:val="both"/>
        <w:rPr>
          <w:color w:val="FF0000"/>
        </w:rPr>
      </w:pPr>
      <w:r w:rsidRPr="00325EB2">
        <w:rPr>
          <w:rFonts w:ascii="Arial" w:hAnsi="Arial" w:cs="Arial"/>
          <w:color w:val="FF0000"/>
          <w:sz w:val="18"/>
          <w:szCs w:val="18"/>
        </w:rPr>
        <w:t>Menična izjava je veljavna od njenega podpisa do izteka roka veljavnosti zavarovanja za odpravo napak po predmetnem naročilu, še najmanj 1 mesec po poteku garancijskega roka.</w:t>
      </w:r>
    </w:p>
    <w:p w14:paraId="3984F60F" w14:textId="77777777" w:rsidR="00D46CAF" w:rsidRPr="00325EB2" w:rsidRDefault="00D46CAF" w:rsidP="00D46CAF">
      <w:pPr>
        <w:spacing w:before="225" w:after="225" w:line="240" w:lineRule="auto"/>
        <w:jc w:val="both"/>
        <w:rPr>
          <w:color w:val="FF0000"/>
        </w:rPr>
      </w:pPr>
      <w:r w:rsidRPr="00325EB2">
        <w:rPr>
          <w:rFonts w:ascii="Arial" w:hAnsi="Arial" w:cs="Arial"/>
          <w:color w:val="FF0000"/>
          <w:sz w:val="18"/>
          <w:szCs w:val="18"/>
        </w:rPr>
        <w:t xml:space="preserve">Menica je unovčljiva pri: </w:t>
      </w:r>
      <w:r w:rsidRPr="00325EB2">
        <w:rPr>
          <w:rFonts w:ascii="Arial" w:hAnsi="Arial" w:cs="Arial"/>
          <w:color w:val="FF0000"/>
          <w:sz w:val="18"/>
          <w:szCs w:val="18"/>
          <w:u w:val="single"/>
        </w:rPr>
        <w:t>_______________</w:t>
      </w:r>
    </w:p>
    <w:p w14:paraId="3CE05E1D" w14:textId="77777777" w:rsidR="00D46CAF" w:rsidRPr="00325EB2" w:rsidRDefault="00D46CAF" w:rsidP="00D46CAF">
      <w:pPr>
        <w:spacing w:before="225" w:after="225" w:line="240" w:lineRule="auto"/>
        <w:jc w:val="both"/>
        <w:rPr>
          <w:color w:val="FF0000"/>
        </w:rPr>
      </w:pPr>
      <w:r w:rsidRPr="00325EB2">
        <w:rPr>
          <w:rFonts w:ascii="Arial" w:hAnsi="Arial" w:cs="Arial"/>
          <w:color w:val="FF0000"/>
          <w:sz w:val="18"/>
          <w:szCs w:val="18"/>
        </w:rPr>
        <w:t xml:space="preserve">s transakcijskega računa (TRR): </w:t>
      </w:r>
      <w:r w:rsidRPr="00325EB2">
        <w:rPr>
          <w:rFonts w:ascii="Arial" w:hAnsi="Arial" w:cs="Arial"/>
          <w:color w:val="FF0000"/>
          <w:sz w:val="18"/>
          <w:szCs w:val="18"/>
          <w:u w:val="single"/>
        </w:rPr>
        <w:t>_______________</w:t>
      </w:r>
    </w:p>
    <w:p w14:paraId="06874F03" w14:textId="77777777" w:rsidR="00D46CAF" w:rsidRPr="00325EB2" w:rsidRDefault="00D46CAF" w:rsidP="00D46CAF">
      <w:pPr>
        <w:spacing w:before="225" w:after="225" w:line="240" w:lineRule="auto"/>
        <w:jc w:val="both"/>
        <w:rPr>
          <w:color w:val="FF0000"/>
        </w:rPr>
      </w:pPr>
      <w:r w:rsidRPr="00325EB2">
        <w:rPr>
          <w:rFonts w:ascii="Arial" w:hAnsi="Arial" w:cs="Arial"/>
          <w:color w:val="FF0000"/>
          <w:sz w:val="18"/>
          <w:szCs w:val="18"/>
        </w:rPr>
        <w:t>Priloga: </w:t>
      </w:r>
    </w:p>
    <w:p w14:paraId="0FEEDCB7" w14:textId="77777777" w:rsidR="00D46CAF" w:rsidRPr="00325EB2" w:rsidRDefault="00D46CAF" w:rsidP="00D46CAF">
      <w:pPr>
        <w:spacing w:before="225" w:after="225" w:line="240" w:lineRule="auto"/>
        <w:jc w:val="both"/>
        <w:rPr>
          <w:color w:val="FF0000"/>
        </w:rPr>
      </w:pPr>
      <w:r w:rsidRPr="00325EB2">
        <w:rPr>
          <w:rFonts w:ascii="Arial" w:hAnsi="Arial" w:cs="Arial"/>
          <w:color w:val="FF0000"/>
          <w:sz w:val="18"/>
          <w:szCs w:val="18"/>
        </w:rPr>
        <w:t>- bianco menica, podpisana in žigosana</w:t>
      </w:r>
    </w:p>
    <w:p w14:paraId="59961BEA" w14:textId="77777777" w:rsidR="00D46CAF" w:rsidRPr="00325EB2" w:rsidRDefault="00D46CAF" w:rsidP="00D46CAF">
      <w:pPr>
        <w:spacing w:before="225" w:after="225" w:line="240" w:lineRule="auto"/>
        <w:jc w:val="both"/>
        <w:rPr>
          <w:color w:val="FF0000"/>
        </w:rPr>
      </w:pPr>
      <w:r w:rsidRPr="00325EB2">
        <w:rPr>
          <w:rFonts w:ascii="Arial" w:hAnsi="Arial" w:cs="Arial"/>
          <w:color w:val="FF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25EB2" w:rsidRPr="00325EB2" w14:paraId="64E09AB9" w14:textId="77777777" w:rsidTr="00CB5A4F">
        <w:tc>
          <w:tcPr>
            <w:tcW w:w="2500" w:type="pct"/>
            <w:tcMar>
              <w:top w:w="75" w:type="dxa"/>
              <w:bottom w:w="75" w:type="dxa"/>
            </w:tcMar>
            <w:vAlign w:val="center"/>
          </w:tcPr>
          <w:p w14:paraId="6EB9CC20" w14:textId="77777777" w:rsidR="00D46CAF" w:rsidRPr="00325EB2" w:rsidRDefault="00D46CAF" w:rsidP="00CB5A4F">
            <w:pPr>
              <w:rPr>
                <w:color w:val="FF0000"/>
              </w:rPr>
            </w:pPr>
            <w:r w:rsidRPr="00325EB2">
              <w:rPr>
                <w:rFonts w:ascii="Arial" w:hAnsi="Arial" w:cs="Arial"/>
                <w:color w:val="FF0000"/>
                <w:position w:val="-2"/>
                <w:sz w:val="18"/>
                <w:szCs w:val="18"/>
              </w:rPr>
              <w:t xml:space="preserve">Kraj: </w:t>
            </w:r>
            <w:r w:rsidRPr="00325EB2">
              <w:rPr>
                <w:rFonts w:ascii="Arial" w:hAnsi="Arial" w:cs="Arial"/>
                <w:color w:val="FF0000"/>
                <w:position w:val="-2"/>
                <w:sz w:val="18"/>
                <w:szCs w:val="18"/>
                <w:u w:val="single"/>
              </w:rPr>
              <w:t>_______________</w:t>
            </w:r>
          </w:p>
        </w:tc>
        <w:tc>
          <w:tcPr>
            <w:tcW w:w="0" w:type="auto"/>
            <w:tcMar>
              <w:top w:w="75" w:type="dxa"/>
              <w:bottom w:w="75" w:type="dxa"/>
            </w:tcMar>
            <w:vAlign w:val="center"/>
          </w:tcPr>
          <w:p w14:paraId="68D8EBF2" w14:textId="77777777" w:rsidR="00D46CAF" w:rsidRPr="00325EB2" w:rsidRDefault="00D46CAF" w:rsidP="00CB5A4F">
            <w:pPr>
              <w:jc w:val="center"/>
              <w:rPr>
                <w:color w:val="FF0000"/>
              </w:rPr>
            </w:pPr>
            <w:r w:rsidRPr="00325EB2">
              <w:rPr>
                <w:rFonts w:ascii="Arial" w:hAnsi="Arial" w:cs="Arial"/>
                <w:color w:val="FF0000"/>
                <w:position w:val="-2"/>
                <w:sz w:val="18"/>
                <w:szCs w:val="18"/>
              </w:rPr>
              <w:t xml:space="preserve">Izdajatelj menice: </w:t>
            </w:r>
            <w:r w:rsidRPr="00325EB2">
              <w:rPr>
                <w:rFonts w:ascii="Arial" w:hAnsi="Arial" w:cs="Arial"/>
                <w:color w:val="FF0000"/>
                <w:position w:val="-2"/>
                <w:sz w:val="18"/>
                <w:szCs w:val="18"/>
                <w:u w:val="single"/>
              </w:rPr>
              <w:t>_______________</w:t>
            </w:r>
          </w:p>
        </w:tc>
      </w:tr>
      <w:tr w:rsidR="00325EB2" w:rsidRPr="00325EB2" w14:paraId="39BC52DD" w14:textId="77777777" w:rsidTr="00CB5A4F">
        <w:tc>
          <w:tcPr>
            <w:tcW w:w="2500" w:type="pct"/>
            <w:tcMar>
              <w:top w:w="75" w:type="dxa"/>
              <w:bottom w:w="75" w:type="dxa"/>
            </w:tcMar>
            <w:vAlign w:val="center"/>
          </w:tcPr>
          <w:p w14:paraId="179C960F" w14:textId="77777777" w:rsidR="00D46CAF" w:rsidRPr="00325EB2" w:rsidRDefault="00D46CAF" w:rsidP="00CB5A4F">
            <w:pPr>
              <w:rPr>
                <w:color w:val="FF0000"/>
              </w:rPr>
            </w:pPr>
            <w:r w:rsidRPr="00325EB2">
              <w:rPr>
                <w:rFonts w:ascii="Arial" w:hAnsi="Arial" w:cs="Arial"/>
                <w:color w:val="FF0000"/>
                <w:position w:val="-2"/>
                <w:sz w:val="18"/>
                <w:szCs w:val="18"/>
              </w:rPr>
              <w:t xml:space="preserve">Datum: </w:t>
            </w:r>
            <w:r w:rsidRPr="00325EB2">
              <w:rPr>
                <w:rFonts w:ascii="Arial" w:hAnsi="Arial" w:cs="Arial"/>
                <w:color w:val="FF0000"/>
                <w:position w:val="-2"/>
                <w:sz w:val="18"/>
                <w:szCs w:val="18"/>
                <w:u w:val="single"/>
              </w:rPr>
              <w:t>_______________</w:t>
            </w:r>
          </w:p>
        </w:tc>
        <w:tc>
          <w:tcPr>
            <w:tcW w:w="0" w:type="auto"/>
            <w:tcMar>
              <w:top w:w="75" w:type="dxa"/>
              <w:bottom w:w="75" w:type="dxa"/>
            </w:tcMar>
            <w:vAlign w:val="center"/>
          </w:tcPr>
          <w:p w14:paraId="6D3571AC" w14:textId="77777777" w:rsidR="00D46CAF" w:rsidRPr="00325EB2" w:rsidRDefault="00D46CAF" w:rsidP="00CB5A4F">
            <w:pPr>
              <w:rPr>
                <w:color w:val="FF0000"/>
              </w:rPr>
            </w:pPr>
          </w:p>
          <w:p w14:paraId="3656C47A" w14:textId="77777777" w:rsidR="00D46CAF" w:rsidRPr="00325EB2" w:rsidRDefault="00D46CAF" w:rsidP="00CB5A4F">
            <w:pPr>
              <w:jc w:val="center"/>
              <w:rPr>
                <w:color w:val="FF0000"/>
              </w:rPr>
            </w:pPr>
            <w:r w:rsidRPr="00325EB2">
              <w:rPr>
                <w:rFonts w:ascii="Arial" w:hAnsi="Arial" w:cs="Arial"/>
                <w:color w:val="FF0000"/>
                <w:position w:val="-2"/>
                <w:sz w:val="18"/>
                <w:szCs w:val="18"/>
              </w:rPr>
              <w:t>(žig in podpis)</w:t>
            </w:r>
          </w:p>
        </w:tc>
      </w:tr>
    </w:tbl>
    <w:p w14:paraId="08C3BA43" w14:textId="77777777" w:rsidR="00D46CAF" w:rsidRPr="00325EB2" w:rsidRDefault="00D46CAF" w:rsidP="00D46CAF">
      <w:pPr>
        <w:spacing w:before="225" w:after="225" w:line="240" w:lineRule="auto"/>
        <w:jc w:val="both"/>
        <w:rPr>
          <w:color w:val="FF0000"/>
        </w:rPr>
      </w:pPr>
      <w:r w:rsidRPr="00325EB2">
        <w:rPr>
          <w:rFonts w:ascii="Arial" w:hAnsi="Arial" w:cs="Arial"/>
          <w:color w:val="FF0000"/>
          <w:sz w:val="18"/>
          <w:szCs w:val="18"/>
        </w:rPr>
        <w:t> </w:t>
      </w:r>
    </w:p>
    <w:p w14:paraId="57CD44E0" w14:textId="77777777" w:rsidR="00D46CAF" w:rsidRPr="00325EB2" w:rsidRDefault="00D46CAF" w:rsidP="00D46CAF">
      <w:pPr>
        <w:spacing w:before="225" w:after="225" w:line="240" w:lineRule="auto"/>
        <w:jc w:val="both"/>
        <w:rPr>
          <w:color w:val="FF0000"/>
        </w:rPr>
      </w:pPr>
      <w:r w:rsidRPr="00325EB2">
        <w:rPr>
          <w:rFonts w:ascii="Arial" w:hAnsi="Arial" w:cs="Arial"/>
          <w:color w:val="FF0000"/>
          <w:sz w:val="18"/>
          <w:szCs w:val="18"/>
        </w:rPr>
        <w:t> </w:t>
      </w:r>
    </w:p>
    <w:sectPr w:rsidR="00D46CAF" w:rsidRPr="00325EB2" w:rsidSect="00D931BF">
      <w:footerReference w:type="default" r:id="rId25"/>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717065" w14:textId="77777777" w:rsidR="00D466D8" w:rsidRDefault="00D466D8" w:rsidP="006975C6">
      <w:pPr>
        <w:spacing w:after="0" w:line="240" w:lineRule="auto"/>
      </w:pPr>
      <w:r>
        <w:separator/>
      </w:r>
    </w:p>
  </w:endnote>
  <w:endnote w:type="continuationSeparator" w:id="0">
    <w:p w14:paraId="4E6EEF56" w14:textId="77777777" w:rsidR="00D466D8" w:rsidRDefault="00D466D8"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8D939" w14:textId="77777777" w:rsidR="00166FAB" w:rsidRPr="006F1DA5" w:rsidRDefault="00D466D8" w:rsidP="00D92DBE">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166FAB" w:rsidRPr="006F1DA5">
          <w:rPr>
            <w:rFonts w:ascii="Arial" w:hAnsi="Arial" w:cs="Arial"/>
          </w:rPr>
          <w:fldChar w:fldCharType="begin"/>
        </w:r>
        <w:r w:rsidR="00166FAB" w:rsidRPr="006F1DA5">
          <w:rPr>
            <w:rFonts w:ascii="Arial" w:hAnsi="Arial" w:cs="Arial"/>
          </w:rPr>
          <w:instrText xml:space="preserve"> PAGE   \* MERGEFORMAT </w:instrText>
        </w:r>
        <w:r w:rsidR="00166FAB" w:rsidRPr="006F1DA5">
          <w:rPr>
            <w:rFonts w:ascii="Arial" w:hAnsi="Arial" w:cs="Arial"/>
          </w:rPr>
          <w:fldChar w:fldCharType="separate"/>
        </w:r>
        <w:r w:rsidR="00A91096">
          <w:rPr>
            <w:rFonts w:ascii="Arial" w:hAnsi="Arial" w:cs="Arial"/>
            <w:noProof/>
          </w:rPr>
          <w:t>31</w:t>
        </w:r>
        <w:r w:rsidR="00166FAB" w:rsidRPr="006F1DA5">
          <w:rPr>
            <w:rFonts w:ascii="Arial" w:hAnsi="Arial" w:cs="Arial"/>
            <w:noProof/>
          </w:rPr>
          <w:fldChar w:fldCharType="end"/>
        </w:r>
      </w:sdtContent>
    </w:sdt>
  </w:p>
  <w:p w14:paraId="52A2574B" w14:textId="77777777" w:rsidR="00166FAB" w:rsidRDefault="00166FAB" w:rsidP="00D379CF">
    <w:pPr>
      <w:pStyle w:val="Noga"/>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E3579C" w14:textId="77777777" w:rsidR="00166FAB" w:rsidRDefault="00166FAB" w:rsidP="00D92DBE">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8E1283" w14:textId="77777777" w:rsidR="00166FAB" w:rsidRDefault="00166FAB" w:rsidP="00D92DBE">
    <w:pPr>
      <w:pStyle w:val="Noga"/>
      <w:tabs>
        <w:tab w:val="left" w:pos="3301"/>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FA8415" w14:textId="77777777" w:rsidR="00166FAB" w:rsidRDefault="00166FAB" w:rsidP="00D92DBE">
    <w:pPr>
      <w:pStyle w:val="Noga"/>
      <w:tabs>
        <w:tab w:val="left" w:pos="3301"/>
      </w:tabs>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0E9BB" w14:textId="77777777" w:rsidR="00166FAB" w:rsidRDefault="00166FAB" w:rsidP="00D92DBE">
    <w:pPr>
      <w:pStyle w:val="Noga"/>
      <w:tabs>
        <w:tab w:val="left" w:pos="3301"/>
      </w:tabs>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20BB5D" w14:textId="77777777" w:rsidR="00166FAB" w:rsidRDefault="00166FAB" w:rsidP="00D92DBE">
    <w:pPr>
      <w:pStyle w:val="Noga"/>
      <w:tabs>
        <w:tab w:val="left" w:pos="3301"/>
      </w:tabs>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058285" w14:textId="77777777" w:rsidR="00166FAB" w:rsidRDefault="00166FAB" w:rsidP="00D92DBE">
    <w:pPr>
      <w:pStyle w:val="Noga"/>
      <w:tabs>
        <w:tab w:val="left" w:pos="3301"/>
      </w:tabs>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BC20F0" w14:textId="77777777" w:rsidR="00D46CAF" w:rsidRDefault="00D46CAF" w:rsidP="00473519">
    <w:pPr>
      <w:pStyle w:val="Noga"/>
      <w:tabs>
        <w:tab w:val="left" w:pos="3301"/>
      </w:tabs>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79B54" w14:textId="77777777" w:rsidR="00D46CAF" w:rsidRDefault="00D46CAF" w:rsidP="00473519">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64E64" w14:textId="77777777" w:rsidR="00166FAB" w:rsidRDefault="00166FAB" w:rsidP="00D92DBE">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A9B7D" w14:textId="77777777" w:rsidR="00166FAB" w:rsidRDefault="00166FAB" w:rsidP="00D92DBE">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56643C" w14:textId="77777777" w:rsidR="00166FAB" w:rsidRDefault="00166FAB" w:rsidP="00D92DBE">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6132F4" w14:textId="77777777" w:rsidR="00166FAB" w:rsidRDefault="00166FAB" w:rsidP="00D92DBE">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6711A" w14:textId="77777777" w:rsidR="00166FAB" w:rsidRDefault="00166FAB" w:rsidP="00D92DBE">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08D3D8" w14:textId="77777777" w:rsidR="00166FAB" w:rsidRDefault="00166FAB" w:rsidP="00D92DBE">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F5152" w14:textId="77777777" w:rsidR="00166FAB" w:rsidRDefault="00166FAB" w:rsidP="00D92DBE">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102FE" w14:textId="77777777" w:rsidR="00166FAB" w:rsidRDefault="00166FAB" w:rsidP="00D92DBE">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13F768" w14:textId="77777777" w:rsidR="00D466D8" w:rsidRDefault="00D466D8" w:rsidP="006975C6">
      <w:pPr>
        <w:spacing w:after="0" w:line="240" w:lineRule="auto"/>
      </w:pPr>
      <w:r>
        <w:separator/>
      </w:r>
    </w:p>
  </w:footnote>
  <w:footnote w:type="continuationSeparator" w:id="0">
    <w:p w14:paraId="02850CBD" w14:textId="77777777" w:rsidR="00D466D8" w:rsidRDefault="00D466D8"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598"/>
      <w:gridCol w:w="3263"/>
      <w:gridCol w:w="4209"/>
    </w:tblGrid>
    <w:tr w:rsidR="00166FAB" w:rsidRPr="006F1DA5" w14:paraId="0178D7BC" w14:textId="77777777" w:rsidTr="00B169F3">
      <w:trPr>
        <w:trHeight w:val="1268"/>
      </w:trPr>
      <w:tc>
        <w:tcPr>
          <w:tcW w:w="1668" w:type="dxa"/>
        </w:tcPr>
        <w:p w14:paraId="2FE36D6E" w14:textId="77777777" w:rsidR="00166FAB" w:rsidRPr="006F1DA5" w:rsidRDefault="00166FAB"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70A6851A" wp14:editId="3F4D183A">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2E9E5CF" w14:textId="77777777" w:rsidR="00166FAB" w:rsidRPr="006F1DA5" w:rsidRDefault="00166FAB"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22220FAA" w14:textId="77777777" w:rsidR="00166FAB" w:rsidRPr="006F1DA5" w:rsidRDefault="00166FAB"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0FBFC1F4" w14:textId="77777777" w:rsidR="00166FAB" w:rsidRPr="006F1DA5" w:rsidRDefault="00166FAB"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4A807546" w14:textId="77777777" w:rsidR="00166FAB" w:rsidRPr="006F1DA5" w:rsidRDefault="00166FAB"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3D1FCAC8" w14:textId="77777777" w:rsidR="00166FAB" w:rsidRPr="006F1DA5" w:rsidRDefault="00166FAB"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07B33805" w14:textId="77777777" w:rsidR="00166FAB" w:rsidRPr="006F1DA5" w:rsidRDefault="00166FAB"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0BA74490" wp14:editId="2AFDF379">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13F8F874" w14:textId="77777777" w:rsidR="00166FAB" w:rsidRPr="006F1DA5" w:rsidRDefault="00166FAB"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86D4B"/>
    <w:multiLevelType w:val="hybridMultilevel"/>
    <w:tmpl w:val="267CE228"/>
    <w:lvl w:ilvl="0" w:tplc="DDD24176">
      <w:start w:val="1"/>
      <w:numFmt w:val="bullet"/>
      <w:lvlText w:val=""/>
      <w:lvlJc w:val="left"/>
      <w:pPr>
        <w:ind w:left="720" w:hanging="360"/>
      </w:pPr>
      <w:rPr>
        <w:rFonts w:ascii="Symbol" w:hAnsi="Symbol" w:cs="Symbol" w:hint="default"/>
        <w:sz w:val="18"/>
        <w:szCs w:val="18"/>
      </w:rPr>
    </w:lvl>
    <w:lvl w:ilvl="1" w:tplc="AAA041C6">
      <w:start w:val="1"/>
      <w:numFmt w:val="bullet"/>
      <w:lvlText w:val="o"/>
      <w:lvlJc w:val="left"/>
      <w:pPr>
        <w:ind w:left="1440" w:hanging="360"/>
      </w:pPr>
      <w:rPr>
        <w:rFonts w:ascii="Courier New" w:hAnsi="Courier New" w:cs="Courier New" w:hint="default"/>
      </w:rPr>
    </w:lvl>
    <w:lvl w:ilvl="2" w:tplc="B8169CD6">
      <w:start w:val="1"/>
      <w:numFmt w:val="bullet"/>
      <w:lvlText w:val=""/>
      <w:lvlJc w:val="left"/>
      <w:pPr>
        <w:ind w:left="2160" w:hanging="360"/>
      </w:pPr>
      <w:rPr>
        <w:rFonts w:ascii="Wingdings" w:hAnsi="Wingdings" w:cs="Wingdings" w:hint="default"/>
      </w:rPr>
    </w:lvl>
    <w:lvl w:ilvl="3" w:tplc="3A3CA3FA">
      <w:start w:val="1"/>
      <w:numFmt w:val="bullet"/>
      <w:lvlText w:val=""/>
      <w:lvlJc w:val="left"/>
      <w:pPr>
        <w:ind w:left="2880" w:hanging="360"/>
      </w:pPr>
      <w:rPr>
        <w:rFonts w:ascii="Symbol" w:hAnsi="Symbol" w:cs="Symbol" w:hint="default"/>
      </w:rPr>
    </w:lvl>
    <w:lvl w:ilvl="4" w:tplc="1FA8EFA8">
      <w:start w:val="1"/>
      <w:numFmt w:val="bullet"/>
      <w:lvlText w:val="o"/>
      <w:lvlJc w:val="left"/>
      <w:pPr>
        <w:ind w:left="3600" w:hanging="360"/>
      </w:pPr>
      <w:rPr>
        <w:rFonts w:ascii="Courier New" w:hAnsi="Courier New" w:cs="Courier New" w:hint="default"/>
      </w:rPr>
    </w:lvl>
    <w:lvl w:ilvl="5" w:tplc="95EC00DE">
      <w:start w:val="1"/>
      <w:numFmt w:val="bullet"/>
      <w:lvlText w:val=""/>
      <w:lvlJc w:val="left"/>
      <w:pPr>
        <w:ind w:left="4320" w:hanging="360"/>
      </w:pPr>
      <w:rPr>
        <w:rFonts w:ascii="Wingdings" w:hAnsi="Wingdings" w:cs="Wingdings" w:hint="default"/>
      </w:rPr>
    </w:lvl>
    <w:lvl w:ilvl="6" w:tplc="9F200A64">
      <w:start w:val="1"/>
      <w:numFmt w:val="bullet"/>
      <w:lvlText w:val=""/>
      <w:lvlJc w:val="left"/>
      <w:pPr>
        <w:ind w:left="5040" w:hanging="360"/>
      </w:pPr>
      <w:rPr>
        <w:rFonts w:ascii="Symbol" w:hAnsi="Symbol" w:cs="Symbol" w:hint="default"/>
      </w:rPr>
    </w:lvl>
    <w:lvl w:ilvl="7" w:tplc="1C460CE4">
      <w:start w:val="1"/>
      <w:numFmt w:val="bullet"/>
      <w:lvlText w:val="o"/>
      <w:lvlJc w:val="left"/>
      <w:pPr>
        <w:ind w:left="5760" w:hanging="360"/>
      </w:pPr>
      <w:rPr>
        <w:rFonts w:ascii="Courier New" w:hAnsi="Courier New" w:cs="Courier New" w:hint="default"/>
      </w:rPr>
    </w:lvl>
    <w:lvl w:ilvl="8" w:tplc="C3CAD540">
      <w:start w:val="1"/>
      <w:numFmt w:val="bullet"/>
      <w:lvlText w:val=""/>
      <w:lvlJc w:val="left"/>
      <w:pPr>
        <w:ind w:left="6480" w:hanging="360"/>
      </w:pPr>
      <w:rPr>
        <w:rFonts w:ascii="Wingdings" w:hAnsi="Wingdings" w:cs="Wingdings" w:hint="default"/>
      </w:rPr>
    </w:lvl>
  </w:abstractNum>
  <w:abstractNum w:abstractNumId="1" w15:restartNumberingAfterBreak="0">
    <w:nsid w:val="01FA03A9"/>
    <w:multiLevelType w:val="hybridMultilevel"/>
    <w:tmpl w:val="2A6E1CD2"/>
    <w:lvl w:ilvl="0" w:tplc="0424000F">
      <w:start w:val="1"/>
      <w:numFmt w:val="decimal"/>
      <w:lvlText w:val="%1."/>
      <w:lvlJc w:val="left"/>
      <w:pPr>
        <w:ind w:left="720" w:hanging="360"/>
      </w:pPr>
      <w:rPr>
        <w:rFonts w:hint="default"/>
        <w:sz w:val="18"/>
        <w:szCs w:val="18"/>
      </w:rPr>
    </w:lvl>
    <w:lvl w:ilvl="1" w:tplc="724A0C28">
      <w:start w:val="1"/>
      <w:numFmt w:val="bullet"/>
      <w:lvlText w:val="o"/>
      <w:lvlJc w:val="left"/>
      <w:pPr>
        <w:ind w:left="1440" w:hanging="360"/>
      </w:pPr>
      <w:rPr>
        <w:rFonts w:ascii="Courier New" w:hAnsi="Courier New" w:cs="Courier New" w:hint="default"/>
      </w:rPr>
    </w:lvl>
    <w:lvl w:ilvl="2" w:tplc="C8109F32">
      <w:start w:val="1"/>
      <w:numFmt w:val="bullet"/>
      <w:lvlText w:val=""/>
      <w:lvlJc w:val="left"/>
      <w:pPr>
        <w:ind w:left="2160" w:hanging="360"/>
      </w:pPr>
      <w:rPr>
        <w:rFonts w:ascii="Wingdings" w:hAnsi="Wingdings" w:cs="Wingdings" w:hint="default"/>
      </w:rPr>
    </w:lvl>
    <w:lvl w:ilvl="3" w:tplc="E0907E04">
      <w:start w:val="1"/>
      <w:numFmt w:val="bullet"/>
      <w:lvlText w:val=""/>
      <w:lvlJc w:val="left"/>
      <w:pPr>
        <w:ind w:left="2880" w:hanging="360"/>
      </w:pPr>
      <w:rPr>
        <w:rFonts w:ascii="Symbol" w:hAnsi="Symbol" w:cs="Symbol" w:hint="default"/>
      </w:rPr>
    </w:lvl>
    <w:lvl w:ilvl="4" w:tplc="F6C473DA">
      <w:start w:val="1"/>
      <w:numFmt w:val="bullet"/>
      <w:lvlText w:val="o"/>
      <w:lvlJc w:val="left"/>
      <w:pPr>
        <w:ind w:left="3600" w:hanging="360"/>
      </w:pPr>
      <w:rPr>
        <w:rFonts w:ascii="Courier New" w:hAnsi="Courier New" w:cs="Courier New" w:hint="default"/>
      </w:rPr>
    </w:lvl>
    <w:lvl w:ilvl="5" w:tplc="0164C5AE">
      <w:start w:val="1"/>
      <w:numFmt w:val="bullet"/>
      <w:lvlText w:val=""/>
      <w:lvlJc w:val="left"/>
      <w:pPr>
        <w:ind w:left="4320" w:hanging="360"/>
      </w:pPr>
      <w:rPr>
        <w:rFonts w:ascii="Wingdings" w:hAnsi="Wingdings" w:cs="Wingdings" w:hint="default"/>
      </w:rPr>
    </w:lvl>
    <w:lvl w:ilvl="6" w:tplc="58448C4A">
      <w:start w:val="1"/>
      <w:numFmt w:val="bullet"/>
      <w:lvlText w:val=""/>
      <w:lvlJc w:val="left"/>
      <w:pPr>
        <w:ind w:left="5040" w:hanging="360"/>
      </w:pPr>
      <w:rPr>
        <w:rFonts w:ascii="Symbol" w:hAnsi="Symbol" w:cs="Symbol" w:hint="default"/>
      </w:rPr>
    </w:lvl>
    <w:lvl w:ilvl="7" w:tplc="93745D10">
      <w:start w:val="1"/>
      <w:numFmt w:val="bullet"/>
      <w:lvlText w:val="o"/>
      <w:lvlJc w:val="left"/>
      <w:pPr>
        <w:ind w:left="5760" w:hanging="360"/>
      </w:pPr>
      <w:rPr>
        <w:rFonts w:ascii="Courier New" w:hAnsi="Courier New" w:cs="Courier New" w:hint="default"/>
      </w:rPr>
    </w:lvl>
    <w:lvl w:ilvl="8" w:tplc="B2A26AFA">
      <w:start w:val="1"/>
      <w:numFmt w:val="bullet"/>
      <w:lvlText w:val=""/>
      <w:lvlJc w:val="left"/>
      <w:pPr>
        <w:ind w:left="6480" w:hanging="360"/>
      </w:pPr>
      <w:rPr>
        <w:rFonts w:ascii="Wingdings" w:hAnsi="Wingdings" w:cs="Wingdings" w:hint="default"/>
      </w:rPr>
    </w:lvl>
  </w:abstractNum>
  <w:abstractNum w:abstractNumId="2" w15:restartNumberingAfterBreak="0">
    <w:nsid w:val="038A7909"/>
    <w:multiLevelType w:val="hybridMultilevel"/>
    <w:tmpl w:val="42AE6E4A"/>
    <w:lvl w:ilvl="0" w:tplc="91668444">
      <w:start w:val="1"/>
      <w:numFmt w:val="bullet"/>
      <w:lvlText w:val=""/>
      <w:lvlJc w:val="left"/>
      <w:pPr>
        <w:ind w:left="720" w:hanging="360"/>
      </w:pPr>
      <w:rPr>
        <w:rFonts w:ascii="Symbol" w:hAnsi="Symbol" w:cs="Symbol" w:hint="default"/>
        <w:sz w:val="18"/>
        <w:szCs w:val="18"/>
      </w:rPr>
    </w:lvl>
    <w:lvl w:ilvl="1" w:tplc="C954261C">
      <w:start w:val="1"/>
      <w:numFmt w:val="bullet"/>
      <w:lvlText w:val="o"/>
      <w:lvlJc w:val="left"/>
      <w:pPr>
        <w:ind w:left="1440" w:hanging="360"/>
      </w:pPr>
      <w:rPr>
        <w:rFonts w:ascii="Courier New" w:hAnsi="Courier New" w:cs="Courier New" w:hint="default"/>
      </w:rPr>
    </w:lvl>
    <w:lvl w:ilvl="2" w:tplc="575E1F2E">
      <w:start w:val="1"/>
      <w:numFmt w:val="bullet"/>
      <w:lvlText w:val=""/>
      <w:lvlJc w:val="left"/>
      <w:pPr>
        <w:ind w:left="2160" w:hanging="360"/>
      </w:pPr>
      <w:rPr>
        <w:rFonts w:ascii="Wingdings" w:hAnsi="Wingdings" w:cs="Wingdings" w:hint="default"/>
      </w:rPr>
    </w:lvl>
    <w:lvl w:ilvl="3" w:tplc="6A5A8F56">
      <w:start w:val="1"/>
      <w:numFmt w:val="bullet"/>
      <w:lvlText w:val=""/>
      <w:lvlJc w:val="left"/>
      <w:pPr>
        <w:ind w:left="2880" w:hanging="360"/>
      </w:pPr>
      <w:rPr>
        <w:rFonts w:ascii="Symbol" w:hAnsi="Symbol" w:cs="Symbol" w:hint="default"/>
      </w:rPr>
    </w:lvl>
    <w:lvl w:ilvl="4" w:tplc="6A98C6E2">
      <w:start w:val="1"/>
      <w:numFmt w:val="bullet"/>
      <w:lvlText w:val="o"/>
      <w:lvlJc w:val="left"/>
      <w:pPr>
        <w:ind w:left="3600" w:hanging="360"/>
      </w:pPr>
      <w:rPr>
        <w:rFonts w:ascii="Courier New" w:hAnsi="Courier New" w:cs="Courier New" w:hint="default"/>
      </w:rPr>
    </w:lvl>
    <w:lvl w:ilvl="5" w:tplc="5FD4D588">
      <w:start w:val="1"/>
      <w:numFmt w:val="bullet"/>
      <w:lvlText w:val=""/>
      <w:lvlJc w:val="left"/>
      <w:pPr>
        <w:ind w:left="4320" w:hanging="360"/>
      </w:pPr>
      <w:rPr>
        <w:rFonts w:ascii="Wingdings" w:hAnsi="Wingdings" w:cs="Wingdings" w:hint="default"/>
      </w:rPr>
    </w:lvl>
    <w:lvl w:ilvl="6" w:tplc="7A6C0642">
      <w:start w:val="1"/>
      <w:numFmt w:val="bullet"/>
      <w:lvlText w:val=""/>
      <w:lvlJc w:val="left"/>
      <w:pPr>
        <w:ind w:left="5040" w:hanging="360"/>
      </w:pPr>
      <w:rPr>
        <w:rFonts w:ascii="Symbol" w:hAnsi="Symbol" w:cs="Symbol" w:hint="default"/>
      </w:rPr>
    </w:lvl>
    <w:lvl w:ilvl="7" w:tplc="65C241BA">
      <w:start w:val="1"/>
      <w:numFmt w:val="bullet"/>
      <w:lvlText w:val="o"/>
      <w:lvlJc w:val="left"/>
      <w:pPr>
        <w:ind w:left="5760" w:hanging="360"/>
      </w:pPr>
      <w:rPr>
        <w:rFonts w:ascii="Courier New" w:hAnsi="Courier New" w:cs="Courier New" w:hint="default"/>
      </w:rPr>
    </w:lvl>
    <w:lvl w:ilvl="8" w:tplc="DD86DA82">
      <w:start w:val="1"/>
      <w:numFmt w:val="bullet"/>
      <w:lvlText w:val=""/>
      <w:lvlJc w:val="left"/>
      <w:pPr>
        <w:ind w:left="6480" w:hanging="360"/>
      </w:pPr>
      <w:rPr>
        <w:rFonts w:ascii="Wingdings" w:hAnsi="Wingdings" w:cs="Wingdings" w:hint="default"/>
      </w:rPr>
    </w:lvl>
  </w:abstractNum>
  <w:abstractNum w:abstractNumId="3" w15:restartNumberingAfterBreak="0">
    <w:nsid w:val="05F5332F"/>
    <w:multiLevelType w:val="hybridMultilevel"/>
    <w:tmpl w:val="8D6AC1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B87554"/>
    <w:multiLevelType w:val="hybridMultilevel"/>
    <w:tmpl w:val="085AD262"/>
    <w:lvl w:ilvl="0" w:tplc="69A0B5CC">
      <w:start w:val="1"/>
      <w:numFmt w:val="upperLetter"/>
      <w:lvlText w:val="%1)"/>
      <w:lvlJc w:val="left"/>
      <w:pPr>
        <w:ind w:left="720" w:hanging="360"/>
      </w:pPr>
      <w:rPr>
        <w:rFonts w:ascii="Arial" w:hAnsi="Arial" w:cs="Arial" w:hint="default"/>
        <w:b/>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565FF1"/>
    <w:multiLevelType w:val="hybridMultilevel"/>
    <w:tmpl w:val="B130129A"/>
    <w:lvl w:ilvl="0" w:tplc="19D43172">
      <w:start w:val="1"/>
      <w:numFmt w:val="bullet"/>
      <w:lvlText w:val=""/>
      <w:lvlJc w:val="left"/>
      <w:pPr>
        <w:ind w:left="720" w:hanging="360"/>
      </w:pPr>
      <w:rPr>
        <w:rFonts w:ascii="Symbol" w:hAnsi="Symbol" w:cs="Symbol" w:hint="default"/>
        <w:sz w:val="18"/>
        <w:szCs w:val="18"/>
      </w:rPr>
    </w:lvl>
    <w:lvl w:ilvl="1" w:tplc="53CEA048">
      <w:start w:val="1"/>
      <w:numFmt w:val="bullet"/>
      <w:lvlText w:val="o"/>
      <w:lvlJc w:val="left"/>
      <w:pPr>
        <w:ind w:left="1440" w:hanging="360"/>
      </w:pPr>
      <w:rPr>
        <w:rFonts w:ascii="Courier New" w:hAnsi="Courier New" w:cs="Courier New" w:hint="default"/>
      </w:rPr>
    </w:lvl>
    <w:lvl w:ilvl="2" w:tplc="6F0CA498">
      <w:start w:val="1"/>
      <w:numFmt w:val="bullet"/>
      <w:lvlText w:val=""/>
      <w:lvlJc w:val="left"/>
      <w:pPr>
        <w:ind w:left="2160" w:hanging="360"/>
      </w:pPr>
      <w:rPr>
        <w:rFonts w:ascii="Wingdings" w:hAnsi="Wingdings" w:cs="Wingdings" w:hint="default"/>
      </w:rPr>
    </w:lvl>
    <w:lvl w:ilvl="3" w:tplc="EB10769C">
      <w:start w:val="1"/>
      <w:numFmt w:val="bullet"/>
      <w:lvlText w:val=""/>
      <w:lvlJc w:val="left"/>
      <w:pPr>
        <w:ind w:left="2880" w:hanging="360"/>
      </w:pPr>
      <w:rPr>
        <w:rFonts w:ascii="Symbol" w:hAnsi="Symbol" w:cs="Symbol" w:hint="default"/>
      </w:rPr>
    </w:lvl>
    <w:lvl w:ilvl="4" w:tplc="C7023D60">
      <w:start w:val="1"/>
      <w:numFmt w:val="bullet"/>
      <w:lvlText w:val="o"/>
      <w:lvlJc w:val="left"/>
      <w:pPr>
        <w:ind w:left="3600" w:hanging="360"/>
      </w:pPr>
      <w:rPr>
        <w:rFonts w:ascii="Courier New" w:hAnsi="Courier New" w:cs="Courier New" w:hint="default"/>
      </w:rPr>
    </w:lvl>
    <w:lvl w:ilvl="5" w:tplc="FD9030F0">
      <w:start w:val="1"/>
      <w:numFmt w:val="bullet"/>
      <w:lvlText w:val=""/>
      <w:lvlJc w:val="left"/>
      <w:pPr>
        <w:ind w:left="4320" w:hanging="360"/>
      </w:pPr>
      <w:rPr>
        <w:rFonts w:ascii="Wingdings" w:hAnsi="Wingdings" w:cs="Wingdings" w:hint="default"/>
      </w:rPr>
    </w:lvl>
    <w:lvl w:ilvl="6" w:tplc="E03E4D2C">
      <w:start w:val="1"/>
      <w:numFmt w:val="bullet"/>
      <w:lvlText w:val=""/>
      <w:lvlJc w:val="left"/>
      <w:pPr>
        <w:ind w:left="5040" w:hanging="360"/>
      </w:pPr>
      <w:rPr>
        <w:rFonts w:ascii="Symbol" w:hAnsi="Symbol" w:cs="Symbol" w:hint="default"/>
      </w:rPr>
    </w:lvl>
    <w:lvl w:ilvl="7" w:tplc="E5162CA8">
      <w:start w:val="1"/>
      <w:numFmt w:val="bullet"/>
      <w:lvlText w:val="o"/>
      <w:lvlJc w:val="left"/>
      <w:pPr>
        <w:ind w:left="5760" w:hanging="360"/>
      </w:pPr>
      <w:rPr>
        <w:rFonts w:ascii="Courier New" w:hAnsi="Courier New" w:cs="Courier New" w:hint="default"/>
      </w:rPr>
    </w:lvl>
    <w:lvl w:ilvl="8" w:tplc="89CCF048">
      <w:start w:val="1"/>
      <w:numFmt w:val="bullet"/>
      <w:lvlText w:val=""/>
      <w:lvlJc w:val="left"/>
      <w:pPr>
        <w:ind w:left="6480" w:hanging="360"/>
      </w:pPr>
      <w:rPr>
        <w:rFonts w:ascii="Wingdings" w:hAnsi="Wingdings" w:cs="Wingdings" w:hint="default"/>
      </w:rPr>
    </w:lvl>
  </w:abstractNum>
  <w:abstractNum w:abstractNumId="6" w15:restartNumberingAfterBreak="0">
    <w:nsid w:val="0EC26722"/>
    <w:multiLevelType w:val="hybridMultilevel"/>
    <w:tmpl w:val="8DEC2082"/>
    <w:lvl w:ilvl="0" w:tplc="A56C9492">
      <w:start w:val="1"/>
      <w:numFmt w:val="bullet"/>
      <w:lvlText w:val=""/>
      <w:lvlJc w:val="left"/>
      <w:pPr>
        <w:ind w:left="720" w:hanging="360"/>
      </w:pPr>
      <w:rPr>
        <w:rFonts w:ascii="Symbol" w:hAnsi="Symbol" w:cs="Symbol" w:hint="default"/>
        <w:sz w:val="18"/>
        <w:szCs w:val="18"/>
      </w:rPr>
    </w:lvl>
    <w:lvl w:ilvl="1" w:tplc="12B4D320">
      <w:start w:val="1"/>
      <w:numFmt w:val="bullet"/>
      <w:lvlText w:val="o"/>
      <w:lvlJc w:val="left"/>
      <w:pPr>
        <w:ind w:left="1440" w:hanging="360"/>
      </w:pPr>
      <w:rPr>
        <w:rFonts w:ascii="Courier New" w:hAnsi="Courier New" w:cs="Courier New" w:hint="default"/>
      </w:rPr>
    </w:lvl>
    <w:lvl w:ilvl="2" w:tplc="25F6C238">
      <w:start w:val="1"/>
      <w:numFmt w:val="bullet"/>
      <w:lvlText w:val=""/>
      <w:lvlJc w:val="left"/>
      <w:pPr>
        <w:ind w:left="2160" w:hanging="360"/>
      </w:pPr>
      <w:rPr>
        <w:rFonts w:ascii="Wingdings" w:hAnsi="Wingdings" w:cs="Wingdings" w:hint="default"/>
      </w:rPr>
    </w:lvl>
    <w:lvl w:ilvl="3" w:tplc="6C30F99C">
      <w:start w:val="1"/>
      <w:numFmt w:val="bullet"/>
      <w:lvlText w:val=""/>
      <w:lvlJc w:val="left"/>
      <w:pPr>
        <w:ind w:left="2880" w:hanging="360"/>
      </w:pPr>
      <w:rPr>
        <w:rFonts w:ascii="Symbol" w:hAnsi="Symbol" w:cs="Symbol" w:hint="default"/>
      </w:rPr>
    </w:lvl>
    <w:lvl w:ilvl="4" w:tplc="77081026">
      <w:start w:val="1"/>
      <w:numFmt w:val="bullet"/>
      <w:lvlText w:val="o"/>
      <w:lvlJc w:val="left"/>
      <w:pPr>
        <w:ind w:left="3600" w:hanging="360"/>
      </w:pPr>
      <w:rPr>
        <w:rFonts w:ascii="Courier New" w:hAnsi="Courier New" w:cs="Courier New" w:hint="default"/>
      </w:rPr>
    </w:lvl>
    <w:lvl w:ilvl="5" w:tplc="C0CE2FE2">
      <w:start w:val="1"/>
      <w:numFmt w:val="bullet"/>
      <w:lvlText w:val=""/>
      <w:lvlJc w:val="left"/>
      <w:pPr>
        <w:ind w:left="4320" w:hanging="360"/>
      </w:pPr>
      <w:rPr>
        <w:rFonts w:ascii="Wingdings" w:hAnsi="Wingdings" w:cs="Wingdings" w:hint="default"/>
      </w:rPr>
    </w:lvl>
    <w:lvl w:ilvl="6" w:tplc="3CF02470">
      <w:start w:val="1"/>
      <w:numFmt w:val="bullet"/>
      <w:lvlText w:val=""/>
      <w:lvlJc w:val="left"/>
      <w:pPr>
        <w:ind w:left="5040" w:hanging="360"/>
      </w:pPr>
      <w:rPr>
        <w:rFonts w:ascii="Symbol" w:hAnsi="Symbol" w:cs="Symbol" w:hint="default"/>
      </w:rPr>
    </w:lvl>
    <w:lvl w:ilvl="7" w:tplc="29AADBE6">
      <w:start w:val="1"/>
      <w:numFmt w:val="bullet"/>
      <w:lvlText w:val="o"/>
      <w:lvlJc w:val="left"/>
      <w:pPr>
        <w:ind w:left="5760" w:hanging="360"/>
      </w:pPr>
      <w:rPr>
        <w:rFonts w:ascii="Courier New" w:hAnsi="Courier New" w:cs="Courier New" w:hint="default"/>
      </w:rPr>
    </w:lvl>
    <w:lvl w:ilvl="8" w:tplc="AA028BFA">
      <w:start w:val="1"/>
      <w:numFmt w:val="bullet"/>
      <w:lvlText w:val=""/>
      <w:lvlJc w:val="left"/>
      <w:pPr>
        <w:ind w:left="6480" w:hanging="360"/>
      </w:pPr>
      <w:rPr>
        <w:rFonts w:ascii="Wingdings" w:hAnsi="Wingdings" w:cs="Wingdings" w:hint="default"/>
      </w:rPr>
    </w:lvl>
  </w:abstractNum>
  <w:abstractNum w:abstractNumId="7" w15:restartNumberingAfterBreak="0">
    <w:nsid w:val="10013823"/>
    <w:multiLevelType w:val="hybridMultilevel"/>
    <w:tmpl w:val="8558F8A4"/>
    <w:lvl w:ilvl="0" w:tplc="69C415A2">
      <w:numFmt w:val="bullet"/>
      <w:lvlText w:val="•"/>
      <w:lvlJc w:val="left"/>
      <w:pPr>
        <w:ind w:left="1065" w:hanging="705"/>
      </w:pPr>
      <w:rPr>
        <w:rFonts w:ascii="Arial" w:eastAsiaTheme="minorHAnsi" w:hAnsi="Arial" w:cs="Arial" w:hint="default"/>
      </w:rPr>
    </w:lvl>
    <w:lvl w:ilvl="1" w:tplc="496C3714">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D41C1F"/>
    <w:multiLevelType w:val="hybridMultilevel"/>
    <w:tmpl w:val="30AC9E28"/>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9"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10" w15:restartNumberingAfterBreak="0">
    <w:nsid w:val="13055085"/>
    <w:multiLevelType w:val="hybridMultilevel"/>
    <w:tmpl w:val="9970F14C"/>
    <w:lvl w:ilvl="0" w:tplc="B2B41E96">
      <w:start w:val="1"/>
      <w:numFmt w:val="bullet"/>
      <w:lvlText w:val=""/>
      <w:lvlJc w:val="left"/>
      <w:pPr>
        <w:ind w:left="720" w:hanging="360"/>
      </w:pPr>
      <w:rPr>
        <w:rFonts w:ascii="Symbol" w:hAnsi="Symbol" w:cs="Symbol" w:hint="default"/>
        <w:sz w:val="18"/>
        <w:szCs w:val="18"/>
      </w:rPr>
    </w:lvl>
    <w:lvl w:ilvl="1" w:tplc="DF5ED746">
      <w:start w:val="1"/>
      <w:numFmt w:val="bullet"/>
      <w:lvlText w:val="o"/>
      <w:lvlJc w:val="left"/>
      <w:pPr>
        <w:ind w:left="1440" w:hanging="360"/>
      </w:pPr>
      <w:rPr>
        <w:rFonts w:ascii="Courier New" w:hAnsi="Courier New" w:cs="Courier New" w:hint="default"/>
        <w:sz w:val="18"/>
        <w:szCs w:val="18"/>
      </w:rPr>
    </w:lvl>
    <w:lvl w:ilvl="2" w:tplc="1DAA7494">
      <w:start w:val="1"/>
      <w:numFmt w:val="bullet"/>
      <w:lvlText w:val=""/>
      <w:lvlJc w:val="left"/>
      <w:pPr>
        <w:ind w:left="2160" w:hanging="360"/>
      </w:pPr>
      <w:rPr>
        <w:rFonts w:ascii="Wingdings" w:hAnsi="Wingdings" w:cs="Wingdings" w:hint="default"/>
      </w:rPr>
    </w:lvl>
    <w:lvl w:ilvl="3" w:tplc="F4449DCC">
      <w:start w:val="1"/>
      <w:numFmt w:val="bullet"/>
      <w:lvlText w:val=""/>
      <w:lvlJc w:val="left"/>
      <w:pPr>
        <w:ind w:left="2880" w:hanging="360"/>
      </w:pPr>
      <w:rPr>
        <w:rFonts w:ascii="Symbol" w:hAnsi="Symbol" w:cs="Symbol" w:hint="default"/>
      </w:rPr>
    </w:lvl>
    <w:lvl w:ilvl="4" w:tplc="1DA21C5C">
      <w:start w:val="1"/>
      <w:numFmt w:val="bullet"/>
      <w:lvlText w:val="o"/>
      <w:lvlJc w:val="left"/>
      <w:pPr>
        <w:ind w:left="3600" w:hanging="360"/>
      </w:pPr>
      <w:rPr>
        <w:rFonts w:ascii="Courier New" w:hAnsi="Courier New" w:cs="Courier New" w:hint="default"/>
      </w:rPr>
    </w:lvl>
    <w:lvl w:ilvl="5" w:tplc="724C4FC0">
      <w:start w:val="1"/>
      <w:numFmt w:val="bullet"/>
      <w:lvlText w:val=""/>
      <w:lvlJc w:val="left"/>
      <w:pPr>
        <w:ind w:left="4320" w:hanging="360"/>
      </w:pPr>
      <w:rPr>
        <w:rFonts w:ascii="Wingdings" w:hAnsi="Wingdings" w:cs="Wingdings" w:hint="default"/>
      </w:rPr>
    </w:lvl>
    <w:lvl w:ilvl="6" w:tplc="CA84E688">
      <w:start w:val="1"/>
      <w:numFmt w:val="bullet"/>
      <w:lvlText w:val=""/>
      <w:lvlJc w:val="left"/>
      <w:pPr>
        <w:ind w:left="5040" w:hanging="360"/>
      </w:pPr>
      <w:rPr>
        <w:rFonts w:ascii="Symbol" w:hAnsi="Symbol" w:cs="Symbol" w:hint="default"/>
      </w:rPr>
    </w:lvl>
    <w:lvl w:ilvl="7" w:tplc="B286687C">
      <w:start w:val="1"/>
      <w:numFmt w:val="bullet"/>
      <w:lvlText w:val="o"/>
      <w:lvlJc w:val="left"/>
      <w:pPr>
        <w:ind w:left="5760" w:hanging="360"/>
      </w:pPr>
      <w:rPr>
        <w:rFonts w:ascii="Courier New" w:hAnsi="Courier New" w:cs="Courier New" w:hint="default"/>
      </w:rPr>
    </w:lvl>
    <w:lvl w:ilvl="8" w:tplc="BCF20D82">
      <w:start w:val="1"/>
      <w:numFmt w:val="bullet"/>
      <w:lvlText w:val=""/>
      <w:lvlJc w:val="left"/>
      <w:pPr>
        <w:ind w:left="6480" w:hanging="360"/>
      </w:pPr>
      <w:rPr>
        <w:rFonts w:ascii="Wingdings" w:hAnsi="Wingdings" w:cs="Wingdings" w:hint="default"/>
      </w:rPr>
    </w:lvl>
  </w:abstractNum>
  <w:abstractNum w:abstractNumId="11" w15:restartNumberingAfterBreak="0">
    <w:nsid w:val="140410A7"/>
    <w:multiLevelType w:val="hybridMultilevel"/>
    <w:tmpl w:val="34703DE6"/>
    <w:lvl w:ilvl="0" w:tplc="024C6C8C">
      <w:start w:val="1"/>
      <w:numFmt w:val="bullet"/>
      <w:lvlText w:val=""/>
      <w:lvlJc w:val="left"/>
      <w:pPr>
        <w:ind w:left="720" w:hanging="360"/>
      </w:pPr>
      <w:rPr>
        <w:rFonts w:ascii="Symbol" w:hAnsi="Symbol" w:cs="Symbol" w:hint="default"/>
        <w:sz w:val="18"/>
        <w:szCs w:val="18"/>
      </w:rPr>
    </w:lvl>
    <w:lvl w:ilvl="1" w:tplc="94CCC7DC">
      <w:start w:val="1"/>
      <w:numFmt w:val="bullet"/>
      <w:lvlText w:val="o"/>
      <w:lvlJc w:val="left"/>
      <w:pPr>
        <w:ind w:left="1440" w:hanging="360"/>
      </w:pPr>
      <w:rPr>
        <w:rFonts w:ascii="Courier New" w:hAnsi="Courier New" w:cs="Courier New" w:hint="default"/>
      </w:rPr>
    </w:lvl>
    <w:lvl w:ilvl="2" w:tplc="CCB01C06">
      <w:start w:val="1"/>
      <w:numFmt w:val="bullet"/>
      <w:lvlText w:val=""/>
      <w:lvlJc w:val="left"/>
      <w:pPr>
        <w:ind w:left="2160" w:hanging="360"/>
      </w:pPr>
      <w:rPr>
        <w:rFonts w:ascii="Wingdings" w:hAnsi="Wingdings" w:cs="Wingdings" w:hint="default"/>
      </w:rPr>
    </w:lvl>
    <w:lvl w:ilvl="3" w:tplc="5EE603BA">
      <w:start w:val="1"/>
      <w:numFmt w:val="bullet"/>
      <w:lvlText w:val=""/>
      <w:lvlJc w:val="left"/>
      <w:pPr>
        <w:ind w:left="2880" w:hanging="360"/>
      </w:pPr>
      <w:rPr>
        <w:rFonts w:ascii="Symbol" w:hAnsi="Symbol" w:cs="Symbol" w:hint="default"/>
      </w:rPr>
    </w:lvl>
    <w:lvl w:ilvl="4" w:tplc="41C48F72">
      <w:start w:val="1"/>
      <w:numFmt w:val="bullet"/>
      <w:lvlText w:val="o"/>
      <w:lvlJc w:val="left"/>
      <w:pPr>
        <w:ind w:left="3600" w:hanging="360"/>
      </w:pPr>
      <w:rPr>
        <w:rFonts w:ascii="Courier New" w:hAnsi="Courier New" w:cs="Courier New" w:hint="default"/>
      </w:rPr>
    </w:lvl>
    <w:lvl w:ilvl="5" w:tplc="6B065BF6">
      <w:start w:val="1"/>
      <w:numFmt w:val="bullet"/>
      <w:lvlText w:val=""/>
      <w:lvlJc w:val="left"/>
      <w:pPr>
        <w:ind w:left="4320" w:hanging="360"/>
      </w:pPr>
      <w:rPr>
        <w:rFonts w:ascii="Wingdings" w:hAnsi="Wingdings" w:cs="Wingdings" w:hint="default"/>
      </w:rPr>
    </w:lvl>
    <w:lvl w:ilvl="6" w:tplc="745ED628">
      <w:start w:val="1"/>
      <w:numFmt w:val="bullet"/>
      <w:lvlText w:val=""/>
      <w:lvlJc w:val="left"/>
      <w:pPr>
        <w:ind w:left="5040" w:hanging="360"/>
      </w:pPr>
      <w:rPr>
        <w:rFonts w:ascii="Symbol" w:hAnsi="Symbol" w:cs="Symbol" w:hint="default"/>
      </w:rPr>
    </w:lvl>
    <w:lvl w:ilvl="7" w:tplc="45FC25E0">
      <w:start w:val="1"/>
      <w:numFmt w:val="bullet"/>
      <w:lvlText w:val="o"/>
      <w:lvlJc w:val="left"/>
      <w:pPr>
        <w:ind w:left="5760" w:hanging="360"/>
      </w:pPr>
      <w:rPr>
        <w:rFonts w:ascii="Courier New" w:hAnsi="Courier New" w:cs="Courier New" w:hint="default"/>
      </w:rPr>
    </w:lvl>
    <w:lvl w:ilvl="8" w:tplc="5D724942">
      <w:start w:val="1"/>
      <w:numFmt w:val="bullet"/>
      <w:lvlText w:val=""/>
      <w:lvlJc w:val="left"/>
      <w:pPr>
        <w:ind w:left="6480" w:hanging="360"/>
      </w:pPr>
      <w:rPr>
        <w:rFonts w:ascii="Wingdings" w:hAnsi="Wingdings" w:cs="Wingdings" w:hint="default"/>
      </w:rPr>
    </w:lvl>
  </w:abstractNum>
  <w:abstractNum w:abstractNumId="12" w15:restartNumberingAfterBreak="0">
    <w:nsid w:val="15AD514C"/>
    <w:multiLevelType w:val="hybridMultilevel"/>
    <w:tmpl w:val="58AC1BB6"/>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3" w15:restartNumberingAfterBreak="0">
    <w:nsid w:val="15BF69D8"/>
    <w:multiLevelType w:val="hybridMultilevel"/>
    <w:tmpl w:val="C0FAD094"/>
    <w:lvl w:ilvl="0" w:tplc="418296D2">
      <w:start w:val="1"/>
      <w:numFmt w:val="bullet"/>
      <w:lvlText w:val=""/>
      <w:lvlJc w:val="left"/>
      <w:pPr>
        <w:ind w:left="720" w:hanging="360"/>
      </w:pPr>
      <w:rPr>
        <w:rFonts w:ascii="Symbol" w:hAnsi="Symbol" w:cs="Symbol" w:hint="default"/>
        <w:sz w:val="18"/>
        <w:szCs w:val="18"/>
      </w:rPr>
    </w:lvl>
    <w:lvl w:ilvl="1" w:tplc="7C38EDE6">
      <w:start w:val="1"/>
      <w:numFmt w:val="bullet"/>
      <w:lvlText w:val="o"/>
      <w:lvlJc w:val="left"/>
      <w:pPr>
        <w:ind w:left="1440" w:hanging="360"/>
      </w:pPr>
      <w:rPr>
        <w:rFonts w:ascii="Courier New" w:hAnsi="Courier New" w:cs="Courier New" w:hint="default"/>
      </w:rPr>
    </w:lvl>
    <w:lvl w:ilvl="2" w:tplc="3C70E854">
      <w:start w:val="1"/>
      <w:numFmt w:val="bullet"/>
      <w:lvlText w:val=""/>
      <w:lvlJc w:val="left"/>
      <w:pPr>
        <w:ind w:left="2160" w:hanging="360"/>
      </w:pPr>
      <w:rPr>
        <w:rFonts w:ascii="Wingdings" w:hAnsi="Wingdings" w:cs="Wingdings" w:hint="default"/>
      </w:rPr>
    </w:lvl>
    <w:lvl w:ilvl="3" w:tplc="7BA8765E">
      <w:start w:val="1"/>
      <w:numFmt w:val="bullet"/>
      <w:lvlText w:val=""/>
      <w:lvlJc w:val="left"/>
      <w:pPr>
        <w:ind w:left="2880" w:hanging="360"/>
      </w:pPr>
      <w:rPr>
        <w:rFonts w:ascii="Symbol" w:hAnsi="Symbol" w:cs="Symbol" w:hint="default"/>
      </w:rPr>
    </w:lvl>
    <w:lvl w:ilvl="4" w:tplc="6A06F722">
      <w:start w:val="1"/>
      <w:numFmt w:val="bullet"/>
      <w:lvlText w:val="o"/>
      <w:lvlJc w:val="left"/>
      <w:pPr>
        <w:ind w:left="3600" w:hanging="360"/>
      </w:pPr>
      <w:rPr>
        <w:rFonts w:ascii="Courier New" w:hAnsi="Courier New" w:cs="Courier New" w:hint="default"/>
      </w:rPr>
    </w:lvl>
    <w:lvl w:ilvl="5" w:tplc="77DEE668">
      <w:start w:val="1"/>
      <w:numFmt w:val="bullet"/>
      <w:lvlText w:val=""/>
      <w:lvlJc w:val="left"/>
      <w:pPr>
        <w:ind w:left="4320" w:hanging="360"/>
      </w:pPr>
      <w:rPr>
        <w:rFonts w:ascii="Wingdings" w:hAnsi="Wingdings" w:cs="Wingdings" w:hint="default"/>
      </w:rPr>
    </w:lvl>
    <w:lvl w:ilvl="6" w:tplc="9F08A390">
      <w:start w:val="1"/>
      <w:numFmt w:val="bullet"/>
      <w:lvlText w:val=""/>
      <w:lvlJc w:val="left"/>
      <w:pPr>
        <w:ind w:left="5040" w:hanging="360"/>
      </w:pPr>
      <w:rPr>
        <w:rFonts w:ascii="Symbol" w:hAnsi="Symbol" w:cs="Symbol" w:hint="default"/>
      </w:rPr>
    </w:lvl>
    <w:lvl w:ilvl="7" w:tplc="3C0E5F42">
      <w:start w:val="1"/>
      <w:numFmt w:val="bullet"/>
      <w:lvlText w:val="o"/>
      <w:lvlJc w:val="left"/>
      <w:pPr>
        <w:ind w:left="5760" w:hanging="360"/>
      </w:pPr>
      <w:rPr>
        <w:rFonts w:ascii="Courier New" w:hAnsi="Courier New" w:cs="Courier New" w:hint="default"/>
      </w:rPr>
    </w:lvl>
    <w:lvl w:ilvl="8" w:tplc="E10411D6">
      <w:start w:val="1"/>
      <w:numFmt w:val="bullet"/>
      <w:lvlText w:val=""/>
      <w:lvlJc w:val="left"/>
      <w:pPr>
        <w:ind w:left="6480" w:hanging="360"/>
      </w:pPr>
      <w:rPr>
        <w:rFonts w:ascii="Wingdings" w:hAnsi="Wingdings" w:cs="Wingdings" w:hint="default"/>
      </w:rPr>
    </w:lvl>
  </w:abstractNum>
  <w:abstractNum w:abstractNumId="14" w15:restartNumberingAfterBreak="0">
    <w:nsid w:val="15DB34F4"/>
    <w:multiLevelType w:val="hybridMultilevel"/>
    <w:tmpl w:val="486EFDB4"/>
    <w:lvl w:ilvl="0" w:tplc="698ECCC6">
      <w:start w:val="1"/>
      <w:numFmt w:val="bullet"/>
      <w:lvlText w:val=""/>
      <w:lvlJc w:val="left"/>
      <w:pPr>
        <w:ind w:left="720" w:hanging="360"/>
      </w:pPr>
      <w:rPr>
        <w:rFonts w:ascii="Symbol" w:hAnsi="Symbol" w:cs="Symbol" w:hint="default"/>
        <w:sz w:val="18"/>
        <w:szCs w:val="18"/>
      </w:rPr>
    </w:lvl>
    <w:lvl w:ilvl="1" w:tplc="53766C30">
      <w:start w:val="1"/>
      <w:numFmt w:val="bullet"/>
      <w:lvlText w:val="o"/>
      <w:lvlJc w:val="left"/>
      <w:pPr>
        <w:ind w:left="1440" w:hanging="360"/>
      </w:pPr>
      <w:rPr>
        <w:rFonts w:ascii="Courier New" w:hAnsi="Courier New" w:cs="Courier New" w:hint="default"/>
      </w:rPr>
    </w:lvl>
    <w:lvl w:ilvl="2" w:tplc="E2068A94">
      <w:start w:val="1"/>
      <w:numFmt w:val="bullet"/>
      <w:lvlText w:val=""/>
      <w:lvlJc w:val="left"/>
      <w:pPr>
        <w:ind w:left="2160" w:hanging="360"/>
      </w:pPr>
      <w:rPr>
        <w:rFonts w:ascii="Wingdings" w:hAnsi="Wingdings" w:cs="Wingdings" w:hint="default"/>
      </w:rPr>
    </w:lvl>
    <w:lvl w:ilvl="3" w:tplc="D8CA5402">
      <w:start w:val="1"/>
      <w:numFmt w:val="bullet"/>
      <w:lvlText w:val=""/>
      <w:lvlJc w:val="left"/>
      <w:pPr>
        <w:ind w:left="2880" w:hanging="360"/>
      </w:pPr>
      <w:rPr>
        <w:rFonts w:ascii="Symbol" w:hAnsi="Symbol" w:cs="Symbol" w:hint="default"/>
      </w:rPr>
    </w:lvl>
    <w:lvl w:ilvl="4" w:tplc="64F8FCF4">
      <w:start w:val="1"/>
      <w:numFmt w:val="bullet"/>
      <w:lvlText w:val="o"/>
      <w:lvlJc w:val="left"/>
      <w:pPr>
        <w:ind w:left="3600" w:hanging="360"/>
      </w:pPr>
      <w:rPr>
        <w:rFonts w:ascii="Courier New" w:hAnsi="Courier New" w:cs="Courier New" w:hint="default"/>
      </w:rPr>
    </w:lvl>
    <w:lvl w:ilvl="5" w:tplc="D7A6823C">
      <w:start w:val="1"/>
      <w:numFmt w:val="bullet"/>
      <w:lvlText w:val=""/>
      <w:lvlJc w:val="left"/>
      <w:pPr>
        <w:ind w:left="4320" w:hanging="360"/>
      </w:pPr>
      <w:rPr>
        <w:rFonts w:ascii="Wingdings" w:hAnsi="Wingdings" w:cs="Wingdings" w:hint="default"/>
      </w:rPr>
    </w:lvl>
    <w:lvl w:ilvl="6" w:tplc="B3E60C2E">
      <w:start w:val="1"/>
      <w:numFmt w:val="bullet"/>
      <w:lvlText w:val=""/>
      <w:lvlJc w:val="left"/>
      <w:pPr>
        <w:ind w:left="5040" w:hanging="360"/>
      </w:pPr>
      <w:rPr>
        <w:rFonts w:ascii="Symbol" w:hAnsi="Symbol" w:cs="Symbol" w:hint="default"/>
      </w:rPr>
    </w:lvl>
    <w:lvl w:ilvl="7" w:tplc="9B520F6A">
      <w:start w:val="1"/>
      <w:numFmt w:val="bullet"/>
      <w:lvlText w:val="o"/>
      <w:lvlJc w:val="left"/>
      <w:pPr>
        <w:ind w:left="5760" w:hanging="360"/>
      </w:pPr>
      <w:rPr>
        <w:rFonts w:ascii="Courier New" w:hAnsi="Courier New" w:cs="Courier New" w:hint="default"/>
      </w:rPr>
    </w:lvl>
    <w:lvl w:ilvl="8" w:tplc="92261F96">
      <w:start w:val="1"/>
      <w:numFmt w:val="bullet"/>
      <w:lvlText w:val=""/>
      <w:lvlJc w:val="left"/>
      <w:pPr>
        <w:ind w:left="6480" w:hanging="360"/>
      </w:pPr>
      <w:rPr>
        <w:rFonts w:ascii="Wingdings" w:hAnsi="Wingdings" w:cs="Wingdings" w:hint="default"/>
      </w:rPr>
    </w:lvl>
  </w:abstractNum>
  <w:abstractNum w:abstractNumId="15" w15:restartNumberingAfterBreak="0">
    <w:nsid w:val="1B9A13B0"/>
    <w:multiLevelType w:val="hybridMultilevel"/>
    <w:tmpl w:val="038C6CD8"/>
    <w:lvl w:ilvl="0" w:tplc="08E6B602">
      <w:start w:val="1"/>
      <w:numFmt w:val="decimal"/>
      <w:lvlText w:val="%1."/>
      <w:lvlJc w:val="left"/>
      <w:pPr>
        <w:ind w:left="720" w:hanging="360"/>
      </w:pPr>
      <w:rPr>
        <w:rFonts w:ascii="Arial" w:hAnsi="Arial" w:cs="Arial" w:hint="default"/>
        <w:sz w:val="18"/>
        <w:szCs w:val="18"/>
      </w:rPr>
    </w:lvl>
    <w:lvl w:ilvl="1" w:tplc="213AF790">
      <w:start w:val="1"/>
      <w:numFmt w:val="decimal"/>
      <w:lvlText w:val="%2."/>
      <w:lvlJc w:val="left"/>
      <w:pPr>
        <w:ind w:left="1440" w:hanging="360"/>
      </w:pPr>
    </w:lvl>
    <w:lvl w:ilvl="2" w:tplc="F4261804">
      <w:start w:val="1"/>
      <w:numFmt w:val="decimal"/>
      <w:lvlText w:val="%3."/>
      <w:lvlJc w:val="left"/>
      <w:pPr>
        <w:ind w:left="2160" w:hanging="360"/>
      </w:pPr>
    </w:lvl>
    <w:lvl w:ilvl="3" w:tplc="D0B6699C">
      <w:start w:val="1"/>
      <w:numFmt w:val="decimal"/>
      <w:lvlText w:val="%4."/>
      <w:lvlJc w:val="left"/>
      <w:pPr>
        <w:ind w:left="2880" w:hanging="360"/>
      </w:pPr>
    </w:lvl>
    <w:lvl w:ilvl="4" w:tplc="0BB21302">
      <w:start w:val="1"/>
      <w:numFmt w:val="decimal"/>
      <w:lvlText w:val="%5."/>
      <w:lvlJc w:val="left"/>
      <w:pPr>
        <w:ind w:left="3600" w:hanging="360"/>
      </w:pPr>
    </w:lvl>
    <w:lvl w:ilvl="5" w:tplc="BC242F1C">
      <w:start w:val="1"/>
      <w:numFmt w:val="decimal"/>
      <w:lvlText w:val="%6."/>
      <w:lvlJc w:val="left"/>
      <w:pPr>
        <w:ind w:left="4320" w:hanging="360"/>
      </w:pPr>
    </w:lvl>
    <w:lvl w:ilvl="6" w:tplc="D41CCC34">
      <w:start w:val="1"/>
      <w:numFmt w:val="decimal"/>
      <w:lvlText w:val="%7."/>
      <w:lvlJc w:val="left"/>
      <w:pPr>
        <w:ind w:left="5040" w:hanging="360"/>
      </w:pPr>
    </w:lvl>
    <w:lvl w:ilvl="7" w:tplc="7624B1A2">
      <w:start w:val="1"/>
      <w:numFmt w:val="decimal"/>
      <w:lvlText w:val="%8."/>
      <w:lvlJc w:val="left"/>
      <w:pPr>
        <w:ind w:left="5760" w:hanging="360"/>
      </w:pPr>
    </w:lvl>
    <w:lvl w:ilvl="8" w:tplc="0448A4DC">
      <w:start w:val="1"/>
      <w:numFmt w:val="decimal"/>
      <w:lvlText w:val="%9."/>
      <w:lvlJc w:val="left"/>
      <w:pPr>
        <w:ind w:left="6480" w:hanging="360"/>
      </w:pPr>
    </w:lvl>
  </w:abstractNum>
  <w:abstractNum w:abstractNumId="16" w15:restartNumberingAfterBreak="0">
    <w:nsid w:val="1EF559F8"/>
    <w:multiLevelType w:val="hybridMultilevel"/>
    <w:tmpl w:val="7862B672"/>
    <w:lvl w:ilvl="0" w:tplc="B15493DA">
      <w:start w:val="1"/>
      <w:numFmt w:val="bullet"/>
      <w:lvlText w:val=""/>
      <w:lvlJc w:val="left"/>
      <w:pPr>
        <w:ind w:left="720" w:hanging="360"/>
      </w:pPr>
      <w:rPr>
        <w:rFonts w:ascii="Symbol" w:hAnsi="Symbol" w:cs="Symbol" w:hint="default"/>
        <w:sz w:val="18"/>
        <w:szCs w:val="18"/>
      </w:rPr>
    </w:lvl>
    <w:lvl w:ilvl="1" w:tplc="795401D6">
      <w:start w:val="1"/>
      <w:numFmt w:val="bullet"/>
      <w:lvlText w:val="o"/>
      <w:lvlJc w:val="left"/>
      <w:pPr>
        <w:ind w:left="1440" w:hanging="360"/>
      </w:pPr>
      <w:rPr>
        <w:rFonts w:ascii="Courier New" w:hAnsi="Courier New" w:cs="Courier New" w:hint="default"/>
      </w:rPr>
    </w:lvl>
    <w:lvl w:ilvl="2" w:tplc="DA466A32">
      <w:start w:val="1"/>
      <w:numFmt w:val="bullet"/>
      <w:lvlText w:val=""/>
      <w:lvlJc w:val="left"/>
      <w:pPr>
        <w:ind w:left="2160" w:hanging="360"/>
      </w:pPr>
      <w:rPr>
        <w:rFonts w:ascii="Wingdings" w:hAnsi="Wingdings" w:cs="Wingdings" w:hint="default"/>
      </w:rPr>
    </w:lvl>
    <w:lvl w:ilvl="3" w:tplc="9022FF1E">
      <w:start w:val="1"/>
      <w:numFmt w:val="bullet"/>
      <w:lvlText w:val=""/>
      <w:lvlJc w:val="left"/>
      <w:pPr>
        <w:ind w:left="2880" w:hanging="360"/>
      </w:pPr>
      <w:rPr>
        <w:rFonts w:ascii="Symbol" w:hAnsi="Symbol" w:cs="Symbol" w:hint="default"/>
      </w:rPr>
    </w:lvl>
    <w:lvl w:ilvl="4" w:tplc="BCD00C04">
      <w:start w:val="1"/>
      <w:numFmt w:val="bullet"/>
      <w:lvlText w:val="o"/>
      <w:lvlJc w:val="left"/>
      <w:pPr>
        <w:ind w:left="3600" w:hanging="360"/>
      </w:pPr>
      <w:rPr>
        <w:rFonts w:ascii="Courier New" w:hAnsi="Courier New" w:cs="Courier New" w:hint="default"/>
      </w:rPr>
    </w:lvl>
    <w:lvl w:ilvl="5" w:tplc="780AB138">
      <w:start w:val="1"/>
      <w:numFmt w:val="bullet"/>
      <w:lvlText w:val=""/>
      <w:lvlJc w:val="left"/>
      <w:pPr>
        <w:ind w:left="4320" w:hanging="360"/>
      </w:pPr>
      <w:rPr>
        <w:rFonts w:ascii="Wingdings" w:hAnsi="Wingdings" w:cs="Wingdings" w:hint="default"/>
      </w:rPr>
    </w:lvl>
    <w:lvl w:ilvl="6" w:tplc="216C877C">
      <w:start w:val="1"/>
      <w:numFmt w:val="bullet"/>
      <w:lvlText w:val=""/>
      <w:lvlJc w:val="left"/>
      <w:pPr>
        <w:ind w:left="5040" w:hanging="360"/>
      </w:pPr>
      <w:rPr>
        <w:rFonts w:ascii="Symbol" w:hAnsi="Symbol" w:cs="Symbol" w:hint="default"/>
      </w:rPr>
    </w:lvl>
    <w:lvl w:ilvl="7" w:tplc="12D27CAE">
      <w:start w:val="1"/>
      <w:numFmt w:val="bullet"/>
      <w:lvlText w:val="o"/>
      <w:lvlJc w:val="left"/>
      <w:pPr>
        <w:ind w:left="5760" w:hanging="360"/>
      </w:pPr>
      <w:rPr>
        <w:rFonts w:ascii="Courier New" w:hAnsi="Courier New" w:cs="Courier New" w:hint="default"/>
      </w:rPr>
    </w:lvl>
    <w:lvl w:ilvl="8" w:tplc="BE900F54">
      <w:start w:val="1"/>
      <w:numFmt w:val="bullet"/>
      <w:lvlText w:val=""/>
      <w:lvlJc w:val="left"/>
      <w:pPr>
        <w:ind w:left="6480" w:hanging="360"/>
      </w:pPr>
      <w:rPr>
        <w:rFonts w:ascii="Wingdings" w:hAnsi="Wingdings" w:cs="Wingdings" w:hint="default"/>
      </w:rPr>
    </w:lvl>
  </w:abstractNum>
  <w:abstractNum w:abstractNumId="17" w15:restartNumberingAfterBreak="0">
    <w:nsid w:val="21520E4B"/>
    <w:multiLevelType w:val="hybridMultilevel"/>
    <w:tmpl w:val="2E76C6A6"/>
    <w:lvl w:ilvl="0" w:tplc="84ECD8EA">
      <w:start w:val="1"/>
      <w:numFmt w:val="bullet"/>
      <w:lvlText w:val=""/>
      <w:lvlJc w:val="left"/>
      <w:pPr>
        <w:ind w:left="720" w:hanging="360"/>
      </w:pPr>
      <w:rPr>
        <w:rFonts w:ascii="Symbol" w:hAnsi="Symbol" w:cs="Symbol" w:hint="default"/>
        <w:sz w:val="18"/>
        <w:szCs w:val="18"/>
      </w:rPr>
    </w:lvl>
    <w:lvl w:ilvl="1" w:tplc="3EEAF230">
      <w:start w:val="1"/>
      <w:numFmt w:val="bullet"/>
      <w:lvlText w:val="o"/>
      <w:lvlJc w:val="left"/>
      <w:pPr>
        <w:ind w:left="1440" w:hanging="360"/>
      </w:pPr>
      <w:rPr>
        <w:rFonts w:ascii="Courier New" w:hAnsi="Courier New" w:cs="Courier New" w:hint="default"/>
      </w:rPr>
    </w:lvl>
    <w:lvl w:ilvl="2" w:tplc="C26E8BEA">
      <w:start w:val="1"/>
      <w:numFmt w:val="bullet"/>
      <w:lvlText w:val=""/>
      <w:lvlJc w:val="left"/>
      <w:pPr>
        <w:ind w:left="2160" w:hanging="360"/>
      </w:pPr>
      <w:rPr>
        <w:rFonts w:ascii="Wingdings" w:hAnsi="Wingdings" w:cs="Wingdings" w:hint="default"/>
      </w:rPr>
    </w:lvl>
    <w:lvl w:ilvl="3" w:tplc="221C002A">
      <w:start w:val="1"/>
      <w:numFmt w:val="bullet"/>
      <w:lvlText w:val=""/>
      <w:lvlJc w:val="left"/>
      <w:pPr>
        <w:ind w:left="2880" w:hanging="360"/>
      </w:pPr>
      <w:rPr>
        <w:rFonts w:ascii="Symbol" w:hAnsi="Symbol" w:cs="Symbol" w:hint="default"/>
      </w:rPr>
    </w:lvl>
    <w:lvl w:ilvl="4" w:tplc="8340D64C">
      <w:start w:val="1"/>
      <w:numFmt w:val="bullet"/>
      <w:lvlText w:val="o"/>
      <w:lvlJc w:val="left"/>
      <w:pPr>
        <w:ind w:left="3600" w:hanging="360"/>
      </w:pPr>
      <w:rPr>
        <w:rFonts w:ascii="Courier New" w:hAnsi="Courier New" w:cs="Courier New" w:hint="default"/>
      </w:rPr>
    </w:lvl>
    <w:lvl w:ilvl="5" w:tplc="B65A157E">
      <w:start w:val="1"/>
      <w:numFmt w:val="bullet"/>
      <w:lvlText w:val=""/>
      <w:lvlJc w:val="left"/>
      <w:pPr>
        <w:ind w:left="4320" w:hanging="360"/>
      </w:pPr>
      <w:rPr>
        <w:rFonts w:ascii="Wingdings" w:hAnsi="Wingdings" w:cs="Wingdings" w:hint="default"/>
      </w:rPr>
    </w:lvl>
    <w:lvl w:ilvl="6" w:tplc="CAEA1E80">
      <w:start w:val="1"/>
      <w:numFmt w:val="bullet"/>
      <w:lvlText w:val=""/>
      <w:lvlJc w:val="left"/>
      <w:pPr>
        <w:ind w:left="5040" w:hanging="360"/>
      </w:pPr>
      <w:rPr>
        <w:rFonts w:ascii="Symbol" w:hAnsi="Symbol" w:cs="Symbol" w:hint="default"/>
      </w:rPr>
    </w:lvl>
    <w:lvl w:ilvl="7" w:tplc="5F9C6CFA">
      <w:start w:val="1"/>
      <w:numFmt w:val="bullet"/>
      <w:lvlText w:val="o"/>
      <w:lvlJc w:val="left"/>
      <w:pPr>
        <w:ind w:left="5760" w:hanging="360"/>
      </w:pPr>
      <w:rPr>
        <w:rFonts w:ascii="Courier New" w:hAnsi="Courier New" w:cs="Courier New" w:hint="default"/>
      </w:rPr>
    </w:lvl>
    <w:lvl w:ilvl="8" w:tplc="2F18164E">
      <w:start w:val="1"/>
      <w:numFmt w:val="bullet"/>
      <w:lvlText w:val=""/>
      <w:lvlJc w:val="left"/>
      <w:pPr>
        <w:ind w:left="6480" w:hanging="360"/>
      </w:pPr>
      <w:rPr>
        <w:rFonts w:ascii="Wingdings" w:hAnsi="Wingdings" w:cs="Wingdings" w:hint="default"/>
      </w:rPr>
    </w:lvl>
  </w:abstractNum>
  <w:abstractNum w:abstractNumId="18" w15:restartNumberingAfterBreak="0">
    <w:nsid w:val="25BB220B"/>
    <w:multiLevelType w:val="hybridMultilevel"/>
    <w:tmpl w:val="7FDA3528"/>
    <w:lvl w:ilvl="0" w:tplc="8A1CC5EA">
      <w:start w:val="1"/>
      <w:numFmt w:val="bullet"/>
      <w:lvlText w:val=""/>
      <w:lvlJc w:val="left"/>
      <w:pPr>
        <w:ind w:left="720" w:hanging="360"/>
      </w:pPr>
      <w:rPr>
        <w:rFonts w:ascii="Symbol" w:hAnsi="Symbol" w:cs="Symbol" w:hint="default"/>
        <w:sz w:val="18"/>
        <w:szCs w:val="18"/>
      </w:rPr>
    </w:lvl>
    <w:lvl w:ilvl="1" w:tplc="299EDE0E">
      <w:start w:val="1"/>
      <w:numFmt w:val="bullet"/>
      <w:lvlText w:val="o"/>
      <w:lvlJc w:val="left"/>
      <w:pPr>
        <w:ind w:left="1440" w:hanging="360"/>
      </w:pPr>
      <w:rPr>
        <w:rFonts w:ascii="Courier New" w:hAnsi="Courier New" w:cs="Courier New" w:hint="default"/>
      </w:rPr>
    </w:lvl>
    <w:lvl w:ilvl="2" w:tplc="50C4F470">
      <w:start w:val="1"/>
      <w:numFmt w:val="bullet"/>
      <w:lvlText w:val=""/>
      <w:lvlJc w:val="left"/>
      <w:pPr>
        <w:ind w:left="2160" w:hanging="360"/>
      </w:pPr>
      <w:rPr>
        <w:rFonts w:ascii="Wingdings" w:hAnsi="Wingdings" w:cs="Wingdings" w:hint="default"/>
      </w:rPr>
    </w:lvl>
    <w:lvl w:ilvl="3" w:tplc="3008189A">
      <w:start w:val="1"/>
      <w:numFmt w:val="bullet"/>
      <w:lvlText w:val=""/>
      <w:lvlJc w:val="left"/>
      <w:pPr>
        <w:ind w:left="2880" w:hanging="360"/>
      </w:pPr>
      <w:rPr>
        <w:rFonts w:ascii="Symbol" w:hAnsi="Symbol" w:cs="Symbol" w:hint="default"/>
      </w:rPr>
    </w:lvl>
    <w:lvl w:ilvl="4" w:tplc="2B5CCB22">
      <w:start w:val="1"/>
      <w:numFmt w:val="bullet"/>
      <w:lvlText w:val="o"/>
      <w:lvlJc w:val="left"/>
      <w:pPr>
        <w:ind w:left="3600" w:hanging="360"/>
      </w:pPr>
      <w:rPr>
        <w:rFonts w:ascii="Courier New" w:hAnsi="Courier New" w:cs="Courier New" w:hint="default"/>
      </w:rPr>
    </w:lvl>
    <w:lvl w:ilvl="5" w:tplc="8DA47946">
      <w:start w:val="1"/>
      <w:numFmt w:val="bullet"/>
      <w:lvlText w:val=""/>
      <w:lvlJc w:val="left"/>
      <w:pPr>
        <w:ind w:left="4320" w:hanging="360"/>
      </w:pPr>
      <w:rPr>
        <w:rFonts w:ascii="Wingdings" w:hAnsi="Wingdings" w:cs="Wingdings" w:hint="default"/>
      </w:rPr>
    </w:lvl>
    <w:lvl w:ilvl="6" w:tplc="DD5E2084">
      <w:start w:val="1"/>
      <w:numFmt w:val="bullet"/>
      <w:lvlText w:val=""/>
      <w:lvlJc w:val="left"/>
      <w:pPr>
        <w:ind w:left="5040" w:hanging="360"/>
      </w:pPr>
      <w:rPr>
        <w:rFonts w:ascii="Symbol" w:hAnsi="Symbol" w:cs="Symbol" w:hint="default"/>
      </w:rPr>
    </w:lvl>
    <w:lvl w:ilvl="7" w:tplc="AD4A9386">
      <w:start w:val="1"/>
      <w:numFmt w:val="bullet"/>
      <w:lvlText w:val="o"/>
      <w:lvlJc w:val="left"/>
      <w:pPr>
        <w:ind w:left="5760" w:hanging="360"/>
      </w:pPr>
      <w:rPr>
        <w:rFonts w:ascii="Courier New" w:hAnsi="Courier New" w:cs="Courier New" w:hint="default"/>
      </w:rPr>
    </w:lvl>
    <w:lvl w:ilvl="8" w:tplc="E814D0AE">
      <w:start w:val="1"/>
      <w:numFmt w:val="bullet"/>
      <w:lvlText w:val=""/>
      <w:lvlJc w:val="left"/>
      <w:pPr>
        <w:ind w:left="6480" w:hanging="360"/>
      </w:pPr>
      <w:rPr>
        <w:rFonts w:ascii="Wingdings" w:hAnsi="Wingdings" w:cs="Wingdings" w:hint="default"/>
      </w:rPr>
    </w:lvl>
  </w:abstractNum>
  <w:abstractNum w:abstractNumId="19" w15:restartNumberingAfterBreak="0">
    <w:nsid w:val="26873807"/>
    <w:multiLevelType w:val="hybridMultilevel"/>
    <w:tmpl w:val="62FCB924"/>
    <w:lvl w:ilvl="0" w:tplc="15A0011A">
      <w:start w:val="1"/>
      <w:numFmt w:val="bullet"/>
      <w:lvlText w:val=""/>
      <w:lvlJc w:val="left"/>
      <w:pPr>
        <w:ind w:left="720" w:hanging="360"/>
      </w:pPr>
      <w:rPr>
        <w:rFonts w:ascii="Symbol" w:hAnsi="Symbol" w:cs="Symbol" w:hint="default"/>
        <w:sz w:val="18"/>
        <w:szCs w:val="18"/>
      </w:rPr>
    </w:lvl>
    <w:lvl w:ilvl="1" w:tplc="BE9E5D82">
      <w:start w:val="1"/>
      <w:numFmt w:val="bullet"/>
      <w:lvlText w:val="o"/>
      <w:lvlJc w:val="left"/>
      <w:pPr>
        <w:ind w:left="1440" w:hanging="360"/>
      </w:pPr>
      <w:rPr>
        <w:rFonts w:ascii="Courier New" w:hAnsi="Courier New" w:cs="Courier New" w:hint="default"/>
      </w:rPr>
    </w:lvl>
    <w:lvl w:ilvl="2" w:tplc="CAF6F522">
      <w:start w:val="1"/>
      <w:numFmt w:val="bullet"/>
      <w:lvlText w:val=""/>
      <w:lvlJc w:val="left"/>
      <w:pPr>
        <w:ind w:left="2160" w:hanging="360"/>
      </w:pPr>
      <w:rPr>
        <w:rFonts w:ascii="Wingdings" w:hAnsi="Wingdings" w:cs="Wingdings" w:hint="default"/>
      </w:rPr>
    </w:lvl>
    <w:lvl w:ilvl="3" w:tplc="DEC6E032">
      <w:start w:val="1"/>
      <w:numFmt w:val="bullet"/>
      <w:lvlText w:val=""/>
      <w:lvlJc w:val="left"/>
      <w:pPr>
        <w:ind w:left="2880" w:hanging="360"/>
      </w:pPr>
      <w:rPr>
        <w:rFonts w:ascii="Symbol" w:hAnsi="Symbol" w:cs="Symbol" w:hint="default"/>
      </w:rPr>
    </w:lvl>
    <w:lvl w:ilvl="4" w:tplc="6A385B88">
      <w:start w:val="1"/>
      <w:numFmt w:val="bullet"/>
      <w:lvlText w:val="o"/>
      <w:lvlJc w:val="left"/>
      <w:pPr>
        <w:ind w:left="3600" w:hanging="360"/>
      </w:pPr>
      <w:rPr>
        <w:rFonts w:ascii="Courier New" w:hAnsi="Courier New" w:cs="Courier New" w:hint="default"/>
      </w:rPr>
    </w:lvl>
    <w:lvl w:ilvl="5" w:tplc="09BCF1B0">
      <w:start w:val="1"/>
      <w:numFmt w:val="bullet"/>
      <w:lvlText w:val=""/>
      <w:lvlJc w:val="left"/>
      <w:pPr>
        <w:ind w:left="4320" w:hanging="360"/>
      </w:pPr>
      <w:rPr>
        <w:rFonts w:ascii="Wingdings" w:hAnsi="Wingdings" w:cs="Wingdings" w:hint="default"/>
      </w:rPr>
    </w:lvl>
    <w:lvl w:ilvl="6" w:tplc="A5761E0A">
      <w:start w:val="1"/>
      <w:numFmt w:val="bullet"/>
      <w:lvlText w:val=""/>
      <w:lvlJc w:val="left"/>
      <w:pPr>
        <w:ind w:left="5040" w:hanging="360"/>
      </w:pPr>
      <w:rPr>
        <w:rFonts w:ascii="Symbol" w:hAnsi="Symbol" w:cs="Symbol" w:hint="default"/>
      </w:rPr>
    </w:lvl>
    <w:lvl w:ilvl="7" w:tplc="C9D0EE66">
      <w:start w:val="1"/>
      <w:numFmt w:val="bullet"/>
      <w:lvlText w:val="o"/>
      <w:lvlJc w:val="left"/>
      <w:pPr>
        <w:ind w:left="5760" w:hanging="360"/>
      </w:pPr>
      <w:rPr>
        <w:rFonts w:ascii="Courier New" w:hAnsi="Courier New" w:cs="Courier New" w:hint="default"/>
      </w:rPr>
    </w:lvl>
    <w:lvl w:ilvl="8" w:tplc="7C7AF3FC">
      <w:start w:val="1"/>
      <w:numFmt w:val="bullet"/>
      <w:lvlText w:val=""/>
      <w:lvlJc w:val="left"/>
      <w:pPr>
        <w:ind w:left="6480" w:hanging="360"/>
      </w:pPr>
      <w:rPr>
        <w:rFonts w:ascii="Wingdings" w:hAnsi="Wingdings" w:cs="Wingdings" w:hint="default"/>
      </w:rPr>
    </w:lvl>
  </w:abstractNum>
  <w:abstractNum w:abstractNumId="20" w15:restartNumberingAfterBreak="0">
    <w:nsid w:val="27285D2C"/>
    <w:multiLevelType w:val="hybridMultilevel"/>
    <w:tmpl w:val="3432B4A0"/>
    <w:lvl w:ilvl="0" w:tplc="0E32F116">
      <w:start w:val="1"/>
      <w:numFmt w:val="bullet"/>
      <w:lvlText w:val=""/>
      <w:lvlJc w:val="left"/>
      <w:pPr>
        <w:ind w:left="720" w:hanging="360"/>
      </w:pPr>
      <w:rPr>
        <w:rFonts w:ascii="Symbol" w:hAnsi="Symbol" w:cs="Symbol" w:hint="default"/>
        <w:sz w:val="18"/>
        <w:szCs w:val="18"/>
      </w:rPr>
    </w:lvl>
    <w:lvl w:ilvl="1" w:tplc="6572455C">
      <w:start w:val="1"/>
      <w:numFmt w:val="bullet"/>
      <w:lvlText w:val="o"/>
      <w:lvlJc w:val="left"/>
      <w:pPr>
        <w:ind w:left="1440" w:hanging="360"/>
      </w:pPr>
      <w:rPr>
        <w:rFonts w:ascii="Courier New" w:hAnsi="Courier New" w:cs="Courier New" w:hint="default"/>
      </w:rPr>
    </w:lvl>
    <w:lvl w:ilvl="2" w:tplc="575281AC">
      <w:start w:val="1"/>
      <w:numFmt w:val="bullet"/>
      <w:lvlText w:val=""/>
      <w:lvlJc w:val="left"/>
      <w:pPr>
        <w:ind w:left="2160" w:hanging="360"/>
      </w:pPr>
      <w:rPr>
        <w:rFonts w:ascii="Wingdings" w:hAnsi="Wingdings" w:cs="Wingdings" w:hint="default"/>
      </w:rPr>
    </w:lvl>
    <w:lvl w:ilvl="3" w:tplc="494A2AA4">
      <w:start w:val="1"/>
      <w:numFmt w:val="bullet"/>
      <w:lvlText w:val=""/>
      <w:lvlJc w:val="left"/>
      <w:pPr>
        <w:ind w:left="2880" w:hanging="360"/>
      </w:pPr>
      <w:rPr>
        <w:rFonts w:ascii="Symbol" w:hAnsi="Symbol" w:cs="Symbol" w:hint="default"/>
      </w:rPr>
    </w:lvl>
    <w:lvl w:ilvl="4" w:tplc="1BFAADE4">
      <w:start w:val="1"/>
      <w:numFmt w:val="bullet"/>
      <w:lvlText w:val="o"/>
      <w:lvlJc w:val="left"/>
      <w:pPr>
        <w:ind w:left="3600" w:hanging="360"/>
      </w:pPr>
      <w:rPr>
        <w:rFonts w:ascii="Courier New" w:hAnsi="Courier New" w:cs="Courier New" w:hint="default"/>
      </w:rPr>
    </w:lvl>
    <w:lvl w:ilvl="5" w:tplc="6EAC2914">
      <w:start w:val="1"/>
      <w:numFmt w:val="bullet"/>
      <w:lvlText w:val=""/>
      <w:lvlJc w:val="left"/>
      <w:pPr>
        <w:ind w:left="4320" w:hanging="360"/>
      </w:pPr>
      <w:rPr>
        <w:rFonts w:ascii="Wingdings" w:hAnsi="Wingdings" w:cs="Wingdings" w:hint="default"/>
      </w:rPr>
    </w:lvl>
    <w:lvl w:ilvl="6" w:tplc="45EA7058">
      <w:start w:val="1"/>
      <w:numFmt w:val="bullet"/>
      <w:lvlText w:val=""/>
      <w:lvlJc w:val="left"/>
      <w:pPr>
        <w:ind w:left="5040" w:hanging="360"/>
      </w:pPr>
      <w:rPr>
        <w:rFonts w:ascii="Symbol" w:hAnsi="Symbol" w:cs="Symbol" w:hint="default"/>
      </w:rPr>
    </w:lvl>
    <w:lvl w:ilvl="7" w:tplc="3C0632D0">
      <w:start w:val="1"/>
      <w:numFmt w:val="bullet"/>
      <w:lvlText w:val="o"/>
      <w:lvlJc w:val="left"/>
      <w:pPr>
        <w:ind w:left="5760" w:hanging="360"/>
      </w:pPr>
      <w:rPr>
        <w:rFonts w:ascii="Courier New" w:hAnsi="Courier New" w:cs="Courier New" w:hint="default"/>
      </w:rPr>
    </w:lvl>
    <w:lvl w:ilvl="8" w:tplc="D2B27AFC">
      <w:start w:val="1"/>
      <w:numFmt w:val="bullet"/>
      <w:lvlText w:val=""/>
      <w:lvlJc w:val="left"/>
      <w:pPr>
        <w:ind w:left="6480" w:hanging="360"/>
      </w:pPr>
      <w:rPr>
        <w:rFonts w:ascii="Wingdings" w:hAnsi="Wingdings" w:cs="Wingdings" w:hint="default"/>
      </w:rPr>
    </w:lvl>
  </w:abstractNum>
  <w:abstractNum w:abstractNumId="21" w15:restartNumberingAfterBreak="0">
    <w:nsid w:val="2B3B23EC"/>
    <w:multiLevelType w:val="hybridMultilevel"/>
    <w:tmpl w:val="BB6E1BB0"/>
    <w:lvl w:ilvl="0" w:tplc="69C415A2">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B632E5A"/>
    <w:multiLevelType w:val="hybridMultilevel"/>
    <w:tmpl w:val="C37C15E0"/>
    <w:lvl w:ilvl="0" w:tplc="99887696">
      <w:start w:val="1"/>
      <w:numFmt w:val="bullet"/>
      <w:lvlText w:val=""/>
      <w:lvlJc w:val="left"/>
      <w:pPr>
        <w:ind w:left="720" w:hanging="360"/>
      </w:pPr>
      <w:rPr>
        <w:rFonts w:ascii="Symbol" w:hAnsi="Symbol" w:cs="Symbol" w:hint="default"/>
        <w:sz w:val="18"/>
        <w:szCs w:val="18"/>
      </w:rPr>
    </w:lvl>
    <w:lvl w:ilvl="1" w:tplc="E87C65DA">
      <w:start w:val="1"/>
      <w:numFmt w:val="bullet"/>
      <w:lvlText w:val="o"/>
      <w:lvlJc w:val="left"/>
      <w:pPr>
        <w:ind w:left="1440" w:hanging="360"/>
      </w:pPr>
      <w:rPr>
        <w:rFonts w:ascii="Courier New" w:hAnsi="Courier New" w:cs="Courier New" w:hint="default"/>
      </w:rPr>
    </w:lvl>
    <w:lvl w:ilvl="2" w:tplc="DB3079E4">
      <w:start w:val="1"/>
      <w:numFmt w:val="bullet"/>
      <w:lvlText w:val=""/>
      <w:lvlJc w:val="left"/>
      <w:pPr>
        <w:ind w:left="2160" w:hanging="360"/>
      </w:pPr>
      <w:rPr>
        <w:rFonts w:ascii="Wingdings" w:hAnsi="Wingdings" w:cs="Wingdings" w:hint="default"/>
      </w:rPr>
    </w:lvl>
    <w:lvl w:ilvl="3" w:tplc="ABFA23A4">
      <w:start w:val="1"/>
      <w:numFmt w:val="bullet"/>
      <w:lvlText w:val=""/>
      <w:lvlJc w:val="left"/>
      <w:pPr>
        <w:ind w:left="2880" w:hanging="360"/>
      </w:pPr>
      <w:rPr>
        <w:rFonts w:ascii="Symbol" w:hAnsi="Symbol" w:cs="Symbol" w:hint="default"/>
      </w:rPr>
    </w:lvl>
    <w:lvl w:ilvl="4" w:tplc="CF78D6FE">
      <w:start w:val="1"/>
      <w:numFmt w:val="bullet"/>
      <w:lvlText w:val="o"/>
      <w:lvlJc w:val="left"/>
      <w:pPr>
        <w:ind w:left="3600" w:hanging="360"/>
      </w:pPr>
      <w:rPr>
        <w:rFonts w:ascii="Courier New" w:hAnsi="Courier New" w:cs="Courier New" w:hint="default"/>
      </w:rPr>
    </w:lvl>
    <w:lvl w:ilvl="5" w:tplc="8154125E">
      <w:start w:val="1"/>
      <w:numFmt w:val="bullet"/>
      <w:lvlText w:val=""/>
      <w:lvlJc w:val="left"/>
      <w:pPr>
        <w:ind w:left="4320" w:hanging="360"/>
      </w:pPr>
      <w:rPr>
        <w:rFonts w:ascii="Wingdings" w:hAnsi="Wingdings" w:cs="Wingdings" w:hint="default"/>
      </w:rPr>
    </w:lvl>
    <w:lvl w:ilvl="6" w:tplc="0B007104">
      <w:start w:val="1"/>
      <w:numFmt w:val="bullet"/>
      <w:lvlText w:val=""/>
      <w:lvlJc w:val="left"/>
      <w:pPr>
        <w:ind w:left="5040" w:hanging="360"/>
      </w:pPr>
      <w:rPr>
        <w:rFonts w:ascii="Symbol" w:hAnsi="Symbol" w:cs="Symbol" w:hint="default"/>
      </w:rPr>
    </w:lvl>
    <w:lvl w:ilvl="7" w:tplc="0096CED4">
      <w:start w:val="1"/>
      <w:numFmt w:val="bullet"/>
      <w:lvlText w:val="o"/>
      <w:lvlJc w:val="left"/>
      <w:pPr>
        <w:ind w:left="5760" w:hanging="360"/>
      </w:pPr>
      <w:rPr>
        <w:rFonts w:ascii="Courier New" w:hAnsi="Courier New" w:cs="Courier New" w:hint="default"/>
      </w:rPr>
    </w:lvl>
    <w:lvl w:ilvl="8" w:tplc="45842D2A">
      <w:start w:val="1"/>
      <w:numFmt w:val="bullet"/>
      <w:lvlText w:val=""/>
      <w:lvlJc w:val="left"/>
      <w:pPr>
        <w:ind w:left="6480" w:hanging="360"/>
      </w:pPr>
      <w:rPr>
        <w:rFonts w:ascii="Wingdings" w:hAnsi="Wingdings" w:cs="Wingdings" w:hint="default"/>
      </w:rPr>
    </w:lvl>
  </w:abstractNum>
  <w:abstractNum w:abstractNumId="23" w15:restartNumberingAfterBreak="0">
    <w:nsid w:val="2E565AC7"/>
    <w:multiLevelType w:val="hybridMultilevel"/>
    <w:tmpl w:val="776E365E"/>
    <w:lvl w:ilvl="0" w:tplc="0204D198">
      <w:start w:val="1"/>
      <w:numFmt w:val="bullet"/>
      <w:lvlText w:val=""/>
      <w:lvlJc w:val="left"/>
      <w:pPr>
        <w:ind w:left="720" w:hanging="360"/>
      </w:pPr>
      <w:rPr>
        <w:rFonts w:ascii="Symbol" w:hAnsi="Symbol" w:cs="Symbol" w:hint="default"/>
        <w:sz w:val="18"/>
        <w:szCs w:val="18"/>
      </w:rPr>
    </w:lvl>
    <w:lvl w:ilvl="1" w:tplc="5E80E84E">
      <w:start w:val="1"/>
      <w:numFmt w:val="bullet"/>
      <w:lvlText w:val="o"/>
      <w:lvlJc w:val="left"/>
      <w:pPr>
        <w:ind w:left="1440" w:hanging="360"/>
      </w:pPr>
      <w:rPr>
        <w:rFonts w:ascii="Courier New" w:hAnsi="Courier New" w:cs="Courier New" w:hint="default"/>
      </w:rPr>
    </w:lvl>
    <w:lvl w:ilvl="2" w:tplc="7CF2AD0E">
      <w:start w:val="1"/>
      <w:numFmt w:val="bullet"/>
      <w:lvlText w:val=""/>
      <w:lvlJc w:val="left"/>
      <w:pPr>
        <w:ind w:left="2160" w:hanging="360"/>
      </w:pPr>
      <w:rPr>
        <w:rFonts w:ascii="Wingdings" w:hAnsi="Wingdings" w:cs="Wingdings" w:hint="default"/>
      </w:rPr>
    </w:lvl>
    <w:lvl w:ilvl="3" w:tplc="7B3E7830">
      <w:start w:val="1"/>
      <w:numFmt w:val="bullet"/>
      <w:lvlText w:val=""/>
      <w:lvlJc w:val="left"/>
      <w:pPr>
        <w:ind w:left="2880" w:hanging="360"/>
      </w:pPr>
      <w:rPr>
        <w:rFonts w:ascii="Symbol" w:hAnsi="Symbol" w:cs="Symbol" w:hint="default"/>
      </w:rPr>
    </w:lvl>
    <w:lvl w:ilvl="4" w:tplc="29AE4ABA">
      <w:start w:val="1"/>
      <w:numFmt w:val="bullet"/>
      <w:lvlText w:val="o"/>
      <w:lvlJc w:val="left"/>
      <w:pPr>
        <w:ind w:left="3600" w:hanging="360"/>
      </w:pPr>
      <w:rPr>
        <w:rFonts w:ascii="Courier New" w:hAnsi="Courier New" w:cs="Courier New" w:hint="default"/>
      </w:rPr>
    </w:lvl>
    <w:lvl w:ilvl="5" w:tplc="10FCD132">
      <w:start w:val="1"/>
      <w:numFmt w:val="bullet"/>
      <w:lvlText w:val=""/>
      <w:lvlJc w:val="left"/>
      <w:pPr>
        <w:ind w:left="4320" w:hanging="360"/>
      </w:pPr>
      <w:rPr>
        <w:rFonts w:ascii="Wingdings" w:hAnsi="Wingdings" w:cs="Wingdings" w:hint="default"/>
      </w:rPr>
    </w:lvl>
    <w:lvl w:ilvl="6" w:tplc="08502D10">
      <w:start w:val="1"/>
      <w:numFmt w:val="bullet"/>
      <w:lvlText w:val=""/>
      <w:lvlJc w:val="left"/>
      <w:pPr>
        <w:ind w:left="5040" w:hanging="360"/>
      </w:pPr>
      <w:rPr>
        <w:rFonts w:ascii="Symbol" w:hAnsi="Symbol" w:cs="Symbol" w:hint="default"/>
      </w:rPr>
    </w:lvl>
    <w:lvl w:ilvl="7" w:tplc="04CA3C3C">
      <w:start w:val="1"/>
      <w:numFmt w:val="bullet"/>
      <w:lvlText w:val="o"/>
      <w:lvlJc w:val="left"/>
      <w:pPr>
        <w:ind w:left="5760" w:hanging="360"/>
      </w:pPr>
      <w:rPr>
        <w:rFonts w:ascii="Courier New" w:hAnsi="Courier New" w:cs="Courier New" w:hint="default"/>
      </w:rPr>
    </w:lvl>
    <w:lvl w:ilvl="8" w:tplc="160E81D8">
      <w:start w:val="1"/>
      <w:numFmt w:val="bullet"/>
      <w:lvlText w:val=""/>
      <w:lvlJc w:val="left"/>
      <w:pPr>
        <w:ind w:left="6480" w:hanging="360"/>
      </w:pPr>
      <w:rPr>
        <w:rFonts w:ascii="Wingdings" w:hAnsi="Wingdings" w:cs="Wingdings" w:hint="default"/>
      </w:rPr>
    </w:lvl>
  </w:abstractNum>
  <w:abstractNum w:abstractNumId="24" w15:restartNumberingAfterBreak="0">
    <w:nsid w:val="2E830B1F"/>
    <w:multiLevelType w:val="hybridMultilevel"/>
    <w:tmpl w:val="A7504F4C"/>
    <w:lvl w:ilvl="0" w:tplc="04240001">
      <w:start w:val="1"/>
      <w:numFmt w:val="bullet"/>
      <w:lvlText w:val=""/>
      <w:lvlJc w:val="left"/>
      <w:pPr>
        <w:ind w:left="766" w:hanging="360"/>
      </w:pPr>
      <w:rPr>
        <w:rFonts w:ascii="Symbol" w:hAnsi="Symbol" w:hint="default"/>
      </w:rPr>
    </w:lvl>
    <w:lvl w:ilvl="1" w:tplc="04240003" w:tentative="1">
      <w:start w:val="1"/>
      <w:numFmt w:val="bullet"/>
      <w:lvlText w:val="o"/>
      <w:lvlJc w:val="left"/>
      <w:pPr>
        <w:ind w:left="1486" w:hanging="360"/>
      </w:pPr>
      <w:rPr>
        <w:rFonts w:ascii="Courier New" w:hAnsi="Courier New" w:cs="Courier New" w:hint="default"/>
      </w:rPr>
    </w:lvl>
    <w:lvl w:ilvl="2" w:tplc="04240005" w:tentative="1">
      <w:start w:val="1"/>
      <w:numFmt w:val="bullet"/>
      <w:lvlText w:val=""/>
      <w:lvlJc w:val="left"/>
      <w:pPr>
        <w:ind w:left="2206" w:hanging="360"/>
      </w:pPr>
      <w:rPr>
        <w:rFonts w:ascii="Wingdings" w:hAnsi="Wingdings" w:hint="default"/>
      </w:rPr>
    </w:lvl>
    <w:lvl w:ilvl="3" w:tplc="04240001" w:tentative="1">
      <w:start w:val="1"/>
      <w:numFmt w:val="bullet"/>
      <w:lvlText w:val=""/>
      <w:lvlJc w:val="left"/>
      <w:pPr>
        <w:ind w:left="2926" w:hanging="360"/>
      </w:pPr>
      <w:rPr>
        <w:rFonts w:ascii="Symbol" w:hAnsi="Symbol" w:hint="default"/>
      </w:rPr>
    </w:lvl>
    <w:lvl w:ilvl="4" w:tplc="04240003" w:tentative="1">
      <w:start w:val="1"/>
      <w:numFmt w:val="bullet"/>
      <w:lvlText w:val="o"/>
      <w:lvlJc w:val="left"/>
      <w:pPr>
        <w:ind w:left="3646" w:hanging="360"/>
      </w:pPr>
      <w:rPr>
        <w:rFonts w:ascii="Courier New" w:hAnsi="Courier New" w:cs="Courier New" w:hint="default"/>
      </w:rPr>
    </w:lvl>
    <w:lvl w:ilvl="5" w:tplc="04240005" w:tentative="1">
      <w:start w:val="1"/>
      <w:numFmt w:val="bullet"/>
      <w:lvlText w:val=""/>
      <w:lvlJc w:val="left"/>
      <w:pPr>
        <w:ind w:left="4366" w:hanging="360"/>
      </w:pPr>
      <w:rPr>
        <w:rFonts w:ascii="Wingdings" w:hAnsi="Wingdings" w:hint="default"/>
      </w:rPr>
    </w:lvl>
    <w:lvl w:ilvl="6" w:tplc="04240001" w:tentative="1">
      <w:start w:val="1"/>
      <w:numFmt w:val="bullet"/>
      <w:lvlText w:val=""/>
      <w:lvlJc w:val="left"/>
      <w:pPr>
        <w:ind w:left="5086" w:hanging="360"/>
      </w:pPr>
      <w:rPr>
        <w:rFonts w:ascii="Symbol" w:hAnsi="Symbol" w:hint="default"/>
      </w:rPr>
    </w:lvl>
    <w:lvl w:ilvl="7" w:tplc="04240003" w:tentative="1">
      <w:start w:val="1"/>
      <w:numFmt w:val="bullet"/>
      <w:lvlText w:val="o"/>
      <w:lvlJc w:val="left"/>
      <w:pPr>
        <w:ind w:left="5806" w:hanging="360"/>
      </w:pPr>
      <w:rPr>
        <w:rFonts w:ascii="Courier New" w:hAnsi="Courier New" w:cs="Courier New" w:hint="default"/>
      </w:rPr>
    </w:lvl>
    <w:lvl w:ilvl="8" w:tplc="04240005" w:tentative="1">
      <w:start w:val="1"/>
      <w:numFmt w:val="bullet"/>
      <w:lvlText w:val=""/>
      <w:lvlJc w:val="left"/>
      <w:pPr>
        <w:ind w:left="6526" w:hanging="360"/>
      </w:pPr>
      <w:rPr>
        <w:rFonts w:ascii="Wingdings" w:hAnsi="Wingdings" w:hint="default"/>
      </w:rPr>
    </w:lvl>
  </w:abstractNum>
  <w:abstractNum w:abstractNumId="25" w15:restartNumberingAfterBreak="0">
    <w:nsid w:val="2F620289"/>
    <w:multiLevelType w:val="hybridMultilevel"/>
    <w:tmpl w:val="E9502A12"/>
    <w:lvl w:ilvl="0" w:tplc="3D94DEB8">
      <w:start w:val="1"/>
      <w:numFmt w:val="bullet"/>
      <w:lvlText w:val=""/>
      <w:lvlJc w:val="left"/>
      <w:pPr>
        <w:ind w:left="720" w:hanging="360"/>
      </w:pPr>
      <w:rPr>
        <w:rFonts w:ascii="Symbol" w:hAnsi="Symbol" w:cs="Symbol" w:hint="default"/>
        <w:sz w:val="18"/>
        <w:szCs w:val="18"/>
      </w:rPr>
    </w:lvl>
    <w:lvl w:ilvl="1" w:tplc="F208DC04">
      <w:start w:val="1"/>
      <w:numFmt w:val="bullet"/>
      <w:lvlText w:val="o"/>
      <w:lvlJc w:val="left"/>
      <w:pPr>
        <w:ind w:left="1440" w:hanging="360"/>
      </w:pPr>
      <w:rPr>
        <w:rFonts w:ascii="Courier New" w:hAnsi="Courier New" w:cs="Courier New" w:hint="default"/>
      </w:rPr>
    </w:lvl>
    <w:lvl w:ilvl="2" w:tplc="32E4E30C">
      <w:start w:val="1"/>
      <w:numFmt w:val="bullet"/>
      <w:lvlText w:val=""/>
      <w:lvlJc w:val="left"/>
      <w:pPr>
        <w:ind w:left="2160" w:hanging="360"/>
      </w:pPr>
      <w:rPr>
        <w:rFonts w:ascii="Wingdings" w:hAnsi="Wingdings" w:cs="Wingdings" w:hint="default"/>
      </w:rPr>
    </w:lvl>
    <w:lvl w:ilvl="3" w:tplc="F08CCEDE">
      <w:start w:val="1"/>
      <w:numFmt w:val="bullet"/>
      <w:lvlText w:val=""/>
      <w:lvlJc w:val="left"/>
      <w:pPr>
        <w:ind w:left="2880" w:hanging="360"/>
      </w:pPr>
      <w:rPr>
        <w:rFonts w:ascii="Symbol" w:hAnsi="Symbol" w:cs="Symbol" w:hint="default"/>
      </w:rPr>
    </w:lvl>
    <w:lvl w:ilvl="4" w:tplc="BDA28E68">
      <w:start w:val="1"/>
      <w:numFmt w:val="bullet"/>
      <w:lvlText w:val="o"/>
      <w:lvlJc w:val="left"/>
      <w:pPr>
        <w:ind w:left="3600" w:hanging="360"/>
      </w:pPr>
      <w:rPr>
        <w:rFonts w:ascii="Courier New" w:hAnsi="Courier New" w:cs="Courier New" w:hint="default"/>
      </w:rPr>
    </w:lvl>
    <w:lvl w:ilvl="5" w:tplc="B3B0DD7E">
      <w:start w:val="1"/>
      <w:numFmt w:val="bullet"/>
      <w:lvlText w:val=""/>
      <w:lvlJc w:val="left"/>
      <w:pPr>
        <w:ind w:left="4320" w:hanging="360"/>
      </w:pPr>
      <w:rPr>
        <w:rFonts w:ascii="Wingdings" w:hAnsi="Wingdings" w:cs="Wingdings" w:hint="default"/>
      </w:rPr>
    </w:lvl>
    <w:lvl w:ilvl="6" w:tplc="AED0D2FA">
      <w:start w:val="1"/>
      <w:numFmt w:val="bullet"/>
      <w:lvlText w:val=""/>
      <w:lvlJc w:val="left"/>
      <w:pPr>
        <w:ind w:left="5040" w:hanging="360"/>
      </w:pPr>
      <w:rPr>
        <w:rFonts w:ascii="Symbol" w:hAnsi="Symbol" w:cs="Symbol" w:hint="default"/>
      </w:rPr>
    </w:lvl>
    <w:lvl w:ilvl="7" w:tplc="56C8A274">
      <w:start w:val="1"/>
      <w:numFmt w:val="bullet"/>
      <w:lvlText w:val="o"/>
      <w:lvlJc w:val="left"/>
      <w:pPr>
        <w:ind w:left="5760" w:hanging="360"/>
      </w:pPr>
      <w:rPr>
        <w:rFonts w:ascii="Courier New" w:hAnsi="Courier New" w:cs="Courier New" w:hint="default"/>
      </w:rPr>
    </w:lvl>
    <w:lvl w:ilvl="8" w:tplc="C41E6FA6">
      <w:start w:val="1"/>
      <w:numFmt w:val="bullet"/>
      <w:lvlText w:val=""/>
      <w:lvlJc w:val="left"/>
      <w:pPr>
        <w:ind w:left="6480" w:hanging="360"/>
      </w:pPr>
      <w:rPr>
        <w:rFonts w:ascii="Wingdings" w:hAnsi="Wingdings" w:cs="Wingdings" w:hint="default"/>
      </w:rPr>
    </w:lvl>
  </w:abstractNum>
  <w:abstractNum w:abstractNumId="26" w15:restartNumberingAfterBreak="0">
    <w:nsid w:val="3A7A27C7"/>
    <w:multiLevelType w:val="hybridMultilevel"/>
    <w:tmpl w:val="57140A56"/>
    <w:lvl w:ilvl="0" w:tplc="ECA64E90">
      <w:start w:val="1"/>
      <w:numFmt w:val="bullet"/>
      <w:lvlText w:val=""/>
      <w:lvlJc w:val="left"/>
      <w:pPr>
        <w:ind w:left="720" w:hanging="360"/>
      </w:pPr>
      <w:rPr>
        <w:rFonts w:ascii="Symbol" w:hAnsi="Symbol" w:cs="Symbol" w:hint="default"/>
        <w:sz w:val="18"/>
        <w:szCs w:val="18"/>
      </w:rPr>
    </w:lvl>
    <w:lvl w:ilvl="1" w:tplc="553AFA9C">
      <w:start w:val="1"/>
      <w:numFmt w:val="bullet"/>
      <w:lvlText w:val="o"/>
      <w:lvlJc w:val="left"/>
      <w:pPr>
        <w:ind w:left="1440" w:hanging="360"/>
      </w:pPr>
      <w:rPr>
        <w:rFonts w:ascii="Courier New" w:hAnsi="Courier New" w:cs="Courier New" w:hint="default"/>
      </w:rPr>
    </w:lvl>
    <w:lvl w:ilvl="2" w:tplc="B57A77EE">
      <w:start w:val="1"/>
      <w:numFmt w:val="bullet"/>
      <w:lvlText w:val=""/>
      <w:lvlJc w:val="left"/>
      <w:pPr>
        <w:ind w:left="2160" w:hanging="360"/>
      </w:pPr>
      <w:rPr>
        <w:rFonts w:ascii="Wingdings" w:hAnsi="Wingdings" w:cs="Wingdings" w:hint="default"/>
      </w:rPr>
    </w:lvl>
    <w:lvl w:ilvl="3" w:tplc="4372F63E">
      <w:start w:val="1"/>
      <w:numFmt w:val="bullet"/>
      <w:lvlText w:val=""/>
      <w:lvlJc w:val="left"/>
      <w:pPr>
        <w:ind w:left="2880" w:hanging="360"/>
      </w:pPr>
      <w:rPr>
        <w:rFonts w:ascii="Symbol" w:hAnsi="Symbol" w:cs="Symbol" w:hint="default"/>
      </w:rPr>
    </w:lvl>
    <w:lvl w:ilvl="4" w:tplc="5D12DA08">
      <w:start w:val="1"/>
      <w:numFmt w:val="bullet"/>
      <w:lvlText w:val="o"/>
      <w:lvlJc w:val="left"/>
      <w:pPr>
        <w:ind w:left="3600" w:hanging="360"/>
      </w:pPr>
      <w:rPr>
        <w:rFonts w:ascii="Courier New" w:hAnsi="Courier New" w:cs="Courier New" w:hint="default"/>
      </w:rPr>
    </w:lvl>
    <w:lvl w:ilvl="5" w:tplc="02306646">
      <w:start w:val="1"/>
      <w:numFmt w:val="bullet"/>
      <w:lvlText w:val=""/>
      <w:lvlJc w:val="left"/>
      <w:pPr>
        <w:ind w:left="4320" w:hanging="360"/>
      </w:pPr>
      <w:rPr>
        <w:rFonts w:ascii="Wingdings" w:hAnsi="Wingdings" w:cs="Wingdings" w:hint="default"/>
      </w:rPr>
    </w:lvl>
    <w:lvl w:ilvl="6" w:tplc="E5BE2C2E">
      <w:start w:val="1"/>
      <w:numFmt w:val="bullet"/>
      <w:lvlText w:val=""/>
      <w:lvlJc w:val="left"/>
      <w:pPr>
        <w:ind w:left="5040" w:hanging="360"/>
      </w:pPr>
      <w:rPr>
        <w:rFonts w:ascii="Symbol" w:hAnsi="Symbol" w:cs="Symbol" w:hint="default"/>
      </w:rPr>
    </w:lvl>
    <w:lvl w:ilvl="7" w:tplc="69F08B2A">
      <w:start w:val="1"/>
      <w:numFmt w:val="bullet"/>
      <w:lvlText w:val="o"/>
      <w:lvlJc w:val="left"/>
      <w:pPr>
        <w:ind w:left="5760" w:hanging="360"/>
      </w:pPr>
      <w:rPr>
        <w:rFonts w:ascii="Courier New" w:hAnsi="Courier New" w:cs="Courier New" w:hint="default"/>
      </w:rPr>
    </w:lvl>
    <w:lvl w:ilvl="8" w:tplc="4C8E422E">
      <w:start w:val="1"/>
      <w:numFmt w:val="bullet"/>
      <w:lvlText w:val=""/>
      <w:lvlJc w:val="left"/>
      <w:pPr>
        <w:ind w:left="6480" w:hanging="360"/>
      </w:pPr>
      <w:rPr>
        <w:rFonts w:ascii="Wingdings" w:hAnsi="Wingdings" w:cs="Wingdings" w:hint="default"/>
      </w:rPr>
    </w:lvl>
  </w:abstractNum>
  <w:abstractNum w:abstractNumId="27" w15:restartNumberingAfterBreak="0">
    <w:nsid w:val="3B2E1C73"/>
    <w:multiLevelType w:val="hybridMultilevel"/>
    <w:tmpl w:val="230CEFF4"/>
    <w:lvl w:ilvl="0" w:tplc="252EAB2C">
      <w:start w:val="1"/>
      <w:numFmt w:val="bullet"/>
      <w:lvlText w:val=""/>
      <w:lvlJc w:val="left"/>
      <w:pPr>
        <w:ind w:left="720" w:hanging="360"/>
      </w:pPr>
      <w:rPr>
        <w:rFonts w:ascii="Symbol" w:hAnsi="Symbol" w:cs="Symbol" w:hint="default"/>
        <w:sz w:val="18"/>
        <w:szCs w:val="18"/>
      </w:rPr>
    </w:lvl>
    <w:lvl w:ilvl="1" w:tplc="242ACD40">
      <w:start w:val="1"/>
      <w:numFmt w:val="bullet"/>
      <w:lvlText w:val="o"/>
      <w:lvlJc w:val="left"/>
      <w:pPr>
        <w:ind w:left="1440" w:hanging="360"/>
      </w:pPr>
      <w:rPr>
        <w:rFonts w:ascii="Courier New" w:hAnsi="Courier New" w:cs="Courier New" w:hint="default"/>
      </w:rPr>
    </w:lvl>
    <w:lvl w:ilvl="2" w:tplc="A372CF14">
      <w:start w:val="1"/>
      <w:numFmt w:val="bullet"/>
      <w:lvlText w:val=""/>
      <w:lvlJc w:val="left"/>
      <w:pPr>
        <w:ind w:left="2160" w:hanging="360"/>
      </w:pPr>
      <w:rPr>
        <w:rFonts w:ascii="Wingdings" w:hAnsi="Wingdings" w:cs="Wingdings" w:hint="default"/>
      </w:rPr>
    </w:lvl>
    <w:lvl w:ilvl="3" w:tplc="F2DA510A">
      <w:start w:val="1"/>
      <w:numFmt w:val="bullet"/>
      <w:lvlText w:val=""/>
      <w:lvlJc w:val="left"/>
      <w:pPr>
        <w:ind w:left="2880" w:hanging="360"/>
      </w:pPr>
      <w:rPr>
        <w:rFonts w:ascii="Symbol" w:hAnsi="Symbol" w:cs="Symbol" w:hint="default"/>
      </w:rPr>
    </w:lvl>
    <w:lvl w:ilvl="4" w:tplc="81923A68">
      <w:start w:val="1"/>
      <w:numFmt w:val="bullet"/>
      <w:lvlText w:val="o"/>
      <w:lvlJc w:val="left"/>
      <w:pPr>
        <w:ind w:left="3600" w:hanging="360"/>
      </w:pPr>
      <w:rPr>
        <w:rFonts w:ascii="Courier New" w:hAnsi="Courier New" w:cs="Courier New" w:hint="default"/>
      </w:rPr>
    </w:lvl>
    <w:lvl w:ilvl="5" w:tplc="FE7C6990">
      <w:start w:val="1"/>
      <w:numFmt w:val="bullet"/>
      <w:lvlText w:val=""/>
      <w:lvlJc w:val="left"/>
      <w:pPr>
        <w:ind w:left="4320" w:hanging="360"/>
      </w:pPr>
      <w:rPr>
        <w:rFonts w:ascii="Wingdings" w:hAnsi="Wingdings" w:cs="Wingdings" w:hint="default"/>
      </w:rPr>
    </w:lvl>
    <w:lvl w:ilvl="6" w:tplc="3F9EE0FA">
      <w:start w:val="1"/>
      <w:numFmt w:val="bullet"/>
      <w:lvlText w:val=""/>
      <w:lvlJc w:val="left"/>
      <w:pPr>
        <w:ind w:left="5040" w:hanging="360"/>
      </w:pPr>
      <w:rPr>
        <w:rFonts w:ascii="Symbol" w:hAnsi="Symbol" w:cs="Symbol" w:hint="default"/>
      </w:rPr>
    </w:lvl>
    <w:lvl w:ilvl="7" w:tplc="7C1A67E2">
      <w:start w:val="1"/>
      <w:numFmt w:val="bullet"/>
      <w:lvlText w:val="o"/>
      <w:lvlJc w:val="left"/>
      <w:pPr>
        <w:ind w:left="5760" w:hanging="360"/>
      </w:pPr>
      <w:rPr>
        <w:rFonts w:ascii="Courier New" w:hAnsi="Courier New" w:cs="Courier New" w:hint="default"/>
      </w:rPr>
    </w:lvl>
    <w:lvl w:ilvl="8" w:tplc="BAC496A6">
      <w:start w:val="1"/>
      <w:numFmt w:val="bullet"/>
      <w:lvlText w:val=""/>
      <w:lvlJc w:val="left"/>
      <w:pPr>
        <w:ind w:left="6480" w:hanging="360"/>
      </w:pPr>
      <w:rPr>
        <w:rFonts w:ascii="Wingdings" w:hAnsi="Wingdings" w:cs="Wingdings" w:hint="default"/>
      </w:rPr>
    </w:lvl>
  </w:abstractNum>
  <w:abstractNum w:abstractNumId="28" w15:restartNumberingAfterBreak="0">
    <w:nsid w:val="3CEB5343"/>
    <w:multiLevelType w:val="hybridMultilevel"/>
    <w:tmpl w:val="DA06C984"/>
    <w:lvl w:ilvl="0" w:tplc="83D60E1A">
      <w:start w:val="1"/>
      <w:numFmt w:val="bullet"/>
      <w:lvlText w:val=""/>
      <w:lvlJc w:val="left"/>
      <w:pPr>
        <w:ind w:left="720" w:hanging="360"/>
      </w:pPr>
      <w:rPr>
        <w:rFonts w:ascii="Symbol" w:hAnsi="Symbol" w:cs="Symbol" w:hint="default"/>
        <w:sz w:val="18"/>
        <w:szCs w:val="18"/>
      </w:rPr>
    </w:lvl>
    <w:lvl w:ilvl="1" w:tplc="575CEE40">
      <w:start w:val="1"/>
      <w:numFmt w:val="bullet"/>
      <w:lvlText w:val="o"/>
      <w:lvlJc w:val="left"/>
      <w:pPr>
        <w:ind w:left="1440" w:hanging="360"/>
      </w:pPr>
      <w:rPr>
        <w:rFonts w:ascii="Courier New" w:hAnsi="Courier New" w:cs="Courier New" w:hint="default"/>
      </w:rPr>
    </w:lvl>
    <w:lvl w:ilvl="2" w:tplc="D6064940">
      <w:start w:val="1"/>
      <w:numFmt w:val="bullet"/>
      <w:lvlText w:val=""/>
      <w:lvlJc w:val="left"/>
      <w:pPr>
        <w:ind w:left="2160" w:hanging="360"/>
      </w:pPr>
      <w:rPr>
        <w:rFonts w:ascii="Wingdings" w:hAnsi="Wingdings" w:cs="Wingdings" w:hint="default"/>
      </w:rPr>
    </w:lvl>
    <w:lvl w:ilvl="3" w:tplc="A16C32A6">
      <w:start w:val="1"/>
      <w:numFmt w:val="bullet"/>
      <w:lvlText w:val=""/>
      <w:lvlJc w:val="left"/>
      <w:pPr>
        <w:ind w:left="2880" w:hanging="360"/>
      </w:pPr>
      <w:rPr>
        <w:rFonts w:ascii="Symbol" w:hAnsi="Symbol" w:cs="Symbol" w:hint="default"/>
      </w:rPr>
    </w:lvl>
    <w:lvl w:ilvl="4" w:tplc="7A84BF30">
      <w:start w:val="1"/>
      <w:numFmt w:val="bullet"/>
      <w:lvlText w:val="o"/>
      <w:lvlJc w:val="left"/>
      <w:pPr>
        <w:ind w:left="3600" w:hanging="360"/>
      </w:pPr>
      <w:rPr>
        <w:rFonts w:ascii="Courier New" w:hAnsi="Courier New" w:cs="Courier New" w:hint="default"/>
      </w:rPr>
    </w:lvl>
    <w:lvl w:ilvl="5" w:tplc="49DCE04E">
      <w:start w:val="1"/>
      <w:numFmt w:val="bullet"/>
      <w:lvlText w:val=""/>
      <w:lvlJc w:val="left"/>
      <w:pPr>
        <w:ind w:left="4320" w:hanging="360"/>
      </w:pPr>
      <w:rPr>
        <w:rFonts w:ascii="Wingdings" w:hAnsi="Wingdings" w:cs="Wingdings" w:hint="default"/>
      </w:rPr>
    </w:lvl>
    <w:lvl w:ilvl="6" w:tplc="AA0C2E30">
      <w:start w:val="1"/>
      <w:numFmt w:val="bullet"/>
      <w:lvlText w:val=""/>
      <w:lvlJc w:val="left"/>
      <w:pPr>
        <w:ind w:left="5040" w:hanging="360"/>
      </w:pPr>
      <w:rPr>
        <w:rFonts w:ascii="Symbol" w:hAnsi="Symbol" w:cs="Symbol" w:hint="default"/>
      </w:rPr>
    </w:lvl>
    <w:lvl w:ilvl="7" w:tplc="5A7CBE24">
      <w:start w:val="1"/>
      <w:numFmt w:val="bullet"/>
      <w:lvlText w:val="o"/>
      <w:lvlJc w:val="left"/>
      <w:pPr>
        <w:ind w:left="5760" w:hanging="360"/>
      </w:pPr>
      <w:rPr>
        <w:rFonts w:ascii="Courier New" w:hAnsi="Courier New" w:cs="Courier New" w:hint="default"/>
      </w:rPr>
    </w:lvl>
    <w:lvl w:ilvl="8" w:tplc="DD80F68A">
      <w:start w:val="1"/>
      <w:numFmt w:val="bullet"/>
      <w:lvlText w:val=""/>
      <w:lvlJc w:val="left"/>
      <w:pPr>
        <w:ind w:left="6480" w:hanging="360"/>
      </w:pPr>
      <w:rPr>
        <w:rFonts w:ascii="Wingdings" w:hAnsi="Wingdings" w:cs="Wingdings" w:hint="default"/>
      </w:rPr>
    </w:lvl>
  </w:abstractNum>
  <w:abstractNum w:abstractNumId="29" w15:restartNumberingAfterBreak="0">
    <w:nsid w:val="3D2026E6"/>
    <w:multiLevelType w:val="hybridMultilevel"/>
    <w:tmpl w:val="04929F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D505B41"/>
    <w:multiLevelType w:val="hybridMultilevel"/>
    <w:tmpl w:val="152696D4"/>
    <w:lvl w:ilvl="0" w:tplc="D584B06A">
      <w:start w:val="1"/>
      <w:numFmt w:val="bullet"/>
      <w:lvlText w:val=""/>
      <w:lvlJc w:val="left"/>
      <w:pPr>
        <w:ind w:left="720" w:hanging="360"/>
      </w:pPr>
      <w:rPr>
        <w:rFonts w:ascii="Symbol" w:hAnsi="Symbol" w:cs="Symbol" w:hint="default"/>
        <w:sz w:val="18"/>
        <w:szCs w:val="18"/>
      </w:rPr>
    </w:lvl>
    <w:lvl w:ilvl="1" w:tplc="6D2EF3E2">
      <w:start w:val="1"/>
      <w:numFmt w:val="bullet"/>
      <w:lvlText w:val="o"/>
      <w:lvlJc w:val="left"/>
      <w:pPr>
        <w:ind w:left="1440" w:hanging="360"/>
      </w:pPr>
      <w:rPr>
        <w:rFonts w:ascii="Courier New" w:hAnsi="Courier New" w:cs="Courier New" w:hint="default"/>
      </w:rPr>
    </w:lvl>
    <w:lvl w:ilvl="2" w:tplc="AC6C5FC6">
      <w:start w:val="1"/>
      <w:numFmt w:val="bullet"/>
      <w:lvlText w:val=""/>
      <w:lvlJc w:val="left"/>
      <w:pPr>
        <w:ind w:left="2160" w:hanging="360"/>
      </w:pPr>
      <w:rPr>
        <w:rFonts w:ascii="Wingdings" w:hAnsi="Wingdings" w:cs="Wingdings" w:hint="default"/>
      </w:rPr>
    </w:lvl>
    <w:lvl w:ilvl="3" w:tplc="9A705C70">
      <w:start w:val="1"/>
      <w:numFmt w:val="bullet"/>
      <w:lvlText w:val=""/>
      <w:lvlJc w:val="left"/>
      <w:pPr>
        <w:ind w:left="2880" w:hanging="360"/>
      </w:pPr>
      <w:rPr>
        <w:rFonts w:ascii="Symbol" w:hAnsi="Symbol" w:cs="Symbol" w:hint="default"/>
      </w:rPr>
    </w:lvl>
    <w:lvl w:ilvl="4" w:tplc="8A6A6D64">
      <w:start w:val="1"/>
      <w:numFmt w:val="bullet"/>
      <w:lvlText w:val="o"/>
      <w:lvlJc w:val="left"/>
      <w:pPr>
        <w:ind w:left="3600" w:hanging="360"/>
      </w:pPr>
      <w:rPr>
        <w:rFonts w:ascii="Courier New" w:hAnsi="Courier New" w:cs="Courier New" w:hint="default"/>
      </w:rPr>
    </w:lvl>
    <w:lvl w:ilvl="5" w:tplc="F30A8326">
      <w:start w:val="1"/>
      <w:numFmt w:val="bullet"/>
      <w:lvlText w:val=""/>
      <w:lvlJc w:val="left"/>
      <w:pPr>
        <w:ind w:left="4320" w:hanging="360"/>
      </w:pPr>
      <w:rPr>
        <w:rFonts w:ascii="Wingdings" w:hAnsi="Wingdings" w:cs="Wingdings" w:hint="default"/>
      </w:rPr>
    </w:lvl>
    <w:lvl w:ilvl="6" w:tplc="EBACB51A">
      <w:start w:val="1"/>
      <w:numFmt w:val="bullet"/>
      <w:lvlText w:val=""/>
      <w:lvlJc w:val="left"/>
      <w:pPr>
        <w:ind w:left="5040" w:hanging="360"/>
      </w:pPr>
      <w:rPr>
        <w:rFonts w:ascii="Symbol" w:hAnsi="Symbol" w:cs="Symbol" w:hint="default"/>
      </w:rPr>
    </w:lvl>
    <w:lvl w:ilvl="7" w:tplc="52DE6146">
      <w:start w:val="1"/>
      <w:numFmt w:val="bullet"/>
      <w:lvlText w:val="o"/>
      <w:lvlJc w:val="left"/>
      <w:pPr>
        <w:ind w:left="5760" w:hanging="360"/>
      </w:pPr>
      <w:rPr>
        <w:rFonts w:ascii="Courier New" w:hAnsi="Courier New" w:cs="Courier New" w:hint="default"/>
      </w:rPr>
    </w:lvl>
    <w:lvl w:ilvl="8" w:tplc="2BC44B0C">
      <w:start w:val="1"/>
      <w:numFmt w:val="bullet"/>
      <w:lvlText w:val=""/>
      <w:lvlJc w:val="left"/>
      <w:pPr>
        <w:ind w:left="6480" w:hanging="360"/>
      </w:pPr>
      <w:rPr>
        <w:rFonts w:ascii="Wingdings" w:hAnsi="Wingdings" w:cs="Wingdings" w:hint="default"/>
      </w:rPr>
    </w:lvl>
  </w:abstractNum>
  <w:abstractNum w:abstractNumId="31" w15:restartNumberingAfterBreak="0">
    <w:nsid w:val="3EF87C8A"/>
    <w:multiLevelType w:val="hybridMultilevel"/>
    <w:tmpl w:val="3E34B336"/>
    <w:lvl w:ilvl="0" w:tplc="8D0C9874">
      <w:start w:val="1"/>
      <w:numFmt w:val="bullet"/>
      <w:lvlText w:val=""/>
      <w:lvlJc w:val="left"/>
      <w:pPr>
        <w:ind w:left="720" w:hanging="360"/>
      </w:pPr>
      <w:rPr>
        <w:rFonts w:ascii="Symbol" w:hAnsi="Symbol" w:cs="Symbol" w:hint="default"/>
        <w:sz w:val="18"/>
        <w:szCs w:val="18"/>
      </w:rPr>
    </w:lvl>
    <w:lvl w:ilvl="1" w:tplc="0774512A">
      <w:start w:val="1"/>
      <w:numFmt w:val="bullet"/>
      <w:lvlText w:val="o"/>
      <w:lvlJc w:val="left"/>
      <w:pPr>
        <w:ind w:left="1440" w:hanging="360"/>
      </w:pPr>
      <w:rPr>
        <w:rFonts w:ascii="Courier New" w:hAnsi="Courier New" w:cs="Courier New" w:hint="default"/>
      </w:rPr>
    </w:lvl>
    <w:lvl w:ilvl="2" w:tplc="08E69E80">
      <w:start w:val="1"/>
      <w:numFmt w:val="bullet"/>
      <w:lvlText w:val=""/>
      <w:lvlJc w:val="left"/>
      <w:pPr>
        <w:ind w:left="2160" w:hanging="360"/>
      </w:pPr>
      <w:rPr>
        <w:rFonts w:ascii="Wingdings" w:hAnsi="Wingdings" w:cs="Wingdings" w:hint="default"/>
      </w:rPr>
    </w:lvl>
    <w:lvl w:ilvl="3" w:tplc="30D83D0A">
      <w:start w:val="1"/>
      <w:numFmt w:val="bullet"/>
      <w:lvlText w:val=""/>
      <w:lvlJc w:val="left"/>
      <w:pPr>
        <w:ind w:left="2880" w:hanging="360"/>
      </w:pPr>
      <w:rPr>
        <w:rFonts w:ascii="Symbol" w:hAnsi="Symbol" w:cs="Symbol" w:hint="default"/>
      </w:rPr>
    </w:lvl>
    <w:lvl w:ilvl="4" w:tplc="34680B48">
      <w:start w:val="1"/>
      <w:numFmt w:val="bullet"/>
      <w:lvlText w:val="o"/>
      <w:lvlJc w:val="left"/>
      <w:pPr>
        <w:ind w:left="3600" w:hanging="360"/>
      </w:pPr>
      <w:rPr>
        <w:rFonts w:ascii="Courier New" w:hAnsi="Courier New" w:cs="Courier New" w:hint="default"/>
      </w:rPr>
    </w:lvl>
    <w:lvl w:ilvl="5" w:tplc="459E102E">
      <w:start w:val="1"/>
      <w:numFmt w:val="bullet"/>
      <w:lvlText w:val=""/>
      <w:lvlJc w:val="left"/>
      <w:pPr>
        <w:ind w:left="4320" w:hanging="360"/>
      </w:pPr>
      <w:rPr>
        <w:rFonts w:ascii="Wingdings" w:hAnsi="Wingdings" w:cs="Wingdings" w:hint="default"/>
      </w:rPr>
    </w:lvl>
    <w:lvl w:ilvl="6" w:tplc="3B76A822">
      <w:start w:val="1"/>
      <w:numFmt w:val="bullet"/>
      <w:lvlText w:val=""/>
      <w:lvlJc w:val="left"/>
      <w:pPr>
        <w:ind w:left="5040" w:hanging="360"/>
      </w:pPr>
      <w:rPr>
        <w:rFonts w:ascii="Symbol" w:hAnsi="Symbol" w:cs="Symbol" w:hint="default"/>
      </w:rPr>
    </w:lvl>
    <w:lvl w:ilvl="7" w:tplc="C174199A">
      <w:start w:val="1"/>
      <w:numFmt w:val="bullet"/>
      <w:lvlText w:val="o"/>
      <w:lvlJc w:val="left"/>
      <w:pPr>
        <w:ind w:left="5760" w:hanging="360"/>
      </w:pPr>
      <w:rPr>
        <w:rFonts w:ascii="Courier New" w:hAnsi="Courier New" w:cs="Courier New" w:hint="default"/>
      </w:rPr>
    </w:lvl>
    <w:lvl w:ilvl="8" w:tplc="ABA2D5CE">
      <w:start w:val="1"/>
      <w:numFmt w:val="bullet"/>
      <w:lvlText w:val=""/>
      <w:lvlJc w:val="left"/>
      <w:pPr>
        <w:ind w:left="6480" w:hanging="360"/>
      </w:pPr>
      <w:rPr>
        <w:rFonts w:ascii="Wingdings" w:hAnsi="Wingdings" w:cs="Wingdings" w:hint="default"/>
      </w:rPr>
    </w:lvl>
  </w:abstractNum>
  <w:abstractNum w:abstractNumId="32" w15:restartNumberingAfterBreak="0">
    <w:nsid w:val="3FEA25AF"/>
    <w:multiLevelType w:val="hybridMultilevel"/>
    <w:tmpl w:val="AAF04A34"/>
    <w:lvl w:ilvl="0" w:tplc="69C415A2">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FFB3B16"/>
    <w:multiLevelType w:val="hybridMultilevel"/>
    <w:tmpl w:val="1282530C"/>
    <w:lvl w:ilvl="0" w:tplc="04240001">
      <w:start w:val="1"/>
      <w:numFmt w:val="bullet"/>
      <w:lvlText w:val=""/>
      <w:lvlJc w:val="left"/>
      <w:pPr>
        <w:ind w:left="720" w:hanging="360"/>
      </w:pPr>
      <w:rPr>
        <w:rFonts w:ascii="Symbol" w:hAnsi="Symbol" w:hint="default"/>
      </w:rPr>
    </w:lvl>
    <w:lvl w:ilvl="1" w:tplc="71FE8220">
      <w:start w:val="3"/>
      <w:numFmt w:val="bullet"/>
      <w:lvlText w:val="•"/>
      <w:lvlJc w:val="left"/>
      <w:pPr>
        <w:ind w:left="1785" w:hanging="705"/>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13138FE"/>
    <w:multiLevelType w:val="hybridMultilevel"/>
    <w:tmpl w:val="2AFA0AC4"/>
    <w:lvl w:ilvl="0" w:tplc="5C6044C6">
      <w:start w:val="1"/>
      <w:numFmt w:val="bullet"/>
      <w:lvlText w:val=""/>
      <w:lvlJc w:val="left"/>
      <w:pPr>
        <w:ind w:left="720" w:hanging="360"/>
      </w:pPr>
      <w:rPr>
        <w:rFonts w:ascii="Symbol" w:hAnsi="Symbol" w:cs="Symbol" w:hint="default"/>
        <w:sz w:val="18"/>
        <w:szCs w:val="18"/>
      </w:rPr>
    </w:lvl>
    <w:lvl w:ilvl="1" w:tplc="B8ECE696">
      <w:start w:val="1"/>
      <w:numFmt w:val="bullet"/>
      <w:lvlText w:val="o"/>
      <w:lvlJc w:val="left"/>
      <w:pPr>
        <w:ind w:left="1440" w:hanging="360"/>
      </w:pPr>
      <w:rPr>
        <w:rFonts w:ascii="Courier New" w:hAnsi="Courier New" w:cs="Courier New" w:hint="default"/>
      </w:rPr>
    </w:lvl>
    <w:lvl w:ilvl="2" w:tplc="AC665F36">
      <w:start w:val="1"/>
      <w:numFmt w:val="bullet"/>
      <w:lvlText w:val=""/>
      <w:lvlJc w:val="left"/>
      <w:pPr>
        <w:ind w:left="2160" w:hanging="360"/>
      </w:pPr>
      <w:rPr>
        <w:rFonts w:ascii="Wingdings" w:hAnsi="Wingdings" w:cs="Wingdings" w:hint="default"/>
      </w:rPr>
    </w:lvl>
    <w:lvl w:ilvl="3" w:tplc="26E8E362">
      <w:start w:val="1"/>
      <w:numFmt w:val="bullet"/>
      <w:lvlText w:val=""/>
      <w:lvlJc w:val="left"/>
      <w:pPr>
        <w:ind w:left="2880" w:hanging="360"/>
      </w:pPr>
      <w:rPr>
        <w:rFonts w:ascii="Symbol" w:hAnsi="Symbol" w:cs="Symbol" w:hint="default"/>
      </w:rPr>
    </w:lvl>
    <w:lvl w:ilvl="4" w:tplc="A596FC60">
      <w:start w:val="1"/>
      <w:numFmt w:val="bullet"/>
      <w:lvlText w:val="o"/>
      <w:lvlJc w:val="left"/>
      <w:pPr>
        <w:ind w:left="3600" w:hanging="360"/>
      </w:pPr>
      <w:rPr>
        <w:rFonts w:ascii="Courier New" w:hAnsi="Courier New" w:cs="Courier New" w:hint="default"/>
      </w:rPr>
    </w:lvl>
    <w:lvl w:ilvl="5" w:tplc="A26EC3B0">
      <w:start w:val="1"/>
      <w:numFmt w:val="bullet"/>
      <w:lvlText w:val=""/>
      <w:lvlJc w:val="left"/>
      <w:pPr>
        <w:ind w:left="4320" w:hanging="360"/>
      </w:pPr>
      <w:rPr>
        <w:rFonts w:ascii="Wingdings" w:hAnsi="Wingdings" w:cs="Wingdings" w:hint="default"/>
      </w:rPr>
    </w:lvl>
    <w:lvl w:ilvl="6" w:tplc="B63E0872">
      <w:start w:val="1"/>
      <w:numFmt w:val="bullet"/>
      <w:lvlText w:val=""/>
      <w:lvlJc w:val="left"/>
      <w:pPr>
        <w:ind w:left="5040" w:hanging="360"/>
      </w:pPr>
      <w:rPr>
        <w:rFonts w:ascii="Symbol" w:hAnsi="Symbol" w:cs="Symbol" w:hint="default"/>
      </w:rPr>
    </w:lvl>
    <w:lvl w:ilvl="7" w:tplc="6F72E42C">
      <w:start w:val="1"/>
      <w:numFmt w:val="bullet"/>
      <w:lvlText w:val="o"/>
      <w:lvlJc w:val="left"/>
      <w:pPr>
        <w:ind w:left="5760" w:hanging="360"/>
      </w:pPr>
      <w:rPr>
        <w:rFonts w:ascii="Courier New" w:hAnsi="Courier New" w:cs="Courier New" w:hint="default"/>
      </w:rPr>
    </w:lvl>
    <w:lvl w:ilvl="8" w:tplc="2D00B680">
      <w:start w:val="1"/>
      <w:numFmt w:val="bullet"/>
      <w:lvlText w:val=""/>
      <w:lvlJc w:val="left"/>
      <w:pPr>
        <w:ind w:left="6480" w:hanging="360"/>
      </w:pPr>
      <w:rPr>
        <w:rFonts w:ascii="Wingdings" w:hAnsi="Wingdings" w:cs="Wingdings" w:hint="default"/>
      </w:rPr>
    </w:lvl>
  </w:abstractNum>
  <w:abstractNum w:abstractNumId="35" w15:restartNumberingAfterBreak="0">
    <w:nsid w:val="4156427E"/>
    <w:multiLevelType w:val="hybridMultilevel"/>
    <w:tmpl w:val="3C12C6B8"/>
    <w:lvl w:ilvl="0" w:tplc="06BEF916">
      <w:start w:val="1"/>
      <w:numFmt w:val="bullet"/>
      <w:lvlText w:val=""/>
      <w:lvlJc w:val="left"/>
      <w:pPr>
        <w:ind w:left="720" w:hanging="360"/>
      </w:pPr>
      <w:rPr>
        <w:rFonts w:ascii="Symbol" w:hAnsi="Symbol" w:cs="Symbol" w:hint="default"/>
        <w:sz w:val="18"/>
        <w:szCs w:val="18"/>
      </w:rPr>
    </w:lvl>
    <w:lvl w:ilvl="1" w:tplc="809C84A2">
      <w:start w:val="1"/>
      <w:numFmt w:val="bullet"/>
      <w:lvlText w:val="o"/>
      <w:lvlJc w:val="left"/>
      <w:pPr>
        <w:ind w:left="1440" w:hanging="360"/>
      </w:pPr>
      <w:rPr>
        <w:rFonts w:ascii="Courier New" w:hAnsi="Courier New" w:cs="Courier New" w:hint="default"/>
      </w:rPr>
    </w:lvl>
    <w:lvl w:ilvl="2" w:tplc="C144C5C6">
      <w:start w:val="1"/>
      <w:numFmt w:val="bullet"/>
      <w:lvlText w:val=""/>
      <w:lvlJc w:val="left"/>
      <w:pPr>
        <w:ind w:left="2160" w:hanging="360"/>
      </w:pPr>
      <w:rPr>
        <w:rFonts w:ascii="Wingdings" w:hAnsi="Wingdings" w:cs="Wingdings" w:hint="default"/>
      </w:rPr>
    </w:lvl>
    <w:lvl w:ilvl="3" w:tplc="E7C8879C">
      <w:start w:val="1"/>
      <w:numFmt w:val="bullet"/>
      <w:lvlText w:val=""/>
      <w:lvlJc w:val="left"/>
      <w:pPr>
        <w:ind w:left="2880" w:hanging="360"/>
      </w:pPr>
      <w:rPr>
        <w:rFonts w:ascii="Symbol" w:hAnsi="Symbol" w:cs="Symbol" w:hint="default"/>
      </w:rPr>
    </w:lvl>
    <w:lvl w:ilvl="4" w:tplc="011AB1F8">
      <w:start w:val="1"/>
      <w:numFmt w:val="bullet"/>
      <w:lvlText w:val="o"/>
      <w:lvlJc w:val="left"/>
      <w:pPr>
        <w:ind w:left="3600" w:hanging="360"/>
      </w:pPr>
      <w:rPr>
        <w:rFonts w:ascii="Courier New" w:hAnsi="Courier New" w:cs="Courier New" w:hint="default"/>
      </w:rPr>
    </w:lvl>
    <w:lvl w:ilvl="5" w:tplc="E4E814E2">
      <w:start w:val="1"/>
      <w:numFmt w:val="bullet"/>
      <w:lvlText w:val=""/>
      <w:lvlJc w:val="left"/>
      <w:pPr>
        <w:ind w:left="4320" w:hanging="360"/>
      </w:pPr>
      <w:rPr>
        <w:rFonts w:ascii="Wingdings" w:hAnsi="Wingdings" w:cs="Wingdings" w:hint="default"/>
      </w:rPr>
    </w:lvl>
    <w:lvl w:ilvl="6" w:tplc="91AAB80C">
      <w:start w:val="1"/>
      <w:numFmt w:val="bullet"/>
      <w:lvlText w:val=""/>
      <w:lvlJc w:val="left"/>
      <w:pPr>
        <w:ind w:left="5040" w:hanging="360"/>
      </w:pPr>
      <w:rPr>
        <w:rFonts w:ascii="Symbol" w:hAnsi="Symbol" w:cs="Symbol" w:hint="default"/>
      </w:rPr>
    </w:lvl>
    <w:lvl w:ilvl="7" w:tplc="566E0D5A">
      <w:start w:val="1"/>
      <w:numFmt w:val="bullet"/>
      <w:lvlText w:val="o"/>
      <w:lvlJc w:val="left"/>
      <w:pPr>
        <w:ind w:left="5760" w:hanging="360"/>
      </w:pPr>
      <w:rPr>
        <w:rFonts w:ascii="Courier New" w:hAnsi="Courier New" w:cs="Courier New" w:hint="default"/>
      </w:rPr>
    </w:lvl>
    <w:lvl w:ilvl="8" w:tplc="876E2560">
      <w:start w:val="1"/>
      <w:numFmt w:val="bullet"/>
      <w:lvlText w:val=""/>
      <w:lvlJc w:val="left"/>
      <w:pPr>
        <w:ind w:left="6480" w:hanging="360"/>
      </w:pPr>
      <w:rPr>
        <w:rFonts w:ascii="Wingdings" w:hAnsi="Wingdings" w:cs="Wingdings" w:hint="default"/>
      </w:rPr>
    </w:lvl>
  </w:abstractNum>
  <w:abstractNum w:abstractNumId="36" w15:restartNumberingAfterBreak="0">
    <w:nsid w:val="419C4E6C"/>
    <w:multiLevelType w:val="hybridMultilevel"/>
    <w:tmpl w:val="B0760BAE"/>
    <w:lvl w:ilvl="0" w:tplc="7C426CF8">
      <w:start w:val="1"/>
      <w:numFmt w:val="bullet"/>
      <w:lvlText w:val=""/>
      <w:lvlJc w:val="left"/>
      <w:pPr>
        <w:ind w:left="720" w:hanging="360"/>
      </w:pPr>
      <w:rPr>
        <w:rFonts w:ascii="Symbol" w:hAnsi="Symbol" w:cs="Symbol" w:hint="default"/>
        <w:sz w:val="18"/>
        <w:szCs w:val="18"/>
      </w:rPr>
    </w:lvl>
    <w:lvl w:ilvl="1" w:tplc="CC28AECA">
      <w:start w:val="1"/>
      <w:numFmt w:val="bullet"/>
      <w:lvlText w:val="o"/>
      <w:lvlJc w:val="left"/>
      <w:pPr>
        <w:ind w:left="1440" w:hanging="360"/>
      </w:pPr>
      <w:rPr>
        <w:rFonts w:ascii="Courier New" w:hAnsi="Courier New" w:cs="Courier New" w:hint="default"/>
      </w:rPr>
    </w:lvl>
    <w:lvl w:ilvl="2" w:tplc="069A81D4">
      <w:start w:val="1"/>
      <w:numFmt w:val="bullet"/>
      <w:lvlText w:val=""/>
      <w:lvlJc w:val="left"/>
      <w:pPr>
        <w:ind w:left="2160" w:hanging="360"/>
      </w:pPr>
      <w:rPr>
        <w:rFonts w:ascii="Wingdings" w:hAnsi="Wingdings" w:cs="Wingdings" w:hint="default"/>
      </w:rPr>
    </w:lvl>
    <w:lvl w:ilvl="3" w:tplc="1EFC2856">
      <w:start w:val="1"/>
      <w:numFmt w:val="bullet"/>
      <w:lvlText w:val=""/>
      <w:lvlJc w:val="left"/>
      <w:pPr>
        <w:ind w:left="2880" w:hanging="360"/>
      </w:pPr>
      <w:rPr>
        <w:rFonts w:ascii="Symbol" w:hAnsi="Symbol" w:cs="Symbol" w:hint="default"/>
      </w:rPr>
    </w:lvl>
    <w:lvl w:ilvl="4" w:tplc="CC9C1110">
      <w:start w:val="1"/>
      <w:numFmt w:val="bullet"/>
      <w:lvlText w:val="o"/>
      <w:lvlJc w:val="left"/>
      <w:pPr>
        <w:ind w:left="3600" w:hanging="360"/>
      </w:pPr>
      <w:rPr>
        <w:rFonts w:ascii="Courier New" w:hAnsi="Courier New" w:cs="Courier New" w:hint="default"/>
      </w:rPr>
    </w:lvl>
    <w:lvl w:ilvl="5" w:tplc="06A652B8">
      <w:start w:val="1"/>
      <w:numFmt w:val="bullet"/>
      <w:lvlText w:val=""/>
      <w:lvlJc w:val="left"/>
      <w:pPr>
        <w:ind w:left="4320" w:hanging="360"/>
      </w:pPr>
      <w:rPr>
        <w:rFonts w:ascii="Wingdings" w:hAnsi="Wingdings" w:cs="Wingdings" w:hint="default"/>
      </w:rPr>
    </w:lvl>
    <w:lvl w:ilvl="6" w:tplc="E7648BE0">
      <w:start w:val="1"/>
      <w:numFmt w:val="bullet"/>
      <w:lvlText w:val=""/>
      <w:lvlJc w:val="left"/>
      <w:pPr>
        <w:ind w:left="5040" w:hanging="360"/>
      </w:pPr>
      <w:rPr>
        <w:rFonts w:ascii="Symbol" w:hAnsi="Symbol" w:cs="Symbol" w:hint="default"/>
      </w:rPr>
    </w:lvl>
    <w:lvl w:ilvl="7" w:tplc="AAF4DBC4">
      <w:start w:val="1"/>
      <w:numFmt w:val="bullet"/>
      <w:lvlText w:val="o"/>
      <w:lvlJc w:val="left"/>
      <w:pPr>
        <w:ind w:left="5760" w:hanging="360"/>
      </w:pPr>
      <w:rPr>
        <w:rFonts w:ascii="Courier New" w:hAnsi="Courier New" w:cs="Courier New" w:hint="default"/>
      </w:rPr>
    </w:lvl>
    <w:lvl w:ilvl="8" w:tplc="A8345ECC">
      <w:start w:val="1"/>
      <w:numFmt w:val="bullet"/>
      <w:lvlText w:val=""/>
      <w:lvlJc w:val="left"/>
      <w:pPr>
        <w:ind w:left="6480" w:hanging="360"/>
      </w:pPr>
      <w:rPr>
        <w:rFonts w:ascii="Wingdings" w:hAnsi="Wingdings" w:cs="Wingdings" w:hint="default"/>
      </w:rPr>
    </w:lvl>
  </w:abstractNum>
  <w:abstractNum w:abstractNumId="37" w15:restartNumberingAfterBreak="0">
    <w:nsid w:val="43694A24"/>
    <w:multiLevelType w:val="hybridMultilevel"/>
    <w:tmpl w:val="2B140690"/>
    <w:lvl w:ilvl="0" w:tplc="3E2C72AC">
      <w:start w:val="1"/>
      <w:numFmt w:val="bullet"/>
      <w:lvlText w:val=""/>
      <w:lvlJc w:val="left"/>
      <w:pPr>
        <w:ind w:left="720" w:hanging="360"/>
      </w:pPr>
      <w:rPr>
        <w:rFonts w:ascii="Symbol" w:hAnsi="Symbol" w:cs="Symbol" w:hint="default"/>
        <w:sz w:val="18"/>
        <w:szCs w:val="18"/>
      </w:rPr>
    </w:lvl>
    <w:lvl w:ilvl="1" w:tplc="8DE88D40">
      <w:start w:val="1"/>
      <w:numFmt w:val="bullet"/>
      <w:lvlText w:val="o"/>
      <w:lvlJc w:val="left"/>
      <w:pPr>
        <w:ind w:left="1440" w:hanging="360"/>
      </w:pPr>
      <w:rPr>
        <w:rFonts w:ascii="Courier New" w:hAnsi="Courier New" w:cs="Courier New" w:hint="default"/>
      </w:rPr>
    </w:lvl>
    <w:lvl w:ilvl="2" w:tplc="5580A248">
      <w:start w:val="1"/>
      <w:numFmt w:val="bullet"/>
      <w:lvlText w:val=""/>
      <w:lvlJc w:val="left"/>
      <w:pPr>
        <w:ind w:left="2160" w:hanging="360"/>
      </w:pPr>
      <w:rPr>
        <w:rFonts w:ascii="Wingdings" w:hAnsi="Wingdings" w:cs="Wingdings" w:hint="default"/>
      </w:rPr>
    </w:lvl>
    <w:lvl w:ilvl="3" w:tplc="5492CB62">
      <w:start w:val="1"/>
      <w:numFmt w:val="bullet"/>
      <w:lvlText w:val=""/>
      <w:lvlJc w:val="left"/>
      <w:pPr>
        <w:ind w:left="2880" w:hanging="360"/>
      </w:pPr>
      <w:rPr>
        <w:rFonts w:ascii="Symbol" w:hAnsi="Symbol" w:cs="Symbol" w:hint="default"/>
      </w:rPr>
    </w:lvl>
    <w:lvl w:ilvl="4" w:tplc="024A2C4E">
      <w:start w:val="1"/>
      <w:numFmt w:val="bullet"/>
      <w:lvlText w:val="o"/>
      <w:lvlJc w:val="left"/>
      <w:pPr>
        <w:ind w:left="3600" w:hanging="360"/>
      </w:pPr>
      <w:rPr>
        <w:rFonts w:ascii="Courier New" w:hAnsi="Courier New" w:cs="Courier New" w:hint="default"/>
      </w:rPr>
    </w:lvl>
    <w:lvl w:ilvl="5" w:tplc="182A8BCA">
      <w:start w:val="1"/>
      <w:numFmt w:val="bullet"/>
      <w:lvlText w:val=""/>
      <w:lvlJc w:val="left"/>
      <w:pPr>
        <w:ind w:left="4320" w:hanging="360"/>
      </w:pPr>
      <w:rPr>
        <w:rFonts w:ascii="Wingdings" w:hAnsi="Wingdings" w:cs="Wingdings" w:hint="default"/>
      </w:rPr>
    </w:lvl>
    <w:lvl w:ilvl="6" w:tplc="6E38D148">
      <w:start w:val="1"/>
      <w:numFmt w:val="bullet"/>
      <w:lvlText w:val=""/>
      <w:lvlJc w:val="left"/>
      <w:pPr>
        <w:ind w:left="5040" w:hanging="360"/>
      </w:pPr>
      <w:rPr>
        <w:rFonts w:ascii="Symbol" w:hAnsi="Symbol" w:cs="Symbol" w:hint="default"/>
      </w:rPr>
    </w:lvl>
    <w:lvl w:ilvl="7" w:tplc="5C4408EE">
      <w:start w:val="1"/>
      <w:numFmt w:val="bullet"/>
      <w:lvlText w:val="o"/>
      <w:lvlJc w:val="left"/>
      <w:pPr>
        <w:ind w:left="5760" w:hanging="360"/>
      </w:pPr>
      <w:rPr>
        <w:rFonts w:ascii="Courier New" w:hAnsi="Courier New" w:cs="Courier New" w:hint="default"/>
      </w:rPr>
    </w:lvl>
    <w:lvl w:ilvl="8" w:tplc="ED36D752">
      <w:start w:val="1"/>
      <w:numFmt w:val="bullet"/>
      <w:lvlText w:val=""/>
      <w:lvlJc w:val="left"/>
      <w:pPr>
        <w:ind w:left="6480" w:hanging="360"/>
      </w:pPr>
      <w:rPr>
        <w:rFonts w:ascii="Wingdings" w:hAnsi="Wingdings" w:cs="Wingdings" w:hint="default"/>
      </w:rPr>
    </w:lvl>
  </w:abstractNum>
  <w:abstractNum w:abstractNumId="38" w15:restartNumberingAfterBreak="0">
    <w:nsid w:val="48F46D7C"/>
    <w:multiLevelType w:val="hybridMultilevel"/>
    <w:tmpl w:val="E042E262"/>
    <w:lvl w:ilvl="0" w:tplc="4C20F472">
      <w:start w:val="1"/>
      <w:numFmt w:val="bullet"/>
      <w:lvlText w:val=""/>
      <w:lvlJc w:val="left"/>
      <w:pPr>
        <w:ind w:left="720" w:hanging="360"/>
      </w:pPr>
      <w:rPr>
        <w:rFonts w:ascii="Symbol" w:hAnsi="Symbol" w:cs="Symbol" w:hint="default"/>
        <w:sz w:val="18"/>
        <w:szCs w:val="18"/>
      </w:rPr>
    </w:lvl>
    <w:lvl w:ilvl="1" w:tplc="60C25044">
      <w:start w:val="1"/>
      <w:numFmt w:val="bullet"/>
      <w:lvlText w:val="o"/>
      <w:lvlJc w:val="left"/>
      <w:pPr>
        <w:ind w:left="1440" w:hanging="360"/>
      </w:pPr>
      <w:rPr>
        <w:rFonts w:ascii="Courier New" w:hAnsi="Courier New" w:cs="Courier New" w:hint="default"/>
      </w:rPr>
    </w:lvl>
    <w:lvl w:ilvl="2" w:tplc="C6DA2FA4">
      <w:start w:val="1"/>
      <w:numFmt w:val="bullet"/>
      <w:lvlText w:val=""/>
      <w:lvlJc w:val="left"/>
      <w:pPr>
        <w:ind w:left="2160" w:hanging="360"/>
      </w:pPr>
      <w:rPr>
        <w:rFonts w:ascii="Wingdings" w:hAnsi="Wingdings" w:cs="Wingdings" w:hint="default"/>
      </w:rPr>
    </w:lvl>
    <w:lvl w:ilvl="3" w:tplc="2B1EAA3A">
      <w:start w:val="1"/>
      <w:numFmt w:val="bullet"/>
      <w:lvlText w:val=""/>
      <w:lvlJc w:val="left"/>
      <w:pPr>
        <w:ind w:left="2880" w:hanging="360"/>
      </w:pPr>
      <w:rPr>
        <w:rFonts w:ascii="Symbol" w:hAnsi="Symbol" w:cs="Symbol" w:hint="default"/>
      </w:rPr>
    </w:lvl>
    <w:lvl w:ilvl="4" w:tplc="20782788">
      <w:start w:val="1"/>
      <w:numFmt w:val="bullet"/>
      <w:lvlText w:val="o"/>
      <w:lvlJc w:val="left"/>
      <w:pPr>
        <w:ind w:left="3600" w:hanging="360"/>
      </w:pPr>
      <w:rPr>
        <w:rFonts w:ascii="Courier New" w:hAnsi="Courier New" w:cs="Courier New" w:hint="default"/>
      </w:rPr>
    </w:lvl>
    <w:lvl w:ilvl="5" w:tplc="DE003AC0">
      <w:start w:val="1"/>
      <w:numFmt w:val="bullet"/>
      <w:lvlText w:val=""/>
      <w:lvlJc w:val="left"/>
      <w:pPr>
        <w:ind w:left="4320" w:hanging="360"/>
      </w:pPr>
      <w:rPr>
        <w:rFonts w:ascii="Wingdings" w:hAnsi="Wingdings" w:cs="Wingdings" w:hint="default"/>
      </w:rPr>
    </w:lvl>
    <w:lvl w:ilvl="6" w:tplc="60CA99F0">
      <w:start w:val="1"/>
      <w:numFmt w:val="bullet"/>
      <w:lvlText w:val=""/>
      <w:lvlJc w:val="left"/>
      <w:pPr>
        <w:ind w:left="5040" w:hanging="360"/>
      </w:pPr>
      <w:rPr>
        <w:rFonts w:ascii="Symbol" w:hAnsi="Symbol" w:cs="Symbol" w:hint="default"/>
      </w:rPr>
    </w:lvl>
    <w:lvl w:ilvl="7" w:tplc="12327E38">
      <w:start w:val="1"/>
      <w:numFmt w:val="bullet"/>
      <w:lvlText w:val="o"/>
      <w:lvlJc w:val="left"/>
      <w:pPr>
        <w:ind w:left="5760" w:hanging="360"/>
      </w:pPr>
      <w:rPr>
        <w:rFonts w:ascii="Courier New" w:hAnsi="Courier New" w:cs="Courier New" w:hint="default"/>
      </w:rPr>
    </w:lvl>
    <w:lvl w:ilvl="8" w:tplc="CF384062">
      <w:start w:val="1"/>
      <w:numFmt w:val="bullet"/>
      <w:lvlText w:val=""/>
      <w:lvlJc w:val="left"/>
      <w:pPr>
        <w:ind w:left="6480" w:hanging="360"/>
      </w:pPr>
      <w:rPr>
        <w:rFonts w:ascii="Wingdings" w:hAnsi="Wingdings" w:cs="Wingdings" w:hint="default"/>
      </w:rPr>
    </w:lvl>
  </w:abstractNum>
  <w:abstractNum w:abstractNumId="39" w15:restartNumberingAfterBreak="0">
    <w:nsid w:val="4C5E72E3"/>
    <w:multiLevelType w:val="hybridMultilevel"/>
    <w:tmpl w:val="5B9278DA"/>
    <w:lvl w:ilvl="0" w:tplc="C6DEEF68">
      <w:start w:val="1"/>
      <w:numFmt w:val="bullet"/>
      <w:lvlText w:val=""/>
      <w:lvlJc w:val="left"/>
      <w:pPr>
        <w:ind w:left="720" w:hanging="360"/>
      </w:pPr>
      <w:rPr>
        <w:rFonts w:ascii="Symbol" w:hAnsi="Symbol" w:cs="Symbol" w:hint="default"/>
        <w:sz w:val="18"/>
        <w:szCs w:val="18"/>
      </w:rPr>
    </w:lvl>
    <w:lvl w:ilvl="1" w:tplc="290E80D8">
      <w:start w:val="1"/>
      <w:numFmt w:val="bullet"/>
      <w:lvlText w:val="o"/>
      <w:lvlJc w:val="left"/>
      <w:pPr>
        <w:ind w:left="1440" w:hanging="360"/>
      </w:pPr>
      <w:rPr>
        <w:rFonts w:ascii="Courier New" w:hAnsi="Courier New" w:cs="Courier New" w:hint="default"/>
      </w:rPr>
    </w:lvl>
    <w:lvl w:ilvl="2" w:tplc="791494AC">
      <w:start w:val="1"/>
      <w:numFmt w:val="bullet"/>
      <w:lvlText w:val=""/>
      <w:lvlJc w:val="left"/>
      <w:pPr>
        <w:ind w:left="2160" w:hanging="360"/>
      </w:pPr>
      <w:rPr>
        <w:rFonts w:ascii="Wingdings" w:hAnsi="Wingdings" w:cs="Wingdings" w:hint="default"/>
      </w:rPr>
    </w:lvl>
    <w:lvl w:ilvl="3" w:tplc="2D44FD26">
      <w:start w:val="1"/>
      <w:numFmt w:val="bullet"/>
      <w:lvlText w:val=""/>
      <w:lvlJc w:val="left"/>
      <w:pPr>
        <w:ind w:left="2880" w:hanging="360"/>
      </w:pPr>
      <w:rPr>
        <w:rFonts w:ascii="Symbol" w:hAnsi="Symbol" w:cs="Symbol" w:hint="default"/>
      </w:rPr>
    </w:lvl>
    <w:lvl w:ilvl="4" w:tplc="59FEE924">
      <w:start w:val="1"/>
      <w:numFmt w:val="bullet"/>
      <w:lvlText w:val="o"/>
      <w:lvlJc w:val="left"/>
      <w:pPr>
        <w:ind w:left="3600" w:hanging="360"/>
      </w:pPr>
      <w:rPr>
        <w:rFonts w:ascii="Courier New" w:hAnsi="Courier New" w:cs="Courier New" w:hint="default"/>
      </w:rPr>
    </w:lvl>
    <w:lvl w:ilvl="5" w:tplc="AF5A96B2">
      <w:start w:val="1"/>
      <w:numFmt w:val="bullet"/>
      <w:lvlText w:val=""/>
      <w:lvlJc w:val="left"/>
      <w:pPr>
        <w:ind w:left="4320" w:hanging="360"/>
      </w:pPr>
      <w:rPr>
        <w:rFonts w:ascii="Wingdings" w:hAnsi="Wingdings" w:cs="Wingdings" w:hint="default"/>
      </w:rPr>
    </w:lvl>
    <w:lvl w:ilvl="6" w:tplc="ADE0FC46">
      <w:start w:val="1"/>
      <w:numFmt w:val="bullet"/>
      <w:lvlText w:val=""/>
      <w:lvlJc w:val="left"/>
      <w:pPr>
        <w:ind w:left="5040" w:hanging="360"/>
      </w:pPr>
      <w:rPr>
        <w:rFonts w:ascii="Symbol" w:hAnsi="Symbol" w:cs="Symbol" w:hint="default"/>
      </w:rPr>
    </w:lvl>
    <w:lvl w:ilvl="7" w:tplc="BA329F22">
      <w:start w:val="1"/>
      <w:numFmt w:val="bullet"/>
      <w:lvlText w:val="o"/>
      <w:lvlJc w:val="left"/>
      <w:pPr>
        <w:ind w:left="5760" w:hanging="360"/>
      </w:pPr>
      <w:rPr>
        <w:rFonts w:ascii="Courier New" w:hAnsi="Courier New" w:cs="Courier New" w:hint="default"/>
      </w:rPr>
    </w:lvl>
    <w:lvl w:ilvl="8" w:tplc="689EF4C8">
      <w:start w:val="1"/>
      <w:numFmt w:val="bullet"/>
      <w:lvlText w:val=""/>
      <w:lvlJc w:val="left"/>
      <w:pPr>
        <w:ind w:left="6480" w:hanging="360"/>
      </w:pPr>
      <w:rPr>
        <w:rFonts w:ascii="Wingdings" w:hAnsi="Wingdings" w:cs="Wingdings" w:hint="default"/>
      </w:rPr>
    </w:lvl>
  </w:abstractNum>
  <w:abstractNum w:abstractNumId="40"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41" w15:restartNumberingAfterBreak="0">
    <w:nsid w:val="4F4D1067"/>
    <w:multiLevelType w:val="hybridMultilevel"/>
    <w:tmpl w:val="CD5CC700"/>
    <w:lvl w:ilvl="0" w:tplc="E1D68FFC">
      <w:start w:val="1"/>
      <w:numFmt w:val="bullet"/>
      <w:lvlText w:val=""/>
      <w:lvlJc w:val="left"/>
      <w:pPr>
        <w:ind w:left="720" w:hanging="360"/>
      </w:pPr>
      <w:rPr>
        <w:rFonts w:ascii="Symbol" w:hAnsi="Symbol" w:cs="Symbol" w:hint="default"/>
        <w:sz w:val="18"/>
        <w:szCs w:val="18"/>
      </w:rPr>
    </w:lvl>
    <w:lvl w:ilvl="1" w:tplc="2C9CDB78">
      <w:start w:val="1"/>
      <w:numFmt w:val="bullet"/>
      <w:lvlText w:val="o"/>
      <w:lvlJc w:val="left"/>
      <w:pPr>
        <w:ind w:left="1440" w:hanging="360"/>
      </w:pPr>
      <w:rPr>
        <w:rFonts w:ascii="Courier New" w:hAnsi="Courier New" w:cs="Courier New" w:hint="default"/>
      </w:rPr>
    </w:lvl>
    <w:lvl w:ilvl="2" w:tplc="3410A6BE">
      <w:start w:val="1"/>
      <w:numFmt w:val="bullet"/>
      <w:lvlText w:val=""/>
      <w:lvlJc w:val="left"/>
      <w:pPr>
        <w:ind w:left="2160" w:hanging="360"/>
      </w:pPr>
      <w:rPr>
        <w:rFonts w:ascii="Wingdings" w:hAnsi="Wingdings" w:cs="Wingdings" w:hint="default"/>
      </w:rPr>
    </w:lvl>
    <w:lvl w:ilvl="3" w:tplc="474A77B4">
      <w:start w:val="1"/>
      <w:numFmt w:val="bullet"/>
      <w:lvlText w:val=""/>
      <w:lvlJc w:val="left"/>
      <w:pPr>
        <w:ind w:left="2880" w:hanging="360"/>
      </w:pPr>
      <w:rPr>
        <w:rFonts w:ascii="Symbol" w:hAnsi="Symbol" w:cs="Symbol" w:hint="default"/>
      </w:rPr>
    </w:lvl>
    <w:lvl w:ilvl="4" w:tplc="A10A6B96">
      <w:start w:val="1"/>
      <w:numFmt w:val="bullet"/>
      <w:lvlText w:val="o"/>
      <w:lvlJc w:val="left"/>
      <w:pPr>
        <w:ind w:left="3600" w:hanging="360"/>
      </w:pPr>
      <w:rPr>
        <w:rFonts w:ascii="Courier New" w:hAnsi="Courier New" w:cs="Courier New" w:hint="default"/>
      </w:rPr>
    </w:lvl>
    <w:lvl w:ilvl="5" w:tplc="F40E55C4">
      <w:start w:val="1"/>
      <w:numFmt w:val="bullet"/>
      <w:lvlText w:val=""/>
      <w:lvlJc w:val="left"/>
      <w:pPr>
        <w:ind w:left="4320" w:hanging="360"/>
      </w:pPr>
      <w:rPr>
        <w:rFonts w:ascii="Wingdings" w:hAnsi="Wingdings" w:cs="Wingdings" w:hint="default"/>
      </w:rPr>
    </w:lvl>
    <w:lvl w:ilvl="6" w:tplc="988E0128">
      <w:start w:val="1"/>
      <w:numFmt w:val="bullet"/>
      <w:lvlText w:val=""/>
      <w:lvlJc w:val="left"/>
      <w:pPr>
        <w:ind w:left="5040" w:hanging="360"/>
      </w:pPr>
      <w:rPr>
        <w:rFonts w:ascii="Symbol" w:hAnsi="Symbol" w:cs="Symbol" w:hint="default"/>
      </w:rPr>
    </w:lvl>
    <w:lvl w:ilvl="7" w:tplc="B0706FAC">
      <w:start w:val="1"/>
      <w:numFmt w:val="bullet"/>
      <w:lvlText w:val="o"/>
      <w:lvlJc w:val="left"/>
      <w:pPr>
        <w:ind w:left="5760" w:hanging="360"/>
      </w:pPr>
      <w:rPr>
        <w:rFonts w:ascii="Courier New" w:hAnsi="Courier New" w:cs="Courier New" w:hint="default"/>
      </w:rPr>
    </w:lvl>
    <w:lvl w:ilvl="8" w:tplc="A50A22AC">
      <w:start w:val="1"/>
      <w:numFmt w:val="bullet"/>
      <w:lvlText w:val=""/>
      <w:lvlJc w:val="left"/>
      <w:pPr>
        <w:ind w:left="6480" w:hanging="360"/>
      </w:pPr>
      <w:rPr>
        <w:rFonts w:ascii="Wingdings" w:hAnsi="Wingdings" w:cs="Wingdings" w:hint="default"/>
      </w:rPr>
    </w:lvl>
  </w:abstractNum>
  <w:abstractNum w:abstractNumId="42" w15:restartNumberingAfterBreak="0">
    <w:nsid w:val="4F664237"/>
    <w:multiLevelType w:val="hybridMultilevel"/>
    <w:tmpl w:val="FCE0C2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08411D3"/>
    <w:multiLevelType w:val="hybridMultilevel"/>
    <w:tmpl w:val="E91A514A"/>
    <w:lvl w:ilvl="0" w:tplc="D32CD760">
      <w:start w:val="1"/>
      <w:numFmt w:val="bullet"/>
      <w:lvlText w:val=""/>
      <w:lvlJc w:val="left"/>
      <w:pPr>
        <w:ind w:left="720" w:hanging="360"/>
      </w:pPr>
      <w:rPr>
        <w:rFonts w:ascii="Symbol" w:hAnsi="Symbol" w:cs="Symbol" w:hint="default"/>
        <w:sz w:val="18"/>
        <w:szCs w:val="18"/>
      </w:rPr>
    </w:lvl>
    <w:lvl w:ilvl="1" w:tplc="03FA0C1E">
      <w:start w:val="1"/>
      <w:numFmt w:val="bullet"/>
      <w:lvlText w:val="o"/>
      <w:lvlJc w:val="left"/>
      <w:pPr>
        <w:ind w:left="1440" w:hanging="360"/>
      </w:pPr>
      <w:rPr>
        <w:rFonts w:ascii="Courier New" w:hAnsi="Courier New" w:cs="Courier New" w:hint="default"/>
      </w:rPr>
    </w:lvl>
    <w:lvl w:ilvl="2" w:tplc="4E242FAE">
      <w:start w:val="1"/>
      <w:numFmt w:val="bullet"/>
      <w:lvlText w:val=""/>
      <w:lvlJc w:val="left"/>
      <w:pPr>
        <w:ind w:left="2160" w:hanging="360"/>
      </w:pPr>
      <w:rPr>
        <w:rFonts w:ascii="Wingdings" w:hAnsi="Wingdings" w:cs="Wingdings" w:hint="default"/>
      </w:rPr>
    </w:lvl>
    <w:lvl w:ilvl="3" w:tplc="98544334">
      <w:start w:val="1"/>
      <w:numFmt w:val="bullet"/>
      <w:lvlText w:val=""/>
      <w:lvlJc w:val="left"/>
      <w:pPr>
        <w:ind w:left="2880" w:hanging="360"/>
      </w:pPr>
      <w:rPr>
        <w:rFonts w:ascii="Symbol" w:hAnsi="Symbol" w:cs="Symbol" w:hint="default"/>
      </w:rPr>
    </w:lvl>
    <w:lvl w:ilvl="4" w:tplc="A844A24A">
      <w:start w:val="1"/>
      <w:numFmt w:val="bullet"/>
      <w:lvlText w:val="o"/>
      <w:lvlJc w:val="left"/>
      <w:pPr>
        <w:ind w:left="3600" w:hanging="360"/>
      </w:pPr>
      <w:rPr>
        <w:rFonts w:ascii="Courier New" w:hAnsi="Courier New" w:cs="Courier New" w:hint="default"/>
      </w:rPr>
    </w:lvl>
    <w:lvl w:ilvl="5" w:tplc="9858116C">
      <w:start w:val="1"/>
      <w:numFmt w:val="bullet"/>
      <w:lvlText w:val=""/>
      <w:lvlJc w:val="left"/>
      <w:pPr>
        <w:ind w:left="4320" w:hanging="360"/>
      </w:pPr>
      <w:rPr>
        <w:rFonts w:ascii="Wingdings" w:hAnsi="Wingdings" w:cs="Wingdings" w:hint="default"/>
      </w:rPr>
    </w:lvl>
    <w:lvl w:ilvl="6" w:tplc="A1BE9B00">
      <w:start w:val="1"/>
      <w:numFmt w:val="bullet"/>
      <w:lvlText w:val=""/>
      <w:lvlJc w:val="left"/>
      <w:pPr>
        <w:ind w:left="5040" w:hanging="360"/>
      </w:pPr>
      <w:rPr>
        <w:rFonts w:ascii="Symbol" w:hAnsi="Symbol" w:cs="Symbol" w:hint="default"/>
      </w:rPr>
    </w:lvl>
    <w:lvl w:ilvl="7" w:tplc="FE5E1D0E">
      <w:start w:val="1"/>
      <w:numFmt w:val="bullet"/>
      <w:lvlText w:val="o"/>
      <w:lvlJc w:val="left"/>
      <w:pPr>
        <w:ind w:left="5760" w:hanging="360"/>
      </w:pPr>
      <w:rPr>
        <w:rFonts w:ascii="Courier New" w:hAnsi="Courier New" w:cs="Courier New" w:hint="default"/>
      </w:rPr>
    </w:lvl>
    <w:lvl w:ilvl="8" w:tplc="FBF0ACD8">
      <w:start w:val="1"/>
      <w:numFmt w:val="bullet"/>
      <w:lvlText w:val=""/>
      <w:lvlJc w:val="left"/>
      <w:pPr>
        <w:ind w:left="6480" w:hanging="360"/>
      </w:pPr>
      <w:rPr>
        <w:rFonts w:ascii="Wingdings" w:hAnsi="Wingdings" w:cs="Wingdings" w:hint="default"/>
      </w:rPr>
    </w:lvl>
  </w:abstractNum>
  <w:abstractNum w:abstractNumId="44" w15:restartNumberingAfterBreak="0">
    <w:nsid w:val="53703293"/>
    <w:multiLevelType w:val="hybridMultilevel"/>
    <w:tmpl w:val="5F06F2F0"/>
    <w:lvl w:ilvl="0" w:tplc="BC5217A6">
      <w:start w:val="1"/>
      <w:numFmt w:val="decimal"/>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6345A7C"/>
    <w:multiLevelType w:val="hybridMultilevel"/>
    <w:tmpl w:val="DACC49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64C73C9"/>
    <w:multiLevelType w:val="hybridMultilevel"/>
    <w:tmpl w:val="92A2DC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83E0D2A"/>
    <w:multiLevelType w:val="hybridMultilevel"/>
    <w:tmpl w:val="765288C2"/>
    <w:lvl w:ilvl="0" w:tplc="F7AE6272">
      <w:start w:val="1"/>
      <w:numFmt w:val="bullet"/>
      <w:lvlText w:val=""/>
      <w:lvlJc w:val="left"/>
      <w:pPr>
        <w:ind w:left="720" w:hanging="360"/>
      </w:pPr>
      <w:rPr>
        <w:rFonts w:ascii="Symbol" w:hAnsi="Symbol" w:cs="Symbol" w:hint="default"/>
        <w:sz w:val="18"/>
        <w:szCs w:val="18"/>
      </w:rPr>
    </w:lvl>
    <w:lvl w:ilvl="1" w:tplc="128A9AF0">
      <w:start w:val="1"/>
      <w:numFmt w:val="bullet"/>
      <w:lvlText w:val="o"/>
      <w:lvlJc w:val="left"/>
      <w:pPr>
        <w:ind w:left="1440" w:hanging="360"/>
      </w:pPr>
      <w:rPr>
        <w:rFonts w:ascii="Courier New" w:hAnsi="Courier New" w:cs="Courier New" w:hint="default"/>
      </w:rPr>
    </w:lvl>
    <w:lvl w:ilvl="2" w:tplc="54B2AB22">
      <w:start w:val="1"/>
      <w:numFmt w:val="bullet"/>
      <w:lvlText w:val=""/>
      <w:lvlJc w:val="left"/>
      <w:pPr>
        <w:ind w:left="2160" w:hanging="360"/>
      </w:pPr>
      <w:rPr>
        <w:rFonts w:ascii="Wingdings" w:hAnsi="Wingdings" w:cs="Wingdings" w:hint="default"/>
      </w:rPr>
    </w:lvl>
    <w:lvl w:ilvl="3" w:tplc="B4188FEE">
      <w:start w:val="1"/>
      <w:numFmt w:val="bullet"/>
      <w:lvlText w:val=""/>
      <w:lvlJc w:val="left"/>
      <w:pPr>
        <w:ind w:left="2880" w:hanging="360"/>
      </w:pPr>
      <w:rPr>
        <w:rFonts w:ascii="Symbol" w:hAnsi="Symbol" w:cs="Symbol" w:hint="default"/>
      </w:rPr>
    </w:lvl>
    <w:lvl w:ilvl="4" w:tplc="FF2E24F4">
      <w:start w:val="1"/>
      <w:numFmt w:val="bullet"/>
      <w:lvlText w:val="o"/>
      <w:lvlJc w:val="left"/>
      <w:pPr>
        <w:ind w:left="3600" w:hanging="360"/>
      </w:pPr>
      <w:rPr>
        <w:rFonts w:ascii="Courier New" w:hAnsi="Courier New" w:cs="Courier New" w:hint="default"/>
      </w:rPr>
    </w:lvl>
    <w:lvl w:ilvl="5" w:tplc="F294B64E">
      <w:start w:val="1"/>
      <w:numFmt w:val="bullet"/>
      <w:lvlText w:val=""/>
      <w:lvlJc w:val="left"/>
      <w:pPr>
        <w:ind w:left="4320" w:hanging="360"/>
      </w:pPr>
      <w:rPr>
        <w:rFonts w:ascii="Wingdings" w:hAnsi="Wingdings" w:cs="Wingdings" w:hint="default"/>
      </w:rPr>
    </w:lvl>
    <w:lvl w:ilvl="6" w:tplc="6476839A">
      <w:start w:val="1"/>
      <w:numFmt w:val="bullet"/>
      <w:lvlText w:val=""/>
      <w:lvlJc w:val="left"/>
      <w:pPr>
        <w:ind w:left="5040" w:hanging="360"/>
      </w:pPr>
      <w:rPr>
        <w:rFonts w:ascii="Symbol" w:hAnsi="Symbol" w:cs="Symbol" w:hint="default"/>
      </w:rPr>
    </w:lvl>
    <w:lvl w:ilvl="7" w:tplc="3F0E8D76">
      <w:start w:val="1"/>
      <w:numFmt w:val="bullet"/>
      <w:lvlText w:val="o"/>
      <w:lvlJc w:val="left"/>
      <w:pPr>
        <w:ind w:left="5760" w:hanging="360"/>
      </w:pPr>
      <w:rPr>
        <w:rFonts w:ascii="Courier New" w:hAnsi="Courier New" w:cs="Courier New" w:hint="default"/>
      </w:rPr>
    </w:lvl>
    <w:lvl w:ilvl="8" w:tplc="639E3040">
      <w:start w:val="1"/>
      <w:numFmt w:val="bullet"/>
      <w:lvlText w:val=""/>
      <w:lvlJc w:val="left"/>
      <w:pPr>
        <w:ind w:left="6480" w:hanging="360"/>
      </w:pPr>
      <w:rPr>
        <w:rFonts w:ascii="Wingdings" w:hAnsi="Wingdings" w:cs="Wingdings" w:hint="default"/>
      </w:rPr>
    </w:lvl>
  </w:abstractNum>
  <w:abstractNum w:abstractNumId="48" w15:restartNumberingAfterBreak="0">
    <w:nsid w:val="5A327211"/>
    <w:multiLevelType w:val="hybridMultilevel"/>
    <w:tmpl w:val="7F869F3E"/>
    <w:lvl w:ilvl="0" w:tplc="7ABA9576">
      <w:start w:val="1"/>
      <w:numFmt w:val="bullet"/>
      <w:lvlText w:val=""/>
      <w:lvlJc w:val="left"/>
      <w:pPr>
        <w:ind w:left="720" w:hanging="360"/>
      </w:pPr>
      <w:rPr>
        <w:rFonts w:ascii="Symbol" w:hAnsi="Symbol" w:cs="Symbol" w:hint="default"/>
        <w:sz w:val="18"/>
        <w:szCs w:val="18"/>
      </w:rPr>
    </w:lvl>
    <w:lvl w:ilvl="1" w:tplc="66D8D284">
      <w:start w:val="1"/>
      <w:numFmt w:val="bullet"/>
      <w:lvlText w:val="o"/>
      <w:lvlJc w:val="left"/>
      <w:pPr>
        <w:ind w:left="1440" w:hanging="360"/>
      </w:pPr>
      <w:rPr>
        <w:rFonts w:ascii="Courier New" w:hAnsi="Courier New" w:cs="Courier New" w:hint="default"/>
      </w:rPr>
    </w:lvl>
    <w:lvl w:ilvl="2" w:tplc="99EEDC2E">
      <w:start w:val="1"/>
      <w:numFmt w:val="bullet"/>
      <w:lvlText w:val=""/>
      <w:lvlJc w:val="left"/>
      <w:pPr>
        <w:ind w:left="2160" w:hanging="360"/>
      </w:pPr>
      <w:rPr>
        <w:rFonts w:ascii="Wingdings" w:hAnsi="Wingdings" w:cs="Wingdings" w:hint="default"/>
      </w:rPr>
    </w:lvl>
    <w:lvl w:ilvl="3" w:tplc="79C4C9DA">
      <w:start w:val="1"/>
      <w:numFmt w:val="bullet"/>
      <w:lvlText w:val=""/>
      <w:lvlJc w:val="left"/>
      <w:pPr>
        <w:ind w:left="2880" w:hanging="360"/>
      </w:pPr>
      <w:rPr>
        <w:rFonts w:ascii="Symbol" w:hAnsi="Symbol" w:cs="Symbol" w:hint="default"/>
      </w:rPr>
    </w:lvl>
    <w:lvl w:ilvl="4" w:tplc="473400B2">
      <w:start w:val="1"/>
      <w:numFmt w:val="bullet"/>
      <w:lvlText w:val="o"/>
      <w:lvlJc w:val="left"/>
      <w:pPr>
        <w:ind w:left="3600" w:hanging="360"/>
      </w:pPr>
      <w:rPr>
        <w:rFonts w:ascii="Courier New" w:hAnsi="Courier New" w:cs="Courier New" w:hint="default"/>
      </w:rPr>
    </w:lvl>
    <w:lvl w:ilvl="5" w:tplc="FA4273DA">
      <w:start w:val="1"/>
      <w:numFmt w:val="bullet"/>
      <w:lvlText w:val=""/>
      <w:lvlJc w:val="left"/>
      <w:pPr>
        <w:ind w:left="4320" w:hanging="360"/>
      </w:pPr>
      <w:rPr>
        <w:rFonts w:ascii="Wingdings" w:hAnsi="Wingdings" w:cs="Wingdings" w:hint="default"/>
      </w:rPr>
    </w:lvl>
    <w:lvl w:ilvl="6" w:tplc="1110DB52">
      <w:start w:val="1"/>
      <w:numFmt w:val="bullet"/>
      <w:lvlText w:val=""/>
      <w:lvlJc w:val="left"/>
      <w:pPr>
        <w:ind w:left="5040" w:hanging="360"/>
      </w:pPr>
      <w:rPr>
        <w:rFonts w:ascii="Symbol" w:hAnsi="Symbol" w:cs="Symbol" w:hint="default"/>
      </w:rPr>
    </w:lvl>
    <w:lvl w:ilvl="7" w:tplc="63669436">
      <w:start w:val="1"/>
      <w:numFmt w:val="bullet"/>
      <w:lvlText w:val="o"/>
      <w:lvlJc w:val="left"/>
      <w:pPr>
        <w:ind w:left="5760" w:hanging="360"/>
      </w:pPr>
      <w:rPr>
        <w:rFonts w:ascii="Courier New" w:hAnsi="Courier New" w:cs="Courier New" w:hint="default"/>
      </w:rPr>
    </w:lvl>
    <w:lvl w:ilvl="8" w:tplc="65C6BE9A">
      <w:start w:val="1"/>
      <w:numFmt w:val="bullet"/>
      <w:lvlText w:val=""/>
      <w:lvlJc w:val="left"/>
      <w:pPr>
        <w:ind w:left="6480" w:hanging="360"/>
      </w:pPr>
      <w:rPr>
        <w:rFonts w:ascii="Wingdings" w:hAnsi="Wingdings" w:cs="Wingdings" w:hint="default"/>
      </w:rPr>
    </w:lvl>
  </w:abstractNum>
  <w:abstractNum w:abstractNumId="49" w15:restartNumberingAfterBreak="0">
    <w:nsid w:val="5A3F6117"/>
    <w:multiLevelType w:val="hybridMultilevel"/>
    <w:tmpl w:val="0E648D2A"/>
    <w:lvl w:ilvl="0" w:tplc="07441DFE">
      <w:start w:val="1"/>
      <w:numFmt w:val="bullet"/>
      <w:lvlText w:val=""/>
      <w:lvlJc w:val="left"/>
      <w:pPr>
        <w:ind w:left="720" w:hanging="360"/>
      </w:pPr>
      <w:rPr>
        <w:rFonts w:ascii="Symbol" w:hAnsi="Symbol" w:cs="Symbol" w:hint="default"/>
        <w:sz w:val="18"/>
        <w:szCs w:val="18"/>
      </w:rPr>
    </w:lvl>
    <w:lvl w:ilvl="1" w:tplc="F9409DBC">
      <w:start w:val="1"/>
      <w:numFmt w:val="bullet"/>
      <w:lvlText w:val="o"/>
      <w:lvlJc w:val="left"/>
      <w:pPr>
        <w:ind w:left="1440" w:hanging="360"/>
      </w:pPr>
      <w:rPr>
        <w:rFonts w:ascii="Courier New" w:hAnsi="Courier New" w:cs="Courier New" w:hint="default"/>
      </w:rPr>
    </w:lvl>
    <w:lvl w:ilvl="2" w:tplc="E5EC2F72">
      <w:start w:val="1"/>
      <w:numFmt w:val="bullet"/>
      <w:lvlText w:val=""/>
      <w:lvlJc w:val="left"/>
      <w:pPr>
        <w:ind w:left="2160" w:hanging="360"/>
      </w:pPr>
      <w:rPr>
        <w:rFonts w:ascii="Wingdings" w:hAnsi="Wingdings" w:cs="Wingdings" w:hint="default"/>
      </w:rPr>
    </w:lvl>
    <w:lvl w:ilvl="3" w:tplc="7F82FF9A">
      <w:start w:val="1"/>
      <w:numFmt w:val="bullet"/>
      <w:lvlText w:val=""/>
      <w:lvlJc w:val="left"/>
      <w:pPr>
        <w:ind w:left="2880" w:hanging="360"/>
      </w:pPr>
      <w:rPr>
        <w:rFonts w:ascii="Symbol" w:hAnsi="Symbol" w:cs="Symbol" w:hint="default"/>
      </w:rPr>
    </w:lvl>
    <w:lvl w:ilvl="4" w:tplc="4DCAD62C">
      <w:start w:val="1"/>
      <w:numFmt w:val="bullet"/>
      <w:lvlText w:val="o"/>
      <w:lvlJc w:val="left"/>
      <w:pPr>
        <w:ind w:left="3600" w:hanging="360"/>
      </w:pPr>
      <w:rPr>
        <w:rFonts w:ascii="Courier New" w:hAnsi="Courier New" w:cs="Courier New" w:hint="default"/>
      </w:rPr>
    </w:lvl>
    <w:lvl w:ilvl="5" w:tplc="0BDC5E5A">
      <w:start w:val="1"/>
      <w:numFmt w:val="bullet"/>
      <w:lvlText w:val=""/>
      <w:lvlJc w:val="left"/>
      <w:pPr>
        <w:ind w:left="4320" w:hanging="360"/>
      </w:pPr>
      <w:rPr>
        <w:rFonts w:ascii="Wingdings" w:hAnsi="Wingdings" w:cs="Wingdings" w:hint="default"/>
      </w:rPr>
    </w:lvl>
    <w:lvl w:ilvl="6" w:tplc="36C0EB8A">
      <w:start w:val="1"/>
      <w:numFmt w:val="bullet"/>
      <w:lvlText w:val=""/>
      <w:lvlJc w:val="left"/>
      <w:pPr>
        <w:ind w:left="5040" w:hanging="360"/>
      </w:pPr>
      <w:rPr>
        <w:rFonts w:ascii="Symbol" w:hAnsi="Symbol" w:cs="Symbol" w:hint="default"/>
      </w:rPr>
    </w:lvl>
    <w:lvl w:ilvl="7" w:tplc="9620CBC2">
      <w:start w:val="1"/>
      <w:numFmt w:val="bullet"/>
      <w:lvlText w:val="o"/>
      <w:lvlJc w:val="left"/>
      <w:pPr>
        <w:ind w:left="5760" w:hanging="360"/>
      </w:pPr>
      <w:rPr>
        <w:rFonts w:ascii="Courier New" w:hAnsi="Courier New" w:cs="Courier New" w:hint="default"/>
      </w:rPr>
    </w:lvl>
    <w:lvl w:ilvl="8" w:tplc="51C679CA">
      <w:start w:val="1"/>
      <w:numFmt w:val="bullet"/>
      <w:lvlText w:val=""/>
      <w:lvlJc w:val="left"/>
      <w:pPr>
        <w:ind w:left="6480" w:hanging="360"/>
      </w:pPr>
      <w:rPr>
        <w:rFonts w:ascii="Wingdings" w:hAnsi="Wingdings" w:cs="Wingdings" w:hint="default"/>
      </w:rPr>
    </w:lvl>
  </w:abstractNum>
  <w:abstractNum w:abstractNumId="50" w15:restartNumberingAfterBreak="0">
    <w:nsid w:val="5C0B4FF8"/>
    <w:multiLevelType w:val="hybridMultilevel"/>
    <w:tmpl w:val="0884F334"/>
    <w:lvl w:ilvl="0" w:tplc="04240001">
      <w:start w:val="1"/>
      <w:numFmt w:val="bullet"/>
      <w:lvlText w:val=""/>
      <w:lvlJc w:val="left"/>
      <w:pPr>
        <w:ind w:left="1068" w:hanging="360"/>
      </w:pPr>
      <w:rPr>
        <w:rFonts w:ascii="Symbol" w:hAnsi="Symbol" w:hint="default"/>
      </w:rPr>
    </w:lvl>
    <w:lvl w:ilvl="1" w:tplc="78049746">
      <w:numFmt w:val="bullet"/>
      <w:lvlText w:val="-"/>
      <w:lvlJc w:val="left"/>
      <w:pPr>
        <w:ind w:left="1788" w:hanging="360"/>
      </w:pPr>
      <w:rPr>
        <w:rFonts w:ascii="Arial" w:eastAsiaTheme="minorHAnsi" w:hAnsi="Arial" w:cs="Arial" w:hint="default"/>
      </w:rPr>
    </w:lvl>
    <w:lvl w:ilvl="2" w:tplc="56CAD66A">
      <w:numFmt w:val="bullet"/>
      <w:lvlText w:val="–"/>
      <w:lvlJc w:val="left"/>
      <w:pPr>
        <w:ind w:left="2508" w:hanging="360"/>
      </w:pPr>
      <w:rPr>
        <w:rFonts w:ascii="Arial" w:eastAsiaTheme="minorHAnsi" w:hAnsi="Arial" w:cs="Arial" w:hint="default"/>
      </w:rPr>
    </w:lvl>
    <w:lvl w:ilvl="3" w:tplc="9766A50E">
      <w:numFmt w:val="bullet"/>
      <w:lvlText w:val="•"/>
      <w:lvlJc w:val="left"/>
      <w:pPr>
        <w:ind w:left="3573" w:hanging="705"/>
      </w:pPr>
      <w:rPr>
        <w:rFonts w:ascii="Arial" w:eastAsiaTheme="minorHAnsi" w:hAnsi="Arial" w:cs="Aria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1" w15:restartNumberingAfterBreak="0">
    <w:nsid w:val="5E022E90"/>
    <w:multiLevelType w:val="hybridMultilevel"/>
    <w:tmpl w:val="E7C05E3C"/>
    <w:lvl w:ilvl="0" w:tplc="9B767392">
      <w:start w:val="1"/>
      <w:numFmt w:val="bullet"/>
      <w:lvlText w:val=""/>
      <w:lvlJc w:val="left"/>
      <w:pPr>
        <w:ind w:left="720" w:hanging="360"/>
      </w:pPr>
      <w:rPr>
        <w:rFonts w:ascii="Symbol" w:hAnsi="Symbol" w:cs="Symbol" w:hint="default"/>
        <w:sz w:val="18"/>
        <w:szCs w:val="18"/>
      </w:rPr>
    </w:lvl>
    <w:lvl w:ilvl="1" w:tplc="34C8361E">
      <w:start w:val="1"/>
      <w:numFmt w:val="bullet"/>
      <w:lvlText w:val="o"/>
      <w:lvlJc w:val="left"/>
      <w:pPr>
        <w:ind w:left="1440" w:hanging="360"/>
      </w:pPr>
      <w:rPr>
        <w:rFonts w:ascii="Courier New" w:hAnsi="Courier New" w:cs="Courier New" w:hint="default"/>
      </w:rPr>
    </w:lvl>
    <w:lvl w:ilvl="2" w:tplc="8EC82794">
      <w:start w:val="1"/>
      <w:numFmt w:val="bullet"/>
      <w:lvlText w:val=""/>
      <w:lvlJc w:val="left"/>
      <w:pPr>
        <w:ind w:left="2160" w:hanging="360"/>
      </w:pPr>
      <w:rPr>
        <w:rFonts w:ascii="Wingdings" w:hAnsi="Wingdings" w:cs="Wingdings" w:hint="default"/>
      </w:rPr>
    </w:lvl>
    <w:lvl w:ilvl="3" w:tplc="E13A05A0">
      <w:start w:val="1"/>
      <w:numFmt w:val="bullet"/>
      <w:lvlText w:val=""/>
      <w:lvlJc w:val="left"/>
      <w:pPr>
        <w:ind w:left="2880" w:hanging="360"/>
      </w:pPr>
      <w:rPr>
        <w:rFonts w:ascii="Symbol" w:hAnsi="Symbol" w:cs="Symbol" w:hint="default"/>
      </w:rPr>
    </w:lvl>
    <w:lvl w:ilvl="4" w:tplc="3912D0BA">
      <w:start w:val="1"/>
      <w:numFmt w:val="bullet"/>
      <w:lvlText w:val="o"/>
      <w:lvlJc w:val="left"/>
      <w:pPr>
        <w:ind w:left="3600" w:hanging="360"/>
      </w:pPr>
      <w:rPr>
        <w:rFonts w:ascii="Courier New" w:hAnsi="Courier New" w:cs="Courier New" w:hint="default"/>
      </w:rPr>
    </w:lvl>
    <w:lvl w:ilvl="5" w:tplc="1C822026">
      <w:start w:val="1"/>
      <w:numFmt w:val="bullet"/>
      <w:lvlText w:val=""/>
      <w:lvlJc w:val="left"/>
      <w:pPr>
        <w:ind w:left="4320" w:hanging="360"/>
      </w:pPr>
      <w:rPr>
        <w:rFonts w:ascii="Wingdings" w:hAnsi="Wingdings" w:cs="Wingdings" w:hint="default"/>
      </w:rPr>
    </w:lvl>
    <w:lvl w:ilvl="6" w:tplc="CAA25F5C">
      <w:start w:val="1"/>
      <w:numFmt w:val="bullet"/>
      <w:lvlText w:val=""/>
      <w:lvlJc w:val="left"/>
      <w:pPr>
        <w:ind w:left="5040" w:hanging="360"/>
      </w:pPr>
      <w:rPr>
        <w:rFonts w:ascii="Symbol" w:hAnsi="Symbol" w:cs="Symbol" w:hint="default"/>
      </w:rPr>
    </w:lvl>
    <w:lvl w:ilvl="7" w:tplc="B25602E2">
      <w:start w:val="1"/>
      <w:numFmt w:val="bullet"/>
      <w:lvlText w:val="o"/>
      <w:lvlJc w:val="left"/>
      <w:pPr>
        <w:ind w:left="5760" w:hanging="360"/>
      </w:pPr>
      <w:rPr>
        <w:rFonts w:ascii="Courier New" w:hAnsi="Courier New" w:cs="Courier New" w:hint="default"/>
      </w:rPr>
    </w:lvl>
    <w:lvl w:ilvl="8" w:tplc="F208DC16">
      <w:start w:val="1"/>
      <w:numFmt w:val="bullet"/>
      <w:lvlText w:val=""/>
      <w:lvlJc w:val="left"/>
      <w:pPr>
        <w:ind w:left="6480" w:hanging="360"/>
      </w:pPr>
      <w:rPr>
        <w:rFonts w:ascii="Wingdings" w:hAnsi="Wingdings" w:cs="Wingdings" w:hint="default"/>
      </w:rPr>
    </w:lvl>
  </w:abstractNum>
  <w:abstractNum w:abstractNumId="52" w15:restartNumberingAfterBreak="0">
    <w:nsid w:val="600317FC"/>
    <w:multiLevelType w:val="hybridMultilevel"/>
    <w:tmpl w:val="B922E762"/>
    <w:lvl w:ilvl="0" w:tplc="442483B8">
      <w:start w:val="1"/>
      <w:numFmt w:val="bullet"/>
      <w:lvlText w:val=""/>
      <w:lvlJc w:val="left"/>
      <w:pPr>
        <w:ind w:left="720" w:hanging="360"/>
      </w:pPr>
      <w:rPr>
        <w:rFonts w:ascii="Symbol" w:hAnsi="Symbol" w:cs="Symbol" w:hint="default"/>
        <w:sz w:val="18"/>
        <w:szCs w:val="18"/>
      </w:rPr>
    </w:lvl>
    <w:lvl w:ilvl="1" w:tplc="B6346080">
      <w:start w:val="1"/>
      <w:numFmt w:val="bullet"/>
      <w:lvlText w:val="o"/>
      <w:lvlJc w:val="left"/>
      <w:pPr>
        <w:ind w:left="1440" w:hanging="360"/>
      </w:pPr>
      <w:rPr>
        <w:rFonts w:ascii="Courier New" w:hAnsi="Courier New" w:cs="Courier New" w:hint="default"/>
      </w:rPr>
    </w:lvl>
    <w:lvl w:ilvl="2" w:tplc="6ECA9378">
      <w:start w:val="1"/>
      <w:numFmt w:val="bullet"/>
      <w:lvlText w:val=""/>
      <w:lvlJc w:val="left"/>
      <w:pPr>
        <w:ind w:left="2160" w:hanging="360"/>
      </w:pPr>
      <w:rPr>
        <w:rFonts w:ascii="Wingdings" w:hAnsi="Wingdings" w:cs="Wingdings" w:hint="default"/>
      </w:rPr>
    </w:lvl>
    <w:lvl w:ilvl="3" w:tplc="0028446C">
      <w:start w:val="1"/>
      <w:numFmt w:val="bullet"/>
      <w:lvlText w:val=""/>
      <w:lvlJc w:val="left"/>
      <w:pPr>
        <w:ind w:left="2880" w:hanging="360"/>
      </w:pPr>
      <w:rPr>
        <w:rFonts w:ascii="Symbol" w:hAnsi="Symbol" w:cs="Symbol" w:hint="default"/>
      </w:rPr>
    </w:lvl>
    <w:lvl w:ilvl="4" w:tplc="41BC5CCC">
      <w:start w:val="1"/>
      <w:numFmt w:val="bullet"/>
      <w:lvlText w:val="o"/>
      <w:lvlJc w:val="left"/>
      <w:pPr>
        <w:ind w:left="3600" w:hanging="360"/>
      </w:pPr>
      <w:rPr>
        <w:rFonts w:ascii="Courier New" w:hAnsi="Courier New" w:cs="Courier New" w:hint="default"/>
      </w:rPr>
    </w:lvl>
    <w:lvl w:ilvl="5" w:tplc="72FC978E">
      <w:start w:val="1"/>
      <w:numFmt w:val="bullet"/>
      <w:lvlText w:val=""/>
      <w:lvlJc w:val="left"/>
      <w:pPr>
        <w:ind w:left="4320" w:hanging="360"/>
      </w:pPr>
      <w:rPr>
        <w:rFonts w:ascii="Wingdings" w:hAnsi="Wingdings" w:cs="Wingdings" w:hint="default"/>
      </w:rPr>
    </w:lvl>
    <w:lvl w:ilvl="6" w:tplc="C7C09B5A">
      <w:start w:val="1"/>
      <w:numFmt w:val="bullet"/>
      <w:lvlText w:val=""/>
      <w:lvlJc w:val="left"/>
      <w:pPr>
        <w:ind w:left="5040" w:hanging="360"/>
      </w:pPr>
      <w:rPr>
        <w:rFonts w:ascii="Symbol" w:hAnsi="Symbol" w:cs="Symbol" w:hint="default"/>
      </w:rPr>
    </w:lvl>
    <w:lvl w:ilvl="7" w:tplc="553AF7C8">
      <w:start w:val="1"/>
      <w:numFmt w:val="bullet"/>
      <w:lvlText w:val="o"/>
      <w:lvlJc w:val="left"/>
      <w:pPr>
        <w:ind w:left="5760" w:hanging="360"/>
      </w:pPr>
      <w:rPr>
        <w:rFonts w:ascii="Courier New" w:hAnsi="Courier New" w:cs="Courier New" w:hint="default"/>
      </w:rPr>
    </w:lvl>
    <w:lvl w:ilvl="8" w:tplc="5DD06702">
      <w:start w:val="1"/>
      <w:numFmt w:val="bullet"/>
      <w:lvlText w:val=""/>
      <w:lvlJc w:val="left"/>
      <w:pPr>
        <w:ind w:left="6480" w:hanging="360"/>
      </w:pPr>
      <w:rPr>
        <w:rFonts w:ascii="Wingdings" w:hAnsi="Wingdings" w:cs="Wingdings" w:hint="default"/>
      </w:rPr>
    </w:lvl>
  </w:abstractNum>
  <w:abstractNum w:abstractNumId="53" w15:restartNumberingAfterBreak="0">
    <w:nsid w:val="617D5227"/>
    <w:multiLevelType w:val="hybridMultilevel"/>
    <w:tmpl w:val="D0ECA3D4"/>
    <w:lvl w:ilvl="0" w:tplc="85C43302">
      <w:start w:val="1"/>
      <w:numFmt w:val="bullet"/>
      <w:lvlText w:val=""/>
      <w:lvlJc w:val="left"/>
      <w:pPr>
        <w:ind w:left="720" w:hanging="360"/>
      </w:pPr>
      <w:rPr>
        <w:rFonts w:ascii="Symbol" w:hAnsi="Symbol" w:cs="Symbol" w:hint="default"/>
        <w:sz w:val="18"/>
        <w:szCs w:val="18"/>
      </w:rPr>
    </w:lvl>
    <w:lvl w:ilvl="1" w:tplc="3286B7EE">
      <w:start w:val="1"/>
      <w:numFmt w:val="bullet"/>
      <w:lvlText w:val="o"/>
      <w:lvlJc w:val="left"/>
      <w:pPr>
        <w:ind w:left="1440" w:hanging="360"/>
      </w:pPr>
      <w:rPr>
        <w:rFonts w:ascii="Courier New" w:hAnsi="Courier New" w:cs="Courier New" w:hint="default"/>
      </w:rPr>
    </w:lvl>
    <w:lvl w:ilvl="2" w:tplc="A9A215E0">
      <w:start w:val="1"/>
      <w:numFmt w:val="bullet"/>
      <w:lvlText w:val=""/>
      <w:lvlJc w:val="left"/>
      <w:pPr>
        <w:ind w:left="2160" w:hanging="360"/>
      </w:pPr>
      <w:rPr>
        <w:rFonts w:ascii="Wingdings" w:hAnsi="Wingdings" w:cs="Wingdings" w:hint="default"/>
      </w:rPr>
    </w:lvl>
    <w:lvl w:ilvl="3" w:tplc="B13E418A">
      <w:start w:val="1"/>
      <w:numFmt w:val="bullet"/>
      <w:lvlText w:val=""/>
      <w:lvlJc w:val="left"/>
      <w:pPr>
        <w:ind w:left="2880" w:hanging="360"/>
      </w:pPr>
      <w:rPr>
        <w:rFonts w:ascii="Symbol" w:hAnsi="Symbol" w:cs="Symbol" w:hint="default"/>
      </w:rPr>
    </w:lvl>
    <w:lvl w:ilvl="4" w:tplc="DE0C032C">
      <w:start w:val="1"/>
      <w:numFmt w:val="bullet"/>
      <w:lvlText w:val="o"/>
      <w:lvlJc w:val="left"/>
      <w:pPr>
        <w:ind w:left="3600" w:hanging="360"/>
      </w:pPr>
      <w:rPr>
        <w:rFonts w:ascii="Courier New" w:hAnsi="Courier New" w:cs="Courier New" w:hint="default"/>
      </w:rPr>
    </w:lvl>
    <w:lvl w:ilvl="5" w:tplc="14DE0BFA">
      <w:start w:val="1"/>
      <w:numFmt w:val="bullet"/>
      <w:lvlText w:val=""/>
      <w:lvlJc w:val="left"/>
      <w:pPr>
        <w:ind w:left="4320" w:hanging="360"/>
      </w:pPr>
      <w:rPr>
        <w:rFonts w:ascii="Wingdings" w:hAnsi="Wingdings" w:cs="Wingdings" w:hint="default"/>
      </w:rPr>
    </w:lvl>
    <w:lvl w:ilvl="6" w:tplc="BA5CDDCA">
      <w:start w:val="1"/>
      <w:numFmt w:val="bullet"/>
      <w:lvlText w:val=""/>
      <w:lvlJc w:val="left"/>
      <w:pPr>
        <w:ind w:left="5040" w:hanging="360"/>
      </w:pPr>
      <w:rPr>
        <w:rFonts w:ascii="Symbol" w:hAnsi="Symbol" w:cs="Symbol" w:hint="default"/>
      </w:rPr>
    </w:lvl>
    <w:lvl w:ilvl="7" w:tplc="5020710C">
      <w:start w:val="1"/>
      <w:numFmt w:val="bullet"/>
      <w:lvlText w:val="o"/>
      <w:lvlJc w:val="left"/>
      <w:pPr>
        <w:ind w:left="5760" w:hanging="360"/>
      </w:pPr>
      <w:rPr>
        <w:rFonts w:ascii="Courier New" w:hAnsi="Courier New" w:cs="Courier New" w:hint="default"/>
      </w:rPr>
    </w:lvl>
    <w:lvl w:ilvl="8" w:tplc="7B1C565C">
      <w:start w:val="1"/>
      <w:numFmt w:val="bullet"/>
      <w:lvlText w:val=""/>
      <w:lvlJc w:val="left"/>
      <w:pPr>
        <w:ind w:left="6480" w:hanging="360"/>
      </w:pPr>
      <w:rPr>
        <w:rFonts w:ascii="Wingdings" w:hAnsi="Wingdings" w:cs="Wingdings" w:hint="default"/>
      </w:rPr>
    </w:lvl>
  </w:abstractNum>
  <w:abstractNum w:abstractNumId="54" w15:restartNumberingAfterBreak="0">
    <w:nsid w:val="62552E36"/>
    <w:multiLevelType w:val="hybridMultilevel"/>
    <w:tmpl w:val="19F648A4"/>
    <w:lvl w:ilvl="0" w:tplc="24703EB0">
      <w:start w:val="1"/>
      <w:numFmt w:val="bullet"/>
      <w:lvlText w:val=""/>
      <w:lvlJc w:val="left"/>
      <w:pPr>
        <w:ind w:left="720" w:hanging="360"/>
      </w:pPr>
      <w:rPr>
        <w:rFonts w:ascii="Symbol" w:hAnsi="Symbol" w:cs="Symbol" w:hint="default"/>
        <w:sz w:val="18"/>
        <w:szCs w:val="18"/>
      </w:rPr>
    </w:lvl>
    <w:lvl w:ilvl="1" w:tplc="78C45FE0">
      <w:start w:val="1"/>
      <w:numFmt w:val="bullet"/>
      <w:lvlText w:val="o"/>
      <w:lvlJc w:val="left"/>
      <w:pPr>
        <w:ind w:left="1440" w:hanging="360"/>
      </w:pPr>
      <w:rPr>
        <w:rFonts w:ascii="Courier New" w:hAnsi="Courier New" w:cs="Courier New" w:hint="default"/>
      </w:rPr>
    </w:lvl>
    <w:lvl w:ilvl="2" w:tplc="84EA95AC">
      <w:start w:val="1"/>
      <w:numFmt w:val="bullet"/>
      <w:lvlText w:val=""/>
      <w:lvlJc w:val="left"/>
      <w:pPr>
        <w:ind w:left="2160" w:hanging="360"/>
      </w:pPr>
      <w:rPr>
        <w:rFonts w:ascii="Wingdings" w:hAnsi="Wingdings" w:cs="Wingdings" w:hint="default"/>
      </w:rPr>
    </w:lvl>
    <w:lvl w:ilvl="3" w:tplc="6ABAEF1A">
      <w:start w:val="1"/>
      <w:numFmt w:val="bullet"/>
      <w:lvlText w:val=""/>
      <w:lvlJc w:val="left"/>
      <w:pPr>
        <w:ind w:left="2880" w:hanging="360"/>
      </w:pPr>
      <w:rPr>
        <w:rFonts w:ascii="Symbol" w:hAnsi="Symbol" w:cs="Symbol" w:hint="default"/>
      </w:rPr>
    </w:lvl>
    <w:lvl w:ilvl="4" w:tplc="781E7F36">
      <w:start w:val="1"/>
      <w:numFmt w:val="bullet"/>
      <w:lvlText w:val="o"/>
      <w:lvlJc w:val="left"/>
      <w:pPr>
        <w:ind w:left="3600" w:hanging="360"/>
      </w:pPr>
      <w:rPr>
        <w:rFonts w:ascii="Courier New" w:hAnsi="Courier New" w:cs="Courier New" w:hint="default"/>
      </w:rPr>
    </w:lvl>
    <w:lvl w:ilvl="5" w:tplc="AE9C0636">
      <w:start w:val="1"/>
      <w:numFmt w:val="bullet"/>
      <w:lvlText w:val=""/>
      <w:lvlJc w:val="left"/>
      <w:pPr>
        <w:ind w:left="4320" w:hanging="360"/>
      </w:pPr>
      <w:rPr>
        <w:rFonts w:ascii="Wingdings" w:hAnsi="Wingdings" w:cs="Wingdings" w:hint="default"/>
      </w:rPr>
    </w:lvl>
    <w:lvl w:ilvl="6" w:tplc="8438E6F8">
      <w:start w:val="1"/>
      <w:numFmt w:val="bullet"/>
      <w:lvlText w:val=""/>
      <w:lvlJc w:val="left"/>
      <w:pPr>
        <w:ind w:left="5040" w:hanging="360"/>
      </w:pPr>
      <w:rPr>
        <w:rFonts w:ascii="Symbol" w:hAnsi="Symbol" w:cs="Symbol" w:hint="default"/>
      </w:rPr>
    </w:lvl>
    <w:lvl w:ilvl="7" w:tplc="69FA04F6">
      <w:start w:val="1"/>
      <w:numFmt w:val="bullet"/>
      <w:lvlText w:val="o"/>
      <w:lvlJc w:val="left"/>
      <w:pPr>
        <w:ind w:left="5760" w:hanging="360"/>
      </w:pPr>
      <w:rPr>
        <w:rFonts w:ascii="Courier New" w:hAnsi="Courier New" w:cs="Courier New" w:hint="default"/>
      </w:rPr>
    </w:lvl>
    <w:lvl w:ilvl="8" w:tplc="8AEE6AB4">
      <w:start w:val="1"/>
      <w:numFmt w:val="bullet"/>
      <w:lvlText w:val=""/>
      <w:lvlJc w:val="left"/>
      <w:pPr>
        <w:ind w:left="6480" w:hanging="360"/>
      </w:pPr>
      <w:rPr>
        <w:rFonts w:ascii="Wingdings" w:hAnsi="Wingdings" w:cs="Wingdings" w:hint="default"/>
      </w:rPr>
    </w:lvl>
  </w:abstractNum>
  <w:abstractNum w:abstractNumId="55" w15:restartNumberingAfterBreak="0">
    <w:nsid w:val="65EE1B7F"/>
    <w:multiLevelType w:val="hybridMultilevel"/>
    <w:tmpl w:val="3BB86216"/>
    <w:lvl w:ilvl="0" w:tplc="587CF1FC">
      <w:start w:val="1"/>
      <w:numFmt w:val="bullet"/>
      <w:lvlText w:val=""/>
      <w:lvlJc w:val="left"/>
      <w:pPr>
        <w:ind w:left="720" w:hanging="360"/>
      </w:pPr>
      <w:rPr>
        <w:rFonts w:ascii="Symbol" w:hAnsi="Symbol" w:cs="Symbol" w:hint="default"/>
        <w:sz w:val="18"/>
        <w:szCs w:val="18"/>
      </w:rPr>
    </w:lvl>
    <w:lvl w:ilvl="1" w:tplc="DC36AA92">
      <w:start w:val="1"/>
      <w:numFmt w:val="bullet"/>
      <w:lvlText w:val="o"/>
      <w:lvlJc w:val="left"/>
      <w:pPr>
        <w:ind w:left="1440" w:hanging="360"/>
      </w:pPr>
      <w:rPr>
        <w:rFonts w:ascii="Courier New" w:hAnsi="Courier New" w:cs="Courier New" w:hint="default"/>
      </w:rPr>
    </w:lvl>
    <w:lvl w:ilvl="2" w:tplc="37062A5E">
      <w:start w:val="1"/>
      <w:numFmt w:val="bullet"/>
      <w:lvlText w:val=""/>
      <w:lvlJc w:val="left"/>
      <w:pPr>
        <w:ind w:left="2160" w:hanging="360"/>
      </w:pPr>
      <w:rPr>
        <w:rFonts w:ascii="Wingdings" w:hAnsi="Wingdings" w:cs="Wingdings" w:hint="default"/>
      </w:rPr>
    </w:lvl>
    <w:lvl w:ilvl="3" w:tplc="E64C6CCC">
      <w:start w:val="1"/>
      <w:numFmt w:val="bullet"/>
      <w:lvlText w:val=""/>
      <w:lvlJc w:val="left"/>
      <w:pPr>
        <w:ind w:left="2880" w:hanging="360"/>
      </w:pPr>
      <w:rPr>
        <w:rFonts w:ascii="Symbol" w:hAnsi="Symbol" w:cs="Symbol" w:hint="default"/>
      </w:rPr>
    </w:lvl>
    <w:lvl w:ilvl="4" w:tplc="57F23208">
      <w:start w:val="1"/>
      <w:numFmt w:val="bullet"/>
      <w:lvlText w:val="o"/>
      <w:lvlJc w:val="left"/>
      <w:pPr>
        <w:ind w:left="3600" w:hanging="360"/>
      </w:pPr>
      <w:rPr>
        <w:rFonts w:ascii="Courier New" w:hAnsi="Courier New" w:cs="Courier New" w:hint="default"/>
      </w:rPr>
    </w:lvl>
    <w:lvl w:ilvl="5" w:tplc="A59838F8">
      <w:start w:val="1"/>
      <w:numFmt w:val="bullet"/>
      <w:lvlText w:val=""/>
      <w:lvlJc w:val="left"/>
      <w:pPr>
        <w:ind w:left="4320" w:hanging="360"/>
      </w:pPr>
      <w:rPr>
        <w:rFonts w:ascii="Wingdings" w:hAnsi="Wingdings" w:cs="Wingdings" w:hint="default"/>
      </w:rPr>
    </w:lvl>
    <w:lvl w:ilvl="6" w:tplc="08088EE2">
      <w:start w:val="1"/>
      <w:numFmt w:val="bullet"/>
      <w:lvlText w:val=""/>
      <w:lvlJc w:val="left"/>
      <w:pPr>
        <w:ind w:left="5040" w:hanging="360"/>
      </w:pPr>
      <w:rPr>
        <w:rFonts w:ascii="Symbol" w:hAnsi="Symbol" w:cs="Symbol" w:hint="default"/>
      </w:rPr>
    </w:lvl>
    <w:lvl w:ilvl="7" w:tplc="0C009DFC">
      <w:start w:val="1"/>
      <w:numFmt w:val="bullet"/>
      <w:lvlText w:val="o"/>
      <w:lvlJc w:val="left"/>
      <w:pPr>
        <w:ind w:left="5760" w:hanging="360"/>
      </w:pPr>
      <w:rPr>
        <w:rFonts w:ascii="Courier New" w:hAnsi="Courier New" w:cs="Courier New" w:hint="default"/>
      </w:rPr>
    </w:lvl>
    <w:lvl w:ilvl="8" w:tplc="55F8844A">
      <w:start w:val="1"/>
      <w:numFmt w:val="bullet"/>
      <w:lvlText w:val=""/>
      <w:lvlJc w:val="left"/>
      <w:pPr>
        <w:ind w:left="6480" w:hanging="360"/>
      </w:pPr>
      <w:rPr>
        <w:rFonts w:ascii="Wingdings" w:hAnsi="Wingdings" w:cs="Wingdings" w:hint="default"/>
      </w:rPr>
    </w:lvl>
  </w:abstractNum>
  <w:abstractNum w:abstractNumId="56" w15:restartNumberingAfterBreak="0">
    <w:nsid w:val="66022886"/>
    <w:multiLevelType w:val="hybridMultilevel"/>
    <w:tmpl w:val="9FC4D4A8"/>
    <w:lvl w:ilvl="0" w:tplc="BC64E06C">
      <w:start w:val="1"/>
      <w:numFmt w:val="bullet"/>
      <w:lvlText w:val=""/>
      <w:lvlJc w:val="left"/>
      <w:pPr>
        <w:ind w:left="720" w:hanging="360"/>
      </w:pPr>
      <w:rPr>
        <w:rFonts w:ascii="Symbol" w:hAnsi="Symbol" w:cs="Symbol" w:hint="default"/>
        <w:sz w:val="18"/>
        <w:szCs w:val="18"/>
      </w:rPr>
    </w:lvl>
    <w:lvl w:ilvl="1" w:tplc="38243600">
      <w:start w:val="1"/>
      <w:numFmt w:val="bullet"/>
      <w:lvlText w:val="o"/>
      <w:lvlJc w:val="left"/>
      <w:pPr>
        <w:ind w:left="1440" w:hanging="360"/>
      </w:pPr>
      <w:rPr>
        <w:rFonts w:ascii="Courier New" w:hAnsi="Courier New" w:cs="Courier New" w:hint="default"/>
      </w:rPr>
    </w:lvl>
    <w:lvl w:ilvl="2" w:tplc="E60E3EB0">
      <w:start w:val="1"/>
      <w:numFmt w:val="bullet"/>
      <w:lvlText w:val=""/>
      <w:lvlJc w:val="left"/>
      <w:pPr>
        <w:ind w:left="2160" w:hanging="360"/>
      </w:pPr>
      <w:rPr>
        <w:rFonts w:ascii="Wingdings" w:hAnsi="Wingdings" w:cs="Wingdings" w:hint="default"/>
      </w:rPr>
    </w:lvl>
    <w:lvl w:ilvl="3" w:tplc="78A6169A">
      <w:start w:val="1"/>
      <w:numFmt w:val="bullet"/>
      <w:lvlText w:val=""/>
      <w:lvlJc w:val="left"/>
      <w:pPr>
        <w:ind w:left="2880" w:hanging="360"/>
      </w:pPr>
      <w:rPr>
        <w:rFonts w:ascii="Symbol" w:hAnsi="Symbol" w:cs="Symbol" w:hint="default"/>
      </w:rPr>
    </w:lvl>
    <w:lvl w:ilvl="4" w:tplc="9A289CDC">
      <w:start w:val="1"/>
      <w:numFmt w:val="bullet"/>
      <w:lvlText w:val="o"/>
      <w:lvlJc w:val="left"/>
      <w:pPr>
        <w:ind w:left="3600" w:hanging="360"/>
      </w:pPr>
      <w:rPr>
        <w:rFonts w:ascii="Courier New" w:hAnsi="Courier New" w:cs="Courier New" w:hint="default"/>
      </w:rPr>
    </w:lvl>
    <w:lvl w:ilvl="5" w:tplc="3956233C">
      <w:start w:val="1"/>
      <w:numFmt w:val="bullet"/>
      <w:lvlText w:val=""/>
      <w:lvlJc w:val="left"/>
      <w:pPr>
        <w:ind w:left="4320" w:hanging="360"/>
      </w:pPr>
      <w:rPr>
        <w:rFonts w:ascii="Wingdings" w:hAnsi="Wingdings" w:cs="Wingdings" w:hint="default"/>
      </w:rPr>
    </w:lvl>
    <w:lvl w:ilvl="6" w:tplc="2910A176">
      <w:start w:val="1"/>
      <w:numFmt w:val="bullet"/>
      <w:lvlText w:val=""/>
      <w:lvlJc w:val="left"/>
      <w:pPr>
        <w:ind w:left="5040" w:hanging="360"/>
      </w:pPr>
      <w:rPr>
        <w:rFonts w:ascii="Symbol" w:hAnsi="Symbol" w:cs="Symbol" w:hint="default"/>
      </w:rPr>
    </w:lvl>
    <w:lvl w:ilvl="7" w:tplc="B91CD930">
      <w:start w:val="1"/>
      <w:numFmt w:val="bullet"/>
      <w:lvlText w:val="o"/>
      <w:lvlJc w:val="left"/>
      <w:pPr>
        <w:ind w:left="5760" w:hanging="360"/>
      </w:pPr>
      <w:rPr>
        <w:rFonts w:ascii="Courier New" w:hAnsi="Courier New" w:cs="Courier New" w:hint="default"/>
      </w:rPr>
    </w:lvl>
    <w:lvl w:ilvl="8" w:tplc="9D72ACB8">
      <w:start w:val="1"/>
      <w:numFmt w:val="bullet"/>
      <w:lvlText w:val=""/>
      <w:lvlJc w:val="left"/>
      <w:pPr>
        <w:ind w:left="6480" w:hanging="360"/>
      </w:pPr>
      <w:rPr>
        <w:rFonts w:ascii="Wingdings" w:hAnsi="Wingdings" w:cs="Wingdings" w:hint="default"/>
      </w:rPr>
    </w:lvl>
  </w:abstractNum>
  <w:abstractNum w:abstractNumId="57" w15:restartNumberingAfterBreak="0">
    <w:nsid w:val="66982816"/>
    <w:multiLevelType w:val="hybridMultilevel"/>
    <w:tmpl w:val="1A743132"/>
    <w:lvl w:ilvl="0" w:tplc="AEF6BE3E">
      <w:start w:val="1"/>
      <w:numFmt w:val="bullet"/>
      <w:lvlText w:val=""/>
      <w:lvlJc w:val="left"/>
      <w:pPr>
        <w:ind w:left="720" w:hanging="360"/>
      </w:pPr>
      <w:rPr>
        <w:rFonts w:ascii="Symbol" w:hAnsi="Symbol" w:cs="Symbol" w:hint="default"/>
        <w:sz w:val="18"/>
        <w:szCs w:val="18"/>
      </w:rPr>
    </w:lvl>
    <w:lvl w:ilvl="1" w:tplc="D47048A0">
      <w:start w:val="1"/>
      <w:numFmt w:val="bullet"/>
      <w:lvlText w:val="o"/>
      <w:lvlJc w:val="left"/>
      <w:pPr>
        <w:ind w:left="1440" w:hanging="360"/>
      </w:pPr>
      <w:rPr>
        <w:rFonts w:ascii="Courier New" w:hAnsi="Courier New" w:cs="Courier New" w:hint="default"/>
      </w:rPr>
    </w:lvl>
    <w:lvl w:ilvl="2" w:tplc="B8620C8A">
      <w:start w:val="1"/>
      <w:numFmt w:val="bullet"/>
      <w:lvlText w:val=""/>
      <w:lvlJc w:val="left"/>
      <w:pPr>
        <w:ind w:left="2160" w:hanging="360"/>
      </w:pPr>
      <w:rPr>
        <w:rFonts w:ascii="Wingdings" w:hAnsi="Wingdings" w:cs="Wingdings" w:hint="default"/>
      </w:rPr>
    </w:lvl>
    <w:lvl w:ilvl="3" w:tplc="4CD2623E">
      <w:start w:val="1"/>
      <w:numFmt w:val="bullet"/>
      <w:lvlText w:val=""/>
      <w:lvlJc w:val="left"/>
      <w:pPr>
        <w:ind w:left="2880" w:hanging="360"/>
      </w:pPr>
      <w:rPr>
        <w:rFonts w:ascii="Symbol" w:hAnsi="Symbol" w:cs="Symbol" w:hint="default"/>
      </w:rPr>
    </w:lvl>
    <w:lvl w:ilvl="4" w:tplc="70C24256">
      <w:start w:val="1"/>
      <w:numFmt w:val="bullet"/>
      <w:lvlText w:val="o"/>
      <w:lvlJc w:val="left"/>
      <w:pPr>
        <w:ind w:left="3600" w:hanging="360"/>
      </w:pPr>
      <w:rPr>
        <w:rFonts w:ascii="Courier New" w:hAnsi="Courier New" w:cs="Courier New" w:hint="default"/>
      </w:rPr>
    </w:lvl>
    <w:lvl w:ilvl="5" w:tplc="71B8188A">
      <w:start w:val="1"/>
      <w:numFmt w:val="bullet"/>
      <w:lvlText w:val=""/>
      <w:lvlJc w:val="left"/>
      <w:pPr>
        <w:ind w:left="4320" w:hanging="360"/>
      </w:pPr>
      <w:rPr>
        <w:rFonts w:ascii="Wingdings" w:hAnsi="Wingdings" w:cs="Wingdings" w:hint="default"/>
      </w:rPr>
    </w:lvl>
    <w:lvl w:ilvl="6" w:tplc="ACD4CBEA">
      <w:start w:val="1"/>
      <w:numFmt w:val="bullet"/>
      <w:lvlText w:val=""/>
      <w:lvlJc w:val="left"/>
      <w:pPr>
        <w:ind w:left="5040" w:hanging="360"/>
      </w:pPr>
      <w:rPr>
        <w:rFonts w:ascii="Symbol" w:hAnsi="Symbol" w:cs="Symbol" w:hint="default"/>
      </w:rPr>
    </w:lvl>
    <w:lvl w:ilvl="7" w:tplc="7E42297C">
      <w:start w:val="1"/>
      <w:numFmt w:val="bullet"/>
      <w:lvlText w:val="o"/>
      <w:lvlJc w:val="left"/>
      <w:pPr>
        <w:ind w:left="5760" w:hanging="360"/>
      </w:pPr>
      <w:rPr>
        <w:rFonts w:ascii="Courier New" w:hAnsi="Courier New" w:cs="Courier New" w:hint="default"/>
      </w:rPr>
    </w:lvl>
    <w:lvl w:ilvl="8" w:tplc="D6DAEF16">
      <w:start w:val="1"/>
      <w:numFmt w:val="bullet"/>
      <w:lvlText w:val=""/>
      <w:lvlJc w:val="left"/>
      <w:pPr>
        <w:ind w:left="6480" w:hanging="360"/>
      </w:pPr>
      <w:rPr>
        <w:rFonts w:ascii="Wingdings" w:hAnsi="Wingdings" w:cs="Wingdings" w:hint="default"/>
      </w:rPr>
    </w:lvl>
  </w:abstractNum>
  <w:abstractNum w:abstractNumId="58" w15:restartNumberingAfterBreak="0">
    <w:nsid w:val="68251734"/>
    <w:multiLevelType w:val="hybridMultilevel"/>
    <w:tmpl w:val="D72ADF30"/>
    <w:lvl w:ilvl="0" w:tplc="CBEE1346">
      <w:start w:val="1"/>
      <w:numFmt w:val="bullet"/>
      <w:lvlText w:val=""/>
      <w:lvlJc w:val="left"/>
      <w:pPr>
        <w:ind w:left="720" w:hanging="360"/>
      </w:pPr>
      <w:rPr>
        <w:rFonts w:ascii="Symbol" w:hAnsi="Symbol" w:cs="Symbol" w:hint="default"/>
        <w:sz w:val="18"/>
        <w:szCs w:val="18"/>
      </w:rPr>
    </w:lvl>
    <w:lvl w:ilvl="1" w:tplc="C114B47C">
      <w:start w:val="1"/>
      <w:numFmt w:val="bullet"/>
      <w:lvlText w:val="o"/>
      <w:lvlJc w:val="left"/>
      <w:pPr>
        <w:ind w:left="1440" w:hanging="360"/>
      </w:pPr>
      <w:rPr>
        <w:rFonts w:ascii="Courier New" w:hAnsi="Courier New" w:cs="Courier New" w:hint="default"/>
      </w:rPr>
    </w:lvl>
    <w:lvl w:ilvl="2" w:tplc="8CB8DD26">
      <w:start w:val="1"/>
      <w:numFmt w:val="bullet"/>
      <w:lvlText w:val=""/>
      <w:lvlJc w:val="left"/>
      <w:pPr>
        <w:ind w:left="2160" w:hanging="360"/>
      </w:pPr>
      <w:rPr>
        <w:rFonts w:ascii="Wingdings" w:hAnsi="Wingdings" w:cs="Wingdings" w:hint="default"/>
      </w:rPr>
    </w:lvl>
    <w:lvl w:ilvl="3" w:tplc="B56EEB9A">
      <w:start w:val="1"/>
      <w:numFmt w:val="bullet"/>
      <w:lvlText w:val=""/>
      <w:lvlJc w:val="left"/>
      <w:pPr>
        <w:ind w:left="2880" w:hanging="360"/>
      </w:pPr>
      <w:rPr>
        <w:rFonts w:ascii="Symbol" w:hAnsi="Symbol" w:cs="Symbol" w:hint="default"/>
      </w:rPr>
    </w:lvl>
    <w:lvl w:ilvl="4" w:tplc="06764346">
      <w:start w:val="1"/>
      <w:numFmt w:val="bullet"/>
      <w:lvlText w:val="o"/>
      <w:lvlJc w:val="left"/>
      <w:pPr>
        <w:ind w:left="3600" w:hanging="360"/>
      </w:pPr>
      <w:rPr>
        <w:rFonts w:ascii="Courier New" w:hAnsi="Courier New" w:cs="Courier New" w:hint="default"/>
      </w:rPr>
    </w:lvl>
    <w:lvl w:ilvl="5" w:tplc="518CF8F6">
      <w:start w:val="1"/>
      <w:numFmt w:val="bullet"/>
      <w:lvlText w:val=""/>
      <w:lvlJc w:val="left"/>
      <w:pPr>
        <w:ind w:left="4320" w:hanging="360"/>
      </w:pPr>
      <w:rPr>
        <w:rFonts w:ascii="Wingdings" w:hAnsi="Wingdings" w:cs="Wingdings" w:hint="default"/>
      </w:rPr>
    </w:lvl>
    <w:lvl w:ilvl="6" w:tplc="76E483CC">
      <w:start w:val="1"/>
      <w:numFmt w:val="bullet"/>
      <w:lvlText w:val=""/>
      <w:lvlJc w:val="left"/>
      <w:pPr>
        <w:ind w:left="5040" w:hanging="360"/>
      </w:pPr>
      <w:rPr>
        <w:rFonts w:ascii="Symbol" w:hAnsi="Symbol" w:cs="Symbol" w:hint="default"/>
      </w:rPr>
    </w:lvl>
    <w:lvl w:ilvl="7" w:tplc="9CF88502">
      <w:start w:val="1"/>
      <w:numFmt w:val="bullet"/>
      <w:lvlText w:val="o"/>
      <w:lvlJc w:val="left"/>
      <w:pPr>
        <w:ind w:left="5760" w:hanging="360"/>
      </w:pPr>
      <w:rPr>
        <w:rFonts w:ascii="Courier New" w:hAnsi="Courier New" w:cs="Courier New" w:hint="default"/>
      </w:rPr>
    </w:lvl>
    <w:lvl w:ilvl="8" w:tplc="FC42258E">
      <w:start w:val="1"/>
      <w:numFmt w:val="bullet"/>
      <w:lvlText w:val=""/>
      <w:lvlJc w:val="left"/>
      <w:pPr>
        <w:ind w:left="6480" w:hanging="360"/>
      </w:pPr>
      <w:rPr>
        <w:rFonts w:ascii="Wingdings" w:hAnsi="Wingdings" w:cs="Wingdings" w:hint="default"/>
      </w:rPr>
    </w:lvl>
  </w:abstractNum>
  <w:abstractNum w:abstractNumId="59" w15:restartNumberingAfterBreak="0">
    <w:nsid w:val="684567A3"/>
    <w:multiLevelType w:val="hybridMultilevel"/>
    <w:tmpl w:val="5BE82BD4"/>
    <w:lvl w:ilvl="0" w:tplc="C8DC1AEA">
      <w:start w:val="1"/>
      <w:numFmt w:val="bullet"/>
      <w:lvlText w:val=""/>
      <w:lvlJc w:val="left"/>
      <w:pPr>
        <w:ind w:left="720" w:hanging="360"/>
      </w:pPr>
      <w:rPr>
        <w:rFonts w:ascii="Symbol" w:hAnsi="Symbol" w:cs="Symbol" w:hint="default"/>
        <w:sz w:val="18"/>
        <w:szCs w:val="18"/>
      </w:rPr>
    </w:lvl>
    <w:lvl w:ilvl="1" w:tplc="D0BE9F5C">
      <w:start w:val="1"/>
      <w:numFmt w:val="bullet"/>
      <w:lvlText w:val="o"/>
      <w:lvlJc w:val="left"/>
      <w:pPr>
        <w:ind w:left="1440" w:hanging="360"/>
      </w:pPr>
      <w:rPr>
        <w:rFonts w:ascii="Courier New" w:hAnsi="Courier New" w:cs="Courier New" w:hint="default"/>
      </w:rPr>
    </w:lvl>
    <w:lvl w:ilvl="2" w:tplc="0A6A025C">
      <w:start w:val="1"/>
      <w:numFmt w:val="bullet"/>
      <w:lvlText w:val=""/>
      <w:lvlJc w:val="left"/>
      <w:pPr>
        <w:ind w:left="2160" w:hanging="360"/>
      </w:pPr>
      <w:rPr>
        <w:rFonts w:ascii="Wingdings" w:hAnsi="Wingdings" w:cs="Wingdings" w:hint="default"/>
      </w:rPr>
    </w:lvl>
    <w:lvl w:ilvl="3" w:tplc="F432B84E">
      <w:start w:val="1"/>
      <w:numFmt w:val="bullet"/>
      <w:lvlText w:val=""/>
      <w:lvlJc w:val="left"/>
      <w:pPr>
        <w:ind w:left="2880" w:hanging="360"/>
      </w:pPr>
      <w:rPr>
        <w:rFonts w:ascii="Symbol" w:hAnsi="Symbol" w:cs="Symbol" w:hint="default"/>
      </w:rPr>
    </w:lvl>
    <w:lvl w:ilvl="4" w:tplc="2632C85A">
      <w:start w:val="1"/>
      <w:numFmt w:val="bullet"/>
      <w:lvlText w:val="o"/>
      <w:lvlJc w:val="left"/>
      <w:pPr>
        <w:ind w:left="3600" w:hanging="360"/>
      </w:pPr>
      <w:rPr>
        <w:rFonts w:ascii="Courier New" w:hAnsi="Courier New" w:cs="Courier New" w:hint="default"/>
      </w:rPr>
    </w:lvl>
    <w:lvl w:ilvl="5" w:tplc="D4F41E0C">
      <w:start w:val="1"/>
      <w:numFmt w:val="bullet"/>
      <w:lvlText w:val=""/>
      <w:lvlJc w:val="left"/>
      <w:pPr>
        <w:ind w:left="4320" w:hanging="360"/>
      </w:pPr>
      <w:rPr>
        <w:rFonts w:ascii="Wingdings" w:hAnsi="Wingdings" w:cs="Wingdings" w:hint="default"/>
      </w:rPr>
    </w:lvl>
    <w:lvl w:ilvl="6" w:tplc="017A0C4A">
      <w:start w:val="1"/>
      <w:numFmt w:val="bullet"/>
      <w:lvlText w:val=""/>
      <w:lvlJc w:val="left"/>
      <w:pPr>
        <w:ind w:left="5040" w:hanging="360"/>
      </w:pPr>
      <w:rPr>
        <w:rFonts w:ascii="Symbol" w:hAnsi="Symbol" w:cs="Symbol" w:hint="default"/>
      </w:rPr>
    </w:lvl>
    <w:lvl w:ilvl="7" w:tplc="EC38D312">
      <w:start w:val="1"/>
      <w:numFmt w:val="bullet"/>
      <w:lvlText w:val="o"/>
      <w:lvlJc w:val="left"/>
      <w:pPr>
        <w:ind w:left="5760" w:hanging="360"/>
      </w:pPr>
      <w:rPr>
        <w:rFonts w:ascii="Courier New" w:hAnsi="Courier New" w:cs="Courier New" w:hint="default"/>
      </w:rPr>
    </w:lvl>
    <w:lvl w:ilvl="8" w:tplc="112E51BE">
      <w:start w:val="1"/>
      <w:numFmt w:val="bullet"/>
      <w:lvlText w:val=""/>
      <w:lvlJc w:val="left"/>
      <w:pPr>
        <w:ind w:left="6480" w:hanging="360"/>
      </w:pPr>
      <w:rPr>
        <w:rFonts w:ascii="Wingdings" w:hAnsi="Wingdings" w:cs="Wingdings" w:hint="default"/>
      </w:rPr>
    </w:lvl>
  </w:abstractNum>
  <w:abstractNum w:abstractNumId="60" w15:restartNumberingAfterBreak="0">
    <w:nsid w:val="68612F12"/>
    <w:multiLevelType w:val="hybridMultilevel"/>
    <w:tmpl w:val="00C24DB2"/>
    <w:lvl w:ilvl="0" w:tplc="000ADD9C">
      <w:start w:val="1"/>
      <w:numFmt w:val="bullet"/>
      <w:lvlText w:val=""/>
      <w:lvlJc w:val="left"/>
      <w:pPr>
        <w:ind w:left="720" w:hanging="360"/>
      </w:pPr>
      <w:rPr>
        <w:rFonts w:ascii="Symbol" w:hAnsi="Symbol" w:cs="Symbol" w:hint="default"/>
        <w:sz w:val="18"/>
        <w:szCs w:val="18"/>
      </w:rPr>
    </w:lvl>
    <w:lvl w:ilvl="1" w:tplc="6DC0DCE0">
      <w:start w:val="1"/>
      <w:numFmt w:val="bullet"/>
      <w:lvlText w:val="o"/>
      <w:lvlJc w:val="left"/>
      <w:pPr>
        <w:ind w:left="1440" w:hanging="360"/>
      </w:pPr>
      <w:rPr>
        <w:rFonts w:ascii="Courier New" w:hAnsi="Courier New" w:cs="Courier New" w:hint="default"/>
      </w:rPr>
    </w:lvl>
    <w:lvl w:ilvl="2" w:tplc="0C683446">
      <w:start w:val="1"/>
      <w:numFmt w:val="bullet"/>
      <w:lvlText w:val=""/>
      <w:lvlJc w:val="left"/>
      <w:pPr>
        <w:ind w:left="2160" w:hanging="360"/>
      </w:pPr>
      <w:rPr>
        <w:rFonts w:ascii="Wingdings" w:hAnsi="Wingdings" w:cs="Wingdings" w:hint="default"/>
      </w:rPr>
    </w:lvl>
    <w:lvl w:ilvl="3" w:tplc="BA6EAF66">
      <w:start w:val="1"/>
      <w:numFmt w:val="bullet"/>
      <w:lvlText w:val=""/>
      <w:lvlJc w:val="left"/>
      <w:pPr>
        <w:ind w:left="2880" w:hanging="360"/>
      </w:pPr>
      <w:rPr>
        <w:rFonts w:ascii="Symbol" w:hAnsi="Symbol" w:cs="Symbol" w:hint="default"/>
      </w:rPr>
    </w:lvl>
    <w:lvl w:ilvl="4" w:tplc="4FB2BE54">
      <w:start w:val="1"/>
      <w:numFmt w:val="bullet"/>
      <w:lvlText w:val="o"/>
      <w:lvlJc w:val="left"/>
      <w:pPr>
        <w:ind w:left="3600" w:hanging="360"/>
      </w:pPr>
      <w:rPr>
        <w:rFonts w:ascii="Courier New" w:hAnsi="Courier New" w:cs="Courier New" w:hint="default"/>
      </w:rPr>
    </w:lvl>
    <w:lvl w:ilvl="5" w:tplc="3ECEB2D2">
      <w:start w:val="1"/>
      <w:numFmt w:val="bullet"/>
      <w:lvlText w:val=""/>
      <w:lvlJc w:val="left"/>
      <w:pPr>
        <w:ind w:left="4320" w:hanging="360"/>
      </w:pPr>
      <w:rPr>
        <w:rFonts w:ascii="Wingdings" w:hAnsi="Wingdings" w:cs="Wingdings" w:hint="default"/>
      </w:rPr>
    </w:lvl>
    <w:lvl w:ilvl="6" w:tplc="D4766BB2">
      <w:start w:val="1"/>
      <w:numFmt w:val="bullet"/>
      <w:lvlText w:val=""/>
      <w:lvlJc w:val="left"/>
      <w:pPr>
        <w:ind w:left="5040" w:hanging="360"/>
      </w:pPr>
      <w:rPr>
        <w:rFonts w:ascii="Symbol" w:hAnsi="Symbol" w:cs="Symbol" w:hint="default"/>
      </w:rPr>
    </w:lvl>
    <w:lvl w:ilvl="7" w:tplc="0FAA5EC2">
      <w:start w:val="1"/>
      <w:numFmt w:val="bullet"/>
      <w:lvlText w:val="o"/>
      <w:lvlJc w:val="left"/>
      <w:pPr>
        <w:ind w:left="5760" w:hanging="360"/>
      </w:pPr>
      <w:rPr>
        <w:rFonts w:ascii="Courier New" w:hAnsi="Courier New" w:cs="Courier New" w:hint="default"/>
      </w:rPr>
    </w:lvl>
    <w:lvl w:ilvl="8" w:tplc="BA9A4B04">
      <w:start w:val="1"/>
      <w:numFmt w:val="bullet"/>
      <w:lvlText w:val=""/>
      <w:lvlJc w:val="left"/>
      <w:pPr>
        <w:ind w:left="6480" w:hanging="360"/>
      </w:pPr>
      <w:rPr>
        <w:rFonts w:ascii="Wingdings" w:hAnsi="Wingdings" w:cs="Wingdings" w:hint="default"/>
      </w:rPr>
    </w:lvl>
  </w:abstractNum>
  <w:abstractNum w:abstractNumId="61" w15:restartNumberingAfterBreak="0">
    <w:nsid w:val="69D724F0"/>
    <w:multiLevelType w:val="hybridMultilevel"/>
    <w:tmpl w:val="6DF003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AE64D7C"/>
    <w:multiLevelType w:val="hybridMultilevel"/>
    <w:tmpl w:val="974A68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B364A26"/>
    <w:multiLevelType w:val="hybridMultilevel"/>
    <w:tmpl w:val="95E02684"/>
    <w:lvl w:ilvl="0" w:tplc="F53CB5FA">
      <w:start w:val="1"/>
      <w:numFmt w:val="bullet"/>
      <w:lvlText w:val=""/>
      <w:lvlJc w:val="left"/>
      <w:pPr>
        <w:ind w:left="720" w:hanging="360"/>
      </w:pPr>
      <w:rPr>
        <w:rFonts w:ascii="Symbol" w:hAnsi="Symbol" w:cs="Symbol" w:hint="default"/>
        <w:sz w:val="18"/>
        <w:szCs w:val="18"/>
      </w:rPr>
    </w:lvl>
    <w:lvl w:ilvl="1" w:tplc="CCE05344">
      <w:start w:val="1"/>
      <w:numFmt w:val="bullet"/>
      <w:lvlText w:val="o"/>
      <w:lvlJc w:val="left"/>
      <w:pPr>
        <w:ind w:left="1440" w:hanging="360"/>
      </w:pPr>
      <w:rPr>
        <w:rFonts w:ascii="Courier New" w:hAnsi="Courier New" w:cs="Courier New" w:hint="default"/>
      </w:rPr>
    </w:lvl>
    <w:lvl w:ilvl="2" w:tplc="A8BA8666">
      <w:start w:val="1"/>
      <w:numFmt w:val="bullet"/>
      <w:lvlText w:val=""/>
      <w:lvlJc w:val="left"/>
      <w:pPr>
        <w:ind w:left="2160" w:hanging="360"/>
      </w:pPr>
      <w:rPr>
        <w:rFonts w:ascii="Wingdings" w:hAnsi="Wingdings" w:cs="Wingdings" w:hint="default"/>
      </w:rPr>
    </w:lvl>
    <w:lvl w:ilvl="3" w:tplc="8B4A1142">
      <w:start w:val="1"/>
      <w:numFmt w:val="bullet"/>
      <w:lvlText w:val=""/>
      <w:lvlJc w:val="left"/>
      <w:pPr>
        <w:ind w:left="2880" w:hanging="360"/>
      </w:pPr>
      <w:rPr>
        <w:rFonts w:ascii="Symbol" w:hAnsi="Symbol" w:cs="Symbol" w:hint="default"/>
      </w:rPr>
    </w:lvl>
    <w:lvl w:ilvl="4" w:tplc="969ED840">
      <w:start w:val="1"/>
      <w:numFmt w:val="bullet"/>
      <w:lvlText w:val="o"/>
      <w:lvlJc w:val="left"/>
      <w:pPr>
        <w:ind w:left="3600" w:hanging="360"/>
      </w:pPr>
      <w:rPr>
        <w:rFonts w:ascii="Courier New" w:hAnsi="Courier New" w:cs="Courier New" w:hint="default"/>
      </w:rPr>
    </w:lvl>
    <w:lvl w:ilvl="5" w:tplc="D1FAF5A2">
      <w:start w:val="1"/>
      <w:numFmt w:val="bullet"/>
      <w:lvlText w:val=""/>
      <w:lvlJc w:val="left"/>
      <w:pPr>
        <w:ind w:left="4320" w:hanging="360"/>
      </w:pPr>
      <w:rPr>
        <w:rFonts w:ascii="Wingdings" w:hAnsi="Wingdings" w:cs="Wingdings" w:hint="default"/>
      </w:rPr>
    </w:lvl>
    <w:lvl w:ilvl="6" w:tplc="FB523B8E">
      <w:start w:val="1"/>
      <w:numFmt w:val="bullet"/>
      <w:lvlText w:val=""/>
      <w:lvlJc w:val="left"/>
      <w:pPr>
        <w:ind w:left="5040" w:hanging="360"/>
      </w:pPr>
      <w:rPr>
        <w:rFonts w:ascii="Symbol" w:hAnsi="Symbol" w:cs="Symbol" w:hint="default"/>
      </w:rPr>
    </w:lvl>
    <w:lvl w:ilvl="7" w:tplc="15244842">
      <w:start w:val="1"/>
      <w:numFmt w:val="bullet"/>
      <w:lvlText w:val="o"/>
      <w:lvlJc w:val="left"/>
      <w:pPr>
        <w:ind w:left="5760" w:hanging="360"/>
      </w:pPr>
      <w:rPr>
        <w:rFonts w:ascii="Courier New" w:hAnsi="Courier New" w:cs="Courier New" w:hint="default"/>
      </w:rPr>
    </w:lvl>
    <w:lvl w:ilvl="8" w:tplc="72F82A08">
      <w:start w:val="1"/>
      <w:numFmt w:val="bullet"/>
      <w:lvlText w:val=""/>
      <w:lvlJc w:val="left"/>
      <w:pPr>
        <w:ind w:left="6480" w:hanging="360"/>
      </w:pPr>
      <w:rPr>
        <w:rFonts w:ascii="Wingdings" w:hAnsi="Wingdings" w:cs="Wingdings" w:hint="default"/>
      </w:rPr>
    </w:lvl>
  </w:abstractNum>
  <w:abstractNum w:abstractNumId="64" w15:restartNumberingAfterBreak="0">
    <w:nsid w:val="70CB79A4"/>
    <w:multiLevelType w:val="hybridMultilevel"/>
    <w:tmpl w:val="D03AC7BA"/>
    <w:lvl w:ilvl="0" w:tplc="A5CC0B4E">
      <w:start w:val="1"/>
      <w:numFmt w:val="decimal"/>
      <w:lvlText w:val="%1."/>
      <w:lvlJc w:val="left"/>
      <w:pPr>
        <w:ind w:left="720" w:hanging="360"/>
      </w:pPr>
      <w:rPr>
        <w:rFonts w:ascii="Arial" w:hAnsi="Arial" w:cs="Arial" w:hint="default"/>
        <w:sz w:val="18"/>
        <w:szCs w:val="18"/>
      </w:rPr>
    </w:lvl>
    <w:lvl w:ilvl="1" w:tplc="0E72829E">
      <w:start w:val="1"/>
      <w:numFmt w:val="decimal"/>
      <w:lvlText w:val="%2."/>
      <w:lvlJc w:val="left"/>
      <w:pPr>
        <w:ind w:left="1440" w:hanging="360"/>
      </w:pPr>
    </w:lvl>
    <w:lvl w:ilvl="2" w:tplc="7CEA86D6">
      <w:start w:val="1"/>
      <w:numFmt w:val="decimal"/>
      <w:lvlText w:val="%3."/>
      <w:lvlJc w:val="left"/>
      <w:pPr>
        <w:ind w:left="2160" w:hanging="360"/>
      </w:pPr>
    </w:lvl>
    <w:lvl w:ilvl="3" w:tplc="2EE0A4F8">
      <w:start w:val="1"/>
      <w:numFmt w:val="decimal"/>
      <w:lvlText w:val="%4."/>
      <w:lvlJc w:val="left"/>
      <w:pPr>
        <w:ind w:left="2880" w:hanging="360"/>
      </w:pPr>
    </w:lvl>
    <w:lvl w:ilvl="4" w:tplc="6DAE19D4">
      <w:start w:val="1"/>
      <w:numFmt w:val="decimal"/>
      <w:lvlText w:val="%5."/>
      <w:lvlJc w:val="left"/>
      <w:pPr>
        <w:ind w:left="3600" w:hanging="360"/>
      </w:pPr>
    </w:lvl>
    <w:lvl w:ilvl="5" w:tplc="3762F83C">
      <w:start w:val="1"/>
      <w:numFmt w:val="decimal"/>
      <w:lvlText w:val="%6."/>
      <w:lvlJc w:val="left"/>
      <w:pPr>
        <w:ind w:left="4320" w:hanging="360"/>
      </w:pPr>
    </w:lvl>
    <w:lvl w:ilvl="6" w:tplc="B3ECDA1C">
      <w:start w:val="1"/>
      <w:numFmt w:val="decimal"/>
      <w:lvlText w:val="%7."/>
      <w:lvlJc w:val="left"/>
      <w:pPr>
        <w:ind w:left="5040" w:hanging="360"/>
      </w:pPr>
    </w:lvl>
    <w:lvl w:ilvl="7" w:tplc="08806366">
      <w:start w:val="1"/>
      <w:numFmt w:val="decimal"/>
      <w:lvlText w:val="%8."/>
      <w:lvlJc w:val="left"/>
      <w:pPr>
        <w:ind w:left="5760" w:hanging="360"/>
      </w:pPr>
    </w:lvl>
    <w:lvl w:ilvl="8" w:tplc="A89AC6EE">
      <w:start w:val="1"/>
      <w:numFmt w:val="decimal"/>
      <w:lvlText w:val="%9."/>
      <w:lvlJc w:val="left"/>
      <w:pPr>
        <w:ind w:left="6480" w:hanging="360"/>
      </w:pPr>
    </w:lvl>
  </w:abstractNum>
  <w:abstractNum w:abstractNumId="65" w15:restartNumberingAfterBreak="0">
    <w:nsid w:val="71563F32"/>
    <w:multiLevelType w:val="hybridMultilevel"/>
    <w:tmpl w:val="38568E2A"/>
    <w:lvl w:ilvl="0" w:tplc="7CD68E04">
      <w:start w:val="1"/>
      <w:numFmt w:val="bullet"/>
      <w:lvlText w:val=""/>
      <w:lvlJc w:val="left"/>
      <w:pPr>
        <w:ind w:left="720" w:hanging="360"/>
      </w:pPr>
      <w:rPr>
        <w:rFonts w:ascii="Symbol" w:hAnsi="Symbol" w:cs="Symbol" w:hint="default"/>
        <w:sz w:val="18"/>
        <w:szCs w:val="18"/>
      </w:rPr>
    </w:lvl>
    <w:lvl w:ilvl="1" w:tplc="BA04C754">
      <w:start w:val="1"/>
      <w:numFmt w:val="bullet"/>
      <w:lvlText w:val="o"/>
      <w:lvlJc w:val="left"/>
      <w:pPr>
        <w:ind w:left="1440" w:hanging="360"/>
      </w:pPr>
      <w:rPr>
        <w:rFonts w:ascii="Courier New" w:hAnsi="Courier New" w:cs="Courier New" w:hint="default"/>
      </w:rPr>
    </w:lvl>
    <w:lvl w:ilvl="2" w:tplc="6B147994">
      <w:start w:val="1"/>
      <w:numFmt w:val="bullet"/>
      <w:lvlText w:val=""/>
      <w:lvlJc w:val="left"/>
      <w:pPr>
        <w:ind w:left="2160" w:hanging="360"/>
      </w:pPr>
      <w:rPr>
        <w:rFonts w:ascii="Wingdings" w:hAnsi="Wingdings" w:cs="Wingdings" w:hint="default"/>
      </w:rPr>
    </w:lvl>
    <w:lvl w:ilvl="3" w:tplc="948E84DE">
      <w:start w:val="1"/>
      <w:numFmt w:val="bullet"/>
      <w:lvlText w:val=""/>
      <w:lvlJc w:val="left"/>
      <w:pPr>
        <w:ind w:left="2880" w:hanging="360"/>
      </w:pPr>
      <w:rPr>
        <w:rFonts w:ascii="Symbol" w:hAnsi="Symbol" w:cs="Symbol" w:hint="default"/>
      </w:rPr>
    </w:lvl>
    <w:lvl w:ilvl="4" w:tplc="E19CDF68">
      <w:start w:val="1"/>
      <w:numFmt w:val="bullet"/>
      <w:lvlText w:val="o"/>
      <w:lvlJc w:val="left"/>
      <w:pPr>
        <w:ind w:left="3600" w:hanging="360"/>
      </w:pPr>
      <w:rPr>
        <w:rFonts w:ascii="Courier New" w:hAnsi="Courier New" w:cs="Courier New" w:hint="default"/>
      </w:rPr>
    </w:lvl>
    <w:lvl w:ilvl="5" w:tplc="4C966ECA">
      <w:start w:val="1"/>
      <w:numFmt w:val="bullet"/>
      <w:lvlText w:val=""/>
      <w:lvlJc w:val="left"/>
      <w:pPr>
        <w:ind w:left="4320" w:hanging="360"/>
      </w:pPr>
      <w:rPr>
        <w:rFonts w:ascii="Wingdings" w:hAnsi="Wingdings" w:cs="Wingdings" w:hint="default"/>
      </w:rPr>
    </w:lvl>
    <w:lvl w:ilvl="6" w:tplc="C4463988">
      <w:start w:val="1"/>
      <w:numFmt w:val="bullet"/>
      <w:lvlText w:val=""/>
      <w:lvlJc w:val="left"/>
      <w:pPr>
        <w:ind w:left="5040" w:hanging="360"/>
      </w:pPr>
      <w:rPr>
        <w:rFonts w:ascii="Symbol" w:hAnsi="Symbol" w:cs="Symbol" w:hint="default"/>
      </w:rPr>
    </w:lvl>
    <w:lvl w:ilvl="7" w:tplc="9AD0CAE8">
      <w:start w:val="1"/>
      <w:numFmt w:val="bullet"/>
      <w:lvlText w:val="o"/>
      <w:lvlJc w:val="left"/>
      <w:pPr>
        <w:ind w:left="5760" w:hanging="360"/>
      </w:pPr>
      <w:rPr>
        <w:rFonts w:ascii="Courier New" w:hAnsi="Courier New" w:cs="Courier New" w:hint="default"/>
      </w:rPr>
    </w:lvl>
    <w:lvl w:ilvl="8" w:tplc="DB4A46BA">
      <w:start w:val="1"/>
      <w:numFmt w:val="bullet"/>
      <w:lvlText w:val=""/>
      <w:lvlJc w:val="left"/>
      <w:pPr>
        <w:ind w:left="6480" w:hanging="360"/>
      </w:pPr>
      <w:rPr>
        <w:rFonts w:ascii="Wingdings" w:hAnsi="Wingdings" w:cs="Wingdings" w:hint="default"/>
      </w:rPr>
    </w:lvl>
  </w:abstractNum>
  <w:abstractNum w:abstractNumId="66" w15:restartNumberingAfterBreak="0">
    <w:nsid w:val="727F42E1"/>
    <w:multiLevelType w:val="hybridMultilevel"/>
    <w:tmpl w:val="F7700BF0"/>
    <w:lvl w:ilvl="0" w:tplc="3858EE20">
      <w:start w:val="1"/>
      <w:numFmt w:val="bullet"/>
      <w:lvlText w:val=""/>
      <w:lvlJc w:val="left"/>
      <w:pPr>
        <w:ind w:left="720" w:hanging="360"/>
      </w:pPr>
      <w:rPr>
        <w:rFonts w:ascii="Symbol" w:hAnsi="Symbol" w:cs="Symbol" w:hint="default"/>
        <w:sz w:val="18"/>
        <w:szCs w:val="18"/>
      </w:rPr>
    </w:lvl>
    <w:lvl w:ilvl="1" w:tplc="DD104D52">
      <w:start w:val="1"/>
      <w:numFmt w:val="bullet"/>
      <w:lvlText w:val="o"/>
      <w:lvlJc w:val="left"/>
      <w:pPr>
        <w:ind w:left="1440" w:hanging="360"/>
      </w:pPr>
      <w:rPr>
        <w:rFonts w:ascii="Courier New" w:hAnsi="Courier New" w:cs="Courier New" w:hint="default"/>
      </w:rPr>
    </w:lvl>
    <w:lvl w:ilvl="2" w:tplc="CF8267C0">
      <w:start w:val="1"/>
      <w:numFmt w:val="bullet"/>
      <w:lvlText w:val=""/>
      <w:lvlJc w:val="left"/>
      <w:pPr>
        <w:ind w:left="2160" w:hanging="360"/>
      </w:pPr>
      <w:rPr>
        <w:rFonts w:ascii="Wingdings" w:hAnsi="Wingdings" w:cs="Wingdings" w:hint="default"/>
      </w:rPr>
    </w:lvl>
    <w:lvl w:ilvl="3" w:tplc="CA4C4CD6">
      <w:start w:val="1"/>
      <w:numFmt w:val="bullet"/>
      <w:lvlText w:val=""/>
      <w:lvlJc w:val="left"/>
      <w:pPr>
        <w:ind w:left="2880" w:hanging="360"/>
      </w:pPr>
      <w:rPr>
        <w:rFonts w:ascii="Symbol" w:hAnsi="Symbol" w:cs="Symbol" w:hint="default"/>
      </w:rPr>
    </w:lvl>
    <w:lvl w:ilvl="4" w:tplc="37BA663E">
      <w:start w:val="1"/>
      <w:numFmt w:val="bullet"/>
      <w:lvlText w:val="o"/>
      <w:lvlJc w:val="left"/>
      <w:pPr>
        <w:ind w:left="3600" w:hanging="360"/>
      </w:pPr>
      <w:rPr>
        <w:rFonts w:ascii="Courier New" w:hAnsi="Courier New" w:cs="Courier New" w:hint="default"/>
      </w:rPr>
    </w:lvl>
    <w:lvl w:ilvl="5" w:tplc="D5ACAF1E">
      <w:start w:val="1"/>
      <w:numFmt w:val="bullet"/>
      <w:lvlText w:val=""/>
      <w:lvlJc w:val="left"/>
      <w:pPr>
        <w:ind w:left="4320" w:hanging="360"/>
      </w:pPr>
      <w:rPr>
        <w:rFonts w:ascii="Wingdings" w:hAnsi="Wingdings" w:cs="Wingdings" w:hint="default"/>
      </w:rPr>
    </w:lvl>
    <w:lvl w:ilvl="6" w:tplc="C100A210">
      <w:start w:val="1"/>
      <w:numFmt w:val="bullet"/>
      <w:lvlText w:val=""/>
      <w:lvlJc w:val="left"/>
      <w:pPr>
        <w:ind w:left="5040" w:hanging="360"/>
      </w:pPr>
      <w:rPr>
        <w:rFonts w:ascii="Symbol" w:hAnsi="Symbol" w:cs="Symbol" w:hint="default"/>
      </w:rPr>
    </w:lvl>
    <w:lvl w:ilvl="7" w:tplc="CBEA5FC0">
      <w:start w:val="1"/>
      <w:numFmt w:val="bullet"/>
      <w:lvlText w:val="o"/>
      <w:lvlJc w:val="left"/>
      <w:pPr>
        <w:ind w:left="5760" w:hanging="360"/>
      </w:pPr>
      <w:rPr>
        <w:rFonts w:ascii="Courier New" w:hAnsi="Courier New" w:cs="Courier New" w:hint="default"/>
      </w:rPr>
    </w:lvl>
    <w:lvl w:ilvl="8" w:tplc="D2745824">
      <w:start w:val="1"/>
      <w:numFmt w:val="bullet"/>
      <w:lvlText w:val=""/>
      <w:lvlJc w:val="left"/>
      <w:pPr>
        <w:ind w:left="6480" w:hanging="360"/>
      </w:pPr>
      <w:rPr>
        <w:rFonts w:ascii="Wingdings" w:hAnsi="Wingdings" w:cs="Wingdings" w:hint="default"/>
      </w:rPr>
    </w:lvl>
  </w:abstractNum>
  <w:abstractNum w:abstractNumId="67" w15:restartNumberingAfterBreak="0">
    <w:nsid w:val="728950B6"/>
    <w:multiLevelType w:val="hybridMultilevel"/>
    <w:tmpl w:val="56BC05C4"/>
    <w:lvl w:ilvl="0" w:tplc="69C415A2">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33214CA"/>
    <w:multiLevelType w:val="hybridMultilevel"/>
    <w:tmpl w:val="6930E022"/>
    <w:lvl w:ilvl="0" w:tplc="37C01D2A">
      <w:start w:val="1"/>
      <w:numFmt w:val="bullet"/>
      <w:lvlText w:val=""/>
      <w:lvlJc w:val="left"/>
      <w:pPr>
        <w:ind w:left="720" w:hanging="360"/>
      </w:pPr>
      <w:rPr>
        <w:rFonts w:ascii="Symbol" w:hAnsi="Symbol" w:cs="Symbol" w:hint="default"/>
        <w:sz w:val="18"/>
        <w:szCs w:val="18"/>
      </w:rPr>
    </w:lvl>
    <w:lvl w:ilvl="1" w:tplc="25F20E66">
      <w:start w:val="1"/>
      <w:numFmt w:val="bullet"/>
      <w:lvlText w:val="o"/>
      <w:lvlJc w:val="left"/>
      <w:pPr>
        <w:ind w:left="1440" w:hanging="360"/>
      </w:pPr>
      <w:rPr>
        <w:rFonts w:ascii="Courier New" w:hAnsi="Courier New" w:cs="Courier New" w:hint="default"/>
      </w:rPr>
    </w:lvl>
    <w:lvl w:ilvl="2" w:tplc="CB0AB750">
      <w:start w:val="1"/>
      <w:numFmt w:val="bullet"/>
      <w:lvlText w:val=""/>
      <w:lvlJc w:val="left"/>
      <w:pPr>
        <w:ind w:left="2160" w:hanging="360"/>
      </w:pPr>
      <w:rPr>
        <w:rFonts w:ascii="Wingdings" w:hAnsi="Wingdings" w:cs="Wingdings" w:hint="default"/>
      </w:rPr>
    </w:lvl>
    <w:lvl w:ilvl="3" w:tplc="FEBE4AE6">
      <w:start w:val="1"/>
      <w:numFmt w:val="bullet"/>
      <w:lvlText w:val=""/>
      <w:lvlJc w:val="left"/>
      <w:pPr>
        <w:ind w:left="2880" w:hanging="360"/>
      </w:pPr>
      <w:rPr>
        <w:rFonts w:ascii="Symbol" w:hAnsi="Symbol" w:cs="Symbol" w:hint="default"/>
      </w:rPr>
    </w:lvl>
    <w:lvl w:ilvl="4" w:tplc="C0F4C43A">
      <w:start w:val="1"/>
      <w:numFmt w:val="bullet"/>
      <w:lvlText w:val="o"/>
      <w:lvlJc w:val="left"/>
      <w:pPr>
        <w:ind w:left="3600" w:hanging="360"/>
      </w:pPr>
      <w:rPr>
        <w:rFonts w:ascii="Courier New" w:hAnsi="Courier New" w:cs="Courier New" w:hint="default"/>
      </w:rPr>
    </w:lvl>
    <w:lvl w:ilvl="5" w:tplc="9D86B18C">
      <w:start w:val="1"/>
      <w:numFmt w:val="bullet"/>
      <w:lvlText w:val=""/>
      <w:lvlJc w:val="left"/>
      <w:pPr>
        <w:ind w:left="4320" w:hanging="360"/>
      </w:pPr>
      <w:rPr>
        <w:rFonts w:ascii="Wingdings" w:hAnsi="Wingdings" w:cs="Wingdings" w:hint="default"/>
      </w:rPr>
    </w:lvl>
    <w:lvl w:ilvl="6" w:tplc="F2B0F084">
      <w:start w:val="1"/>
      <w:numFmt w:val="bullet"/>
      <w:lvlText w:val=""/>
      <w:lvlJc w:val="left"/>
      <w:pPr>
        <w:ind w:left="5040" w:hanging="360"/>
      </w:pPr>
      <w:rPr>
        <w:rFonts w:ascii="Symbol" w:hAnsi="Symbol" w:cs="Symbol" w:hint="default"/>
      </w:rPr>
    </w:lvl>
    <w:lvl w:ilvl="7" w:tplc="79BCC15E">
      <w:start w:val="1"/>
      <w:numFmt w:val="bullet"/>
      <w:lvlText w:val="o"/>
      <w:lvlJc w:val="left"/>
      <w:pPr>
        <w:ind w:left="5760" w:hanging="360"/>
      </w:pPr>
      <w:rPr>
        <w:rFonts w:ascii="Courier New" w:hAnsi="Courier New" w:cs="Courier New" w:hint="default"/>
      </w:rPr>
    </w:lvl>
    <w:lvl w:ilvl="8" w:tplc="B6EE6EF0">
      <w:start w:val="1"/>
      <w:numFmt w:val="bullet"/>
      <w:lvlText w:val=""/>
      <w:lvlJc w:val="left"/>
      <w:pPr>
        <w:ind w:left="6480" w:hanging="360"/>
      </w:pPr>
      <w:rPr>
        <w:rFonts w:ascii="Wingdings" w:hAnsi="Wingdings" w:cs="Wingdings" w:hint="default"/>
      </w:rPr>
    </w:lvl>
  </w:abstractNum>
  <w:abstractNum w:abstractNumId="69" w15:restartNumberingAfterBreak="0">
    <w:nsid w:val="74F124DC"/>
    <w:multiLevelType w:val="hybridMultilevel"/>
    <w:tmpl w:val="9B8A6594"/>
    <w:lvl w:ilvl="0" w:tplc="4656B264">
      <w:start w:val="1"/>
      <w:numFmt w:val="bullet"/>
      <w:lvlText w:val=""/>
      <w:lvlJc w:val="left"/>
      <w:pPr>
        <w:ind w:left="720" w:hanging="360"/>
      </w:pPr>
      <w:rPr>
        <w:rFonts w:ascii="Symbol" w:hAnsi="Symbol" w:cs="Symbol" w:hint="default"/>
        <w:sz w:val="18"/>
        <w:szCs w:val="18"/>
      </w:rPr>
    </w:lvl>
    <w:lvl w:ilvl="1" w:tplc="340C0F52">
      <w:start w:val="1"/>
      <w:numFmt w:val="bullet"/>
      <w:lvlText w:val="o"/>
      <w:lvlJc w:val="left"/>
      <w:pPr>
        <w:ind w:left="1440" w:hanging="360"/>
      </w:pPr>
      <w:rPr>
        <w:rFonts w:ascii="Courier New" w:hAnsi="Courier New" w:cs="Courier New" w:hint="default"/>
      </w:rPr>
    </w:lvl>
    <w:lvl w:ilvl="2" w:tplc="38686E2E">
      <w:start w:val="1"/>
      <w:numFmt w:val="bullet"/>
      <w:lvlText w:val=""/>
      <w:lvlJc w:val="left"/>
      <w:pPr>
        <w:ind w:left="2160" w:hanging="360"/>
      </w:pPr>
      <w:rPr>
        <w:rFonts w:ascii="Wingdings" w:hAnsi="Wingdings" w:cs="Wingdings" w:hint="default"/>
      </w:rPr>
    </w:lvl>
    <w:lvl w:ilvl="3" w:tplc="6038D944">
      <w:start w:val="1"/>
      <w:numFmt w:val="bullet"/>
      <w:lvlText w:val=""/>
      <w:lvlJc w:val="left"/>
      <w:pPr>
        <w:ind w:left="2880" w:hanging="360"/>
      </w:pPr>
      <w:rPr>
        <w:rFonts w:ascii="Symbol" w:hAnsi="Symbol" w:cs="Symbol" w:hint="default"/>
      </w:rPr>
    </w:lvl>
    <w:lvl w:ilvl="4" w:tplc="98E2BE6A">
      <w:start w:val="1"/>
      <w:numFmt w:val="bullet"/>
      <w:lvlText w:val="o"/>
      <w:lvlJc w:val="left"/>
      <w:pPr>
        <w:ind w:left="3600" w:hanging="360"/>
      </w:pPr>
      <w:rPr>
        <w:rFonts w:ascii="Courier New" w:hAnsi="Courier New" w:cs="Courier New" w:hint="default"/>
      </w:rPr>
    </w:lvl>
    <w:lvl w:ilvl="5" w:tplc="6E10B844">
      <w:start w:val="1"/>
      <w:numFmt w:val="bullet"/>
      <w:lvlText w:val=""/>
      <w:lvlJc w:val="left"/>
      <w:pPr>
        <w:ind w:left="4320" w:hanging="360"/>
      </w:pPr>
      <w:rPr>
        <w:rFonts w:ascii="Wingdings" w:hAnsi="Wingdings" w:cs="Wingdings" w:hint="default"/>
      </w:rPr>
    </w:lvl>
    <w:lvl w:ilvl="6" w:tplc="8BBACC02">
      <w:start w:val="1"/>
      <w:numFmt w:val="bullet"/>
      <w:lvlText w:val=""/>
      <w:lvlJc w:val="left"/>
      <w:pPr>
        <w:ind w:left="5040" w:hanging="360"/>
      </w:pPr>
      <w:rPr>
        <w:rFonts w:ascii="Symbol" w:hAnsi="Symbol" w:cs="Symbol" w:hint="default"/>
      </w:rPr>
    </w:lvl>
    <w:lvl w:ilvl="7" w:tplc="190C2218">
      <w:start w:val="1"/>
      <w:numFmt w:val="bullet"/>
      <w:lvlText w:val="o"/>
      <w:lvlJc w:val="left"/>
      <w:pPr>
        <w:ind w:left="5760" w:hanging="360"/>
      </w:pPr>
      <w:rPr>
        <w:rFonts w:ascii="Courier New" w:hAnsi="Courier New" w:cs="Courier New" w:hint="default"/>
      </w:rPr>
    </w:lvl>
    <w:lvl w:ilvl="8" w:tplc="77AC8504">
      <w:start w:val="1"/>
      <w:numFmt w:val="bullet"/>
      <w:lvlText w:val=""/>
      <w:lvlJc w:val="left"/>
      <w:pPr>
        <w:ind w:left="6480" w:hanging="360"/>
      </w:pPr>
      <w:rPr>
        <w:rFonts w:ascii="Wingdings" w:hAnsi="Wingdings" w:cs="Wingdings" w:hint="default"/>
      </w:rPr>
    </w:lvl>
  </w:abstractNum>
  <w:abstractNum w:abstractNumId="70" w15:restartNumberingAfterBreak="0">
    <w:nsid w:val="7820365D"/>
    <w:multiLevelType w:val="hybridMultilevel"/>
    <w:tmpl w:val="95CC5F74"/>
    <w:lvl w:ilvl="0" w:tplc="69C66962">
      <w:start w:val="1"/>
      <w:numFmt w:val="bullet"/>
      <w:lvlText w:val=""/>
      <w:lvlJc w:val="left"/>
      <w:pPr>
        <w:ind w:left="720" w:hanging="360"/>
      </w:pPr>
      <w:rPr>
        <w:rFonts w:ascii="Symbol" w:hAnsi="Symbol" w:cs="Symbol" w:hint="default"/>
        <w:sz w:val="18"/>
        <w:szCs w:val="18"/>
      </w:rPr>
    </w:lvl>
    <w:lvl w:ilvl="1" w:tplc="66682FCC">
      <w:start w:val="1"/>
      <w:numFmt w:val="bullet"/>
      <w:lvlText w:val="o"/>
      <w:lvlJc w:val="left"/>
      <w:pPr>
        <w:ind w:left="1440" w:hanging="360"/>
      </w:pPr>
      <w:rPr>
        <w:rFonts w:ascii="Courier New" w:hAnsi="Courier New" w:cs="Courier New" w:hint="default"/>
      </w:rPr>
    </w:lvl>
    <w:lvl w:ilvl="2" w:tplc="EA543846">
      <w:start w:val="1"/>
      <w:numFmt w:val="bullet"/>
      <w:lvlText w:val=""/>
      <w:lvlJc w:val="left"/>
      <w:pPr>
        <w:ind w:left="2160" w:hanging="360"/>
      </w:pPr>
      <w:rPr>
        <w:rFonts w:ascii="Wingdings" w:hAnsi="Wingdings" w:cs="Wingdings" w:hint="default"/>
      </w:rPr>
    </w:lvl>
    <w:lvl w:ilvl="3" w:tplc="2CE84CD6">
      <w:start w:val="1"/>
      <w:numFmt w:val="bullet"/>
      <w:lvlText w:val=""/>
      <w:lvlJc w:val="left"/>
      <w:pPr>
        <w:ind w:left="2880" w:hanging="360"/>
      </w:pPr>
      <w:rPr>
        <w:rFonts w:ascii="Symbol" w:hAnsi="Symbol" w:cs="Symbol" w:hint="default"/>
      </w:rPr>
    </w:lvl>
    <w:lvl w:ilvl="4" w:tplc="1AC684F8">
      <w:start w:val="1"/>
      <w:numFmt w:val="bullet"/>
      <w:lvlText w:val="o"/>
      <w:lvlJc w:val="left"/>
      <w:pPr>
        <w:ind w:left="3600" w:hanging="360"/>
      </w:pPr>
      <w:rPr>
        <w:rFonts w:ascii="Courier New" w:hAnsi="Courier New" w:cs="Courier New" w:hint="default"/>
      </w:rPr>
    </w:lvl>
    <w:lvl w:ilvl="5" w:tplc="B71093E2">
      <w:start w:val="1"/>
      <w:numFmt w:val="bullet"/>
      <w:lvlText w:val=""/>
      <w:lvlJc w:val="left"/>
      <w:pPr>
        <w:ind w:left="4320" w:hanging="360"/>
      </w:pPr>
      <w:rPr>
        <w:rFonts w:ascii="Wingdings" w:hAnsi="Wingdings" w:cs="Wingdings" w:hint="default"/>
      </w:rPr>
    </w:lvl>
    <w:lvl w:ilvl="6" w:tplc="E14C9D4A">
      <w:start w:val="1"/>
      <w:numFmt w:val="bullet"/>
      <w:lvlText w:val=""/>
      <w:lvlJc w:val="left"/>
      <w:pPr>
        <w:ind w:left="5040" w:hanging="360"/>
      </w:pPr>
      <w:rPr>
        <w:rFonts w:ascii="Symbol" w:hAnsi="Symbol" w:cs="Symbol" w:hint="default"/>
      </w:rPr>
    </w:lvl>
    <w:lvl w:ilvl="7" w:tplc="C6A05C88">
      <w:start w:val="1"/>
      <w:numFmt w:val="bullet"/>
      <w:lvlText w:val="o"/>
      <w:lvlJc w:val="left"/>
      <w:pPr>
        <w:ind w:left="5760" w:hanging="360"/>
      </w:pPr>
      <w:rPr>
        <w:rFonts w:ascii="Courier New" w:hAnsi="Courier New" w:cs="Courier New" w:hint="default"/>
      </w:rPr>
    </w:lvl>
    <w:lvl w:ilvl="8" w:tplc="681096C8">
      <w:start w:val="1"/>
      <w:numFmt w:val="bullet"/>
      <w:lvlText w:val=""/>
      <w:lvlJc w:val="left"/>
      <w:pPr>
        <w:ind w:left="6480" w:hanging="360"/>
      </w:pPr>
      <w:rPr>
        <w:rFonts w:ascii="Wingdings" w:hAnsi="Wingdings" w:cs="Wingdings" w:hint="default"/>
      </w:rPr>
    </w:lvl>
  </w:abstractNum>
  <w:abstractNum w:abstractNumId="71" w15:restartNumberingAfterBreak="0">
    <w:nsid w:val="7D560F70"/>
    <w:multiLevelType w:val="hybridMultilevel"/>
    <w:tmpl w:val="F6B2AD18"/>
    <w:lvl w:ilvl="0" w:tplc="FFDE9900">
      <w:start w:val="1"/>
      <w:numFmt w:val="decimal"/>
      <w:lvlText w:val="%1."/>
      <w:lvlJc w:val="left"/>
      <w:pPr>
        <w:ind w:left="720" w:hanging="360"/>
      </w:pPr>
      <w:rPr>
        <w:rFonts w:ascii="Arial" w:hAnsi="Arial" w:cs="Arial" w:hint="default"/>
        <w:sz w:val="18"/>
        <w:szCs w:val="18"/>
      </w:rPr>
    </w:lvl>
    <w:lvl w:ilvl="1" w:tplc="346EE7E6">
      <w:start w:val="1"/>
      <w:numFmt w:val="decimal"/>
      <w:lvlText w:val="%2."/>
      <w:lvlJc w:val="left"/>
      <w:pPr>
        <w:ind w:left="1440" w:hanging="360"/>
      </w:pPr>
    </w:lvl>
    <w:lvl w:ilvl="2" w:tplc="2AA46420">
      <w:start w:val="1"/>
      <w:numFmt w:val="decimal"/>
      <w:lvlText w:val="%3."/>
      <w:lvlJc w:val="left"/>
      <w:pPr>
        <w:ind w:left="2160" w:hanging="360"/>
      </w:pPr>
    </w:lvl>
    <w:lvl w:ilvl="3" w:tplc="765401CC">
      <w:start w:val="1"/>
      <w:numFmt w:val="decimal"/>
      <w:lvlText w:val="%4."/>
      <w:lvlJc w:val="left"/>
      <w:pPr>
        <w:ind w:left="2880" w:hanging="360"/>
      </w:pPr>
    </w:lvl>
    <w:lvl w:ilvl="4" w:tplc="6DF48D5C">
      <w:start w:val="1"/>
      <w:numFmt w:val="decimal"/>
      <w:lvlText w:val="%5."/>
      <w:lvlJc w:val="left"/>
      <w:pPr>
        <w:ind w:left="3600" w:hanging="360"/>
      </w:pPr>
    </w:lvl>
    <w:lvl w:ilvl="5" w:tplc="A93CD526">
      <w:start w:val="1"/>
      <w:numFmt w:val="decimal"/>
      <w:lvlText w:val="%6."/>
      <w:lvlJc w:val="left"/>
      <w:pPr>
        <w:ind w:left="4320" w:hanging="360"/>
      </w:pPr>
    </w:lvl>
    <w:lvl w:ilvl="6" w:tplc="C194C5B4">
      <w:start w:val="1"/>
      <w:numFmt w:val="decimal"/>
      <w:lvlText w:val="%7."/>
      <w:lvlJc w:val="left"/>
      <w:pPr>
        <w:ind w:left="5040" w:hanging="360"/>
      </w:pPr>
    </w:lvl>
    <w:lvl w:ilvl="7" w:tplc="27589ED4">
      <w:start w:val="1"/>
      <w:numFmt w:val="decimal"/>
      <w:lvlText w:val="%8."/>
      <w:lvlJc w:val="left"/>
      <w:pPr>
        <w:ind w:left="5760" w:hanging="360"/>
      </w:pPr>
    </w:lvl>
    <w:lvl w:ilvl="8" w:tplc="C6C29472">
      <w:start w:val="1"/>
      <w:numFmt w:val="decimal"/>
      <w:lvlText w:val="%9."/>
      <w:lvlJc w:val="left"/>
      <w:pPr>
        <w:ind w:left="6480" w:hanging="360"/>
      </w:pPr>
    </w:lvl>
  </w:abstractNum>
  <w:num w:numId="1">
    <w:abstractNumId w:val="20"/>
  </w:num>
  <w:num w:numId="2">
    <w:abstractNumId w:val="60"/>
  </w:num>
  <w:num w:numId="3">
    <w:abstractNumId w:val="57"/>
  </w:num>
  <w:num w:numId="4">
    <w:abstractNumId w:val="51"/>
  </w:num>
  <w:num w:numId="5">
    <w:abstractNumId w:val="23"/>
  </w:num>
  <w:num w:numId="6">
    <w:abstractNumId w:val="30"/>
  </w:num>
  <w:num w:numId="7">
    <w:abstractNumId w:val="68"/>
  </w:num>
  <w:num w:numId="8">
    <w:abstractNumId w:val="66"/>
  </w:num>
  <w:num w:numId="9">
    <w:abstractNumId w:val="65"/>
  </w:num>
  <w:num w:numId="10">
    <w:abstractNumId w:val="37"/>
  </w:num>
  <w:num w:numId="11">
    <w:abstractNumId w:val="13"/>
  </w:num>
  <w:num w:numId="12">
    <w:abstractNumId w:val="18"/>
  </w:num>
  <w:num w:numId="13">
    <w:abstractNumId w:val="52"/>
  </w:num>
  <w:num w:numId="14">
    <w:abstractNumId w:val="36"/>
  </w:num>
  <w:num w:numId="15">
    <w:abstractNumId w:val="55"/>
  </w:num>
  <w:num w:numId="16">
    <w:abstractNumId w:val="63"/>
  </w:num>
  <w:num w:numId="17">
    <w:abstractNumId w:val="54"/>
  </w:num>
  <w:num w:numId="18">
    <w:abstractNumId w:val="53"/>
  </w:num>
  <w:num w:numId="19">
    <w:abstractNumId w:val="31"/>
  </w:num>
  <w:num w:numId="20">
    <w:abstractNumId w:val="41"/>
  </w:num>
  <w:num w:numId="21">
    <w:abstractNumId w:val="48"/>
  </w:num>
  <w:num w:numId="22">
    <w:abstractNumId w:val="0"/>
  </w:num>
  <w:num w:numId="23">
    <w:abstractNumId w:val="14"/>
  </w:num>
  <w:num w:numId="24">
    <w:abstractNumId w:val="39"/>
  </w:num>
  <w:num w:numId="25">
    <w:abstractNumId w:val="19"/>
  </w:num>
  <w:num w:numId="26">
    <w:abstractNumId w:val="71"/>
  </w:num>
  <w:num w:numId="27">
    <w:abstractNumId w:val="15"/>
  </w:num>
  <w:num w:numId="28">
    <w:abstractNumId w:val="17"/>
  </w:num>
  <w:num w:numId="29">
    <w:abstractNumId w:val="58"/>
  </w:num>
  <w:num w:numId="30">
    <w:abstractNumId w:val="11"/>
  </w:num>
  <w:num w:numId="31">
    <w:abstractNumId w:val="22"/>
  </w:num>
  <w:num w:numId="32">
    <w:abstractNumId w:val="38"/>
  </w:num>
  <w:num w:numId="33">
    <w:abstractNumId w:val="25"/>
  </w:num>
  <w:num w:numId="34">
    <w:abstractNumId w:val="47"/>
  </w:num>
  <w:num w:numId="35">
    <w:abstractNumId w:val="28"/>
  </w:num>
  <w:num w:numId="36">
    <w:abstractNumId w:val="10"/>
  </w:num>
  <w:num w:numId="37">
    <w:abstractNumId w:val="29"/>
  </w:num>
  <w:num w:numId="38">
    <w:abstractNumId w:val="32"/>
  </w:num>
  <w:num w:numId="39">
    <w:abstractNumId w:val="67"/>
  </w:num>
  <w:num w:numId="40">
    <w:abstractNumId w:val="16"/>
  </w:num>
  <w:num w:numId="41">
    <w:abstractNumId w:val="50"/>
  </w:num>
  <w:num w:numId="42">
    <w:abstractNumId w:val="7"/>
  </w:num>
  <w:num w:numId="43">
    <w:abstractNumId w:val="2"/>
  </w:num>
  <w:num w:numId="44">
    <w:abstractNumId w:val="27"/>
  </w:num>
  <w:num w:numId="45">
    <w:abstractNumId w:val="21"/>
  </w:num>
  <w:num w:numId="46">
    <w:abstractNumId w:val="56"/>
  </w:num>
  <w:num w:numId="47">
    <w:abstractNumId w:val="1"/>
  </w:num>
  <w:num w:numId="48">
    <w:abstractNumId w:val="44"/>
  </w:num>
  <w:num w:numId="49">
    <w:abstractNumId w:val="59"/>
  </w:num>
  <w:num w:numId="50">
    <w:abstractNumId w:val="9"/>
  </w:num>
  <w:num w:numId="51">
    <w:abstractNumId w:val="46"/>
  </w:num>
  <w:num w:numId="52">
    <w:abstractNumId w:val="45"/>
  </w:num>
  <w:num w:numId="53">
    <w:abstractNumId w:val="8"/>
  </w:num>
  <w:num w:numId="54">
    <w:abstractNumId w:val="3"/>
  </w:num>
  <w:num w:numId="55">
    <w:abstractNumId w:val="33"/>
  </w:num>
  <w:num w:numId="56">
    <w:abstractNumId w:val="12"/>
  </w:num>
  <w:num w:numId="57">
    <w:abstractNumId w:val="4"/>
  </w:num>
  <w:num w:numId="58">
    <w:abstractNumId w:val="64"/>
  </w:num>
  <w:num w:numId="59">
    <w:abstractNumId w:val="61"/>
  </w:num>
  <w:num w:numId="60">
    <w:abstractNumId w:val="24"/>
  </w:num>
  <w:num w:numId="61">
    <w:abstractNumId w:val="49"/>
  </w:num>
  <w:num w:numId="62">
    <w:abstractNumId w:val="5"/>
  </w:num>
  <w:num w:numId="63">
    <w:abstractNumId w:val="70"/>
  </w:num>
  <w:num w:numId="64">
    <w:abstractNumId w:val="34"/>
  </w:num>
  <w:num w:numId="65">
    <w:abstractNumId w:val="69"/>
  </w:num>
  <w:num w:numId="66">
    <w:abstractNumId w:val="26"/>
  </w:num>
  <w:num w:numId="67">
    <w:abstractNumId w:val="40"/>
  </w:num>
  <w:num w:numId="68">
    <w:abstractNumId w:val="35"/>
  </w:num>
  <w:num w:numId="69">
    <w:abstractNumId w:val="6"/>
  </w:num>
  <w:num w:numId="70">
    <w:abstractNumId w:val="43"/>
  </w:num>
  <w:num w:numId="71">
    <w:abstractNumId w:val="62"/>
  </w:num>
  <w:num w:numId="72">
    <w:abstractNumId w:val="42"/>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4161"/>
    <w:rsid w:val="00021212"/>
    <w:rsid w:val="00027F41"/>
    <w:rsid w:val="000356BC"/>
    <w:rsid w:val="00035ADE"/>
    <w:rsid w:val="00037A49"/>
    <w:rsid w:val="00043DDE"/>
    <w:rsid w:val="00097F4A"/>
    <w:rsid w:val="000A3D72"/>
    <w:rsid w:val="000B497C"/>
    <w:rsid w:val="000C50F8"/>
    <w:rsid w:val="000C5527"/>
    <w:rsid w:val="000D5035"/>
    <w:rsid w:val="000D6CED"/>
    <w:rsid w:val="000E76C6"/>
    <w:rsid w:val="001266B3"/>
    <w:rsid w:val="00127127"/>
    <w:rsid w:val="00134892"/>
    <w:rsid w:val="00156080"/>
    <w:rsid w:val="001645C4"/>
    <w:rsid w:val="00166FAB"/>
    <w:rsid w:val="00174A11"/>
    <w:rsid w:val="001957E0"/>
    <w:rsid w:val="001D4F54"/>
    <w:rsid w:val="001E315F"/>
    <w:rsid w:val="001E3AAA"/>
    <w:rsid w:val="00204EDB"/>
    <w:rsid w:val="00234310"/>
    <w:rsid w:val="00254FB1"/>
    <w:rsid w:val="002634AA"/>
    <w:rsid w:val="0026773E"/>
    <w:rsid w:val="002830A4"/>
    <w:rsid w:val="002A557C"/>
    <w:rsid w:val="002B3F0F"/>
    <w:rsid w:val="002C6F8C"/>
    <w:rsid w:val="002D58B5"/>
    <w:rsid w:val="002E437B"/>
    <w:rsid w:val="002E74A7"/>
    <w:rsid w:val="00325EB2"/>
    <w:rsid w:val="003320C0"/>
    <w:rsid w:val="0033249E"/>
    <w:rsid w:val="00337E4D"/>
    <w:rsid w:val="00343395"/>
    <w:rsid w:val="00353865"/>
    <w:rsid w:val="00390487"/>
    <w:rsid w:val="0039353C"/>
    <w:rsid w:val="003A1AA2"/>
    <w:rsid w:val="003A7181"/>
    <w:rsid w:val="003B7CFE"/>
    <w:rsid w:val="003C29EF"/>
    <w:rsid w:val="003C3EDC"/>
    <w:rsid w:val="0042199A"/>
    <w:rsid w:val="004370B6"/>
    <w:rsid w:val="00465CF4"/>
    <w:rsid w:val="004702FB"/>
    <w:rsid w:val="00471503"/>
    <w:rsid w:val="00485F49"/>
    <w:rsid w:val="0049046F"/>
    <w:rsid w:val="0049479E"/>
    <w:rsid w:val="004A4503"/>
    <w:rsid w:val="004C4D4B"/>
    <w:rsid w:val="004D2F9F"/>
    <w:rsid w:val="004F2927"/>
    <w:rsid w:val="0052142A"/>
    <w:rsid w:val="0053510E"/>
    <w:rsid w:val="005413CA"/>
    <w:rsid w:val="005423BF"/>
    <w:rsid w:val="00565141"/>
    <w:rsid w:val="005B6195"/>
    <w:rsid w:val="00610D2B"/>
    <w:rsid w:val="006347C3"/>
    <w:rsid w:val="00647130"/>
    <w:rsid w:val="00657809"/>
    <w:rsid w:val="006975C6"/>
    <w:rsid w:val="006A5918"/>
    <w:rsid w:val="006B2936"/>
    <w:rsid w:val="006B6C96"/>
    <w:rsid w:val="006F1DA5"/>
    <w:rsid w:val="007109D5"/>
    <w:rsid w:val="00785F39"/>
    <w:rsid w:val="007B0CBC"/>
    <w:rsid w:val="007C3EA0"/>
    <w:rsid w:val="007D4CAB"/>
    <w:rsid w:val="007D6FB3"/>
    <w:rsid w:val="007E0E83"/>
    <w:rsid w:val="007F2044"/>
    <w:rsid w:val="008009EA"/>
    <w:rsid w:val="008163FD"/>
    <w:rsid w:val="008252EA"/>
    <w:rsid w:val="008278F5"/>
    <w:rsid w:val="00837DCF"/>
    <w:rsid w:val="008624FE"/>
    <w:rsid w:val="00870FFE"/>
    <w:rsid w:val="008A21E8"/>
    <w:rsid w:val="008B72CE"/>
    <w:rsid w:val="008C1AD3"/>
    <w:rsid w:val="008D7E3F"/>
    <w:rsid w:val="00930868"/>
    <w:rsid w:val="009539DE"/>
    <w:rsid w:val="009557AE"/>
    <w:rsid w:val="00960022"/>
    <w:rsid w:val="0096321A"/>
    <w:rsid w:val="00992B16"/>
    <w:rsid w:val="009A17AF"/>
    <w:rsid w:val="009E38B6"/>
    <w:rsid w:val="00A1503D"/>
    <w:rsid w:val="00A374BD"/>
    <w:rsid w:val="00A51000"/>
    <w:rsid w:val="00A52459"/>
    <w:rsid w:val="00A5368F"/>
    <w:rsid w:val="00A76818"/>
    <w:rsid w:val="00A91096"/>
    <w:rsid w:val="00AB4C83"/>
    <w:rsid w:val="00AF7FB0"/>
    <w:rsid w:val="00B05771"/>
    <w:rsid w:val="00B169F3"/>
    <w:rsid w:val="00B506EF"/>
    <w:rsid w:val="00B6601D"/>
    <w:rsid w:val="00B7330F"/>
    <w:rsid w:val="00B757D1"/>
    <w:rsid w:val="00B93434"/>
    <w:rsid w:val="00BA35D6"/>
    <w:rsid w:val="00BB1909"/>
    <w:rsid w:val="00BC2D61"/>
    <w:rsid w:val="00BE5A69"/>
    <w:rsid w:val="00BF2AEA"/>
    <w:rsid w:val="00C02EF0"/>
    <w:rsid w:val="00C07EF8"/>
    <w:rsid w:val="00C125C6"/>
    <w:rsid w:val="00C23A36"/>
    <w:rsid w:val="00C24613"/>
    <w:rsid w:val="00C315C9"/>
    <w:rsid w:val="00C4793C"/>
    <w:rsid w:val="00C533C8"/>
    <w:rsid w:val="00C929CE"/>
    <w:rsid w:val="00CA6501"/>
    <w:rsid w:val="00CB3E7B"/>
    <w:rsid w:val="00CC7B5C"/>
    <w:rsid w:val="00CD59CC"/>
    <w:rsid w:val="00CD6E25"/>
    <w:rsid w:val="00CE5F6F"/>
    <w:rsid w:val="00CF09F3"/>
    <w:rsid w:val="00D240D7"/>
    <w:rsid w:val="00D253B7"/>
    <w:rsid w:val="00D361EE"/>
    <w:rsid w:val="00D379CF"/>
    <w:rsid w:val="00D41DCE"/>
    <w:rsid w:val="00D466D8"/>
    <w:rsid w:val="00D46CAF"/>
    <w:rsid w:val="00D50580"/>
    <w:rsid w:val="00D60A0B"/>
    <w:rsid w:val="00D62CE3"/>
    <w:rsid w:val="00D7467F"/>
    <w:rsid w:val="00D91A7D"/>
    <w:rsid w:val="00D92DBE"/>
    <w:rsid w:val="00D931BF"/>
    <w:rsid w:val="00DA66C1"/>
    <w:rsid w:val="00DD2FA1"/>
    <w:rsid w:val="00DD37D7"/>
    <w:rsid w:val="00DE06BC"/>
    <w:rsid w:val="00DE635C"/>
    <w:rsid w:val="00DF0820"/>
    <w:rsid w:val="00E23AB8"/>
    <w:rsid w:val="00E24664"/>
    <w:rsid w:val="00E2495E"/>
    <w:rsid w:val="00E3173E"/>
    <w:rsid w:val="00E4040B"/>
    <w:rsid w:val="00E55B9D"/>
    <w:rsid w:val="00E611EC"/>
    <w:rsid w:val="00E8225F"/>
    <w:rsid w:val="00E96392"/>
    <w:rsid w:val="00EA4EC6"/>
    <w:rsid w:val="00ED41BC"/>
    <w:rsid w:val="00EE02FE"/>
    <w:rsid w:val="00EF3AE5"/>
    <w:rsid w:val="00F01415"/>
    <w:rsid w:val="00F10BDB"/>
    <w:rsid w:val="00F120EB"/>
    <w:rsid w:val="00F242A2"/>
    <w:rsid w:val="00F325D9"/>
    <w:rsid w:val="00F445BB"/>
    <w:rsid w:val="00F44A1A"/>
    <w:rsid w:val="00F77EE4"/>
    <w:rsid w:val="00F851F3"/>
    <w:rsid w:val="00FB3258"/>
    <w:rsid w:val="00FB4227"/>
    <w:rsid w:val="00FC2646"/>
    <w:rsid w:val="00FD0FD1"/>
    <w:rsid w:val="00FD2770"/>
    <w:rsid w:val="00FF05B8"/>
    <w:rsid w:val="00FF2FC2"/>
    <w:rsid w:val="00FF3D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51769D"/>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customStyle="1" w:styleId="NormalTablePHPDOCX1">
    <w:name w:val="Normal Table PHPDOCX1"/>
    <w:uiPriority w:val="99"/>
    <w:semiHidden/>
    <w:unhideWhenUsed/>
    <w:qFormat/>
    <w:rsid w:val="00BF2AEA"/>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BF2AEA"/>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qFormat/>
    <w:rsid w:val="00C533C8"/>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TableGridPHPDOCX1">
    <w:name w:val="Table Grid PHPDOCX1"/>
    <w:uiPriority w:val="59"/>
    <w:rsid w:val="001645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
    <w:name w:val="Table Grid PHPDOCX2"/>
    <w:uiPriority w:val="59"/>
    <w:rsid w:val="00174A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1957E0"/>
    <w:pPr>
      <w:spacing w:after="0" w:line="240" w:lineRule="auto"/>
    </w:pPr>
    <w:tblPr>
      <w:tblInd w:w="0" w:type="dxa"/>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2830A4"/>
    <w:rPr>
      <w:sz w:val="16"/>
      <w:szCs w:val="16"/>
    </w:rPr>
  </w:style>
  <w:style w:type="paragraph" w:styleId="Pripombabesedilo">
    <w:name w:val="annotation text"/>
    <w:basedOn w:val="Navaden"/>
    <w:link w:val="PripombabesediloZnak"/>
    <w:uiPriority w:val="99"/>
    <w:semiHidden/>
    <w:unhideWhenUsed/>
    <w:rsid w:val="002830A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830A4"/>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CB3E7B"/>
    <w:rPr>
      <w:b/>
      <w:bCs/>
    </w:rPr>
  </w:style>
  <w:style w:type="character" w:customStyle="1" w:styleId="ZadevapripombeZnak">
    <w:name w:val="Zadeva pripombe Znak"/>
    <w:basedOn w:val="PripombabesediloZnak"/>
    <w:link w:val="Zadevapripombe"/>
    <w:uiPriority w:val="99"/>
    <w:semiHidden/>
    <w:rsid w:val="00CB3E7B"/>
    <w:rPr>
      <w:rFonts w:ascii="Helvetica" w:hAnsi="Helvetic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3.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16.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footer" Target="footer15.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E9E8D-A5AA-43A5-B0C8-4250F69C9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32510</Words>
  <Characters>185308</Characters>
  <Application>Microsoft Office Word</Application>
  <DocSecurity>0</DocSecurity>
  <Lines>1544</Lines>
  <Paragraphs>434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217384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turkb</cp:lastModifiedBy>
  <cp:revision>9</cp:revision>
  <dcterms:created xsi:type="dcterms:W3CDTF">2023-02-14T15:12:00Z</dcterms:created>
  <dcterms:modified xsi:type="dcterms:W3CDTF">2023-02-14T16:10:00Z</dcterms:modified>
</cp:coreProperties>
</file>